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7" w:type="dxa"/>
        <w:tblInd w:w="10" w:type="dxa"/>
        <w:tblLayout w:type="fixed"/>
        <w:tblCellMar>
          <w:left w:w="0" w:type="dxa"/>
          <w:right w:w="0" w:type="dxa"/>
        </w:tblCellMar>
        <w:tblLook w:val="0000" w:firstRow="0" w:lastRow="0" w:firstColumn="0" w:lastColumn="0" w:noHBand="0" w:noVBand="0"/>
      </w:tblPr>
      <w:tblGrid>
        <w:gridCol w:w="112"/>
        <w:gridCol w:w="9102"/>
        <w:gridCol w:w="1103"/>
      </w:tblGrid>
      <w:tr w:rsidR="00C85F9F" w:rsidTr="00617393">
        <w:tc>
          <w:tcPr>
            <w:tcW w:w="112" w:type="dxa"/>
            <w:tcBorders>
              <w:left w:val="single" w:sz="4" w:space="0" w:color="000000"/>
              <w:bottom w:val="single" w:sz="4" w:space="0" w:color="000000"/>
            </w:tcBorders>
            <w:shd w:val="clear" w:color="auto" w:fill="auto"/>
            <w:vAlign w:val="bottom"/>
          </w:tcPr>
          <w:p w:rsidR="00C85F9F" w:rsidRDefault="00C85F9F">
            <w:pPr>
              <w:pStyle w:val="Titel"/>
            </w:pPr>
          </w:p>
        </w:tc>
        <w:tc>
          <w:tcPr>
            <w:tcW w:w="9102" w:type="dxa"/>
            <w:tcBorders>
              <w:bottom w:val="single" w:sz="4" w:space="0" w:color="000000"/>
            </w:tcBorders>
            <w:shd w:val="clear" w:color="auto" w:fill="auto"/>
            <w:vAlign w:val="bottom"/>
          </w:tcPr>
          <w:p w:rsidR="00C85F9F" w:rsidRDefault="00906D30">
            <w:pPr>
              <w:pStyle w:val="Titel"/>
              <w:rPr>
                <w:rStyle w:val="Absatz-Standardschriftart1"/>
                <w:szCs w:val="24"/>
              </w:rPr>
            </w:pPr>
            <w:r>
              <w:rPr>
                <w:rStyle w:val="Absatz-Standardschriftart1"/>
                <w:szCs w:val="24"/>
              </w:rPr>
              <w:t>Offenes V</w:t>
            </w:r>
            <w:r w:rsidR="00C85F9F">
              <w:rPr>
                <w:rStyle w:val="Absatz-Standardschriftart1"/>
                <w:szCs w:val="24"/>
              </w:rPr>
              <w:t>erfahren</w:t>
            </w:r>
          </w:p>
        </w:tc>
        <w:tc>
          <w:tcPr>
            <w:tcW w:w="1103" w:type="dxa"/>
            <w:tcBorders>
              <w:bottom w:val="single" w:sz="4" w:space="0" w:color="000000"/>
            </w:tcBorders>
            <w:shd w:val="clear" w:color="auto" w:fill="auto"/>
            <w:vAlign w:val="bottom"/>
          </w:tcPr>
          <w:p w:rsidR="00C85F9F" w:rsidRDefault="00C85F9F">
            <w:pPr>
              <w:pStyle w:val="Titel"/>
              <w:jc w:val="center"/>
              <w:rPr>
                <w:color w:val="FFFFFF"/>
              </w:rPr>
            </w:pPr>
          </w:p>
        </w:tc>
      </w:tr>
      <w:tr w:rsidR="000F2D72" w:rsidTr="00617393">
        <w:tc>
          <w:tcPr>
            <w:tcW w:w="112" w:type="dxa"/>
            <w:tcBorders>
              <w:left w:val="single" w:sz="4" w:space="0" w:color="000000"/>
              <w:bottom w:val="single" w:sz="4" w:space="0" w:color="000000"/>
            </w:tcBorders>
            <w:shd w:val="clear" w:color="auto" w:fill="auto"/>
            <w:vAlign w:val="bottom"/>
          </w:tcPr>
          <w:p w:rsidR="000F2D72" w:rsidRDefault="000F2D72">
            <w:pPr>
              <w:pStyle w:val="Titel"/>
            </w:pPr>
          </w:p>
        </w:tc>
        <w:tc>
          <w:tcPr>
            <w:tcW w:w="9102" w:type="dxa"/>
            <w:tcBorders>
              <w:bottom w:val="single" w:sz="4" w:space="0" w:color="000000"/>
            </w:tcBorders>
            <w:shd w:val="clear" w:color="auto" w:fill="auto"/>
            <w:vAlign w:val="bottom"/>
          </w:tcPr>
          <w:p w:rsidR="000F2D72" w:rsidRDefault="00190692" w:rsidP="00906D30">
            <w:pPr>
              <w:pStyle w:val="Titel"/>
              <w:rPr>
                <w:color w:val="FFFFFF"/>
              </w:rPr>
            </w:pPr>
            <w:r>
              <w:rPr>
                <w:rStyle w:val="Absatz-Standardschriftart1"/>
                <w:szCs w:val="24"/>
              </w:rPr>
              <w:t>Angebot und</w:t>
            </w:r>
            <w:r w:rsidR="00906D30">
              <w:rPr>
                <w:rStyle w:val="Absatz-Standardschriftart1"/>
                <w:szCs w:val="24"/>
              </w:rPr>
              <w:t xml:space="preserve"> Nachweise für Vergabeverfahren</w:t>
            </w:r>
          </w:p>
        </w:tc>
        <w:tc>
          <w:tcPr>
            <w:tcW w:w="1103" w:type="dxa"/>
            <w:tcBorders>
              <w:bottom w:val="single" w:sz="4" w:space="0" w:color="000000"/>
            </w:tcBorders>
            <w:shd w:val="clear" w:color="auto" w:fill="000000"/>
            <w:vAlign w:val="bottom"/>
          </w:tcPr>
          <w:p w:rsidR="000F2D72" w:rsidRDefault="00190692">
            <w:pPr>
              <w:pStyle w:val="Titel"/>
              <w:jc w:val="center"/>
            </w:pPr>
            <w:r>
              <w:rPr>
                <w:color w:val="FFFFFF"/>
              </w:rPr>
              <w:t>TEIL B</w:t>
            </w:r>
          </w:p>
        </w:tc>
      </w:tr>
    </w:tbl>
    <w:p w:rsidR="000F2D72" w:rsidRDefault="00190692">
      <w:pPr>
        <w:pStyle w:val="StandardBlocksatzaussen"/>
      </w:pPr>
      <w:r>
        <w:t>(vom Anbieter zu vervollständigen)</w:t>
      </w:r>
    </w:p>
    <w:p w:rsidR="000F2D72" w:rsidRDefault="000F2D72">
      <w:pPr>
        <w:pStyle w:val="StandardBlocksatzaussen"/>
      </w:pPr>
    </w:p>
    <w:tbl>
      <w:tblPr>
        <w:tblW w:w="0" w:type="auto"/>
        <w:tblLayout w:type="fixed"/>
        <w:tblCellMar>
          <w:left w:w="0" w:type="dxa"/>
          <w:right w:w="0" w:type="dxa"/>
        </w:tblCellMar>
        <w:tblLook w:val="0000" w:firstRow="0" w:lastRow="0" w:firstColumn="0" w:lastColumn="0" w:noHBand="0" w:noVBand="0"/>
      </w:tblPr>
      <w:tblGrid>
        <w:gridCol w:w="113"/>
        <w:gridCol w:w="171"/>
        <w:gridCol w:w="9865"/>
        <w:gridCol w:w="169"/>
      </w:tblGrid>
      <w:tr w:rsidR="000F2D72">
        <w:trPr>
          <w:trHeight w:val="57"/>
        </w:trPr>
        <w:tc>
          <w:tcPr>
            <w:tcW w:w="113" w:type="dxa"/>
            <w:tcBorders>
              <w:right w:val="single" w:sz="8" w:space="0" w:color="FF0000"/>
            </w:tcBorders>
            <w:shd w:val="clear" w:color="auto" w:fill="auto"/>
          </w:tcPr>
          <w:p w:rsidR="000F2D72" w:rsidRDefault="000F2D72">
            <w:pPr>
              <w:spacing w:line="100" w:lineRule="atLeast"/>
              <w:rPr>
                <w:sz w:val="2"/>
                <w:szCs w:val="2"/>
              </w:rPr>
            </w:pPr>
          </w:p>
        </w:tc>
        <w:tc>
          <w:tcPr>
            <w:tcW w:w="171" w:type="dxa"/>
            <w:tcBorders>
              <w:top w:val="single" w:sz="8" w:space="0" w:color="FF0000"/>
              <w:left w:val="single" w:sz="8" w:space="0" w:color="FF0000"/>
            </w:tcBorders>
            <w:shd w:val="clear" w:color="auto" w:fill="auto"/>
          </w:tcPr>
          <w:p w:rsidR="000F2D72" w:rsidRDefault="000F2D72">
            <w:pPr>
              <w:spacing w:line="100" w:lineRule="atLeast"/>
              <w:rPr>
                <w:sz w:val="2"/>
                <w:szCs w:val="2"/>
              </w:rPr>
            </w:pPr>
          </w:p>
        </w:tc>
        <w:tc>
          <w:tcPr>
            <w:tcW w:w="9865" w:type="dxa"/>
            <w:shd w:val="clear" w:color="auto" w:fill="auto"/>
          </w:tcPr>
          <w:p w:rsidR="000F2D72" w:rsidRDefault="000F2D72">
            <w:pPr>
              <w:spacing w:line="100" w:lineRule="atLeast"/>
              <w:rPr>
                <w:sz w:val="2"/>
                <w:szCs w:val="2"/>
              </w:rPr>
            </w:pPr>
          </w:p>
        </w:tc>
        <w:tc>
          <w:tcPr>
            <w:tcW w:w="169" w:type="dxa"/>
            <w:tcBorders>
              <w:top w:val="single" w:sz="8" w:space="0" w:color="FF0000"/>
              <w:right w:val="single" w:sz="8" w:space="0" w:color="FF0000"/>
            </w:tcBorders>
            <w:shd w:val="clear" w:color="auto" w:fill="auto"/>
          </w:tcPr>
          <w:p w:rsidR="000F2D72" w:rsidRDefault="000F2D72">
            <w:pPr>
              <w:spacing w:line="100" w:lineRule="atLeast"/>
              <w:rPr>
                <w:sz w:val="2"/>
                <w:szCs w:val="2"/>
              </w:rPr>
            </w:pPr>
          </w:p>
        </w:tc>
      </w:tr>
    </w:tbl>
    <w:p w:rsidR="000F2D72" w:rsidRDefault="000F2D72">
      <w:pPr>
        <w:sectPr w:rsidR="000F2D72">
          <w:headerReference w:type="default" r:id="rId9"/>
          <w:footerReference w:type="default" r:id="rId10"/>
          <w:pgSz w:w="11906" w:h="16838"/>
          <w:pgMar w:top="3175" w:right="567" w:bottom="1134" w:left="1021" w:header="851" w:footer="340" w:gutter="0"/>
          <w:cols w:space="720"/>
        </w:sectPr>
      </w:pPr>
    </w:p>
    <w:tbl>
      <w:tblPr>
        <w:tblW w:w="10348" w:type="dxa"/>
        <w:tblLayout w:type="fixed"/>
        <w:tblCellMar>
          <w:left w:w="0" w:type="dxa"/>
          <w:right w:w="0" w:type="dxa"/>
        </w:tblCellMar>
        <w:tblLook w:val="0000" w:firstRow="0" w:lastRow="0" w:firstColumn="0" w:lastColumn="0" w:noHBand="0" w:noVBand="0"/>
      </w:tblPr>
      <w:tblGrid>
        <w:gridCol w:w="113"/>
        <w:gridCol w:w="2722"/>
        <w:gridCol w:w="7513"/>
      </w:tblGrid>
      <w:tr w:rsidR="00F1389B" w:rsidTr="005B3325">
        <w:tc>
          <w:tcPr>
            <w:tcW w:w="113" w:type="dxa"/>
            <w:shd w:val="clear" w:color="auto" w:fill="auto"/>
          </w:tcPr>
          <w:p w:rsidR="00F1389B" w:rsidRDefault="00F1389B"/>
        </w:tc>
        <w:tc>
          <w:tcPr>
            <w:tcW w:w="2722" w:type="dxa"/>
            <w:shd w:val="clear" w:color="auto" w:fill="auto"/>
          </w:tcPr>
          <w:p w:rsidR="00F1389B" w:rsidRPr="00A455C4" w:rsidRDefault="00F1389B">
            <w:pPr>
              <w:rPr>
                <w:rStyle w:val="Fett1"/>
              </w:rPr>
            </w:pPr>
            <w:r w:rsidRPr="00A455C4">
              <w:rPr>
                <w:rStyle w:val="Fett1"/>
              </w:rPr>
              <w:t>Projektbezeichnung:</w:t>
            </w:r>
          </w:p>
        </w:tc>
        <w:tc>
          <w:tcPr>
            <w:tcW w:w="7513" w:type="dxa"/>
            <w:shd w:val="clear" w:color="auto" w:fill="auto"/>
          </w:tcPr>
          <w:p w:rsidR="00F1389B" w:rsidRDefault="00F1389B">
            <w:r>
              <w:t>KHK, St.Gallen, Erneuerung der Rauchgasreinigung</w:t>
            </w:r>
          </w:p>
        </w:tc>
      </w:tr>
      <w:tr w:rsidR="00F1389B" w:rsidTr="005B3325">
        <w:tc>
          <w:tcPr>
            <w:tcW w:w="113" w:type="dxa"/>
            <w:shd w:val="clear" w:color="auto" w:fill="auto"/>
          </w:tcPr>
          <w:p w:rsidR="00F1389B" w:rsidRDefault="00F1389B"/>
        </w:tc>
        <w:tc>
          <w:tcPr>
            <w:tcW w:w="2722" w:type="dxa"/>
            <w:shd w:val="clear" w:color="auto" w:fill="auto"/>
          </w:tcPr>
          <w:p w:rsidR="00F1389B" w:rsidRPr="00A455C4" w:rsidRDefault="00F1389B" w:rsidP="00EF24DA">
            <w:pPr>
              <w:pStyle w:val="StandardBlocksatzaussen"/>
              <w:ind w:left="0"/>
              <w:rPr>
                <w:rStyle w:val="Fett1"/>
              </w:rPr>
            </w:pPr>
            <w:r w:rsidRPr="00A455C4">
              <w:rPr>
                <w:rStyle w:val="Fett1"/>
              </w:rPr>
              <w:t>Auf</w:t>
            </w:r>
            <w:r w:rsidR="00EF24DA">
              <w:rPr>
                <w:rStyle w:val="Fett1"/>
              </w:rPr>
              <w:t>trag</w:t>
            </w:r>
            <w:r w:rsidR="00AB2D60">
              <w:rPr>
                <w:rStyle w:val="Fett1"/>
              </w:rPr>
              <w:t>sbezeichnung</w:t>
            </w:r>
            <w:r w:rsidRPr="00A455C4">
              <w:rPr>
                <w:rStyle w:val="Fett1"/>
              </w:rPr>
              <w:t>:</w:t>
            </w:r>
          </w:p>
        </w:tc>
        <w:tc>
          <w:tcPr>
            <w:tcW w:w="7513" w:type="dxa"/>
            <w:shd w:val="clear" w:color="auto" w:fill="auto"/>
          </w:tcPr>
          <w:p w:rsidR="00F1389B" w:rsidRDefault="00AB2D60" w:rsidP="00D86383">
            <w:r w:rsidRPr="00AB2D60">
              <w:t>Verfahren</w:t>
            </w:r>
            <w:r w:rsidR="00D86383">
              <w:t>splanung</w:t>
            </w:r>
            <w:r w:rsidRPr="00AB2D60">
              <w:t xml:space="preserve"> und Fachkoordination</w:t>
            </w:r>
          </w:p>
        </w:tc>
      </w:tr>
    </w:tbl>
    <w:p w:rsidR="000F2D72" w:rsidRDefault="000F2D72">
      <w:pPr>
        <w:sectPr w:rsidR="000F2D72">
          <w:type w:val="continuous"/>
          <w:pgSz w:w="11906" w:h="16838"/>
          <w:pgMar w:top="3175" w:right="567" w:bottom="1134" w:left="1021" w:header="851" w:footer="340" w:gutter="0"/>
          <w:cols w:space="720"/>
        </w:sectPr>
      </w:pPr>
    </w:p>
    <w:p w:rsidR="00906D30" w:rsidRPr="00D86383" w:rsidRDefault="00906D30" w:rsidP="00D86383">
      <w:pPr>
        <w:pStyle w:val="StandardBlocksatzaussen"/>
      </w:pPr>
    </w:p>
    <w:p w:rsidR="00617393" w:rsidRPr="00617393" w:rsidRDefault="00190692" w:rsidP="00617393">
      <w:pPr>
        <w:pStyle w:val="StandardBlocksatzaussen"/>
        <w:rPr>
          <w:b/>
        </w:rPr>
      </w:pPr>
      <w:r>
        <w:rPr>
          <w:rStyle w:val="Fett1"/>
        </w:rPr>
        <w:t>Anbieter</w:t>
      </w:r>
      <w:r w:rsidR="001B26B8">
        <w:rPr>
          <w:rStyle w:val="Fett1"/>
        </w:rPr>
        <w:t>:</w:t>
      </w:r>
    </w:p>
    <w:tbl>
      <w:tblPr>
        <w:tblW w:w="10348" w:type="dxa"/>
        <w:tblLayout w:type="fixed"/>
        <w:tblCellMar>
          <w:left w:w="0" w:type="dxa"/>
          <w:right w:w="0" w:type="dxa"/>
        </w:tblCellMar>
        <w:tblLook w:val="0000" w:firstRow="0" w:lastRow="0" w:firstColumn="0" w:lastColumn="0" w:noHBand="0" w:noVBand="0"/>
      </w:tblPr>
      <w:tblGrid>
        <w:gridCol w:w="113"/>
        <w:gridCol w:w="2722"/>
        <w:gridCol w:w="7513"/>
      </w:tblGrid>
      <w:tr w:rsidR="00F1389B" w:rsidTr="00A455C4">
        <w:tc>
          <w:tcPr>
            <w:tcW w:w="113" w:type="dxa"/>
            <w:shd w:val="clear" w:color="auto" w:fill="auto"/>
          </w:tcPr>
          <w:p w:rsidR="00F1389B" w:rsidRDefault="00F1389B">
            <w:permStart w:id="195512134" w:edGrp="everyone" w:colFirst="2" w:colLast="2"/>
          </w:p>
        </w:tc>
        <w:tc>
          <w:tcPr>
            <w:tcW w:w="2722" w:type="dxa"/>
            <w:shd w:val="clear" w:color="auto" w:fill="auto"/>
          </w:tcPr>
          <w:p w:rsidR="00F1389B" w:rsidRDefault="00F1389B">
            <w:r>
              <w:t>Name:</w:t>
            </w:r>
          </w:p>
        </w:tc>
        <w:tc>
          <w:tcPr>
            <w:tcW w:w="7513" w:type="dxa"/>
            <w:shd w:val="clear" w:color="auto" w:fill="auto"/>
          </w:tcPr>
          <w:p w:rsidR="00F1389B" w:rsidRPr="00A64D4B" w:rsidRDefault="00F1389B" w:rsidP="00A64D4B">
            <w:pPr>
              <w:ind w:right="142"/>
              <w:rPr>
                <w:rStyle w:val="Formularfeld"/>
              </w:rPr>
            </w:pPr>
            <w:r>
              <w:rPr>
                <w:rStyle w:val="Formularfeld"/>
              </w:rPr>
              <w:t>     </w:t>
            </w:r>
          </w:p>
        </w:tc>
      </w:tr>
      <w:tr w:rsidR="00F1389B" w:rsidTr="00A455C4">
        <w:tc>
          <w:tcPr>
            <w:tcW w:w="113" w:type="dxa"/>
            <w:shd w:val="clear" w:color="auto" w:fill="auto"/>
          </w:tcPr>
          <w:p w:rsidR="00F1389B" w:rsidRDefault="00F1389B">
            <w:permStart w:id="2094153821" w:edGrp="everyone" w:colFirst="2" w:colLast="2"/>
            <w:permEnd w:id="195512134"/>
          </w:p>
        </w:tc>
        <w:tc>
          <w:tcPr>
            <w:tcW w:w="2722" w:type="dxa"/>
            <w:shd w:val="clear" w:color="auto" w:fill="auto"/>
          </w:tcPr>
          <w:p w:rsidR="00F1389B" w:rsidRDefault="00F1389B">
            <w:pPr>
              <w:rPr>
                <w:rStyle w:val="Formularfeld"/>
              </w:rPr>
            </w:pPr>
            <w:r>
              <w:t>Adresse:</w:t>
            </w:r>
          </w:p>
        </w:tc>
        <w:tc>
          <w:tcPr>
            <w:tcW w:w="7513" w:type="dxa"/>
            <w:shd w:val="clear" w:color="auto" w:fill="auto"/>
          </w:tcPr>
          <w:p w:rsidR="00F1389B" w:rsidRDefault="00F1389B">
            <w:r>
              <w:rPr>
                <w:rStyle w:val="Formularfeld"/>
              </w:rPr>
              <w:t>     </w:t>
            </w:r>
          </w:p>
        </w:tc>
      </w:tr>
      <w:tr w:rsidR="00F1389B" w:rsidTr="00A455C4">
        <w:tc>
          <w:tcPr>
            <w:tcW w:w="113" w:type="dxa"/>
            <w:shd w:val="clear" w:color="auto" w:fill="auto"/>
          </w:tcPr>
          <w:p w:rsidR="00F1389B" w:rsidRDefault="00F1389B">
            <w:permStart w:id="1153657387" w:edGrp="everyone" w:colFirst="2" w:colLast="2"/>
            <w:permEnd w:id="2094153821"/>
          </w:p>
        </w:tc>
        <w:tc>
          <w:tcPr>
            <w:tcW w:w="2722" w:type="dxa"/>
            <w:shd w:val="clear" w:color="auto" w:fill="auto"/>
          </w:tcPr>
          <w:p w:rsidR="00F1389B" w:rsidRDefault="00F1389B">
            <w:pPr>
              <w:rPr>
                <w:rStyle w:val="Formularfeld"/>
              </w:rPr>
            </w:pPr>
            <w:r>
              <w:t>PLZ/Ort:</w:t>
            </w:r>
          </w:p>
        </w:tc>
        <w:tc>
          <w:tcPr>
            <w:tcW w:w="7513" w:type="dxa"/>
            <w:shd w:val="clear" w:color="auto" w:fill="auto"/>
          </w:tcPr>
          <w:p w:rsidR="00F1389B" w:rsidRPr="00C05C4C" w:rsidRDefault="00F1389B">
            <w:pPr>
              <w:rPr>
                <w:u w:val="dotted" w:color="C00000"/>
              </w:rPr>
            </w:pPr>
            <w:r>
              <w:rPr>
                <w:rStyle w:val="Formularfeld"/>
              </w:rPr>
              <w:t>     </w:t>
            </w:r>
          </w:p>
        </w:tc>
      </w:tr>
      <w:tr w:rsidR="00F1389B" w:rsidTr="00A455C4">
        <w:tc>
          <w:tcPr>
            <w:tcW w:w="113" w:type="dxa"/>
            <w:shd w:val="clear" w:color="auto" w:fill="auto"/>
          </w:tcPr>
          <w:p w:rsidR="00F1389B" w:rsidRDefault="00F1389B">
            <w:permStart w:id="384311394" w:edGrp="everyone" w:colFirst="2" w:colLast="2"/>
            <w:permEnd w:id="1153657387"/>
          </w:p>
        </w:tc>
        <w:tc>
          <w:tcPr>
            <w:tcW w:w="2722" w:type="dxa"/>
            <w:shd w:val="clear" w:color="auto" w:fill="auto"/>
          </w:tcPr>
          <w:p w:rsidR="00F1389B" w:rsidRDefault="00F1389B">
            <w:pPr>
              <w:rPr>
                <w:rStyle w:val="Formularfeld"/>
              </w:rPr>
            </w:pPr>
            <w:r>
              <w:t>E-Mail:</w:t>
            </w:r>
          </w:p>
        </w:tc>
        <w:tc>
          <w:tcPr>
            <w:tcW w:w="7513" w:type="dxa"/>
            <w:shd w:val="clear" w:color="auto" w:fill="auto"/>
          </w:tcPr>
          <w:p w:rsidR="00F1389B" w:rsidRDefault="00F1389B">
            <w:r>
              <w:rPr>
                <w:rStyle w:val="Formularfeld"/>
              </w:rPr>
              <w:t>     </w:t>
            </w:r>
          </w:p>
        </w:tc>
      </w:tr>
      <w:tr w:rsidR="00F1389B" w:rsidTr="00A455C4">
        <w:tc>
          <w:tcPr>
            <w:tcW w:w="113" w:type="dxa"/>
            <w:shd w:val="clear" w:color="auto" w:fill="auto"/>
          </w:tcPr>
          <w:p w:rsidR="00F1389B" w:rsidRDefault="00F1389B">
            <w:permStart w:id="1834187349" w:edGrp="everyone" w:colFirst="2" w:colLast="2"/>
            <w:permEnd w:id="384311394"/>
          </w:p>
        </w:tc>
        <w:tc>
          <w:tcPr>
            <w:tcW w:w="2722" w:type="dxa"/>
            <w:shd w:val="clear" w:color="auto" w:fill="auto"/>
          </w:tcPr>
          <w:p w:rsidR="00F1389B" w:rsidRDefault="00F1389B" w:rsidP="00533A35">
            <w:pPr>
              <w:rPr>
                <w:rStyle w:val="Formularfeld"/>
              </w:rPr>
            </w:pPr>
            <w:r>
              <w:t>Telefon:</w:t>
            </w:r>
          </w:p>
        </w:tc>
        <w:tc>
          <w:tcPr>
            <w:tcW w:w="7513" w:type="dxa"/>
            <w:shd w:val="clear" w:color="auto" w:fill="auto"/>
          </w:tcPr>
          <w:p w:rsidR="00F1389B" w:rsidRDefault="00F1389B" w:rsidP="00533A35">
            <w:r>
              <w:rPr>
                <w:rStyle w:val="Formularfeld"/>
              </w:rPr>
              <w:t>     </w:t>
            </w:r>
          </w:p>
        </w:tc>
      </w:tr>
      <w:permEnd w:id="1834187349"/>
    </w:tbl>
    <w:p w:rsidR="00361097" w:rsidRPr="00D86383" w:rsidRDefault="00361097" w:rsidP="00D86383">
      <w:pPr>
        <w:pStyle w:val="StandardBlocksatzaussen"/>
      </w:pPr>
    </w:p>
    <w:p w:rsidR="00D86383" w:rsidRPr="00D86383" w:rsidRDefault="00D86383" w:rsidP="00D86383">
      <w:pPr>
        <w:pStyle w:val="StandardBlocksatzaussen"/>
        <w:rPr>
          <w:rStyle w:val="Fett1"/>
        </w:rPr>
      </w:pPr>
      <w:r w:rsidRPr="00D86383">
        <w:rPr>
          <w:rStyle w:val="Fett1"/>
        </w:rPr>
        <w:t>Zustelladresse in der Schweiz (für ausländische Anbieter)</w:t>
      </w:r>
      <w:r w:rsidR="001B26B8">
        <w:rPr>
          <w:rStyle w:val="Fett1"/>
        </w:rPr>
        <w:t>:</w:t>
      </w:r>
    </w:p>
    <w:tbl>
      <w:tblPr>
        <w:tblW w:w="10348" w:type="dxa"/>
        <w:tblLayout w:type="fixed"/>
        <w:tblCellMar>
          <w:left w:w="0" w:type="dxa"/>
          <w:right w:w="0" w:type="dxa"/>
        </w:tblCellMar>
        <w:tblLook w:val="0000" w:firstRow="0" w:lastRow="0" w:firstColumn="0" w:lastColumn="0" w:noHBand="0" w:noVBand="0"/>
      </w:tblPr>
      <w:tblGrid>
        <w:gridCol w:w="113"/>
        <w:gridCol w:w="2722"/>
        <w:gridCol w:w="7513"/>
      </w:tblGrid>
      <w:tr w:rsidR="00D86383" w:rsidTr="00E66D83">
        <w:tc>
          <w:tcPr>
            <w:tcW w:w="113" w:type="dxa"/>
            <w:shd w:val="clear" w:color="auto" w:fill="auto"/>
          </w:tcPr>
          <w:p w:rsidR="00D86383" w:rsidRDefault="00D86383" w:rsidP="00E66D83">
            <w:permStart w:id="1074553887" w:edGrp="everyone" w:colFirst="2" w:colLast="2"/>
          </w:p>
        </w:tc>
        <w:tc>
          <w:tcPr>
            <w:tcW w:w="2722" w:type="dxa"/>
            <w:shd w:val="clear" w:color="auto" w:fill="auto"/>
          </w:tcPr>
          <w:p w:rsidR="00D86383" w:rsidRDefault="00D86383" w:rsidP="00E66D83">
            <w:r>
              <w:t>Name:</w:t>
            </w:r>
          </w:p>
        </w:tc>
        <w:tc>
          <w:tcPr>
            <w:tcW w:w="7513" w:type="dxa"/>
            <w:shd w:val="clear" w:color="auto" w:fill="auto"/>
          </w:tcPr>
          <w:p w:rsidR="00D86383" w:rsidRPr="00A64D4B" w:rsidRDefault="00D86383" w:rsidP="00E66D83">
            <w:pPr>
              <w:ind w:right="142"/>
              <w:rPr>
                <w:rStyle w:val="Formularfeld"/>
              </w:rPr>
            </w:pPr>
            <w:r>
              <w:rPr>
                <w:rStyle w:val="Formularfeld"/>
              </w:rPr>
              <w:t>     </w:t>
            </w:r>
          </w:p>
        </w:tc>
      </w:tr>
      <w:tr w:rsidR="00D86383" w:rsidTr="00E66D83">
        <w:tc>
          <w:tcPr>
            <w:tcW w:w="113" w:type="dxa"/>
            <w:shd w:val="clear" w:color="auto" w:fill="auto"/>
          </w:tcPr>
          <w:p w:rsidR="00D86383" w:rsidRDefault="00D86383" w:rsidP="00E66D83">
            <w:permStart w:id="1173635494" w:edGrp="everyone" w:colFirst="2" w:colLast="2"/>
            <w:permEnd w:id="1074553887"/>
          </w:p>
        </w:tc>
        <w:tc>
          <w:tcPr>
            <w:tcW w:w="2722" w:type="dxa"/>
            <w:shd w:val="clear" w:color="auto" w:fill="auto"/>
          </w:tcPr>
          <w:p w:rsidR="00D86383" w:rsidRDefault="00D86383" w:rsidP="00E66D83">
            <w:pPr>
              <w:rPr>
                <w:rStyle w:val="Formularfeld"/>
              </w:rPr>
            </w:pPr>
            <w:r>
              <w:t>Adresse:</w:t>
            </w:r>
          </w:p>
        </w:tc>
        <w:tc>
          <w:tcPr>
            <w:tcW w:w="7513" w:type="dxa"/>
            <w:shd w:val="clear" w:color="auto" w:fill="auto"/>
          </w:tcPr>
          <w:p w:rsidR="00D86383" w:rsidRDefault="00D86383" w:rsidP="00E66D83">
            <w:r>
              <w:rPr>
                <w:rStyle w:val="Formularfeld"/>
              </w:rPr>
              <w:t>     </w:t>
            </w:r>
          </w:p>
        </w:tc>
      </w:tr>
      <w:tr w:rsidR="00D86383" w:rsidTr="00E66D83">
        <w:tc>
          <w:tcPr>
            <w:tcW w:w="113" w:type="dxa"/>
            <w:shd w:val="clear" w:color="auto" w:fill="auto"/>
          </w:tcPr>
          <w:p w:rsidR="00D86383" w:rsidRDefault="00D86383" w:rsidP="00E66D83">
            <w:permStart w:id="2032424604" w:edGrp="everyone" w:colFirst="2" w:colLast="2"/>
            <w:permEnd w:id="1173635494"/>
          </w:p>
        </w:tc>
        <w:tc>
          <w:tcPr>
            <w:tcW w:w="2722" w:type="dxa"/>
            <w:shd w:val="clear" w:color="auto" w:fill="auto"/>
          </w:tcPr>
          <w:p w:rsidR="00D86383" w:rsidRDefault="00D86383" w:rsidP="00E66D83">
            <w:pPr>
              <w:rPr>
                <w:rStyle w:val="Formularfeld"/>
              </w:rPr>
            </w:pPr>
            <w:r>
              <w:t>PLZ/Ort:</w:t>
            </w:r>
          </w:p>
        </w:tc>
        <w:tc>
          <w:tcPr>
            <w:tcW w:w="7513" w:type="dxa"/>
            <w:shd w:val="clear" w:color="auto" w:fill="auto"/>
          </w:tcPr>
          <w:p w:rsidR="00D86383" w:rsidRPr="00C05C4C" w:rsidRDefault="00D86383" w:rsidP="00E66D83">
            <w:pPr>
              <w:rPr>
                <w:u w:val="dotted" w:color="C00000"/>
              </w:rPr>
            </w:pPr>
            <w:r>
              <w:rPr>
                <w:rStyle w:val="Formularfeld"/>
              </w:rPr>
              <w:t>     </w:t>
            </w:r>
          </w:p>
        </w:tc>
      </w:tr>
      <w:tr w:rsidR="00D86383" w:rsidTr="00E66D83">
        <w:tc>
          <w:tcPr>
            <w:tcW w:w="113" w:type="dxa"/>
            <w:shd w:val="clear" w:color="auto" w:fill="auto"/>
          </w:tcPr>
          <w:p w:rsidR="00D86383" w:rsidRDefault="00D86383" w:rsidP="00E66D83">
            <w:permStart w:id="922296693" w:edGrp="everyone" w:colFirst="2" w:colLast="2"/>
            <w:permEnd w:id="2032424604"/>
          </w:p>
        </w:tc>
        <w:tc>
          <w:tcPr>
            <w:tcW w:w="2722" w:type="dxa"/>
            <w:shd w:val="clear" w:color="auto" w:fill="auto"/>
          </w:tcPr>
          <w:p w:rsidR="00D86383" w:rsidRDefault="00D86383" w:rsidP="00E66D83">
            <w:pPr>
              <w:rPr>
                <w:rStyle w:val="Formularfeld"/>
              </w:rPr>
            </w:pPr>
            <w:r>
              <w:t>E-Mail:</w:t>
            </w:r>
          </w:p>
        </w:tc>
        <w:tc>
          <w:tcPr>
            <w:tcW w:w="7513" w:type="dxa"/>
            <w:shd w:val="clear" w:color="auto" w:fill="auto"/>
          </w:tcPr>
          <w:p w:rsidR="00D86383" w:rsidRDefault="00D86383" w:rsidP="00E66D83">
            <w:r>
              <w:rPr>
                <w:rStyle w:val="Formularfeld"/>
              </w:rPr>
              <w:t>     </w:t>
            </w:r>
          </w:p>
        </w:tc>
      </w:tr>
      <w:tr w:rsidR="00D86383" w:rsidTr="00E66D83">
        <w:tc>
          <w:tcPr>
            <w:tcW w:w="113" w:type="dxa"/>
            <w:shd w:val="clear" w:color="auto" w:fill="auto"/>
          </w:tcPr>
          <w:p w:rsidR="00D86383" w:rsidRDefault="00D86383" w:rsidP="00E66D83">
            <w:permStart w:id="141833482" w:edGrp="everyone" w:colFirst="2" w:colLast="2"/>
            <w:permEnd w:id="922296693"/>
          </w:p>
        </w:tc>
        <w:tc>
          <w:tcPr>
            <w:tcW w:w="2722" w:type="dxa"/>
            <w:shd w:val="clear" w:color="auto" w:fill="auto"/>
          </w:tcPr>
          <w:p w:rsidR="00D86383" w:rsidRDefault="00D86383" w:rsidP="00E66D83">
            <w:pPr>
              <w:rPr>
                <w:rStyle w:val="Formularfeld"/>
              </w:rPr>
            </w:pPr>
            <w:r>
              <w:t>Telefon:</w:t>
            </w:r>
          </w:p>
        </w:tc>
        <w:tc>
          <w:tcPr>
            <w:tcW w:w="7513" w:type="dxa"/>
            <w:shd w:val="clear" w:color="auto" w:fill="auto"/>
          </w:tcPr>
          <w:p w:rsidR="00D86383" w:rsidRDefault="00D86383" w:rsidP="00E66D83">
            <w:r>
              <w:rPr>
                <w:rStyle w:val="Formularfeld"/>
              </w:rPr>
              <w:t>     </w:t>
            </w:r>
          </w:p>
        </w:tc>
      </w:tr>
      <w:permEnd w:id="141833482"/>
    </w:tbl>
    <w:p w:rsidR="00AA30B3" w:rsidRPr="00D86383" w:rsidRDefault="00AA30B3" w:rsidP="00D86383">
      <w:pPr>
        <w:pStyle w:val="StandardBlocksatzaussen"/>
      </w:pPr>
    </w:p>
    <w:p w:rsidR="00F1389B" w:rsidRPr="00361097" w:rsidRDefault="00F1389B" w:rsidP="00361097">
      <w:pPr>
        <w:pStyle w:val="StandardBlocksatzaussen"/>
        <w:rPr>
          <w:b/>
        </w:rPr>
      </w:pPr>
      <w:r w:rsidRPr="00F1389B">
        <w:rPr>
          <w:rStyle w:val="Fett1"/>
        </w:rPr>
        <w:t>Honorarangebot</w:t>
      </w:r>
      <w:r w:rsidR="001B26B8">
        <w:rPr>
          <w:rStyle w:val="Fett1"/>
        </w:rPr>
        <w:t>:</w:t>
      </w:r>
    </w:p>
    <w:tbl>
      <w:tblPr>
        <w:tblW w:w="10348" w:type="dxa"/>
        <w:tblLayout w:type="fixed"/>
        <w:tblCellMar>
          <w:left w:w="0" w:type="dxa"/>
          <w:right w:w="0" w:type="dxa"/>
        </w:tblCellMar>
        <w:tblLook w:val="0000" w:firstRow="0" w:lastRow="0" w:firstColumn="0" w:lastColumn="0" w:noHBand="0" w:noVBand="0"/>
      </w:tblPr>
      <w:tblGrid>
        <w:gridCol w:w="112"/>
        <w:gridCol w:w="6267"/>
        <w:gridCol w:w="992"/>
        <w:gridCol w:w="2977"/>
      </w:tblGrid>
      <w:tr w:rsidR="006016F5" w:rsidTr="005B3325">
        <w:tc>
          <w:tcPr>
            <w:tcW w:w="112" w:type="dxa"/>
            <w:shd w:val="clear" w:color="auto" w:fill="auto"/>
          </w:tcPr>
          <w:p w:rsidR="006016F5" w:rsidRDefault="006016F5"/>
        </w:tc>
        <w:tc>
          <w:tcPr>
            <w:tcW w:w="6267" w:type="dxa"/>
            <w:shd w:val="clear" w:color="auto" w:fill="auto"/>
          </w:tcPr>
          <w:p w:rsidR="006016F5" w:rsidRDefault="006016F5" w:rsidP="001F3DCC">
            <w:r w:rsidRPr="0013222D">
              <w:rPr>
                <w:rStyle w:val="Fett1"/>
              </w:rPr>
              <w:t>Honorarangebot brutto</w:t>
            </w:r>
            <w:r w:rsidR="00AA30B3">
              <w:rPr>
                <w:rStyle w:val="Blindtextblau"/>
              </w:rPr>
              <w:t xml:space="preserve"> (</w:t>
            </w:r>
            <w:r w:rsidR="00151B84">
              <w:rPr>
                <w:rStyle w:val="Blindtextblau"/>
              </w:rPr>
              <w:t xml:space="preserve">Übertrag </w:t>
            </w:r>
            <w:r w:rsidR="00AA30B3">
              <w:rPr>
                <w:rStyle w:val="Blindtextblau"/>
              </w:rPr>
              <w:t xml:space="preserve">aus </w:t>
            </w:r>
            <w:r w:rsidR="00804643">
              <w:rPr>
                <w:rStyle w:val="Blindtextblau"/>
              </w:rPr>
              <w:t>Formular 8_Aufwand</w:t>
            </w:r>
            <w:r w:rsidR="001F3DCC">
              <w:rPr>
                <w:rStyle w:val="Blindtextblau"/>
              </w:rPr>
              <w:t>ermittlung</w:t>
            </w:r>
            <w:r w:rsidR="00AA30B3">
              <w:rPr>
                <w:rStyle w:val="Blindtextblau"/>
              </w:rPr>
              <w:t>)</w:t>
            </w:r>
          </w:p>
        </w:tc>
        <w:tc>
          <w:tcPr>
            <w:tcW w:w="992" w:type="dxa"/>
            <w:shd w:val="clear" w:color="auto" w:fill="auto"/>
          </w:tcPr>
          <w:p w:rsidR="006016F5" w:rsidRDefault="006016F5">
            <w:pPr>
              <w:rPr>
                <w:rStyle w:val="Formularfeld"/>
              </w:rPr>
            </w:pPr>
            <w:bookmarkStart w:id="0" w:name="W1"/>
            <w:r>
              <w:t>CHF</w:t>
            </w:r>
            <w:bookmarkEnd w:id="0"/>
          </w:p>
        </w:tc>
        <w:tc>
          <w:tcPr>
            <w:tcW w:w="2977" w:type="dxa"/>
          </w:tcPr>
          <w:p w:rsidR="006016F5" w:rsidRDefault="006016F5" w:rsidP="00533A35">
            <w:pPr>
              <w:ind w:right="537"/>
              <w:jc w:val="right"/>
            </w:pPr>
            <w:permStart w:id="341049667" w:edGrp="everyone"/>
            <w:r>
              <w:rPr>
                <w:rStyle w:val="Formularfeld"/>
              </w:rPr>
              <w:t>     </w:t>
            </w:r>
            <w:permEnd w:id="341049667"/>
          </w:p>
        </w:tc>
      </w:tr>
      <w:tr w:rsidR="006016F5" w:rsidTr="005B3325">
        <w:tc>
          <w:tcPr>
            <w:tcW w:w="112" w:type="dxa"/>
            <w:shd w:val="clear" w:color="auto" w:fill="auto"/>
          </w:tcPr>
          <w:p w:rsidR="006016F5" w:rsidRDefault="006016F5">
            <w:permStart w:id="182418537" w:edGrp="everyone" w:colFirst="3" w:colLast="3"/>
          </w:p>
        </w:tc>
        <w:tc>
          <w:tcPr>
            <w:tcW w:w="6267" w:type="dxa"/>
            <w:shd w:val="clear" w:color="auto" w:fill="auto"/>
          </w:tcPr>
          <w:p w:rsidR="006016F5" w:rsidRDefault="006016F5" w:rsidP="00151B84">
            <w:r>
              <w:t xml:space="preserve">./.. </w:t>
            </w:r>
            <w:r>
              <w:rPr>
                <w:rStyle w:val="Formularfeld"/>
              </w:rPr>
              <w:t>Rabatt</w:t>
            </w:r>
            <w:bookmarkStart w:id="1" w:name="_GoBack"/>
            <w:bookmarkEnd w:id="1"/>
          </w:p>
        </w:tc>
        <w:tc>
          <w:tcPr>
            <w:tcW w:w="992" w:type="dxa"/>
            <w:shd w:val="clear" w:color="auto" w:fill="auto"/>
          </w:tcPr>
          <w:p w:rsidR="006016F5" w:rsidRDefault="006016F5">
            <w:pPr>
              <w:rPr>
                <w:rStyle w:val="Formularfeld"/>
              </w:rPr>
            </w:pPr>
            <w:bookmarkStart w:id="2" w:name="W2"/>
            <w:r>
              <w:t>CHF</w:t>
            </w:r>
            <w:bookmarkEnd w:id="2"/>
          </w:p>
        </w:tc>
        <w:tc>
          <w:tcPr>
            <w:tcW w:w="2977" w:type="dxa"/>
          </w:tcPr>
          <w:p w:rsidR="006016F5" w:rsidRDefault="006016F5" w:rsidP="00533A35">
            <w:pPr>
              <w:ind w:right="537"/>
              <w:jc w:val="right"/>
            </w:pPr>
            <w:r>
              <w:rPr>
                <w:rStyle w:val="Formularfeld"/>
              </w:rPr>
              <w:t>     </w:t>
            </w:r>
          </w:p>
        </w:tc>
      </w:tr>
      <w:tr w:rsidR="006016F5" w:rsidTr="005B3325">
        <w:tc>
          <w:tcPr>
            <w:tcW w:w="112" w:type="dxa"/>
            <w:shd w:val="clear" w:color="auto" w:fill="auto"/>
          </w:tcPr>
          <w:p w:rsidR="006016F5" w:rsidRDefault="006016F5">
            <w:permStart w:id="1990873212" w:edGrp="everyone" w:colFirst="3" w:colLast="3"/>
            <w:permEnd w:id="182418537"/>
          </w:p>
        </w:tc>
        <w:tc>
          <w:tcPr>
            <w:tcW w:w="6267" w:type="dxa"/>
            <w:shd w:val="clear" w:color="auto" w:fill="auto"/>
          </w:tcPr>
          <w:p w:rsidR="006016F5" w:rsidRDefault="0013222D">
            <w:r>
              <w:t>Zwischentotal</w:t>
            </w:r>
          </w:p>
        </w:tc>
        <w:tc>
          <w:tcPr>
            <w:tcW w:w="992" w:type="dxa"/>
            <w:shd w:val="clear" w:color="auto" w:fill="auto"/>
          </w:tcPr>
          <w:p w:rsidR="006016F5" w:rsidRDefault="006016F5">
            <w:pPr>
              <w:rPr>
                <w:rStyle w:val="Formularfeld"/>
              </w:rPr>
            </w:pPr>
            <w:bookmarkStart w:id="3" w:name="W3"/>
            <w:r>
              <w:t>CHF</w:t>
            </w:r>
            <w:bookmarkEnd w:id="3"/>
          </w:p>
        </w:tc>
        <w:tc>
          <w:tcPr>
            <w:tcW w:w="2977" w:type="dxa"/>
          </w:tcPr>
          <w:p w:rsidR="006016F5" w:rsidRDefault="006016F5" w:rsidP="00533A35">
            <w:pPr>
              <w:ind w:right="537"/>
              <w:jc w:val="right"/>
            </w:pPr>
            <w:r>
              <w:rPr>
                <w:rStyle w:val="Formularfeld"/>
              </w:rPr>
              <w:t>     </w:t>
            </w:r>
          </w:p>
        </w:tc>
      </w:tr>
      <w:tr w:rsidR="006016F5" w:rsidTr="005B3325">
        <w:tc>
          <w:tcPr>
            <w:tcW w:w="112" w:type="dxa"/>
            <w:shd w:val="clear" w:color="auto" w:fill="auto"/>
          </w:tcPr>
          <w:p w:rsidR="006016F5" w:rsidRDefault="006016F5">
            <w:permStart w:id="145635371" w:edGrp="everyone" w:colFirst="3" w:colLast="3"/>
            <w:permEnd w:id="1990873212"/>
          </w:p>
        </w:tc>
        <w:tc>
          <w:tcPr>
            <w:tcW w:w="6267" w:type="dxa"/>
            <w:shd w:val="clear" w:color="auto" w:fill="auto"/>
          </w:tcPr>
          <w:p w:rsidR="006016F5" w:rsidRDefault="006016F5" w:rsidP="00AA30B3">
            <w:r>
              <w:t xml:space="preserve">Nebenkosten </w:t>
            </w:r>
            <w:r w:rsidR="0013222D">
              <w:t xml:space="preserve">pauschal </w:t>
            </w:r>
            <w:r>
              <w:rPr>
                <w:rStyle w:val="Formularfeld"/>
              </w:rPr>
              <w:t>3</w:t>
            </w:r>
            <w:r w:rsidR="00AA30B3">
              <w:rPr>
                <w:rStyle w:val="Formularfeld"/>
              </w:rPr>
              <w:t xml:space="preserve"> </w:t>
            </w:r>
            <w:r>
              <w:t>%</w:t>
            </w:r>
            <w:r>
              <w:rPr>
                <w:rStyle w:val="Blindtextblau"/>
              </w:rPr>
              <w:t xml:space="preserve">  </w:t>
            </w:r>
            <w:r w:rsidR="0013222D">
              <w:rPr>
                <w:rStyle w:val="Blindtextblau"/>
              </w:rPr>
              <w:t>(von Zwischentotal)</w:t>
            </w:r>
          </w:p>
        </w:tc>
        <w:tc>
          <w:tcPr>
            <w:tcW w:w="992" w:type="dxa"/>
            <w:shd w:val="clear" w:color="auto" w:fill="auto"/>
          </w:tcPr>
          <w:p w:rsidR="006016F5" w:rsidRDefault="006016F5">
            <w:pPr>
              <w:rPr>
                <w:rStyle w:val="Formularfeld"/>
              </w:rPr>
            </w:pPr>
            <w:bookmarkStart w:id="4" w:name="W4"/>
            <w:r>
              <w:t>CHF</w:t>
            </w:r>
            <w:bookmarkEnd w:id="4"/>
          </w:p>
        </w:tc>
        <w:tc>
          <w:tcPr>
            <w:tcW w:w="2977" w:type="dxa"/>
          </w:tcPr>
          <w:p w:rsidR="006016F5" w:rsidRDefault="006016F5" w:rsidP="00533A35">
            <w:pPr>
              <w:ind w:right="537"/>
              <w:jc w:val="right"/>
            </w:pPr>
            <w:r>
              <w:rPr>
                <w:rStyle w:val="Formularfeld"/>
              </w:rPr>
              <w:t>     </w:t>
            </w:r>
          </w:p>
        </w:tc>
      </w:tr>
      <w:tr w:rsidR="006016F5" w:rsidTr="005B3325">
        <w:tc>
          <w:tcPr>
            <w:tcW w:w="112" w:type="dxa"/>
            <w:shd w:val="clear" w:color="auto" w:fill="auto"/>
          </w:tcPr>
          <w:p w:rsidR="006016F5" w:rsidRDefault="006016F5">
            <w:permStart w:id="1520770742" w:edGrp="everyone" w:colFirst="3" w:colLast="3"/>
            <w:permEnd w:id="145635371"/>
          </w:p>
        </w:tc>
        <w:tc>
          <w:tcPr>
            <w:tcW w:w="6267" w:type="dxa"/>
            <w:shd w:val="clear" w:color="auto" w:fill="auto"/>
          </w:tcPr>
          <w:p w:rsidR="006016F5" w:rsidRDefault="00353B48" w:rsidP="006008E6">
            <w:r>
              <w:t xml:space="preserve">Externe Kosten </w:t>
            </w:r>
            <w:r w:rsidR="006008E6">
              <w:t>der Internet-Projektplattform</w:t>
            </w:r>
          </w:p>
        </w:tc>
        <w:tc>
          <w:tcPr>
            <w:tcW w:w="992" w:type="dxa"/>
            <w:shd w:val="clear" w:color="auto" w:fill="auto"/>
          </w:tcPr>
          <w:p w:rsidR="006016F5" w:rsidRDefault="006016F5">
            <w:pPr>
              <w:rPr>
                <w:rStyle w:val="Formularfeld"/>
              </w:rPr>
            </w:pPr>
            <w:bookmarkStart w:id="5" w:name="W17"/>
            <w:r>
              <w:t>CHF</w:t>
            </w:r>
            <w:bookmarkEnd w:id="5"/>
          </w:p>
        </w:tc>
        <w:tc>
          <w:tcPr>
            <w:tcW w:w="2977" w:type="dxa"/>
          </w:tcPr>
          <w:p w:rsidR="006016F5" w:rsidRDefault="006016F5" w:rsidP="00533A35">
            <w:pPr>
              <w:ind w:right="537"/>
              <w:jc w:val="right"/>
            </w:pPr>
            <w:r>
              <w:rPr>
                <w:rStyle w:val="Formularfeld"/>
              </w:rPr>
              <w:t>     </w:t>
            </w:r>
          </w:p>
        </w:tc>
      </w:tr>
      <w:tr w:rsidR="006016F5" w:rsidTr="005B3325">
        <w:tc>
          <w:tcPr>
            <w:tcW w:w="112" w:type="dxa"/>
            <w:shd w:val="clear" w:color="auto" w:fill="auto"/>
          </w:tcPr>
          <w:p w:rsidR="006016F5" w:rsidRDefault="006016F5">
            <w:permStart w:id="1070612945" w:edGrp="everyone" w:colFirst="3" w:colLast="3"/>
            <w:permEnd w:id="1520770742"/>
          </w:p>
        </w:tc>
        <w:tc>
          <w:tcPr>
            <w:tcW w:w="6267" w:type="dxa"/>
            <w:shd w:val="clear" w:color="auto" w:fill="auto"/>
          </w:tcPr>
          <w:p w:rsidR="006016F5" w:rsidRPr="0013222D" w:rsidRDefault="006016F5" w:rsidP="00E74231">
            <w:pPr>
              <w:rPr>
                <w:rStyle w:val="Fett1"/>
              </w:rPr>
            </w:pPr>
            <w:r w:rsidRPr="0013222D">
              <w:rPr>
                <w:rStyle w:val="Fett1"/>
              </w:rPr>
              <w:t>Honorarangebot netto</w:t>
            </w:r>
            <w:r w:rsidR="00E74231" w:rsidRPr="00E74231">
              <w:rPr>
                <w:rStyle w:val="Fett1"/>
                <w:b w:val="0"/>
              </w:rPr>
              <w:t xml:space="preserve"> (</w:t>
            </w:r>
            <w:r w:rsidRPr="00E74231">
              <w:rPr>
                <w:rStyle w:val="Fett1"/>
                <w:b w:val="0"/>
              </w:rPr>
              <w:t>exkl.</w:t>
            </w:r>
            <w:r w:rsidR="00E74231" w:rsidRPr="00E74231">
              <w:rPr>
                <w:rStyle w:val="Fett1"/>
                <w:b w:val="0"/>
              </w:rPr>
              <w:t xml:space="preserve"> 7.7%</w:t>
            </w:r>
            <w:r w:rsidRPr="00E74231">
              <w:rPr>
                <w:rStyle w:val="Fett1"/>
                <w:b w:val="0"/>
              </w:rPr>
              <w:t xml:space="preserve"> MWST</w:t>
            </w:r>
            <w:r w:rsidR="00E74231" w:rsidRPr="00E74231">
              <w:rPr>
                <w:rStyle w:val="Fett1"/>
                <w:b w:val="0"/>
              </w:rPr>
              <w:t>)</w:t>
            </w:r>
          </w:p>
        </w:tc>
        <w:tc>
          <w:tcPr>
            <w:tcW w:w="992" w:type="dxa"/>
            <w:shd w:val="clear" w:color="auto" w:fill="auto"/>
          </w:tcPr>
          <w:p w:rsidR="006016F5" w:rsidRPr="0013222D" w:rsidRDefault="006016F5">
            <w:pPr>
              <w:rPr>
                <w:rStyle w:val="Fett1"/>
              </w:rPr>
            </w:pPr>
            <w:bookmarkStart w:id="6" w:name="W5"/>
            <w:r w:rsidRPr="0013222D">
              <w:rPr>
                <w:rStyle w:val="Fett1"/>
              </w:rPr>
              <w:t>CHF</w:t>
            </w:r>
            <w:bookmarkEnd w:id="6"/>
          </w:p>
        </w:tc>
        <w:tc>
          <w:tcPr>
            <w:tcW w:w="2977" w:type="dxa"/>
          </w:tcPr>
          <w:p w:rsidR="006016F5" w:rsidRPr="00E74231" w:rsidRDefault="006016F5" w:rsidP="00533A35">
            <w:pPr>
              <w:ind w:right="537"/>
              <w:jc w:val="right"/>
              <w:rPr>
                <w:b/>
              </w:rPr>
            </w:pPr>
            <w:r w:rsidRPr="00E74231">
              <w:rPr>
                <w:rStyle w:val="Formularfeld"/>
                <w:b/>
              </w:rPr>
              <w:t>     </w:t>
            </w:r>
          </w:p>
        </w:tc>
      </w:tr>
      <w:permEnd w:id="1070612945"/>
    </w:tbl>
    <w:p w:rsidR="000F2D72" w:rsidRDefault="000F2D72">
      <w:pPr>
        <w:pStyle w:val="StandardBlocksatzaussen"/>
      </w:pPr>
    </w:p>
    <w:p w:rsidR="00AA30B3" w:rsidRDefault="00AA30B3">
      <w:pPr>
        <w:pStyle w:val="StandardBlocksatzaussen"/>
      </w:pPr>
    </w:p>
    <w:p w:rsidR="00361097" w:rsidRDefault="00AA30B3">
      <w:pPr>
        <w:pStyle w:val="StandardBlocksatzaussen"/>
        <w:rPr>
          <w:rStyle w:val="Fett1"/>
        </w:rPr>
      </w:pPr>
      <w:r>
        <w:rPr>
          <w:rStyle w:val="Fett1"/>
        </w:rPr>
        <w:t>Unterschrift Anbieter</w:t>
      </w:r>
      <w:r w:rsidR="001B26B8">
        <w:rPr>
          <w:rStyle w:val="Fett1"/>
        </w:rPr>
        <w:t>:</w:t>
      </w:r>
    </w:p>
    <w:p w:rsidR="00AA30B3" w:rsidRDefault="00AA30B3">
      <w:pPr>
        <w:pStyle w:val="StandardBlocksatzaussen"/>
      </w:pPr>
    </w:p>
    <w:tbl>
      <w:tblPr>
        <w:tblW w:w="0" w:type="auto"/>
        <w:tblLayout w:type="fixed"/>
        <w:tblCellMar>
          <w:left w:w="0" w:type="dxa"/>
          <w:right w:w="0" w:type="dxa"/>
        </w:tblCellMar>
        <w:tblLook w:val="0000" w:firstRow="0" w:lastRow="0" w:firstColumn="0" w:lastColumn="0" w:noHBand="0" w:noVBand="0"/>
      </w:tblPr>
      <w:tblGrid>
        <w:gridCol w:w="112"/>
        <w:gridCol w:w="3570"/>
        <w:gridCol w:w="6636"/>
      </w:tblGrid>
      <w:tr w:rsidR="000F2D72" w:rsidTr="006970F0">
        <w:trPr>
          <w:trHeight w:val="1718"/>
        </w:trPr>
        <w:tc>
          <w:tcPr>
            <w:tcW w:w="112" w:type="dxa"/>
            <w:shd w:val="clear" w:color="auto" w:fill="auto"/>
          </w:tcPr>
          <w:p w:rsidR="000F2D72" w:rsidRDefault="000F2D72"/>
        </w:tc>
        <w:tc>
          <w:tcPr>
            <w:tcW w:w="3570" w:type="dxa"/>
            <w:shd w:val="clear" w:color="auto" w:fill="auto"/>
          </w:tcPr>
          <w:p w:rsidR="000F2D72" w:rsidRPr="00C85F9F" w:rsidRDefault="00361097" w:rsidP="00361097">
            <w:pPr>
              <w:rPr>
                <w:rStyle w:val="Formularfeld"/>
              </w:rPr>
            </w:pPr>
            <w:permStart w:id="1163539861" w:edGrp="everyone"/>
            <w:r w:rsidRPr="00C85F9F">
              <w:rPr>
                <w:rStyle w:val="Formularfeld"/>
              </w:rPr>
              <w:t>      /      </w:t>
            </w:r>
            <w:permEnd w:id="1163539861"/>
          </w:p>
        </w:tc>
        <w:tc>
          <w:tcPr>
            <w:tcW w:w="6636" w:type="dxa"/>
            <w:tcBorders>
              <w:bottom w:val="single" w:sz="4" w:space="0" w:color="000000"/>
            </w:tcBorders>
            <w:shd w:val="clear" w:color="auto" w:fill="auto"/>
          </w:tcPr>
          <w:p w:rsidR="00C85F9F" w:rsidRDefault="00C85F9F" w:rsidP="00A455C4">
            <w:pPr>
              <w:ind w:right="112"/>
            </w:pPr>
          </w:p>
        </w:tc>
      </w:tr>
    </w:tbl>
    <w:p w:rsidR="000F2D72" w:rsidRDefault="00A455C4" w:rsidP="00DE63B8">
      <w:pPr>
        <w:pStyle w:val="StandardBlocksatzaussen"/>
        <w:tabs>
          <w:tab w:val="left" w:pos="3686"/>
        </w:tabs>
      </w:pPr>
      <w:r w:rsidRPr="00A455C4">
        <w:t>(Ort / Datum)</w:t>
      </w:r>
      <w:r>
        <w:tab/>
        <w:t>(</w:t>
      </w:r>
      <w:r w:rsidR="00DE63B8">
        <w:t>Stempel, Unterschrift(en)</w:t>
      </w:r>
    </w:p>
    <w:tbl>
      <w:tblPr>
        <w:tblW w:w="10317" w:type="dxa"/>
        <w:tblInd w:w="10" w:type="dxa"/>
        <w:tblLayout w:type="fixed"/>
        <w:tblCellMar>
          <w:left w:w="0" w:type="dxa"/>
          <w:right w:w="0" w:type="dxa"/>
        </w:tblCellMar>
        <w:tblLook w:val="0000" w:firstRow="0" w:lastRow="0" w:firstColumn="0" w:lastColumn="0" w:noHBand="0" w:noVBand="0"/>
      </w:tblPr>
      <w:tblGrid>
        <w:gridCol w:w="112"/>
        <w:gridCol w:w="8960"/>
        <w:gridCol w:w="1245"/>
      </w:tblGrid>
      <w:tr w:rsidR="000F2D72" w:rsidTr="00D04A67">
        <w:tc>
          <w:tcPr>
            <w:tcW w:w="112" w:type="dxa"/>
            <w:tcBorders>
              <w:left w:val="single" w:sz="4" w:space="0" w:color="000000"/>
              <w:bottom w:val="single" w:sz="4" w:space="0" w:color="000000"/>
            </w:tcBorders>
            <w:shd w:val="clear" w:color="auto" w:fill="auto"/>
            <w:vAlign w:val="bottom"/>
          </w:tcPr>
          <w:p w:rsidR="000F2D72" w:rsidRDefault="000F2D72">
            <w:pPr>
              <w:pStyle w:val="Titel"/>
              <w:pageBreakBefore/>
            </w:pPr>
          </w:p>
        </w:tc>
        <w:tc>
          <w:tcPr>
            <w:tcW w:w="8960" w:type="dxa"/>
            <w:tcBorders>
              <w:bottom w:val="single" w:sz="4" w:space="0" w:color="000000"/>
            </w:tcBorders>
            <w:shd w:val="clear" w:color="auto" w:fill="auto"/>
            <w:vAlign w:val="bottom"/>
          </w:tcPr>
          <w:p w:rsidR="000F2D72" w:rsidRDefault="00190692" w:rsidP="00C85F9F">
            <w:pPr>
              <w:pStyle w:val="Titel"/>
              <w:pageBreakBefore/>
              <w:rPr>
                <w:color w:val="FFFFFF"/>
              </w:rPr>
            </w:pPr>
            <w:r>
              <w:t>Angaben zum Anbieter</w:t>
            </w:r>
            <w:r>
              <w:rPr>
                <w:rStyle w:val="Blindtextblau"/>
                <w:b w:val="0"/>
              </w:rPr>
              <w:t xml:space="preserve"> </w:t>
            </w:r>
          </w:p>
        </w:tc>
        <w:tc>
          <w:tcPr>
            <w:tcW w:w="1245" w:type="dxa"/>
            <w:tcBorders>
              <w:bottom w:val="single" w:sz="4" w:space="0" w:color="000000"/>
            </w:tcBorders>
            <w:shd w:val="clear" w:color="auto" w:fill="000000"/>
            <w:vAlign w:val="bottom"/>
          </w:tcPr>
          <w:p w:rsidR="000F2D72" w:rsidRDefault="00190692">
            <w:pPr>
              <w:pStyle w:val="Titel"/>
              <w:pageBreakBefore/>
              <w:jc w:val="right"/>
            </w:pPr>
            <w:r>
              <w:rPr>
                <w:color w:val="FFFFFF"/>
              </w:rPr>
              <w:t>Formular 1</w:t>
            </w:r>
          </w:p>
        </w:tc>
      </w:tr>
    </w:tbl>
    <w:p w:rsidR="000F2D72" w:rsidRDefault="000F2D72">
      <w:pPr>
        <w:pStyle w:val="StandardBlocksatzaussen"/>
      </w:pPr>
    </w:p>
    <w:p w:rsidR="000F2D72" w:rsidRDefault="00190692">
      <w:pPr>
        <w:pStyle w:val="StandardBlocksatzaussen"/>
      </w:pPr>
      <w:r>
        <w:t xml:space="preserve">Bei </w:t>
      </w:r>
      <w:r w:rsidR="001B26B8">
        <w:t xml:space="preserve">zugelassenen </w:t>
      </w:r>
      <w:r>
        <w:t>Arbeits- oder Bietergemeinschaften ist für jeden beteiligten Anbieter sowie Subplaner jeweils ein separates Formular 1 auszufüllen unter Angabe der Funktion. Gleiches gilt für Subplaner.</w:t>
      </w:r>
    </w:p>
    <w:p w:rsidR="00D037B9" w:rsidRDefault="00D037B9">
      <w:pPr>
        <w:pStyle w:val="StandardBlocksatzaussen"/>
      </w:pPr>
    </w:p>
    <w:p w:rsidR="000F2D72" w:rsidRDefault="000F2D72">
      <w:pPr>
        <w:pStyle w:val="StandardBlocksatzkleinerAbstand"/>
        <w:ind w:left="142"/>
      </w:pPr>
    </w:p>
    <w:p w:rsidR="000F2D72" w:rsidRDefault="000F2D72">
      <w:pPr>
        <w:sectPr w:rsidR="000F2D72">
          <w:type w:val="continuous"/>
          <w:pgSz w:w="11906" w:h="16838"/>
          <w:pgMar w:top="3175" w:right="567" w:bottom="1134" w:left="1021" w:header="851" w:footer="340" w:gutter="0"/>
          <w:cols w:space="720"/>
        </w:sectPr>
      </w:pPr>
    </w:p>
    <w:tbl>
      <w:tblPr>
        <w:tblW w:w="10206" w:type="dxa"/>
        <w:tblLayout w:type="fixed"/>
        <w:tblCellMar>
          <w:left w:w="0" w:type="dxa"/>
          <w:right w:w="0" w:type="dxa"/>
        </w:tblCellMar>
        <w:tblLook w:val="0000" w:firstRow="0" w:lastRow="0" w:firstColumn="0" w:lastColumn="0" w:noHBand="0" w:noVBand="0"/>
      </w:tblPr>
      <w:tblGrid>
        <w:gridCol w:w="112"/>
        <w:gridCol w:w="4991"/>
        <w:gridCol w:w="5103"/>
      </w:tblGrid>
      <w:tr w:rsidR="00D04A67" w:rsidTr="00D04A67">
        <w:tc>
          <w:tcPr>
            <w:tcW w:w="112" w:type="dxa"/>
            <w:shd w:val="clear" w:color="auto" w:fill="auto"/>
          </w:tcPr>
          <w:p w:rsidR="00D04A67" w:rsidRDefault="00D04A67">
            <w:permStart w:id="1040863598" w:edGrp="everyone" w:colFirst="2" w:colLast="2"/>
          </w:p>
        </w:tc>
        <w:tc>
          <w:tcPr>
            <w:tcW w:w="4991" w:type="dxa"/>
            <w:shd w:val="clear" w:color="auto" w:fill="auto"/>
          </w:tcPr>
          <w:p w:rsidR="00D04A67" w:rsidRPr="00D04A67" w:rsidRDefault="00D04A67" w:rsidP="00D04A67">
            <w:pPr>
              <w:rPr>
                <w:rStyle w:val="Fett1"/>
              </w:rPr>
            </w:pPr>
            <w:r w:rsidRPr="00D04A67">
              <w:rPr>
                <w:rStyle w:val="Fett1"/>
              </w:rPr>
              <w:t>Anbiete</w:t>
            </w:r>
            <w:r w:rsidR="00E0583A">
              <w:rPr>
                <w:rStyle w:val="Fett1"/>
              </w:rPr>
              <w:t>r:</w:t>
            </w:r>
          </w:p>
        </w:tc>
        <w:tc>
          <w:tcPr>
            <w:tcW w:w="5103" w:type="dxa"/>
            <w:shd w:val="clear" w:color="auto" w:fill="auto"/>
          </w:tcPr>
          <w:p w:rsidR="00D04A67" w:rsidRPr="00784B5E" w:rsidRDefault="00DE63B8">
            <w:pPr>
              <w:ind w:right="112"/>
              <w:rPr>
                <w:rStyle w:val="Formularfeld"/>
              </w:rPr>
            </w:pPr>
            <w:r w:rsidRPr="00784B5E">
              <w:rPr>
                <w:rStyle w:val="Formularfeld"/>
              </w:rPr>
              <w:t>     </w:t>
            </w:r>
          </w:p>
        </w:tc>
      </w:tr>
      <w:tr w:rsidR="00D04A67" w:rsidTr="00D04A67">
        <w:tc>
          <w:tcPr>
            <w:tcW w:w="112" w:type="dxa"/>
            <w:shd w:val="clear" w:color="auto" w:fill="auto"/>
          </w:tcPr>
          <w:p w:rsidR="00D04A67" w:rsidRDefault="00D04A67" w:rsidP="00533A35">
            <w:permStart w:id="1515009096" w:edGrp="everyone" w:colFirst="2" w:colLast="2"/>
            <w:permEnd w:id="1040863598"/>
          </w:p>
        </w:tc>
        <w:tc>
          <w:tcPr>
            <w:tcW w:w="4991" w:type="dxa"/>
            <w:shd w:val="clear" w:color="auto" w:fill="auto"/>
          </w:tcPr>
          <w:p w:rsidR="00D04A67" w:rsidRDefault="00D04A67" w:rsidP="00533A35">
            <w:r>
              <w:t>Rechtsform:</w:t>
            </w:r>
          </w:p>
        </w:tc>
        <w:tc>
          <w:tcPr>
            <w:tcW w:w="5103" w:type="dxa"/>
            <w:shd w:val="clear" w:color="auto" w:fill="auto"/>
          </w:tcPr>
          <w:p w:rsidR="00D04A67" w:rsidRDefault="00D04A67" w:rsidP="00533A35">
            <w:r w:rsidRPr="00F512DC">
              <w:rPr>
                <w:rStyle w:val="Formularfeld"/>
              </w:rPr>
              <w:t>     </w:t>
            </w:r>
          </w:p>
        </w:tc>
      </w:tr>
      <w:tr w:rsidR="00D04A67" w:rsidTr="00D04A67">
        <w:tc>
          <w:tcPr>
            <w:tcW w:w="112" w:type="dxa"/>
            <w:shd w:val="clear" w:color="auto" w:fill="auto"/>
          </w:tcPr>
          <w:p w:rsidR="00D04A67" w:rsidRDefault="00D04A67" w:rsidP="00533A35">
            <w:permStart w:id="1581088345" w:edGrp="everyone" w:colFirst="2" w:colLast="2"/>
            <w:permEnd w:id="1515009096"/>
          </w:p>
        </w:tc>
        <w:tc>
          <w:tcPr>
            <w:tcW w:w="4991" w:type="dxa"/>
            <w:shd w:val="clear" w:color="auto" w:fill="auto"/>
          </w:tcPr>
          <w:p w:rsidR="00D04A67" w:rsidRDefault="00D04A67" w:rsidP="00533A35">
            <w:r>
              <w:t>Gründungsjahr:</w:t>
            </w:r>
          </w:p>
        </w:tc>
        <w:tc>
          <w:tcPr>
            <w:tcW w:w="5103" w:type="dxa"/>
            <w:shd w:val="clear" w:color="auto" w:fill="auto"/>
          </w:tcPr>
          <w:p w:rsidR="00D04A67" w:rsidRDefault="00D04A67" w:rsidP="00533A35">
            <w:r w:rsidRPr="00F512DC">
              <w:rPr>
                <w:rStyle w:val="Formularfeld"/>
              </w:rPr>
              <w:t>     </w:t>
            </w:r>
          </w:p>
        </w:tc>
      </w:tr>
      <w:tr w:rsidR="00D04A67" w:rsidTr="00D04A67">
        <w:tc>
          <w:tcPr>
            <w:tcW w:w="112" w:type="dxa"/>
            <w:shd w:val="clear" w:color="auto" w:fill="auto"/>
          </w:tcPr>
          <w:p w:rsidR="00D04A67" w:rsidRDefault="00D04A67" w:rsidP="00533A35">
            <w:permStart w:id="1748508546" w:edGrp="everyone" w:colFirst="2" w:colLast="2"/>
            <w:permEnd w:id="1581088345"/>
          </w:p>
        </w:tc>
        <w:tc>
          <w:tcPr>
            <w:tcW w:w="4991" w:type="dxa"/>
            <w:shd w:val="clear" w:color="auto" w:fill="auto"/>
          </w:tcPr>
          <w:p w:rsidR="00D04A67" w:rsidRDefault="00D04A67" w:rsidP="00533A35">
            <w:r>
              <w:t>Geschäfts- und Steuerdomizil:</w:t>
            </w:r>
          </w:p>
        </w:tc>
        <w:tc>
          <w:tcPr>
            <w:tcW w:w="5103" w:type="dxa"/>
            <w:shd w:val="clear" w:color="auto" w:fill="auto"/>
          </w:tcPr>
          <w:p w:rsidR="00D04A67" w:rsidRDefault="00D04A67" w:rsidP="00533A35">
            <w:r w:rsidRPr="00F512DC">
              <w:rPr>
                <w:rStyle w:val="Formularfeld"/>
              </w:rPr>
              <w:t>     </w:t>
            </w:r>
          </w:p>
        </w:tc>
      </w:tr>
      <w:tr w:rsidR="00D04A67" w:rsidTr="00D04A67">
        <w:tc>
          <w:tcPr>
            <w:tcW w:w="112" w:type="dxa"/>
            <w:shd w:val="clear" w:color="auto" w:fill="auto"/>
          </w:tcPr>
          <w:p w:rsidR="00D04A67" w:rsidRDefault="00D04A67" w:rsidP="00533A35">
            <w:permStart w:id="222065895" w:edGrp="everyone" w:colFirst="2" w:colLast="2"/>
            <w:permEnd w:id="1748508546"/>
          </w:p>
        </w:tc>
        <w:tc>
          <w:tcPr>
            <w:tcW w:w="4991" w:type="dxa"/>
            <w:shd w:val="clear" w:color="auto" w:fill="auto"/>
          </w:tcPr>
          <w:p w:rsidR="00D04A67" w:rsidRDefault="00D04A67" w:rsidP="00533A35">
            <w:r>
              <w:t>Konzernzugehörigkeit: (Firmengruppe / Holding etc.):</w:t>
            </w:r>
          </w:p>
        </w:tc>
        <w:tc>
          <w:tcPr>
            <w:tcW w:w="5103" w:type="dxa"/>
            <w:shd w:val="clear" w:color="auto" w:fill="auto"/>
          </w:tcPr>
          <w:p w:rsidR="00D04A67" w:rsidRDefault="00D04A67" w:rsidP="00533A35">
            <w:r w:rsidRPr="00F512DC">
              <w:rPr>
                <w:rStyle w:val="Formularfeld"/>
              </w:rPr>
              <w:t>     </w:t>
            </w:r>
          </w:p>
        </w:tc>
      </w:tr>
      <w:tr w:rsidR="00D04A67" w:rsidTr="00D04A67">
        <w:tc>
          <w:tcPr>
            <w:tcW w:w="112" w:type="dxa"/>
            <w:shd w:val="clear" w:color="auto" w:fill="auto"/>
          </w:tcPr>
          <w:p w:rsidR="00D04A67" w:rsidRDefault="00D04A67" w:rsidP="00533A35">
            <w:permStart w:id="480993053" w:edGrp="everyone" w:colFirst="2" w:colLast="2"/>
            <w:permEnd w:id="222065895"/>
          </w:p>
        </w:tc>
        <w:tc>
          <w:tcPr>
            <w:tcW w:w="4991" w:type="dxa"/>
            <w:shd w:val="clear" w:color="auto" w:fill="auto"/>
          </w:tcPr>
          <w:p w:rsidR="00D04A67" w:rsidRDefault="00D04A67" w:rsidP="00FB15B9">
            <w:r>
              <w:t>Geschäftszweck/Haupttätigkeit:</w:t>
            </w:r>
          </w:p>
        </w:tc>
        <w:tc>
          <w:tcPr>
            <w:tcW w:w="5103" w:type="dxa"/>
            <w:shd w:val="clear" w:color="auto" w:fill="auto"/>
          </w:tcPr>
          <w:p w:rsidR="00D04A67" w:rsidRDefault="00D04A67" w:rsidP="00533A35">
            <w:r w:rsidRPr="00F512DC">
              <w:rPr>
                <w:rStyle w:val="Formularfeld"/>
              </w:rPr>
              <w:t>     </w:t>
            </w:r>
          </w:p>
        </w:tc>
      </w:tr>
      <w:permEnd w:id="480993053"/>
      <w:tr w:rsidR="00FB15B9" w:rsidTr="00D04A67">
        <w:tc>
          <w:tcPr>
            <w:tcW w:w="112" w:type="dxa"/>
            <w:shd w:val="clear" w:color="auto" w:fill="auto"/>
          </w:tcPr>
          <w:p w:rsidR="00FB15B9" w:rsidRDefault="00FB15B9"/>
        </w:tc>
        <w:tc>
          <w:tcPr>
            <w:tcW w:w="4991" w:type="dxa"/>
            <w:shd w:val="clear" w:color="auto" w:fill="auto"/>
          </w:tcPr>
          <w:p w:rsidR="00FB15B9" w:rsidRDefault="00FB15B9"/>
        </w:tc>
        <w:tc>
          <w:tcPr>
            <w:tcW w:w="5103" w:type="dxa"/>
            <w:shd w:val="clear" w:color="auto" w:fill="auto"/>
          </w:tcPr>
          <w:p w:rsidR="00FB15B9" w:rsidRPr="00F512DC" w:rsidRDefault="00FB15B9">
            <w:pPr>
              <w:rPr>
                <w:rStyle w:val="Formularfeld"/>
              </w:rPr>
            </w:pPr>
          </w:p>
        </w:tc>
      </w:tr>
      <w:tr w:rsidR="00D04A67" w:rsidTr="00D04A67">
        <w:tc>
          <w:tcPr>
            <w:tcW w:w="112" w:type="dxa"/>
            <w:shd w:val="clear" w:color="auto" w:fill="auto"/>
          </w:tcPr>
          <w:p w:rsidR="00D04A67" w:rsidRDefault="00D04A67">
            <w:permStart w:id="368380528" w:edGrp="everyone" w:colFirst="2" w:colLast="2"/>
          </w:p>
        </w:tc>
        <w:tc>
          <w:tcPr>
            <w:tcW w:w="4991" w:type="dxa"/>
            <w:shd w:val="clear" w:color="auto" w:fill="auto"/>
          </w:tcPr>
          <w:p w:rsidR="00D04A67" w:rsidRDefault="00FB15B9">
            <w:r>
              <w:t xml:space="preserve">Name der </w:t>
            </w:r>
            <w:r w:rsidR="00D04A67">
              <w:t>Kontaktperson:</w:t>
            </w:r>
          </w:p>
        </w:tc>
        <w:tc>
          <w:tcPr>
            <w:tcW w:w="5103" w:type="dxa"/>
            <w:shd w:val="clear" w:color="auto" w:fill="auto"/>
          </w:tcPr>
          <w:p w:rsidR="00D04A67" w:rsidRDefault="00D04A67">
            <w:r w:rsidRPr="00F512DC">
              <w:rPr>
                <w:rStyle w:val="Formularfeld"/>
              </w:rPr>
              <w:t>     </w:t>
            </w:r>
          </w:p>
        </w:tc>
      </w:tr>
      <w:tr w:rsidR="00D04A67" w:rsidTr="00D04A67">
        <w:tc>
          <w:tcPr>
            <w:tcW w:w="112" w:type="dxa"/>
            <w:shd w:val="clear" w:color="auto" w:fill="auto"/>
          </w:tcPr>
          <w:p w:rsidR="00D04A67" w:rsidRDefault="00D04A67">
            <w:permStart w:id="177476495" w:edGrp="everyone" w:colFirst="2" w:colLast="2"/>
            <w:permEnd w:id="368380528"/>
          </w:p>
        </w:tc>
        <w:tc>
          <w:tcPr>
            <w:tcW w:w="4991" w:type="dxa"/>
            <w:shd w:val="clear" w:color="auto" w:fill="auto"/>
          </w:tcPr>
          <w:p w:rsidR="00D04A67" w:rsidRDefault="00FB15B9">
            <w:r>
              <w:t>E-Mail der Kontaktperson</w:t>
            </w:r>
            <w:r w:rsidR="00D04A67">
              <w:t>:</w:t>
            </w:r>
          </w:p>
        </w:tc>
        <w:tc>
          <w:tcPr>
            <w:tcW w:w="5103" w:type="dxa"/>
            <w:shd w:val="clear" w:color="auto" w:fill="auto"/>
          </w:tcPr>
          <w:p w:rsidR="00D04A67" w:rsidRDefault="00D04A67">
            <w:r w:rsidRPr="00F512DC">
              <w:rPr>
                <w:rStyle w:val="Formularfeld"/>
              </w:rPr>
              <w:t>     </w:t>
            </w:r>
          </w:p>
        </w:tc>
      </w:tr>
      <w:tr w:rsidR="00D04A67" w:rsidTr="00D04A67">
        <w:tc>
          <w:tcPr>
            <w:tcW w:w="112" w:type="dxa"/>
            <w:shd w:val="clear" w:color="auto" w:fill="auto"/>
          </w:tcPr>
          <w:p w:rsidR="00D04A67" w:rsidRDefault="00D04A67">
            <w:permStart w:id="1651931786" w:edGrp="everyone" w:colFirst="2" w:colLast="2"/>
            <w:permEnd w:id="177476495"/>
          </w:p>
        </w:tc>
        <w:tc>
          <w:tcPr>
            <w:tcW w:w="4991" w:type="dxa"/>
            <w:shd w:val="clear" w:color="auto" w:fill="auto"/>
          </w:tcPr>
          <w:p w:rsidR="00D04A67" w:rsidRDefault="00D04A67">
            <w:r>
              <w:t>Telefon</w:t>
            </w:r>
            <w:r w:rsidR="00FB15B9">
              <w:t xml:space="preserve"> der Kontaktperson</w:t>
            </w:r>
            <w:r>
              <w:t>:</w:t>
            </w:r>
          </w:p>
        </w:tc>
        <w:tc>
          <w:tcPr>
            <w:tcW w:w="5103" w:type="dxa"/>
            <w:shd w:val="clear" w:color="auto" w:fill="auto"/>
          </w:tcPr>
          <w:p w:rsidR="00D04A67" w:rsidRDefault="00D04A67">
            <w:r w:rsidRPr="00F512DC">
              <w:rPr>
                <w:rStyle w:val="Formularfeld"/>
              </w:rPr>
              <w:t>     </w:t>
            </w:r>
          </w:p>
        </w:tc>
      </w:tr>
      <w:permEnd w:id="1651931786"/>
      <w:tr w:rsidR="00991ABC" w:rsidTr="00D04A67">
        <w:tc>
          <w:tcPr>
            <w:tcW w:w="112" w:type="dxa"/>
            <w:shd w:val="clear" w:color="auto" w:fill="auto"/>
          </w:tcPr>
          <w:p w:rsidR="00991ABC" w:rsidRDefault="00991ABC"/>
        </w:tc>
        <w:tc>
          <w:tcPr>
            <w:tcW w:w="4991" w:type="dxa"/>
            <w:shd w:val="clear" w:color="auto" w:fill="auto"/>
          </w:tcPr>
          <w:p w:rsidR="00991ABC" w:rsidRDefault="00991ABC"/>
        </w:tc>
        <w:tc>
          <w:tcPr>
            <w:tcW w:w="5103" w:type="dxa"/>
            <w:shd w:val="clear" w:color="auto" w:fill="auto"/>
          </w:tcPr>
          <w:p w:rsidR="00991ABC" w:rsidRPr="00F512DC" w:rsidRDefault="00991ABC">
            <w:pPr>
              <w:rPr>
                <w:rStyle w:val="Formularfeld"/>
              </w:rPr>
            </w:pPr>
          </w:p>
        </w:tc>
      </w:tr>
      <w:tr w:rsidR="00D04A67" w:rsidTr="00D04A67">
        <w:tc>
          <w:tcPr>
            <w:tcW w:w="112" w:type="dxa"/>
            <w:shd w:val="clear" w:color="auto" w:fill="auto"/>
          </w:tcPr>
          <w:p w:rsidR="00D04A67" w:rsidRDefault="00D04A67">
            <w:permStart w:id="1892682554" w:edGrp="everyone" w:colFirst="2" w:colLast="2"/>
          </w:p>
        </w:tc>
        <w:tc>
          <w:tcPr>
            <w:tcW w:w="4991" w:type="dxa"/>
            <w:shd w:val="clear" w:color="auto" w:fill="auto"/>
          </w:tcPr>
          <w:p w:rsidR="00D04A67" w:rsidRDefault="00D04A67" w:rsidP="00991ABC">
            <w:r>
              <w:t>Haftpflichtversicherung (Versicherungsgesellschaft:</w:t>
            </w:r>
          </w:p>
        </w:tc>
        <w:tc>
          <w:tcPr>
            <w:tcW w:w="5103" w:type="dxa"/>
            <w:shd w:val="clear" w:color="auto" w:fill="auto"/>
          </w:tcPr>
          <w:p w:rsidR="00D04A67" w:rsidRPr="00991ABC" w:rsidRDefault="00D04A67">
            <w:pPr>
              <w:rPr>
                <w:u w:val="dotted" w:color="C00000"/>
              </w:rPr>
            </w:pPr>
            <w:r w:rsidRPr="00F512DC">
              <w:rPr>
                <w:rStyle w:val="Formularfeld"/>
              </w:rPr>
              <w:t>     </w:t>
            </w:r>
          </w:p>
        </w:tc>
      </w:tr>
      <w:tr w:rsidR="00991ABC" w:rsidTr="009F440C">
        <w:tc>
          <w:tcPr>
            <w:tcW w:w="112" w:type="dxa"/>
            <w:shd w:val="clear" w:color="auto" w:fill="auto"/>
          </w:tcPr>
          <w:p w:rsidR="00991ABC" w:rsidRDefault="00991ABC" w:rsidP="009F440C">
            <w:permStart w:id="702494931" w:edGrp="everyone" w:colFirst="2" w:colLast="2"/>
            <w:permEnd w:id="1892682554"/>
          </w:p>
        </w:tc>
        <w:tc>
          <w:tcPr>
            <w:tcW w:w="4991" w:type="dxa"/>
            <w:shd w:val="clear" w:color="auto" w:fill="auto"/>
          </w:tcPr>
          <w:p w:rsidR="00991ABC" w:rsidRDefault="00991ABC" w:rsidP="009F440C">
            <w:r>
              <w:t>Deckungssummen gemäss Ziff. 8 des Planervertrages</w:t>
            </w:r>
          </w:p>
        </w:tc>
        <w:tc>
          <w:tcPr>
            <w:tcW w:w="5103" w:type="dxa"/>
            <w:shd w:val="clear" w:color="auto" w:fill="auto"/>
          </w:tcPr>
          <w:p w:rsidR="00991ABC" w:rsidRPr="00991ABC" w:rsidRDefault="00991ABC" w:rsidP="009F440C">
            <w:pPr>
              <w:rPr>
                <w:u w:val="dotted" w:color="C00000"/>
              </w:rPr>
            </w:pPr>
            <w:r w:rsidRPr="00F512DC">
              <w:rPr>
                <w:rStyle w:val="Formularfeld"/>
              </w:rPr>
              <w:t>     </w:t>
            </w:r>
          </w:p>
        </w:tc>
      </w:tr>
      <w:permEnd w:id="702494931"/>
    </w:tbl>
    <w:p w:rsidR="000F2D72" w:rsidRDefault="000F2D72">
      <w:pPr>
        <w:pStyle w:val="StandardBlocksatzaussen"/>
      </w:pPr>
    </w:p>
    <w:p w:rsidR="00887CD4" w:rsidRDefault="00887CD4">
      <w:pPr>
        <w:pStyle w:val="StandardBlocksatzaussen"/>
      </w:pPr>
    </w:p>
    <w:tbl>
      <w:tblPr>
        <w:tblW w:w="10206" w:type="dxa"/>
        <w:tblLayout w:type="fixed"/>
        <w:tblCellMar>
          <w:left w:w="0" w:type="dxa"/>
          <w:right w:w="0" w:type="dxa"/>
        </w:tblCellMar>
        <w:tblLook w:val="0000" w:firstRow="0" w:lastRow="0" w:firstColumn="0" w:lastColumn="0" w:noHBand="0" w:noVBand="0"/>
      </w:tblPr>
      <w:tblGrid>
        <w:gridCol w:w="112"/>
        <w:gridCol w:w="4991"/>
        <w:gridCol w:w="5103"/>
      </w:tblGrid>
      <w:tr w:rsidR="00DE63B8" w:rsidTr="00533A35">
        <w:tc>
          <w:tcPr>
            <w:tcW w:w="112" w:type="dxa"/>
            <w:shd w:val="clear" w:color="auto" w:fill="auto"/>
          </w:tcPr>
          <w:p w:rsidR="00DE63B8" w:rsidRDefault="00DE63B8" w:rsidP="00533A35">
            <w:permStart w:id="1257772895" w:edGrp="everyone" w:colFirst="2" w:colLast="2"/>
          </w:p>
        </w:tc>
        <w:tc>
          <w:tcPr>
            <w:tcW w:w="4991" w:type="dxa"/>
            <w:shd w:val="clear" w:color="auto" w:fill="auto"/>
          </w:tcPr>
          <w:p w:rsidR="00DE63B8" w:rsidRPr="00D04A67" w:rsidRDefault="00DE63B8" w:rsidP="00D037B9">
            <w:pPr>
              <w:rPr>
                <w:rStyle w:val="Fett1"/>
              </w:rPr>
            </w:pPr>
            <w:r>
              <w:rPr>
                <w:rStyle w:val="Fett1"/>
              </w:rPr>
              <w:t>Subplaner (falls zutreffend)</w:t>
            </w:r>
            <w:r w:rsidR="001B26B8">
              <w:rPr>
                <w:rStyle w:val="Fett1"/>
              </w:rPr>
              <w:t>:</w:t>
            </w:r>
          </w:p>
        </w:tc>
        <w:tc>
          <w:tcPr>
            <w:tcW w:w="5103" w:type="dxa"/>
            <w:shd w:val="clear" w:color="auto" w:fill="auto"/>
          </w:tcPr>
          <w:p w:rsidR="00DE63B8" w:rsidRPr="00784B5E" w:rsidRDefault="00DE63B8" w:rsidP="00533A35">
            <w:pPr>
              <w:ind w:right="112"/>
              <w:rPr>
                <w:rStyle w:val="Formularfeld"/>
              </w:rPr>
            </w:pPr>
            <w:r w:rsidRPr="00784B5E">
              <w:rPr>
                <w:rStyle w:val="Formularfeld"/>
              </w:rPr>
              <w:t>     </w:t>
            </w:r>
          </w:p>
        </w:tc>
      </w:tr>
      <w:tr w:rsidR="00AC529F" w:rsidTr="00E66D83">
        <w:tc>
          <w:tcPr>
            <w:tcW w:w="112" w:type="dxa"/>
            <w:shd w:val="clear" w:color="auto" w:fill="auto"/>
          </w:tcPr>
          <w:p w:rsidR="00AC529F" w:rsidRDefault="00AC529F" w:rsidP="00E66D83">
            <w:permStart w:id="1676233374" w:edGrp="everyone" w:colFirst="2" w:colLast="2"/>
            <w:permEnd w:id="1257772895"/>
          </w:p>
        </w:tc>
        <w:tc>
          <w:tcPr>
            <w:tcW w:w="4991" w:type="dxa"/>
            <w:shd w:val="clear" w:color="auto" w:fill="auto"/>
          </w:tcPr>
          <w:p w:rsidR="00AC529F" w:rsidRDefault="00AC529F" w:rsidP="00E66D83">
            <w:r>
              <w:t>Name:</w:t>
            </w:r>
          </w:p>
        </w:tc>
        <w:tc>
          <w:tcPr>
            <w:tcW w:w="5103" w:type="dxa"/>
            <w:shd w:val="clear" w:color="auto" w:fill="auto"/>
          </w:tcPr>
          <w:p w:rsidR="00AC529F" w:rsidRDefault="00AC529F" w:rsidP="00E66D83">
            <w:pPr>
              <w:ind w:right="112"/>
            </w:pPr>
            <w:r w:rsidRPr="00784B5E">
              <w:rPr>
                <w:rStyle w:val="Formularfeld"/>
              </w:rPr>
              <w:t>     </w:t>
            </w:r>
          </w:p>
        </w:tc>
      </w:tr>
      <w:tr w:rsidR="00DE63B8" w:rsidTr="00533A35">
        <w:tc>
          <w:tcPr>
            <w:tcW w:w="112" w:type="dxa"/>
            <w:shd w:val="clear" w:color="auto" w:fill="auto"/>
          </w:tcPr>
          <w:p w:rsidR="00DE63B8" w:rsidRDefault="00DE63B8" w:rsidP="00533A35">
            <w:permStart w:id="135672314" w:edGrp="everyone" w:colFirst="2" w:colLast="2"/>
            <w:permEnd w:id="1676233374"/>
          </w:p>
        </w:tc>
        <w:tc>
          <w:tcPr>
            <w:tcW w:w="4991" w:type="dxa"/>
            <w:shd w:val="clear" w:color="auto" w:fill="auto"/>
          </w:tcPr>
          <w:p w:rsidR="00DE63B8" w:rsidRDefault="00DE63B8" w:rsidP="00533A35">
            <w:r>
              <w:t>Adresse:</w:t>
            </w:r>
          </w:p>
        </w:tc>
        <w:tc>
          <w:tcPr>
            <w:tcW w:w="5103" w:type="dxa"/>
            <w:shd w:val="clear" w:color="auto" w:fill="auto"/>
          </w:tcPr>
          <w:p w:rsidR="00DE63B8" w:rsidRDefault="00DE63B8" w:rsidP="00533A35">
            <w:pPr>
              <w:ind w:right="112"/>
            </w:pPr>
            <w:r w:rsidRPr="00784B5E">
              <w:rPr>
                <w:rStyle w:val="Formularfeld"/>
              </w:rPr>
              <w:t>     </w:t>
            </w:r>
          </w:p>
        </w:tc>
      </w:tr>
      <w:tr w:rsidR="00DE63B8" w:rsidTr="00533A35">
        <w:tc>
          <w:tcPr>
            <w:tcW w:w="112" w:type="dxa"/>
            <w:shd w:val="clear" w:color="auto" w:fill="auto"/>
          </w:tcPr>
          <w:p w:rsidR="00DE63B8" w:rsidRDefault="00DE63B8" w:rsidP="00533A35">
            <w:permStart w:id="153057177" w:edGrp="everyone" w:colFirst="2" w:colLast="2"/>
            <w:permEnd w:id="135672314"/>
          </w:p>
        </w:tc>
        <w:tc>
          <w:tcPr>
            <w:tcW w:w="4991" w:type="dxa"/>
            <w:shd w:val="clear" w:color="auto" w:fill="auto"/>
          </w:tcPr>
          <w:p w:rsidR="00DE63B8" w:rsidRDefault="00DE63B8" w:rsidP="00533A35">
            <w:r>
              <w:t>PLZ/Ort:</w:t>
            </w:r>
          </w:p>
        </w:tc>
        <w:tc>
          <w:tcPr>
            <w:tcW w:w="5103" w:type="dxa"/>
            <w:shd w:val="clear" w:color="auto" w:fill="auto"/>
          </w:tcPr>
          <w:p w:rsidR="00DE63B8" w:rsidRDefault="00DE63B8" w:rsidP="00533A35">
            <w:r w:rsidRPr="00F512DC">
              <w:rPr>
                <w:rStyle w:val="Formularfeld"/>
              </w:rPr>
              <w:t>     </w:t>
            </w:r>
          </w:p>
        </w:tc>
      </w:tr>
      <w:tr w:rsidR="00DE63B8" w:rsidTr="00533A35">
        <w:tc>
          <w:tcPr>
            <w:tcW w:w="112" w:type="dxa"/>
            <w:shd w:val="clear" w:color="auto" w:fill="auto"/>
          </w:tcPr>
          <w:p w:rsidR="00DE63B8" w:rsidRDefault="00DE63B8" w:rsidP="00533A35">
            <w:permStart w:id="320677139" w:edGrp="everyone" w:colFirst="2" w:colLast="2"/>
            <w:permEnd w:id="153057177"/>
          </w:p>
        </w:tc>
        <w:tc>
          <w:tcPr>
            <w:tcW w:w="4991" w:type="dxa"/>
            <w:shd w:val="clear" w:color="auto" w:fill="auto"/>
          </w:tcPr>
          <w:p w:rsidR="00DE63B8" w:rsidRDefault="00DE63B8" w:rsidP="00533A35">
            <w:r>
              <w:t>Rechtsform:</w:t>
            </w:r>
          </w:p>
        </w:tc>
        <w:tc>
          <w:tcPr>
            <w:tcW w:w="5103" w:type="dxa"/>
            <w:shd w:val="clear" w:color="auto" w:fill="auto"/>
          </w:tcPr>
          <w:p w:rsidR="00DE63B8" w:rsidRDefault="00DE63B8" w:rsidP="00533A35">
            <w:r w:rsidRPr="00F512DC">
              <w:rPr>
                <w:rStyle w:val="Formularfeld"/>
              </w:rPr>
              <w:t>     </w:t>
            </w:r>
          </w:p>
        </w:tc>
      </w:tr>
      <w:tr w:rsidR="00DE63B8" w:rsidTr="00533A35">
        <w:tc>
          <w:tcPr>
            <w:tcW w:w="112" w:type="dxa"/>
            <w:shd w:val="clear" w:color="auto" w:fill="auto"/>
          </w:tcPr>
          <w:p w:rsidR="00DE63B8" w:rsidRDefault="00DE63B8" w:rsidP="00533A35">
            <w:permStart w:id="396129825" w:edGrp="everyone" w:colFirst="2" w:colLast="2"/>
            <w:permEnd w:id="320677139"/>
          </w:p>
        </w:tc>
        <w:tc>
          <w:tcPr>
            <w:tcW w:w="4991" w:type="dxa"/>
            <w:shd w:val="clear" w:color="auto" w:fill="auto"/>
          </w:tcPr>
          <w:p w:rsidR="00DE63B8" w:rsidRDefault="00DE3503" w:rsidP="00533A35">
            <w:r>
              <w:t>Zugewiesene Aufgabe</w:t>
            </w:r>
            <w:r w:rsidR="00810054">
              <w:t>:</w:t>
            </w:r>
          </w:p>
        </w:tc>
        <w:tc>
          <w:tcPr>
            <w:tcW w:w="5103" w:type="dxa"/>
            <w:shd w:val="clear" w:color="auto" w:fill="auto"/>
          </w:tcPr>
          <w:p w:rsidR="00DE63B8" w:rsidRPr="00F512DC" w:rsidRDefault="00DE63B8" w:rsidP="00533A35">
            <w:pPr>
              <w:rPr>
                <w:rStyle w:val="Formularfeld"/>
              </w:rPr>
            </w:pPr>
            <w:r w:rsidRPr="00F512DC">
              <w:rPr>
                <w:rStyle w:val="Formularfeld"/>
              </w:rPr>
              <w:t>     </w:t>
            </w:r>
          </w:p>
        </w:tc>
      </w:tr>
      <w:permEnd w:id="396129825"/>
    </w:tbl>
    <w:p w:rsidR="00DE63B8" w:rsidRDefault="00DE63B8">
      <w:pPr>
        <w:pStyle w:val="StandardBlocksatzaussen"/>
      </w:pPr>
    </w:p>
    <w:p w:rsidR="00DE63B8" w:rsidRDefault="00DE63B8">
      <w:pPr>
        <w:pStyle w:val="StandardBlocksatzaussen"/>
      </w:pPr>
    </w:p>
    <w:p w:rsidR="000F2D72" w:rsidRDefault="00190692">
      <w:pPr>
        <w:pStyle w:val="StandardBlocksatzaussen"/>
      </w:pPr>
      <w:r>
        <w:rPr>
          <w:rStyle w:val="Fett1"/>
        </w:rPr>
        <w:t xml:space="preserve">Der Anbieter verfügt über folgende Ressourcen </w:t>
      </w:r>
      <w:r w:rsidR="009E2D4D">
        <w:rPr>
          <w:rStyle w:val="Fett1"/>
        </w:rPr>
        <w:t xml:space="preserve">im betroffenen </w:t>
      </w:r>
      <w:r>
        <w:rPr>
          <w:rStyle w:val="Fett1"/>
        </w:rPr>
        <w:t>Geschäft</w:t>
      </w:r>
      <w:r w:rsidR="009E2D4D">
        <w:rPr>
          <w:rStyle w:val="Fett1"/>
        </w:rPr>
        <w:t>sbereich</w:t>
      </w:r>
      <w:r>
        <w:rPr>
          <w:rStyle w:val="Fett1"/>
        </w:rPr>
        <w:t>:</w:t>
      </w:r>
    </w:p>
    <w:p w:rsidR="000F2D72" w:rsidRDefault="000F2D72">
      <w:pPr>
        <w:pStyle w:val="StandardBlocksatzkleinerAbstand"/>
        <w:ind w:left="142"/>
      </w:pPr>
    </w:p>
    <w:tbl>
      <w:tblPr>
        <w:tblW w:w="10211" w:type="dxa"/>
        <w:tblInd w:w="-5" w:type="dxa"/>
        <w:tblLayout w:type="fixed"/>
        <w:tblCellMar>
          <w:left w:w="0" w:type="dxa"/>
          <w:right w:w="0" w:type="dxa"/>
        </w:tblCellMar>
        <w:tblLook w:val="0000" w:firstRow="0" w:lastRow="0" w:firstColumn="0" w:lastColumn="0" w:noHBand="0" w:noVBand="0"/>
      </w:tblPr>
      <w:tblGrid>
        <w:gridCol w:w="113"/>
        <w:gridCol w:w="4995"/>
        <w:gridCol w:w="2410"/>
        <w:gridCol w:w="2693"/>
      </w:tblGrid>
      <w:tr w:rsidR="000F2D72" w:rsidTr="00D04A67">
        <w:tc>
          <w:tcPr>
            <w:tcW w:w="113" w:type="dxa"/>
            <w:shd w:val="clear" w:color="auto" w:fill="auto"/>
          </w:tcPr>
          <w:p w:rsidR="000F2D72" w:rsidRDefault="000F2D72"/>
        </w:tc>
        <w:tc>
          <w:tcPr>
            <w:tcW w:w="4995" w:type="dxa"/>
            <w:shd w:val="clear" w:color="auto" w:fill="auto"/>
          </w:tcPr>
          <w:p w:rsidR="000F2D72" w:rsidRDefault="000F2D72"/>
        </w:tc>
        <w:tc>
          <w:tcPr>
            <w:tcW w:w="2410" w:type="dxa"/>
            <w:shd w:val="clear" w:color="auto" w:fill="auto"/>
          </w:tcPr>
          <w:p w:rsidR="000F2D72" w:rsidRDefault="003F515E">
            <w:pPr>
              <w:ind w:right="112"/>
            </w:pPr>
            <w:r>
              <w:t>Anzahl Mitarbeiter</w:t>
            </w:r>
            <w:r w:rsidR="00190692">
              <w:t>:</w:t>
            </w:r>
          </w:p>
        </w:tc>
        <w:tc>
          <w:tcPr>
            <w:tcW w:w="2693" w:type="dxa"/>
            <w:shd w:val="clear" w:color="auto" w:fill="auto"/>
          </w:tcPr>
          <w:p w:rsidR="000F2D72" w:rsidRDefault="00190692">
            <w:pPr>
              <w:ind w:right="112"/>
            </w:pPr>
            <w:r>
              <w:t>Anzahl Vollzeitstellen:</w:t>
            </w:r>
          </w:p>
        </w:tc>
      </w:tr>
      <w:tr w:rsidR="00D04A67" w:rsidTr="00D04A67">
        <w:tc>
          <w:tcPr>
            <w:tcW w:w="113" w:type="dxa"/>
            <w:shd w:val="clear" w:color="auto" w:fill="auto"/>
          </w:tcPr>
          <w:p w:rsidR="00D04A67" w:rsidRDefault="00D04A67">
            <w:permStart w:id="177368651" w:edGrp="everyone" w:colFirst="2" w:colLast="2"/>
            <w:permStart w:id="1299724973" w:edGrp="everyone" w:colFirst="3" w:colLast="3"/>
          </w:p>
        </w:tc>
        <w:tc>
          <w:tcPr>
            <w:tcW w:w="4995" w:type="dxa"/>
            <w:shd w:val="clear" w:color="auto" w:fill="auto"/>
          </w:tcPr>
          <w:p w:rsidR="00D04A67" w:rsidRDefault="00D04A67">
            <w:r>
              <w:t>Total der beschäftigten Mitarbeiter</w:t>
            </w:r>
          </w:p>
        </w:tc>
        <w:tc>
          <w:tcPr>
            <w:tcW w:w="2410" w:type="dxa"/>
            <w:shd w:val="clear" w:color="auto" w:fill="auto"/>
          </w:tcPr>
          <w:p w:rsidR="00D04A67" w:rsidRDefault="00D04A67">
            <w:r w:rsidRPr="00CC7D3C">
              <w:rPr>
                <w:rStyle w:val="Formularfeld"/>
              </w:rPr>
              <w:t>     </w:t>
            </w:r>
          </w:p>
        </w:tc>
        <w:tc>
          <w:tcPr>
            <w:tcW w:w="2693" w:type="dxa"/>
            <w:shd w:val="clear" w:color="auto" w:fill="auto"/>
          </w:tcPr>
          <w:p w:rsidR="00D04A67" w:rsidRDefault="00D04A67">
            <w:r w:rsidRPr="00F64D8F">
              <w:rPr>
                <w:rStyle w:val="Formularfeld"/>
              </w:rPr>
              <w:t>     </w:t>
            </w:r>
          </w:p>
        </w:tc>
      </w:tr>
      <w:tr w:rsidR="00D04A67" w:rsidTr="00D04A67">
        <w:tc>
          <w:tcPr>
            <w:tcW w:w="113" w:type="dxa"/>
            <w:shd w:val="clear" w:color="auto" w:fill="auto"/>
          </w:tcPr>
          <w:p w:rsidR="00D04A67" w:rsidRDefault="00D04A67">
            <w:permStart w:id="626542490" w:edGrp="everyone" w:colFirst="2" w:colLast="2"/>
            <w:permStart w:id="692670550" w:edGrp="everyone" w:colFirst="3" w:colLast="3"/>
            <w:permEnd w:id="177368651"/>
            <w:permEnd w:id="1299724973"/>
          </w:p>
        </w:tc>
        <w:tc>
          <w:tcPr>
            <w:tcW w:w="4995" w:type="dxa"/>
            <w:shd w:val="clear" w:color="auto" w:fill="auto"/>
          </w:tcPr>
          <w:p w:rsidR="00D04A67" w:rsidRPr="00D04A67" w:rsidRDefault="00D04A67" w:rsidP="00D04A67">
            <w:pPr>
              <w:pStyle w:val="Aufzhlungszeichen1"/>
            </w:pPr>
            <w:r w:rsidRPr="00D04A67">
              <w:t>davon mit Uni-/Fachhochschulabschluss</w:t>
            </w:r>
          </w:p>
        </w:tc>
        <w:tc>
          <w:tcPr>
            <w:tcW w:w="2410" w:type="dxa"/>
            <w:shd w:val="clear" w:color="auto" w:fill="auto"/>
          </w:tcPr>
          <w:p w:rsidR="00D04A67" w:rsidRDefault="00D04A67">
            <w:r w:rsidRPr="00CC7D3C">
              <w:rPr>
                <w:rStyle w:val="Formularfeld"/>
              </w:rPr>
              <w:t>     </w:t>
            </w:r>
          </w:p>
        </w:tc>
        <w:tc>
          <w:tcPr>
            <w:tcW w:w="2693" w:type="dxa"/>
            <w:shd w:val="clear" w:color="auto" w:fill="auto"/>
          </w:tcPr>
          <w:p w:rsidR="00D04A67" w:rsidRDefault="00D04A67">
            <w:r w:rsidRPr="00F64D8F">
              <w:rPr>
                <w:rStyle w:val="Formularfeld"/>
              </w:rPr>
              <w:t>     </w:t>
            </w:r>
          </w:p>
        </w:tc>
      </w:tr>
      <w:tr w:rsidR="00D04A67" w:rsidTr="00D04A67">
        <w:tc>
          <w:tcPr>
            <w:tcW w:w="113" w:type="dxa"/>
            <w:shd w:val="clear" w:color="auto" w:fill="auto"/>
          </w:tcPr>
          <w:p w:rsidR="00D04A67" w:rsidRDefault="00D04A67">
            <w:permStart w:id="114890446" w:edGrp="everyone" w:colFirst="2" w:colLast="2"/>
            <w:permStart w:id="810177419" w:edGrp="everyone" w:colFirst="3" w:colLast="3"/>
            <w:permEnd w:id="626542490"/>
            <w:permEnd w:id="692670550"/>
          </w:p>
        </w:tc>
        <w:tc>
          <w:tcPr>
            <w:tcW w:w="4995" w:type="dxa"/>
            <w:shd w:val="clear" w:color="auto" w:fill="auto"/>
          </w:tcPr>
          <w:p w:rsidR="00D04A67" w:rsidRDefault="00D04A67" w:rsidP="00D04A67">
            <w:pPr>
              <w:pStyle w:val="Aufzhlungszeichen1"/>
            </w:pPr>
            <w:r>
              <w:t>davon mit höherer Fachausbildung</w:t>
            </w:r>
          </w:p>
        </w:tc>
        <w:tc>
          <w:tcPr>
            <w:tcW w:w="2410" w:type="dxa"/>
            <w:shd w:val="clear" w:color="auto" w:fill="auto"/>
          </w:tcPr>
          <w:p w:rsidR="00D04A67" w:rsidRDefault="00D04A67">
            <w:r w:rsidRPr="00CC7D3C">
              <w:rPr>
                <w:rStyle w:val="Formularfeld"/>
              </w:rPr>
              <w:t>     </w:t>
            </w:r>
          </w:p>
        </w:tc>
        <w:tc>
          <w:tcPr>
            <w:tcW w:w="2693" w:type="dxa"/>
            <w:shd w:val="clear" w:color="auto" w:fill="auto"/>
          </w:tcPr>
          <w:p w:rsidR="00D04A67" w:rsidRDefault="00D04A67">
            <w:r w:rsidRPr="00F64D8F">
              <w:rPr>
                <w:rStyle w:val="Formularfeld"/>
              </w:rPr>
              <w:t>     </w:t>
            </w:r>
          </w:p>
        </w:tc>
      </w:tr>
      <w:tr w:rsidR="00D04A67" w:rsidTr="00D04A67">
        <w:tc>
          <w:tcPr>
            <w:tcW w:w="113" w:type="dxa"/>
            <w:shd w:val="clear" w:color="auto" w:fill="auto"/>
          </w:tcPr>
          <w:p w:rsidR="00D04A67" w:rsidRDefault="00D04A67">
            <w:permStart w:id="1229010081" w:edGrp="everyone" w:colFirst="2" w:colLast="2"/>
            <w:permStart w:id="1178042144" w:edGrp="everyone" w:colFirst="3" w:colLast="3"/>
            <w:permEnd w:id="114890446"/>
            <w:permEnd w:id="810177419"/>
          </w:p>
        </w:tc>
        <w:tc>
          <w:tcPr>
            <w:tcW w:w="4995" w:type="dxa"/>
            <w:shd w:val="clear" w:color="auto" w:fill="auto"/>
          </w:tcPr>
          <w:p w:rsidR="00D04A67" w:rsidRDefault="00D04A67" w:rsidP="00B47568">
            <w:pPr>
              <w:pStyle w:val="Aufzhlungszeichen1"/>
            </w:pPr>
            <w:r>
              <w:t xml:space="preserve">davon </w:t>
            </w:r>
            <w:r w:rsidR="00B47568">
              <w:t>Fachbauleiter</w:t>
            </w:r>
          </w:p>
        </w:tc>
        <w:tc>
          <w:tcPr>
            <w:tcW w:w="2410" w:type="dxa"/>
            <w:shd w:val="clear" w:color="auto" w:fill="auto"/>
          </w:tcPr>
          <w:p w:rsidR="00D04A67" w:rsidRDefault="00D04A67">
            <w:r w:rsidRPr="00CC7D3C">
              <w:rPr>
                <w:rStyle w:val="Formularfeld"/>
              </w:rPr>
              <w:t>     </w:t>
            </w:r>
          </w:p>
        </w:tc>
        <w:tc>
          <w:tcPr>
            <w:tcW w:w="2693" w:type="dxa"/>
            <w:shd w:val="clear" w:color="auto" w:fill="auto"/>
          </w:tcPr>
          <w:p w:rsidR="00D04A67" w:rsidRDefault="00D04A67">
            <w:r w:rsidRPr="00F64D8F">
              <w:rPr>
                <w:rStyle w:val="Formularfeld"/>
              </w:rPr>
              <w:t>     </w:t>
            </w:r>
          </w:p>
        </w:tc>
      </w:tr>
      <w:tr w:rsidR="00A455C4" w:rsidTr="00533A35">
        <w:tc>
          <w:tcPr>
            <w:tcW w:w="113" w:type="dxa"/>
            <w:shd w:val="clear" w:color="auto" w:fill="auto"/>
          </w:tcPr>
          <w:p w:rsidR="00A455C4" w:rsidRDefault="00A455C4" w:rsidP="00533A35">
            <w:permStart w:id="1777467667" w:edGrp="everyone" w:colFirst="2" w:colLast="2"/>
            <w:permStart w:id="2007377768" w:edGrp="everyone" w:colFirst="3" w:colLast="3"/>
            <w:permEnd w:id="1229010081"/>
            <w:permEnd w:id="1178042144"/>
          </w:p>
        </w:tc>
        <w:tc>
          <w:tcPr>
            <w:tcW w:w="4995" w:type="dxa"/>
            <w:shd w:val="clear" w:color="auto" w:fill="auto"/>
          </w:tcPr>
          <w:p w:rsidR="00A455C4" w:rsidRDefault="00A455C4" w:rsidP="00533A35">
            <w:pPr>
              <w:pStyle w:val="Aufzhlungszeichen1"/>
            </w:pPr>
            <w:r>
              <w:t>davon Zeichner/technisches Personal</w:t>
            </w:r>
          </w:p>
        </w:tc>
        <w:tc>
          <w:tcPr>
            <w:tcW w:w="2410" w:type="dxa"/>
            <w:shd w:val="clear" w:color="auto" w:fill="auto"/>
          </w:tcPr>
          <w:p w:rsidR="00A455C4" w:rsidRDefault="00A455C4" w:rsidP="00533A35">
            <w:r w:rsidRPr="00CC7D3C">
              <w:rPr>
                <w:rStyle w:val="Formularfeld"/>
              </w:rPr>
              <w:t>     </w:t>
            </w:r>
          </w:p>
        </w:tc>
        <w:tc>
          <w:tcPr>
            <w:tcW w:w="2693" w:type="dxa"/>
            <w:shd w:val="clear" w:color="auto" w:fill="auto"/>
          </w:tcPr>
          <w:p w:rsidR="00A455C4" w:rsidRDefault="00A455C4" w:rsidP="00533A35">
            <w:r w:rsidRPr="00F64D8F">
              <w:rPr>
                <w:rStyle w:val="Formularfeld"/>
              </w:rPr>
              <w:t>     </w:t>
            </w:r>
          </w:p>
        </w:tc>
      </w:tr>
      <w:tr w:rsidR="00D04A67" w:rsidTr="00D04A67">
        <w:tc>
          <w:tcPr>
            <w:tcW w:w="113" w:type="dxa"/>
            <w:shd w:val="clear" w:color="auto" w:fill="auto"/>
          </w:tcPr>
          <w:p w:rsidR="00D04A67" w:rsidRDefault="00D04A67">
            <w:permStart w:id="710632552" w:edGrp="everyone" w:colFirst="2" w:colLast="2"/>
            <w:permStart w:id="2024941576" w:edGrp="everyone" w:colFirst="3" w:colLast="3"/>
            <w:permEnd w:id="1777467667"/>
            <w:permEnd w:id="2007377768"/>
          </w:p>
        </w:tc>
        <w:tc>
          <w:tcPr>
            <w:tcW w:w="4995" w:type="dxa"/>
            <w:shd w:val="clear" w:color="auto" w:fill="auto"/>
          </w:tcPr>
          <w:p w:rsidR="00D04A67" w:rsidRDefault="00D04A67" w:rsidP="00D04A67">
            <w:pPr>
              <w:pStyle w:val="Aufzhlungszeichen1"/>
            </w:pPr>
            <w:r>
              <w:t>davon kaufmännisches/administratives Personal</w:t>
            </w:r>
          </w:p>
        </w:tc>
        <w:tc>
          <w:tcPr>
            <w:tcW w:w="2410" w:type="dxa"/>
            <w:shd w:val="clear" w:color="auto" w:fill="auto"/>
          </w:tcPr>
          <w:p w:rsidR="00D04A67" w:rsidRDefault="00D04A67">
            <w:r w:rsidRPr="00CC7D3C">
              <w:rPr>
                <w:rStyle w:val="Formularfeld"/>
              </w:rPr>
              <w:t>     </w:t>
            </w:r>
          </w:p>
        </w:tc>
        <w:tc>
          <w:tcPr>
            <w:tcW w:w="2693" w:type="dxa"/>
            <w:shd w:val="clear" w:color="auto" w:fill="auto"/>
          </w:tcPr>
          <w:p w:rsidR="00D04A67" w:rsidRDefault="00D04A67">
            <w:r w:rsidRPr="00F64D8F">
              <w:rPr>
                <w:rStyle w:val="Formularfeld"/>
              </w:rPr>
              <w:t>     </w:t>
            </w:r>
          </w:p>
        </w:tc>
      </w:tr>
      <w:permEnd w:id="710632552"/>
      <w:permEnd w:id="2024941576"/>
    </w:tbl>
    <w:p w:rsidR="000F2D72" w:rsidRDefault="000F2D72">
      <w:pPr>
        <w:sectPr w:rsidR="000F2D72" w:rsidSect="00D04A67">
          <w:type w:val="continuous"/>
          <w:pgSz w:w="11906" w:h="16838"/>
          <w:pgMar w:top="2835" w:right="851" w:bottom="1134" w:left="1134" w:header="851" w:footer="340" w:gutter="0"/>
          <w:cols w:space="720"/>
        </w:sectPr>
      </w:pPr>
    </w:p>
    <w:tbl>
      <w:tblPr>
        <w:tblW w:w="10334" w:type="dxa"/>
        <w:tblInd w:w="-20" w:type="dxa"/>
        <w:tblLayout w:type="fixed"/>
        <w:tblCellMar>
          <w:left w:w="0" w:type="dxa"/>
          <w:right w:w="0" w:type="dxa"/>
        </w:tblCellMar>
        <w:tblLook w:val="0000" w:firstRow="0" w:lastRow="0" w:firstColumn="0" w:lastColumn="0" w:noHBand="0" w:noVBand="0"/>
      </w:tblPr>
      <w:tblGrid>
        <w:gridCol w:w="45"/>
        <w:gridCol w:w="134"/>
        <w:gridCol w:w="8849"/>
        <w:gridCol w:w="1306"/>
      </w:tblGrid>
      <w:tr w:rsidR="000F2D72" w:rsidTr="00D037B9">
        <w:tc>
          <w:tcPr>
            <w:tcW w:w="45" w:type="dxa"/>
            <w:shd w:val="clear" w:color="auto" w:fill="auto"/>
          </w:tcPr>
          <w:p w:rsidR="000F2D72" w:rsidRDefault="000F2D72">
            <w:pPr>
              <w:pStyle w:val="Titel"/>
              <w:pageBreakBefore/>
            </w:pPr>
          </w:p>
        </w:tc>
        <w:tc>
          <w:tcPr>
            <w:tcW w:w="134" w:type="dxa"/>
            <w:tcBorders>
              <w:left w:val="single" w:sz="4" w:space="0" w:color="000000"/>
              <w:bottom w:val="single" w:sz="4" w:space="0" w:color="000000"/>
            </w:tcBorders>
            <w:shd w:val="clear" w:color="auto" w:fill="auto"/>
            <w:vAlign w:val="bottom"/>
          </w:tcPr>
          <w:p w:rsidR="000F2D72" w:rsidRDefault="000F2D72">
            <w:pPr>
              <w:pStyle w:val="Titel"/>
              <w:pageBreakBefore/>
            </w:pPr>
          </w:p>
        </w:tc>
        <w:tc>
          <w:tcPr>
            <w:tcW w:w="8849" w:type="dxa"/>
            <w:tcBorders>
              <w:bottom w:val="single" w:sz="4" w:space="0" w:color="000000"/>
            </w:tcBorders>
            <w:shd w:val="clear" w:color="auto" w:fill="auto"/>
            <w:vAlign w:val="bottom"/>
          </w:tcPr>
          <w:p w:rsidR="000F2D72" w:rsidRDefault="00190692">
            <w:pPr>
              <w:pStyle w:val="Titel"/>
              <w:pageBreakBefore/>
              <w:rPr>
                <w:color w:val="FFFFFF"/>
              </w:rPr>
            </w:pPr>
            <w:r>
              <w:t>Selbstdeklaration</w:t>
            </w:r>
          </w:p>
        </w:tc>
        <w:tc>
          <w:tcPr>
            <w:tcW w:w="1306" w:type="dxa"/>
            <w:tcBorders>
              <w:bottom w:val="single" w:sz="4" w:space="0" w:color="000000"/>
            </w:tcBorders>
            <w:shd w:val="clear" w:color="auto" w:fill="000000"/>
            <w:vAlign w:val="bottom"/>
          </w:tcPr>
          <w:p w:rsidR="000F2D72" w:rsidRDefault="00190692">
            <w:pPr>
              <w:pStyle w:val="Titel"/>
              <w:pageBreakBefore/>
              <w:jc w:val="right"/>
            </w:pPr>
            <w:r>
              <w:rPr>
                <w:color w:val="FFFFFF"/>
              </w:rPr>
              <w:t>Formular 2</w:t>
            </w:r>
          </w:p>
        </w:tc>
      </w:tr>
    </w:tbl>
    <w:p w:rsidR="000F2D72" w:rsidRDefault="000F2D72">
      <w:pPr>
        <w:pStyle w:val="StandardBlocksatzaussen"/>
      </w:pPr>
    </w:p>
    <w:p w:rsidR="00E74231" w:rsidRPr="00E74231" w:rsidRDefault="00E74231" w:rsidP="00E74231">
      <w:pPr>
        <w:pStyle w:val="StandardBlocksatzaussen"/>
      </w:pPr>
      <w:r w:rsidRPr="00E74231">
        <w:t xml:space="preserve">Der Anbieter bestätigt mit der Einreichung des Angebots, </w:t>
      </w:r>
      <w:r>
        <w:t>dass er</w:t>
      </w:r>
    </w:p>
    <w:p w:rsidR="00E74231" w:rsidRDefault="00E74231" w:rsidP="00E74231">
      <w:pPr>
        <w:pStyle w:val="Aufzhlungszeichen"/>
      </w:pPr>
      <w:r>
        <w:t xml:space="preserve">nicht in einem Konkursverfahren steht, </w:t>
      </w:r>
    </w:p>
    <w:p w:rsidR="00E74231" w:rsidRDefault="00E74231" w:rsidP="00E74231">
      <w:pPr>
        <w:pStyle w:val="Aufzhlungszeichen"/>
      </w:pPr>
      <w:r>
        <w:t xml:space="preserve">die Steuern und Sozialversicherungsbeiträge bezahlt, </w:t>
      </w:r>
    </w:p>
    <w:p w:rsidR="00E74231" w:rsidRDefault="00E74231" w:rsidP="00E74231">
      <w:pPr>
        <w:pStyle w:val="Aufzhlungszeichen"/>
      </w:pPr>
      <w:r>
        <w:t>die Gleichbehandlung von Mann und Frau gewährleistet,</w:t>
      </w:r>
    </w:p>
    <w:p w:rsidR="00E74231" w:rsidRDefault="00E74231" w:rsidP="00E74231">
      <w:pPr>
        <w:pStyle w:val="Aufzhlungszeichen"/>
      </w:pPr>
      <w:r>
        <w:t xml:space="preserve">die Arbeitsschutzbestimmungen sowie die Arbeitsbedingungen der allgemeingültigen Gesamt- und Normalarbeitsverträge </w:t>
      </w:r>
      <w:proofErr w:type="gramStart"/>
      <w:r>
        <w:t>einhält</w:t>
      </w:r>
      <w:proofErr w:type="gramEnd"/>
      <w:r>
        <w:t xml:space="preserve">. </w:t>
      </w:r>
    </w:p>
    <w:p w:rsidR="00E74231" w:rsidRDefault="00E74231" w:rsidP="00E74231">
      <w:pPr>
        <w:pStyle w:val="StandardBlocksatzaussen"/>
      </w:pPr>
      <w:r>
        <w:t xml:space="preserve">Bestehen keine allgemeingültigen Gesamt- und Normalarbeitsverträge, so gelten die berufsüblichen Bedingungen. </w:t>
      </w:r>
    </w:p>
    <w:p w:rsidR="00E74231" w:rsidRDefault="00E74231" w:rsidP="00E74231">
      <w:pPr>
        <w:pStyle w:val="StandardBlocksatzaussen"/>
      </w:pPr>
      <w:r>
        <w:t>Wird die Leistung im Ausland erbracht aber in der Schweiz bezogen, so müssen darüber hinaus die Kernübereinkommen der Internationalen Arbeitsorganisation eingehalten werden.</w:t>
      </w:r>
    </w:p>
    <w:p w:rsidR="00E74231" w:rsidRDefault="00E74231" w:rsidP="00E74231">
      <w:pPr>
        <w:pStyle w:val="StandardBlocksatzaussen"/>
      </w:pPr>
      <w:r w:rsidRPr="00E74231">
        <w:t>Der Anbieter ist damit einverstanden, dass der Auftraggeber detaillierte Nachweise wie Betreibungsregisterauszug, Handelsregisterauszug oder zusätzliche Auskünfte von ihm nachfordern oder sie direkt bei Dritten einholen kann. Zeigt sich, dass die oben genannten Anforderungen nicht erfüllt sind, so</w:t>
      </w:r>
      <w:r>
        <w:t xml:space="preserve"> </w:t>
      </w:r>
      <w:r w:rsidRPr="00E74231">
        <w:t>kann der Anbieter vom Verfahren ausgeschlossen werden</w:t>
      </w:r>
      <w:r>
        <w:t>.</w:t>
      </w:r>
    </w:p>
    <w:p w:rsidR="00E74231" w:rsidRDefault="00E74231">
      <w:pPr>
        <w:pStyle w:val="StandardBlocksatzaussen"/>
      </w:pPr>
    </w:p>
    <w:p w:rsidR="00E74231" w:rsidRDefault="00E74231">
      <w:pPr>
        <w:pStyle w:val="StandardBlocksatzaussen"/>
      </w:pPr>
    </w:p>
    <w:p w:rsidR="000F2D72" w:rsidRDefault="00190692">
      <w:pPr>
        <w:pStyle w:val="StandardBlocksatzaussen"/>
      </w:pPr>
      <w:r>
        <w:t xml:space="preserve">Mit der Unterschrift bestätigt der Anbieter die Richtigkeit der gemachten Angaben und erklärt sich bereit, sie auf Verlangen hin zu belegen. </w:t>
      </w:r>
    </w:p>
    <w:p w:rsidR="000F2D72" w:rsidRDefault="00190692">
      <w:pPr>
        <w:pStyle w:val="StandardBlocksatzaussen"/>
      </w:pPr>
      <w:r>
        <w:t>Der Anbieter ermächtigt die Steuerorgane, die Einrichtungen der Sozialversicherungen, die paritätischen Berufs-kommissionen und andere öffentliche Organe ausdrücklich, der Beschaffungsstelle Auskünfte im Zusammenhang mit obigen Fragen zu erteilen.</w:t>
      </w:r>
    </w:p>
    <w:p w:rsidR="000F2D72" w:rsidRDefault="000F2D72">
      <w:pPr>
        <w:pStyle w:val="StandardBlocksatzaussen"/>
      </w:pPr>
    </w:p>
    <w:tbl>
      <w:tblPr>
        <w:tblW w:w="0" w:type="auto"/>
        <w:tblLayout w:type="fixed"/>
        <w:tblCellMar>
          <w:left w:w="0" w:type="dxa"/>
          <w:right w:w="0" w:type="dxa"/>
        </w:tblCellMar>
        <w:tblLook w:val="0000" w:firstRow="0" w:lastRow="0" w:firstColumn="0" w:lastColumn="0" w:noHBand="0" w:noVBand="0"/>
      </w:tblPr>
      <w:tblGrid>
        <w:gridCol w:w="112"/>
        <w:gridCol w:w="3570"/>
        <w:gridCol w:w="6636"/>
      </w:tblGrid>
      <w:tr w:rsidR="000F2D72">
        <w:trPr>
          <w:trHeight w:val="1701"/>
        </w:trPr>
        <w:tc>
          <w:tcPr>
            <w:tcW w:w="112" w:type="dxa"/>
            <w:shd w:val="clear" w:color="auto" w:fill="auto"/>
          </w:tcPr>
          <w:p w:rsidR="000F2D72" w:rsidRDefault="000F2D72"/>
        </w:tc>
        <w:tc>
          <w:tcPr>
            <w:tcW w:w="3570" w:type="dxa"/>
            <w:shd w:val="clear" w:color="auto" w:fill="auto"/>
          </w:tcPr>
          <w:p w:rsidR="000F2D72" w:rsidRDefault="00A455C4">
            <w:permStart w:id="996804142" w:edGrp="everyone"/>
            <w:r>
              <w:rPr>
                <w:rStyle w:val="Formularfeld"/>
              </w:rPr>
              <w:t>     </w:t>
            </w:r>
            <w:r>
              <w:t xml:space="preserve"> / </w:t>
            </w:r>
            <w:r>
              <w:rPr>
                <w:rStyle w:val="Formularfeld"/>
              </w:rPr>
              <w:t>     </w:t>
            </w:r>
            <w:r>
              <w:rPr>
                <w:rStyle w:val="Blindtextblau"/>
              </w:rPr>
              <w:t xml:space="preserve">  </w:t>
            </w:r>
            <w:permEnd w:id="996804142"/>
          </w:p>
        </w:tc>
        <w:tc>
          <w:tcPr>
            <w:tcW w:w="6636" w:type="dxa"/>
            <w:tcBorders>
              <w:bottom w:val="single" w:sz="4" w:space="0" w:color="000000"/>
            </w:tcBorders>
            <w:shd w:val="clear" w:color="auto" w:fill="auto"/>
          </w:tcPr>
          <w:p w:rsidR="000F2D72" w:rsidRDefault="000F2D72">
            <w:pPr>
              <w:ind w:right="112"/>
            </w:pPr>
          </w:p>
        </w:tc>
      </w:tr>
    </w:tbl>
    <w:p w:rsidR="000F2D72" w:rsidRDefault="00190692">
      <w:pPr>
        <w:pStyle w:val="StandardBlocksatzaussen"/>
        <w:tabs>
          <w:tab w:val="left" w:pos="3686"/>
        </w:tabs>
      </w:pPr>
      <w:r w:rsidRPr="00A455C4">
        <w:t xml:space="preserve"> (Ort / Datum)</w:t>
      </w:r>
      <w:r>
        <w:tab/>
      </w:r>
      <w:r w:rsidR="00A455C4">
        <w:t>(</w:t>
      </w:r>
      <w:r>
        <w:t>Stempel, Unterschrift(en)</w:t>
      </w:r>
    </w:p>
    <w:p w:rsidR="001907E1" w:rsidRDefault="001907E1">
      <w:pPr>
        <w:pStyle w:val="StandardBlocksatzaussen"/>
        <w:tabs>
          <w:tab w:val="left" w:pos="3686"/>
        </w:tabs>
      </w:pPr>
    </w:p>
    <w:tbl>
      <w:tblPr>
        <w:tblW w:w="0" w:type="auto"/>
        <w:tblInd w:w="-10" w:type="dxa"/>
        <w:tblLayout w:type="fixed"/>
        <w:tblCellMar>
          <w:left w:w="0" w:type="dxa"/>
          <w:right w:w="0" w:type="dxa"/>
        </w:tblCellMar>
        <w:tblLook w:val="0000" w:firstRow="0" w:lastRow="0" w:firstColumn="0" w:lastColumn="0" w:noHBand="0" w:noVBand="0"/>
      </w:tblPr>
      <w:tblGrid>
        <w:gridCol w:w="112"/>
        <w:gridCol w:w="8960"/>
        <w:gridCol w:w="1246"/>
      </w:tblGrid>
      <w:tr w:rsidR="001907E1" w:rsidTr="003950E5">
        <w:tc>
          <w:tcPr>
            <w:tcW w:w="112" w:type="dxa"/>
            <w:tcBorders>
              <w:left w:val="single" w:sz="4" w:space="0" w:color="000000"/>
              <w:bottom w:val="single" w:sz="4" w:space="0" w:color="000000"/>
            </w:tcBorders>
            <w:shd w:val="clear" w:color="auto" w:fill="auto"/>
            <w:vAlign w:val="bottom"/>
          </w:tcPr>
          <w:p w:rsidR="001907E1" w:rsidRDefault="001907E1" w:rsidP="003950E5">
            <w:pPr>
              <w:pageBreakBefore/>
            </w:pPr>
          </w:p>
        </w:tc>
        <w:tc>
          <w:tcPr>
            <w:tcW w:w="8960" w:type="dxa"/>
            <w:tcBorders>
              <w:bottom w:val="single" w:sz="4" w:space="0" w:color="000000"/>
            </w:tcBorders>
            <w:shd w:val="clear" w:color="auto" w:fill="auto"/>
            <w:vAlign w:val="bottom"/>
          </w:tcPr>
          <w:p w:rsidR="001907E1" w:rsidRDefault="001907E1" w:rsidP="001907E1">
            <w:pPr>
              <w:pStyle w:val="Titel"/>
              <w:pageBreakBefore/>
              <w:rPr>
                <w:color w:val="FFFFFF"/>
              </w:rPr>
            </w:pPr>
            <w:r>
              <w:t>Referenzen des Anbieters</w:t>
            </w:r>
          </w:p>
        </w:tc>
        <w:tc>
          <w:tcPr>
            <w:tcW w:w="1246" w:type="dxa"/>
            <w:tcBorders>
              <w:bottom w:val="single" w:sz="4" w:space="0" w:color="000000"/>
            </w:tcBorders>
            <w:shd w:val="clear" w:color="auto" w:fill="000000"/>
            <w:vAlign w:val="bottom"/>
          </w:tcPr>
          <w:p w:rsidR="001907E1" w:rsidRDefault="001907E1" w:rsidP="003950E5">
            <w:pPr>
              <w:pStyle w:val="Titel"/>
              <w:pageBreakBefore/>
              <w:jc w:val="right"/>
            </w:pPr>
            <w:r>
              <w:rPr>
                <w:color w:val="FFFFFF"/>
              </w:rPr>
              <w:t>Formular 3</w:t>
            </w:r>
          </w:p>
        </w:tc>
      </w:tr>
    </w:tbl>
    <w:p w:rsidR="001907E1" w:rsidRDefault="001907E1" w:rsidP="001907E1">
      <w:pPr>
        <w:pStyle w:val="StandardBlocksatzaussen"/>
        <w:spacing w:line="100" w:lineRule="atLeast"/>
        <w:ind w:left="113"/>
        <w:rPr>
          <w:sz w:val="6"/>
          <w:szCs w:val="6"/>
        </w:rPr>
      </w:pPr>
    </w:p>
    <w:tbl>
      <w:tblPr>
        <w:tblW w:w="0" w:type="auto"/>
        <w:tblInd w:w="-28" w:type="dxa"/>
        <w:tblLayout w:type="fixed"/>
        <w:tblCellMar>
          <w:left w:w="0" w:type="dxa"/>
          <w:right w:w="0" w:type="dxa"/>
        </w:tblCellMar>
        <w:tblLook w:val="0000" w:firstRow="0" w:lastRow="0" w:firstColumn="0" w:lastColumn="0" w:noHBand="0" w:noVBand="0"/>
      </w:tblPr>
      <w:tblGrid>
        <w:gridCol w:w="140"/>
        <w:gridCol w:w="168"/>
        <w:gridCol w:w="9869"/>
        <w:gridCol w:w="154"/>
      </w:tblGrid>
      <w:tr w:rsidR="001907E1" w:rsidTr="003950E5">
        <w:trPr>
          <w:trHeight w:val="57"/>
        </w:trPr>
        <w:tc>
          <w:tcPr>
            <w:tcW w:w="140" w:type="dxa"/>
            <w:tcBorders>
              <w:right w:val="single" w:sz="8" w:space="0" w:color="FF0000"/>
            </w:tcBorders>
            <w:shd w:val="clear" w:color="auto" w:fill="auto"/>
          </w:tcPr>
          <w:p w:rsidR="001907E1" w:rsidRDefault="001907E1" w:rsidP="003950E5">
            <w:pPr>
              <w:spacing w:line="100" w:lineRule="atLeast"/>
              <w:rPr>
                <w:sz w:val="2"/>
                <w:szCs w:val="2"/>
              </w:rPr>
            </w:pPr>
          </w:p>
        </w:tc>
        <w:tc>
          <w:tcPr>
            <w:tcW w:w="168" w:type="dxa"/>
            <w:tcBorders>
              <w:top w:val="single" w:sz="8" w:space="0" w:color="FF0000"/>
              <w:left w:val="single" w:sz="8" w:space="0" w:color="FF0000"/>
            </w:tcBorders>
            <w:shd w:val="clear" w:color="auto" w:fill="auto"/>
          </w:tcPr>
          <w:p w:rsidR="001907E1" w:rsidRDefault="001907E1" w:rsidP="003950E5">
            <w:pPr>
              <w:spacing w:line="100" w:lineRule="atLeast"/>
              <w:rPr>
                <w:sz w:val="2"/>
                <w:szCs w:val="2"/>
              </w:rPr>
            </w:pPr>
          </w:p>
        </w:tc>
        <w:tc>
          <w:tcPr>
            <w:tcW w:w="9869" w:type="dxa"/>
            <w:shd w:val="clear" w:color="auto" w:fill="auto"/>
          </w:tcPr>
          <w:p w:rsidR="001907E1" w:rsidRDefault="001907E1" w:rsidP="003950E5">
            <w:pPr>
              <w:spacing w:line="100" w:lineRule="atLeast"/>
              <w:rPr>
                <w:sz w:val="2"/>
                <w:szCs w:val="2"/>
              </w:rPr>
            </w:pPr>
          </w:p>
        </w:tc>
        <w:tc>
          <w:tcPr>
            <w:tcW w:w="154" w:type="dxa"/>
            <w:tcBorders>
              <w:top w:val="single" w:sz="8" w:space="0" w:color="FF0000"/>
              <w:right w:val="single" w:sz="8" w:space="0" w:color="FF0000"/>
            </w:tcBorders>
            <w:shd w:val="clear" w:color="auto" w:fill="auto"/>
          </w:tcPr>
          <w:p w:rsidR="001907E1" w:rsidRDefault="001907E1" w:rsidP="003950E5">
            <w:pPr>
              <w:spacing w:line="100" w:lineRule="atLeast"/>
              <w:rPr>
                <w:sz w:val="2"/>
                <w:szCs w:val="2"/>
              </w:rPr>
            </w:pPr>
          </w:p>
        </w:tc>
      </w:tr>
    </w:tbl>
    <w:p w:rsidR="001907E1" w:rsidRDefault="001907E1" w:rsidP="001907E1">
      <w:pPr>
        <w:sectPr w:rsidR="001907E1" w:rsidSect="00543349">
          <w:type w:val="continuous"/>
          <w:pgSz w:w="11906" w:h="16838"/>
          <w:pgMar w:top="2835" w:right="851" w:bottom="1134" w:left="1134" w:header="851" w:footer="340" w:gutter="0"/>
          <w:cols w:space="720"/>
        </w:sectPr>
      </w:pPr>
    </w:p>
    <w:p w:rsidR="001907E1" w:rsidRDefault="001907E1" w:rsidP="001907E1">
      <w:pPr>
        <w:pStyle w:val="StandardBlocksatzaussen"/>
      </w:pPr>
      <w:r>
        <w:rPr>
          <w:sz w:val="16"/>
          <w:szCs w:val="16"/>
        </w:rPr>
        <w:lastRenderedPageBreak/>
        <w:t>(zusätzlich zu diesem Formular kann pro Referenz max. 1 A4-Seite einer eigenen Dokumentation beigelegt werden)</w:t>
      </w:r>
    </w:p>
    <w:p w:rsidR="001907E1" w:rsidRDefault="001907E1" w:rsidP="001907E1">
      <w:pPr>
        <w:pStyle w:val="StandardBlocksatzaussen"/>
      </w:pPr>
    </w:p>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1907E1" w:rsidTr="003950E5">
        <w:tc>
          <w:tcPr>
            <w:tcW w:w="112" w:type="dxa"/>
            <w:shd w:val="clear" w:color="auto" w:fill="auto"/>
          </w:tcPr>
          <w:p w:rsidR="001907E1" w:rsidRDefault="001907E1" w:rsidP="003950E5"/>
        </w:tc>
        <w:tc>
          <w:tcPr>
            <w:tcW w:w="3574" w:type="dxa"/>
            <w:shd w:val="clear" w:color="auto" w:fill="auto"/>
          </w:tcPr>
          <w:p w:rsidR="001907E1" w:rsidRDefault="001907E1" w:rsidP="003950E5">
            <w:r>
              <w:rPr>
                <w:rStyle w:val="Absatz-Standardschriftart1"/>
                <w:b/>
              </w:rPr>
              <w:t>Referenzobjekt Nr. 1</w:t>
            </w:r>
          </w:p>
        </w:tc>
        <w:tc>
          <w:tcPr>
            <w:tcW w:w="6520" w:type="dxa"/>
            <w:shd w:val="clear" w:color="auto" w:fill="auto"/>
          </w:tcPr>
          <w:p w:rsidR="001907E1" w:rsidRPr="00A210F5" w:rsidRDefault="001907E1" w:rsidP="003950E5">
            <w:pPr>
              <w:rPr>
                <w:rStyle w:val="Formularfeld"/>
              </w:rPr>
            </w:pPr>
          </w:p>
        </w:tc>
      </w:tr>
      <w:tr w:rsidR="00403962" w:rsidTr="00E66D83">
        <w:tc>
          <w:tcPr>
            <w:tcW w:w="112" w:type="dxa"/>
            <w:shd w:val="clear" w:color="auto" w:fill="auto"/>
          </w:tcPr>
          <w:p w:rsidR="00403962" w:rsidRDefault="00403962" w:rsidP="00E66D83">
            <w:permStart w:id="1088651173" w:edGrp="everyone" w:colFirst="2" w:colLast="2"/>
          </w:p>
        </w:tc>
        <w:tc>
          <w:tcPr>
            <w:tcW w:w="3574" w:type="dxa"/>
            <w:shd w:val="clear" w:color="auto" w:fill="auto"/>
          </w:tcPr>
          <w:p w:rsidR="00403962" w:rsidRPr="008226BD" w:rsidRDefault="00403962" w:rsidP="00E66D83">
            <w:r w:rsidRPr="008226BD">
              <w:t>Name der Referenz (Kurztitel):</w:t>
            </w:r>
          </w:p>
        </w:tc>
        <w:tc>
          <w:tcPr>
            <w:tcW w:w="6520" w:type="dxa"/>
            <w:shd w:val="clear" w:color="auto" w:fill="auto"/>
          </w:tcPr>
          <w:p w:rsidR="00403962" w:rsidRDefault="00403962" w:rsidP="00E66D83">
            <w:r w:rsidRPr="00A210F5">
              <w:rPr>
                <w:rStyle w:val="Formularfeld"/>
              </w:rPr>
              <w:t>     </w:t>
            </w:r>
          </w:p>
        </w:tc>
      </w:tr>
      <w:tr w:rsidR="00403962" w:rsidTr="00E66D83">
        <w:tc>
          <w:tcPr>
            <w:tcW w:w="112" w:type="dxa"/>
            <w:shd w:val="clear" w:color="auto" w:fill="auto"/>
          </w:tcPr>
          <w:p w:rsidR="00403962" w:rsidRDefault="00403962" w:rsidP="00E66D83">
            <w:permStart w:id="781979462" w:edGrp="everyone" w:colFirst="2" w:colLast="2"/>
            <w:permEnd w:id="1088651173"/>
          </w:p>
        </w:tc>
        <w:tc>
          <w:tcPr>
            <w:tcW w:w="3574" w:type="dxa"/>
            <w:shd w:val="clear" w:color="auto" w:fill="auto"/>
          </w:tcPr>
          <w:p w:rsidR="00403962" w:rsidRPr="008226BD" w:rsidRDefault="00403962" w:rsidP="00E66D83">
            <w:r>
              <w:t>Ort der Referenz:</w:t>
            </w:r>
          </w:p>
        </w:tc>
        <w:tc>
          <w:tcPr>
            <w:tcW w:w="6520" w:type="dxa"/>
            <w:shd w:val="clear" w:color="auto" w:fill="auto"/>
          </w:tcPr>
          <w:p w:rsidR="00403962" w:rsidRDefault="00403962" w:rsidP="00E66D83">
            <w:r w:rsidRPr="00A210F5">
              <w:rPr>
                <w:rStyle w:val="Formularfeld"/>
              </w:rPr>
              <w:t>     </w:t>
            </w:r>
          </w:p>
        </w:tc>
      </w:tr>
      <w:tr w:rsidR="00403962" w:rsidTr="00E66D83">
        <w:tc>
          <w:tcPr>
            <w:tcW w:w="112" w:type="dxa"/>
            <w:shd w:val="clear" w:color="auto" w:fill="auto"/>
          </w:tcPr>
          <w:p w:rsidR="00403962" w:rsidRDefault="00403962" w:rsidP="00E66D83">
            <w:permStart w:id="1603948291" w:edGrp="everyone" w:colFirst="2" w:colLast="2"/>
            <w:permEnd w:id="781979462"/>
          </w:p>
        </w:tc>
        <w:tc>
          <w:tcPr>
            <w:tcW w:w="3574" w:type="dxa"/>
            <w:shd w:val="clear" w:color="auto" w:fill="auto"/>
          </w:tcPr>
          <w:p w:rsidR="00403962" w:rsidRPr="008226BD" w:rsidRDefault="00403962" w:rsidP="00E66D83">
            <w:r w:rsidRPr="008226BD">
              <w:t>Kurzbeschrieb der Referenz:</w:t>
            </w:r>
          </w:p>
        </w:tc>
        <w:tc>
          <w:tcPr>
            <w:tcW w:w="6520" w:type="dxa"/>
            <w:shd w:val="clear" w:color="auto" w:fill="auto"/>
          </w:tcPr>
          <w:p w:rsidR="00403962" w:rsidRDefault="00403962" w:rsidP="00E66D83">
            <w:r w:rsidRPr="00A210F5">
              <w:rPr>
                <w:rStyle w:val="Formularfeld"/>
              </w:rPr>
              <w:t>     </w:t>
            </w:r>
          </w:p>
        </w:tc>
      </w:tr>
      <w:permEnd w:id="1603948291"/>
      <w:tr w:rsidR="00403962" w:rsidTr="003950E5">
        <w:tc>
          <w:tcPr>
            <w:tcW w:w="112" w:type="dxa"/>
            <w:shd w:val="clear" w:color="auto" w:fill="auto"/>
          </w:tcPr>
          <w:p w:rsidR="00403962" w:rsidRDefault="00403962" w:rsidP="003950E5"/>
        </w:tc>
        <w:tc>
          <w:tcPr>
            <w:tcW w:w="3574" w:type="dxa"/>
            <w:shd w:val="clear" w:color="auto" w:fill="auto"/>
          </w:tcPr>
          <w:p w:rsidR="00403962" w:rsidRPr="008226BD" w:rsidRDefault="00403962" w:rsidP="003950E5"/>
        </w:tc>
        <w:tc>
          <w:tcPr>
            <w:tcW w:w="6520" w:type="dxa"/>
            <w:shd w:val="clear" w:color="auto" w:fill="auto"/>
          </w:tcPr>
          <w:p w:rsidR="00403962" w:rsidRPr="00A210F5" w:rsidRDefault="00403962" w:rsidP="003950E5">
            <w:pPr>
              <w:rPr>
                <w:rStyle w:val="Formularfeld"/>
              </w:rPr>
            </w:pPr>
          </w:p>
        </w:tc>
      </w:tr>
      <w:tr w:rsidR="00403962" w:rsidTr="00E66D83">
        <w:tc>
          <w:tcPr>
            <w:tcW w:w="112" w:type="dxa"/>
            <w:shd w:val="clear" w:color="auto" w:fill="auto"/>
          </w:tcPr>
          <w:p w:rsidR="00403962" w:rsidRDefault="00403962" w:rsidP="00E66D83">
            <w:permStart w:id="1648582951" w:edGrp="everyone" w:colFirst="2" w:colLast="2"/>
          </w:p>
        </w:tc>
        <w:tc>
          <w:tcPr>
            <w:tcW w:w="3574" w:type="dxa"/>
            <w:shd w:val="clear" w:color="auto" w:fill="auto"/>
          </w:tcPr>
          <w:p w:rsidR="00403962" w:rsidRPr="008226BD" w:rsidRDefault="00403962" w:rsidP="00E66D83">
            <w:r w:rsidRPr="008226BD">
              <w:t>Auftraggeber:</w:t>
            </w:r>
          </w:p>
        </w:tc>
        <w:tc>
          <w:tcPr>
            <w:tcW w:w="6520" w:type="dxa"/>
            <w:shd w:val="clear" w:color="auto" w:fill="auto"/>
          </w:tcPr>
          <w:p w:rsidR="00403962" w:rsidRDefault="00403962" w:rsidP="00E66D83">
            <w:r w:rsidRPr="00A210F5">
              <w:rPr>
                <w:rStyle w:val="Formularfeld"/>
              </w:rPr>
              <w:t>     </w:t>
            </w:r>
          </w:p>
        </w:tc>
      </w:tr>
      <w:tr w:rsidR="00403962" w:rsidTr="00E66D83">
        <w:tc>
          <w:tcPr>
            <w:tcW w:w="112" w:type="dxa"/>
            <w:shd w:val="clear" w:color="auto" w:fill="auto"/>
          </w:tcPr>
          <w:p w:rsidR="00403962" w:rsidRDefault="00403962" w:rsidP="00E66D83">
            <w:permStart w:id="493450478" w:edGrp="everyone" w:colFirst="2" w:colLast="2"/>
            <w:permEnd w:id="1648582951"/>
          </w:p>
        </w:tc>
        <w:tc>
          <w:tcPr>
            <w:tcW w:w="3574" w:type="dxa"/>
            <w:shd w:val="clear" w:color="auto" w:fill="auto"/>
          </w:tcPr>
          <w:p w:rsidR="00403962" w:rsidRPr="008226BD" w:rsidRDefault="00403962" w:rsidP="00E66D83">
            <w:r w:rsidRPr="008226BD">
              <w:t>Referenzperson des Auftraggebers:</w:t>
            </w:r>
          </w:p>
        </w:tc>
        <w:tc>
          <w:tcPr>
            <w:tcW w:w="6520" w:type="dxa"/>
            <w:shd w:val="clear" w:color="auto" w:fill="auto"/>
          </w:tcPr>
          <w:p w:rsidR="00403962" w:rsidRDefault="00403962" w:rsidP="00E66D83">
            <w:r w:rsidRPr="00A210F5">
              <w:rPr>
                <w:rStyle w:val="Formularfeld"/>
              </w:rPr>
              <w:t>     </w:t>
            </w:r>
          </w:p>
        </w:tc>
      </w:tr>
      <w:tr w:rsidR="00403962" w:rsidTr="00E66D83">
        <w:tc>
          <w:tcPr>
            <w:tcW w:w="112" w:type="dxa"/>
            <w:shd w:val="clear" w:color="auto" w:fill="auto"/>
          </w:tcPr>
          <w:p w:rsidR="00403962" w:rsidRDefault="00403962" w:rsidP="00E66D83">
            <w:permStart w:id="1127448152" w:edGrp="everyone" w:colFirst="2" w:colLast="2"/>
            <w:permEnd w:id="493450478"/>
          </w:p>
        </w:tc>
        <w:tc>
          <w:tcPr>
            <w:tcW w:w="3574" w:type="dxa"/>
            <w:shd w:val="clear" w:color="auto" w:fill="auto"/>
          </w:tcPr>
          <w:p w:rsidR="00403962" w:rsidRPr="008226BD" w:rsidRDefault="00403962" w:rsidP="00E66D83">
            <w:r w:rsidRPr="008226BD">
              <w:t>Telefonnummer der Referenzperson:</w:t>
            </w:r>
          </w:p>
        </w:tc>
        <w:tc>
          <w:tcPr>
            <w:tcW w:w="6520" w:type="dxa"/>
            <w:shd w:val="clear" w:color="auto" w:fill="auto"/>
          </w:tcPr>
          <w:p w:rsidR="00403962" w:rsidRDefault="00403962" w:rsidP="00E66D83">
            <w:r w:rsidRPr="00A210F5">
              <w:rPr>
                <w:rStyle w:val="Formularfeld"/>
              </w:rPr>
              <w:t>     </w:t>
            </w:r>
          </w:p>
        </w:tc>
      </w:tr>
      <w:permEnd w:id="1127448152"/>
      <w:tr w:rsidR="00403962" w:rsidTr="003950E5">
        <w:tc>
          <w:tcPr>
            <w:tcW w:w="112" w:type="dxa"/>
            <w:shd w:val="clear" w:color="auto" w:fill="auto"/>
          </w:tcPr>
          <w:p w:rsidR="00403962" w:rsidRDefault="00403962" w:rsidP="003950E5"/>
        </w:tc>
        <w:tc>
          <w:tcPr>
            <w:tcW w:w="3574" w:type="dxa"/>
            <w:shd w:val="clear" w:color="auto" w:fill="auto"/>
          </w:tcPr>
          <w:p w:rsidR="00403962" w:rsidRPr="008226BD" w:rsidRDefault="00403962" w:rsidP="003950E5"/>
        </w:tc>
        <w:tc>
          <w:tcPr>
            <w:tcW w:w="6520" w:type="dxa"/>
            <w:shd w:val="clear" w:color="auto" w:fill="auto"/>
          </w:tcPr>
          <w:p w:rsidR="00403962" w:rsidRPr="00A210F5" w:rsidRDefault="00403962" w:rsidP="003950E5">
            <w:pPr>
              <w:rPr>
                <w:rStyle w:val="Formularfeld"/>
              </w:rPr>
            </w:pPr>
          </w:p>
        </w:tc>
      </w:tr>
      <w:tr w:rsidR="00403962" w:rsidTr="003950E5">
        <w:tc>
          <w:tcPr>
            <w:tcW w:w="112" w:type="dxa"/>
            <w:shd w:val="clear" w:color="auto" w:fill="auto"/>
          </w:tcPr>
          <w:p w:rsidR="00403962" w:rsidRDefault="00403962" w:rsidP="003950E5">
            <w:permStart w:id="548089469" w:edGrp="everyone" w:colFirst="2" w:colLast="2"/>
          </w:p>
        </w:tc>
        <w:tc>
          <w:tcPr>
            <w:tcW w:w="3574" w:type="dxa"/>
            <w:shd w:val="clear" w:color="auto" w:fill="auto"/>
          </w:tcPr>
          <w:p w:rsidR="00403962" w:rsidRPr="008226BD" w:rsidRDefault="00403962" w:rsidP="003950E5">
            <w:r w:rsidRPr="008226BD">
              <w:t>Ausgeführte Arbeiten/Leistungen des Anbieters:</w:t>
            </w:r>
          </w:p>
        </w:tc>
        <w:tc>
          <w:tcPr>
            <w:tcW w:w="6520" w:type="dxa"/>
            <w:shd w:val="clear" w:color="auto" w:fill="auto"/>
          </w:tcPr>
          <w:p w:rsidR="00403962" w:rsidRDefault="00403962" w:rsidP="003950E5">
            <w:r w:rsidRPr="00A210F5">
              <w:rPr>
                <w:rStyle w:val="Formularfeld"/>
              </w:rPr>
              <w:t>     </w:t>
            </w:r>
          </w:p>
        </w:tc>
      </w:tr>
      <w:tr w:rsidR="00403962" w:rsidTr="00E66D83">
        <w:tc>
          <w:tcPr>
            <w:tcW w:w="112" w:type="dxa"/>
            <w:shd w:val="clear" w:color="auto" w:fill="auto"/>
          </w:tcPr>
          <w:p w:rsidR="00403962" w:rsidRDefault="00403962" w:rsidP="00E66D83">
            <w:permStart w:id="556825899" w:edGrp="everyone" w:colFirst="2" w:colLast="2"/>
            <w:permEnd w:id="548089469"/>
          </w:p>
        </w:tc>
        <w:tc>
          <w:tcPr>
            <w:tcW w:w="3574" w:type="dxa"/>
            <w:shd w:val="clear" w:color="auto" w:fill="auto"/>
          </w:tcPr>
          <w:p w:rsidR="00403962" w:rsidRPr="008226BD" w:rsidRDefault="00403962" w:rsidP="00E66D83">
            <w:r>
              <w:t>Projektdauer von-bis:</w:t>
            </w:r>
          </w:p>
        </w:tc>
        <w:tc>
          <w:tcPr>
            <w:tcW w:w="6520" w:type="dxa"/>
            <w:shd w:val="clear" w:color="auto" w:fill="auto"/>
          </w:tcPr>
          <w:p w:rsidR="00403962" w:rsidRDefault="00403962" w:rsidP="00E66D83">
            <w:r w:rsidRPr="00A210F5">
              <w:rPr>
                <w:rStyle w:val="Formularfeld"/>
              </w:rPr>
              <w:t>     </w:t>
            </w:r>
          </w:p>
        </w:tc>
      </w:tr>
      <w:tr w:rsidR="00403962" w:rsidTr="003950E5">
        <w:tc>
          <w:tcPr>
            <w:tcW w:w="112" w:type="dxa"/>
            <w:shd w:val="clear" w:color="auto" w:fill="auto"/>
          </w:tcPr>
          <w:p w:rsidR="00403962" w:rsidRDefault="00403962" w:rsidP="003950E5">
            <w:permStart w:id="802648689" w:edGrp="everyone" w:colFirst="2" w:colLast="2"/>
            <w:permEnd w:id="556825899"/>
          </w:p>
        </w:tc>
        <w:tc>
          <w:tcPr>
            <w:tcW w:w="3574" w:type="dxa"/>
            <w:shd w:val="clear" w:color="auto" w:fill="auto"/>
          </w:tcPr>
          <w:p w:rsidR="00403962" w:rsidRPr="008226BD" w:rsidRDefault="00403962" w:rsidP="003950E5">
            <w:r w:rsidRPr="008226BD">
              <w:t>Zeitpunkt der Inbetriebnahme:</w:t>
            </w:r>
          </w:p>
        </w:tc>
        <w:tc>
          <w:tcPr>
            <w:tcW w:w="6520" w:type="dxa"/>
            <w:shd w:val="clear" w:color="auto" w:fill="auto"/>
          </w:tcPr>
          <w:p w:rsidR="00403962" w:rsidRDefault="00403962" w:rsidP="003950E5">
            <w:r w:rsidRPr="00A210F5">
              <w:rPr>
                <w:rStyle w:val="Formularfeld"/>
              </w:rPr>
              <w:t>     </w:t>
            </w:r>
          </w:p>
        </w:tc>
      </w:tr>
      <w:tr w:rsidR="00403962" w:rsidTr="003950E5">
        <w:tc>
          <w:tcPr>
            <w:tcW w:w="112" w:type="dxa"/>
            <w:shd w:val="clear" w:color="auto" w:fill="auto"/>
          </w:tcPr>
          <w:p w:rsidR="00403962" w:rsidRDefault="00403962" w:rsidP="003950E5">
            <w:permStart w:id="217190394" w:edGrp="everyone" w:colFirst="2" w:colLast="2"/>
            <w:permEnd w:id="802648689"/>
          </w:p>
        </w:tc>
        <w:tc>
          <w:tcPr>
            <w:tcW w:w="3574" w:type="dxa"/>
            <w:shd w:val="clear" w:color="auto" w:fill="auto"/>
          </w:tcPr>
          <w:p w:rsidR="00403962" w:rsidRPr="008226BD" w:rsidRDefault="00403962" w:rsidP="00403962">
            <w:r w:rsidRPr="008226BD">
              <w:t>Auftragssumme</w:t>
            </w:r>
            <w:r>
              <w:t xml:space="preserve"> des Anbieters</w:t>
            </w:r>
            <w:r w:rsidRPr="008226BD">
              <w:t xml:space="preserve"> in CHF:</w:t>
            </w:r>
          </w:p>
        </w:tc>
        <w:tc>
          <w:tcPr>
            <w:tcW w:w="6520" w:type="dxa"/>
            <w:shd w:val="clear" w:color="auto" w:fill="auto"/>
          </w:tcPr>
          <w:p w:rsidR="00403962" w:rsidRDefault="00403962" w:rsidP="003950E5">
            <w:r w:rsidRPr="00A210F5">
              <w:rPr>
                <w:rStyle w:val="Formularfeld"/>
              </w:rPr>
              <w:t>     </w:t>
            </w:r>
          </w:p>
        </w:tc>
      </w:tr>
      <w:tr w:rsidR="00403962" w:rsidTr="003950E5">
        <w:tc>
          <w:tcPr>
            <w:tcW w:w="112" w:type="dxa"/>
            <w:shd w:val="clear" w:color="auto" w:fill="auto"/>
          </w:tcPr>
          <w:p w:rsidR="00403962" w:rsidRDefault="00403962" w:rsidP="003950E5">
            <w:permStart w:id="606951293" w:edGrp="everyone" w:colFirst="2" w:colLast="2"/>
            <w:permEnd w:id="217190394"/>
          </w:p>
        </w:tc>
        <w:tc>
          <w:tcPr>
            <w:tcW w:w="3574" w:type="dxa"/>
            <w:shd w:val="clear" w:color="auto" w:fill="auto"/>
          </w:tcPr>
          <w:p w:rsidR="00403962" w:rsidRDefault="00810054" w:rsidP="003950E5">
            <w:r>
              <w:t>Weshalb</w:t>
            </w:r>
            <w:r w:rsidR="00403962">
              <w:t xml:space="preserve"> ist  diese Referenz geeignet, die Erfahrung und fachliche Kompetenz des Anbieters für die gestellte Aufgabe darzustell</w:t>
            </w:r>
            <w:r>
              <w:t xml:space="preserve">en? </w:t>
            </w:r>
            <w:r w:rsidR="00403962">
              <w:t>Kurze Begründung:</w:t>
            </w:r>
          </w:p>
        </w:tc>
        <w:tc>
          <w:tcPr>
            <w:tcW w:w="6520" w:type="dxa"/>
            <w:shd w:val="clear" w:color="auto" w:fill="auto"/>
          </w:tcPr>
          <w:p w:rsidR="00403962" w:rsidRDefault="00403962" w:rsidP="003950E5">
            <w:r w:rsidRPr="00A210F5">
              <w:rPr>
                <w:rStyle w:val="Formularfeld"/>
              </w:rPr>
              <w:t>     </w:t>
            </w:r>
          </w:p>
        </w:tc>
      </w:tr>
      <w:permEnd w:id="606951293"/>
    </w:tbl>
    <w:p w:rsidR="003950E5" w:rsidRDefault="003950E5">
      <w:pPr>
        <w:pStyle w:val="StandardBlocksatzaussen"/>
        <w:tabs>
          <w:tab w:val="left" w:pos="3686"/>
        </w:tabs>
      </w:pPr>
    </w:p>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492801" w:rsidTr="00E66D83">
        <w:tc>
          <w:tcPr>
            <w:tcW w:w="112" w:type="dxa"/>
            <w:shd w:val="clear" w:color="auto" w:fill="auto"/>
          </w:tcPr>
          <w:p w:rsidR="00492801" w:rsidRDefault="00492801" w:rsidP="00E66D83"/>
        </w:tc>
        <w:tc>
          <w:tcPr>
            <w:tcW w:w="3574" w:type="dxa"/>
            <w:shd w:val="clear" w:color="auto" w:fill="auto"/>
          </w:tcPr>
          <w:p w:rsidR="00492801" w:rsidRDefault="00492801" w:rsidP="00E66D83">
            <w:r>
              <w:rPr>
                <w:rStyle w:val="Absatz-Standardschriftart1"/>
                <w:b/>
              </w:rPr>
              <w:t>Referenzobjekt Nr. 2</w:t>
            </w:r>
          </w:p>
        </w:tc>
        <w:tc>
          <w:tcPr>
            <w:tcW w:w="6520" w:type="dxa"/>
            <w:shd w:val="clear" w:color="auto" w:fill="auto"/>
          </w:tcPr>
          <w:p w:rsidR="00492801" w:rsidRPr="00A210F5" w:rsidRDefault="00492801" w:rsidP="00E66D83">
            <w:pPr>
              <w:rPr>
                <w:rStyle w:val="Formularfeld"/>
              </w:rPr>
            </w:pPr>
          </w:p>
        </w:tc>
      </w:tr>
      <w:tr w:rsidR="00492801" w:rsidTr="00E66D83">
        <w:tc>
          <w:tcPr>
            <w:tcW w:w="112" w:type="dxa"/>
            <w:shd w:val="clear" w:color="auto" w:fill="auto"/>
          </w:tcPr>
          <w:p w:rsidR="00492801" w:rsidRDefault="00492801" w:rsidP="00E66D83">
            <w:permStart w:id="1966149251" w:edGrp="everyone" w:colFirst="2" w:colLast="2"/>
          </w:p>
        </w:tc>
        <w:tc>
          <w:tcPr>
            <w:tcW w:w="3574" w:type="dxa"/>
            <w:shd w:val="clear" w:color="auto" w:fill="auto"/>
          </w:tcPr>
          <w:p w:rsidR="00492801" w:rsidRPr="008226BD" w:rsidRDefault="00492801" w:rsidP="00E66D83">
            <w:r w:rsidRPr="008226BD">
              <w:t>Name der Referenz (Kurztitel):</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1233266064" w:edGrp="everyone" w:colFirst="2" w:colLast="2"/>
            <w:permEnd w:id="1966149251"/>
          </w:p>
        </w:tc>
        <w:tc>
          <w:tcPr>
            <w:tcW w:w="3574" w:type="dxa"/>
            <w:shd w:val="clear" w:color="auto" w:fill="auto"/>
          </w:tcPr>
          <w:p w:rsidR="00492801" w:rsidRPr="008226BD" w:rsidRDefault="00492801" w:rsidP="00E66D83">
            <w:r>
              <w:t>Ort der Referenz:</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696533367" w:edGrp="everyone" w:colFirst="2" w:colLast="2"/>
            <w:permEnd w:id="1233266064"/>
          </w:p>
        </w:tc>
        <w:tc>
          <w:tcPr>
            <w:tcW w:w="3574" w:type="dxa"/>
            <w:shd w:val="clear" w:color="auto" w:fill="auto"/>
          </w:tcPr>
          <w:p w:rsidR="00492801" w:rsidRPr="008226BD" w:rsidRDefault="00492801" w:rsidP="00E66D83">
            <w:r w:rsidRPr="008226BD">
              <w:t>Kurzbeschrieb der Referenz:</w:t>
            </w:r>
          </w:p>
        </w:tc>
        <w:tc>
          <w:tcPr>
            <w:tcW w:w="6520" w:type="dxa"/>
            <w:shd w:val="clear" w:color="auto" w:fill="auto"/>
          </w:tcPr>
          <w:p w:rsidR="00492801" w:rsidRDefault="00492801" w:rsidP="00E66D83">
            <w:r w:rsidRPr="00A210F5">
              <w:rPr>
                <w:rStyle w:val="Formularfeld"/>
              </w:rPr>
              <w:t>     </w:t>
            </w:r>
          </w:p>
        </w:tc>
      </w:tr>
      <w:permEnd w:id="696533367"/>
      <w:tr w:rsidR="00492801" w:rsidTr="00E66D83">
        <w:tc>
          <w:tcPr>
            <w:tcW w:w="112" w:type="dxa"/>
            <w:shd w:val="clear" w:color="auto" w:fill="auto"/>
          </w:tcPr>
          <w:p w:rsidR="00492801" w:rsidRDefault="00492801" w:rsidP="00E66D83"/>
        </w:tc>
        <w:tc>
          <w:tcPr>
            <w:tcW w:w="3574" w:type="dxa"/>
            <w:shd w:val="clear" w:color="auto" w:fill="auto"/>
          </w:tcPr>
          <w:p w:rsidR="00492801" w:rsidRPr="008226BD" w:rsidRDefault="00492801" w:rsidP="00E66D83"/>
        </w:tc>
        <w:tc>
          <w:tcPr>
            <w:tcW w:w="6520" w:type="dxa"/>
            <w:shd w:val="clear" w:color="auto" w:fill="auto"/>
          </w:tcPr>
          <w:p w:rsidR="00492801" w:rsidRPr="00A210F5" w:rsidRDefault="00492801" w:rsidP="00E66D83">
            <w:pPr>
              <w:rPr>
                <w:rStyle w:val="Formularfeld"/>
              </w:rPr>
            </w:pPr>
          </w:p>
        </w:tc>
      </w:tr>
      <w:tr w:rsidR="00492801" w:rsidTr="00E66D83">
        <w:tc>
          <w:tcPr>
            <w:tcW w:w="112" w:type="dxa"/>
            <w:shd w:val="clear" w:color="auto" w:fill="auto"/>
          </w:tcPr>
          <w:p w:rsidR="00492801" w:rsidRDefault="00492801" w:rsidP="00E66D83">
            <w:permStart w:id="1970034396" w:edGrp="everyone" w:colFirst="2" w:colLast="2"/>
          </w:p>
        </w:tc>
        <w:tc>
          <w:tcPr>
            <w:tcW w:w="3574" w:type="dxa"/>
            <w:shd w:val="clear" w:color="auto" w:fill="auto"/>
          </w:tcPr>
          <w:p w:rsidR="00492801" w:rsidRPr="008226BD" w:rsidRDefault="00492801" w:rsidP="00E66D83">
            <w:r w:rsidRPr="008226BD">
              <w:t>Auftraggeber:</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362182380" w:edGrp="everyone" w:colFirst="2" w:colLast="2"/>
            <w:permEnd w:id="1970034396"/>
          </w:p>
        </w:tc>
        <w:tc>
          <w:tcPr>
            <w:tcW w:w="3574" w:type="dxa"/>
            <w:shd w:val="clear" w:color="auto" w:fill="auto"/>
          </w:tcPr>
          <w:p w:rsidR="00492801" w:rsidRPr="008226BD" w:rsidRDefault="00492801" w:rsidP="00E66D83">
            <w:r w:rsidRPr="008226BD">
              <w:t>Referenzperson des Auftraggebers:</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2029800539" w:edGrp="everyone" w:colFirst="2" w:colLast="2"/>
            <w:permEnd w:id="362182380"/>
          </w:p>
        </w:tc>
        <w:tc>
          <w:tcPr>
            <w:tcW w:w="3574" w:type="dxa"/>
            <w:shd w:val="clear" w:color="auto" w:fill="auto"/>
          </w:tcPr>
          <w:p w:rsidR="00492801" w:rsidRPr="008226BD" w:rsidRDefault="00492801" w:rsidP="00E66D83">
            <w:r w:rsidRPr="008226BD">
              <w:t>Telefonnummer der Referenzperson:</w:t>
            </w:r>
          </w:p>
        </w:tc>
        <w:tc>
          <w:tcPr>
            <w:tcW w:w="6520" w:type="dxa"/>
            <w:shd w:val="clear" w:color="auto" w:fill="auto"/>
          </w:tcPr>
          <w:p w:rsidR="00492801" w:rsidRDefault="00492801" w:rsidP="00E66D83">
            <w:r w:rsidRPr="00A210F5">
              <w:rPr>
                <w:rStyle w:val="Formularfeld"/>
              </w:rPr>
              <w:t>     </w:t>
            </w:r>
          </w:p>
        </w:tc>
      </w:tr>
      <w:permEnd w:id="2029800539"/>
      <w:tr w:rsidR="00492801" w:rsidTr="00E66D83">
        <w:tc>
          <w:tcPr>
            <w:tcW w:w="112" w:type="dxa"/>
            <w:shd w:val="clear" w:color="auto" w:fill="auto"/>
          </w:tcPr>
          <w:p w:rsidR="00492801" w:rsidRDefault="00492801" w:rsidP="00E66D83"/>
        </w:tc>
        <w:tc>
          <w:tcPr>
            <w:tcW w:w="3574" w:type="dxa"/>
            <w:shd w:val="clear" w:color="auto" w:fill="auto"/>
          </w:tcPr>
          <w:p w:rsidR="00492801" w:rsidRPr="008226BD" w:rsidRDefault="00492801" w:rsidP="00E66D83"/>
        </w:tc>
        <w:tc>
          <w:tcPr>
            <w:tcW w:w="6520" w:type="dxa"/>
            <w:shd w:val="clear" w:color="auto" w:fill="auto"/>
          </w:tcPr>
          <w:p w:rsidR="00492801" w:rsidRPr="00A210F5" w:rsidRDefault="00492801" w:rsidP="00E66D83">
            <w:pPr>
              <w:rPr>
                <w:rStyle w:val="Formularfeld"/>
              </w:rPr>
            </w:pPr>
          </w:p>
        </w:tc>
      </w:tr>
      <w:tr w:rsidR="00492801" w:rsidTr="00E66D83">
        <w:tc>
          <w:tcPr>
            <w:tcW w:w="112" w:type="dxa"/>
            <w:shd w:val="clear" w:color="auto" w:fill="auto"/>
          </w:tcPr>
          <w:p w:rsidR="00492801" w:rsidRDefault="00492801" w:rsidP="00E66D83">
            <w:permStart w:id="2049653332" w:edGrp="everyone" w:colFirst="2" w:colLast="2"/>
          </w:p>
        </w:tc>
        <w:tc>
          <w:tcPr>
            <w:tcW w:w="3574" w:type="dxa"/>
            <w:shd w:val="clear" w:color="auto" w:fill="auto"/>
          </w:tcPr>
          <w:p w:rsidR="00492801" w:rsidRPr="008226BD" w:rsidRDefault="00492801" w:rsidP="00E66D83">
            <w:r w:rsidRPr="008226BD">
              <w:t>Ausgeführte Arbeiten/Leistungen des Anbieters:</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425005917" w:edGrp="everyone" w:colFirst="2" w:colLast="2"/>
            <w:permEnd w:id="2049653332"/>
          </w:p>
        </w:tc>
        <w:tc>
          <w:tcPr>
            <w:tcW w:w="3574" w:type="dxa"/>
            <w:shd w:val="clear" w:color="auto" w:fill="auto"/>
          </w:tcPr>
          <w:p w:rsidR="00492801" w:rsidRPr="008226BD" w:rsidRDefault="00492801" w:rsidP="00E66D83">
            <w:r>
              <w:t>Projektdauer von-bis:</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1109620455" w:edGrp="everyone" w:colFirst="2" w:colLast="2"/>
            <w:permEnd w:id="425005917"/>
          </w:p>
        </w:tc>
        <w:tc>
          <w:tcPr>
            <w:tcW w:w="3574" w:type="dxa"/>
            <w:shd w:val="clear" w:color="auto" w:fill="auto"/>
          </w:tcPr>
          <w:p w:rsidR="00492801" w:rsidRPr="008226BD" w:rsidRDefault="00492801" w:rsidP="00E66D83">
            <w:r w:rsidRPr="008226BD">
              <w:t>Zeitpunkt der Inbetriebnahme:</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1057818308" w:edGrp="everyone" w:colFirst="2" w:colLast="2"/>
            <w:permEnd w:id="1109620455"/>
          </w:p>
        </w:tc>
        <w:tc>
          <w:tcPr>
            <w:tcW w:w="3574" w:type="dxa"/>
            <w:shd w:val="clear" w:color="auto" w:fill="auto"/>
          </w:tcPr>
          <w:p w:rsidR="00492801" w:rsidRPr="008226BD" w:rsidRDefault="00492801" w:rsidP="00E66D83">
            <w:r w:rsidRPr="008226BD">
              <w:t>Auftragssumme</w:t>
            </w:r>
            <w:r>
              <w:t xml:space="preserve"> des Anbieters</w:t>
            </w:r>
            <w:r w:rsidRPr="008226BD">
              <w:t xml:space="preserve"> in CHF:</w:t>
            </w:r>
          </w:p>
        </w:tc>
        <w:tc>
          <w:tcPr>
            <w:tcW w:w="6520" w:type="dxa"/>
            <w:shd w:val="clear" w:color="auto" w:fill="auto"/>
          </w:tcPr>
          <w:p w:rsidR="00492801" w:rsidRDefault="00492801" w:rsidP="00E66D83">
            <w:r w:rsidRPr="00A210F5">
              <w:rPr>
                <w:rStyle w:val="Formularfeld"/>
              </w:rPr>
              <w:t>     </w:t>
            </w:r>
          </w:p>
        </w:tc>
      </w:tr>
      <w:tr w:rsidR="00492801" w:rsidTr="00E66D83">
        <w:tc>
          <w:tcPr>
            <w:tcW w:w="112" w:type="dxa"/>
            <w:shd w:val="clear" w:color="auto" w:fill="auto"/>
          </w:tcPr>
          <w:p w:rsidR="00492801" w:rsidRDefault="00492801" w:rsidP="00E66D83">
            <w:permStart w:id="1670188351" w:edGrp="everyone" w:colFirst="2" w:colLast="2"/>
            <w:permEnd w:id="1057818308"/>
          </w:p>
        </w:tc>
        <w:tc>
          <w:tcPr>
            <w:tcW w:w="3574" w:type="dxa"/>
            <w:shd w:val="clear" w:color="auto" w:fill="auto"/>
          </w:tcPr>
          <w:p w:rsidR="00492801" w:rsidRDefault="00810054" w:rsidP="00E66D83">
            <w:r w:rsidRPr="00810054">
              <w:t xml:space="preserve">Weshalb </w:t>
            </w:r>
            <w:r w:rsidR="00492801">
              <w:t xml:space="preserve">ist  diese Referenz geeignet, die Erfahrung und fachliche Kompetenz des Anbieters für die </w:t>
            </w:r>
            <w:r>
              <w:t xml:space="preserve">gestellte Aufgabe darzustellen? </w:t>
            </w:r>
            <w:r w:rsidR="00492801">
              <w:t>Kurze Begründung:</w:t>
            </w:r>
          </w:p>
        </w:tc>
        <w:tc>
          <w:tcPr>
            <w:tcW w:w="6520" w:type="dxa"/>
            <w:shd w:val="clear" w:color="auto" w:fill="auto"/>
          </w:tcPr>
          <w:p w:rsidR="00492801" w:rsidRDefault="00492801" w:rsidP="00E66D83">
            <w:r w:rsidRPr="00A210F5">
              <w:rPr>
                <w:rStyle w:val="Formularfeld"/>
              </w:rPr>
              <w:t>     </w:t>
            </w:r>
          </w:p>
        </w:tc>
      </w:tr>
      <w:permEnd w:id="1670188351"/>
    </w:tbl>
    <w:p w:rsidR="003950E5" w:rsidRDefault="003950E5">
      <w:pPr>
        <w:pStyle w:val="StandardBlocksatzaussen"/>
        <w:tabs>
          <w:tab w:val="left" w:pos="3686"/>
        </w:tabs>
      </w:pPr>
    </w:p>
    <w:tbl>
      <w:tblPr>
        <w:tblW w:w="10318" w:type="dxa"/>
        <w:tblInd w:w="-10" w:type="dxa"/>
        <w:tblLayout w:type="fixed"/>
        <w:tblCellMar>
          <w:left w:w="0" w:type="dxa"/>
          <w:right w:w="0" w:type="dxa"/>
        </w:tblCellMar>
        <w:tblLook w:val="0000" w:firstRow="0" w:lastRow="0" w:firstColumn="0" w:lastColumn="0" w:noHBand="0" w:noVBand="0"/>
      </w:tblPr>
      <w:tblGrid>
        <w:gridCol w:w="112"/>
        <w:gridCol w:w="8960"/>
        <w:gridCol w:w="1246"/>
      </w:tblGrid>
      <w:tr w:rsidR="000F2D72" w:rsidTr="00492801">
        <w:tc>
          <w:tcPr>
            <w:tcW w:w="112" w:type="dxa"/>
            <w:tcBorders>
              <w:left w:val="single" w:sz="4" w:space="0" w:color="000000"/>
              <w:bottom w:val="single" w:sz="4" w:space="0" w:color="000000"/>
            </w:tcBorders>
            <w:shd w:val="clear" w:color="auto" w:fill="auto"/>
            <w:vAlign w:val="bottom"/>
          </w:tcPr>
          <w:p w:rsidR="000F2D72" w:rsidRDefault="000F2D72">
            <w:pPr>
              <w:pageBreakBefore/>
            </w:pPr>
          </w:p>
        </w:tc>
        <w:tc>
          <w:tcPr>
            <w:tcW w:w="8960" w:type="dxa"/>
            <w:tcBorders>
              <w:bottom w:val="single" w:sz="4" w:space="0" w:color="000000"/>
            </w:tcBorders>
            <w:shd w:val="clear" w:color="auto" w:fill="auto"/>
            <w:vAlign w:val="bottom"/>
          </w:tcPr>
          <w:p w:rsidR="000F2D72" w:rsidRDefault="00190692">
            <w:pPr>
              <w:pStyle w:val="Titel"/>
              <w:pageBreakBefore/>
              <w:rPr>
                <w:color w:val="FFFFFF"/>
              </w:rPr>
            </w:pPr>
            <w:r>
              <w:t>Referenzen Schlüsselperson(en)</w:t>
            </w:r>
            <w:r>
              <w:rPr>
                <w:rStyle w:val="Blindtextblau"/>
                <w:b w:val="0"/>
              </w:rPr>
              <w:t xml:space="preserve">  (von der nächsten Zeile an ist dieses Formular 4 frei bearbeitbar)</w:t>
            </w:r>
          </w:p>
        </w:tc>
        <w:tc>
          <w:tcPr>
            <w:tcW w:w="1246" w:type="dxa"/>
            <w:tcBorders>
              <w:bottom w:val="single" w:sz="4" w:space="0" w:color="000000"/>
            </w:tcBorders>
            <w:shd w:val="clear" w:color="auto" w:fill="000000"/>
            <w:vAlign w:val="bottom"/>
          </w:tcPr>
          <w:p w:rsidR="000F2D72" w:rsidRDefault="00190692" w:rsidP="001907E1">
            <w:pPr>
              <w:pStyle w:val="Titel"/>
              <w:pageBreakBefore/>
              <w:jc w:val="right"/>
            </w:pPr>
            <w:r>
              <w:rPr>
                <w:color w:val="FFFFFF"/>
              </w:rPr>
              <w:t xml:space="preserve">Formular </w:t>
            </w:r>
            <w:r w:rsidR="001907E1">
              <w:rPr>
                <w:color w:val="FFFFFF"/>
              </w:rPr>
              <w:t>4</w:t>
            </w:r>
          </w:p>
        </w:tc>
      </w:tr>
    </w:tbl>
    <w:p w:rsidR="000F2D72" w:rsidRDefault="000F2D72">
      <w:pPr>
        <w:pStyle w:val="StandardBlocksatzaussen"/>
        <w:spacing w:line="100" w:lineRule="atLeast"/>
        <w:ind w:left="113"/>
        <w:rPr>
          <w:sz w:val="6"/>
          <w:szCs w:val="6"/>
        </w:rPr>
      </w:pPr>
    </w:p>
    <w:tbl>
      <w:tblPr>
        <w:tblW w:w="0" w:type="auto"/>
        <w:tblInd w:w="-28" w:type="dxa"/>
        <w:tblLayout w:type="fixed"/>
        <w:tblCellMar>
          <w:left w:w="0" w:type="dxa"/>
          <w:right w:w="0" w:type="dxa"/>
        </w:tblCellMar>
        <w:tblLook w:val="0000" w:firstRow="0" w:lastRow="0" w:firstColumn="0" w:lastColumn="0" w:noHBand="0" w:noVBand="0"/>
      </w:tblPr>
      <w:tblGrid>
        <w:gridCol w:w="140"/>
        <w:gridCol w:w="168"/>
        <w:gridCol w:w="9869"/>
        <w:gridCol w:w="154"/>
      </w:tblGrid>
      <w:tr w:rsidR="000F2D72">
        <w:trPr>
          <w:trHeight w:val="57"/>
        </w:trPr>
        <w:tc>
          <w:tcPr>
            <w:tcW w:w="140" w:type="dxa"/>
            <w:tcBorders>
              <w:right w:val="single" w:sz="8" w:space="0" w:color="FF0000"/>
            </w:tcBorders>
            <w:shd w:val="clear" w:color="auto" w:fill="auto"/>
          </w:tcPr>
          <w:p w:rsidR="000F2D72" w:rsidRDefault="000F2D72">
            <w:pPr>
              <w:spacing w:line="100" w:lineRule="atLeast"/>
              <w:rPr>
                <w:sz w:val="2"/>
                <w:szCs w:val="2"/>
              </w:rPr>
            </w:pPr>
          </w:p>
        </w:tc>
        <w:tc>
          <w:tcPr>
            <w:tcW w:w="168" w:type="dxa"/>
            <w:tcBorders>
              <w:top w:val="single" w:sz="8" w:space="0" w:color="FF0000"/>
              <w:left w:val="single" w:sz="8" w:space="0" w:color="FF0000"/>
            </w:tcBorders>
            <w:shd w:val="clear" w:color="auto" w:fill="auto"/>
          </w:tcPr>
          <w:p w:rsidR="000F2D72" w:rsidRDefault="000F2D72">
            <w:pPr>
              <w:spacing w:line="100" w:lineRule="atLeast"/>
              <w:rPr>
                <w:sz w:val="2"/>
                <w:szCs w:val="2"/>
              </w:rPr>
            </w:pPr>
          </w:p>
        </w:tc>
        <w:tc>
          <w:tcPr>
            <w:tcW w:w="9869" w:type="dxa"/>
            <w:shd w:val="clear" w:color="auto" w:fill="auto"/>
          </w:tcPr>
          <w:p w:rsidR="000F2D72" w:rsidRDefault="000F2D72">
            <w:pPr>
              <w:spacing w:line="100" w:lineRule="atLeast"/>
              <w:rPr>
                <w:sz w:val="2"/>
                <w:szCs w:val="2"/>
              </w:rPr>
            </w:pPr>
          </w:p>
        </w:tc>
        <w:tc>
          <w:tcPr>
            <w:tcW w:w="154" w:type="dxa"/>
            <w:tcBorders>
              <w:top w:val="single" w:sz="8" w:space="0" w:color="FF0000"/>
              <w:right w:val="single" w:sz="8" w:space="0" w:color="FF0000"/>
            </w:tcBorders>
            <w:shd w:val="clear" w:color="auto" w:fill="auto"/>
          </w:tcPr>
          <w:p w:rsidR="000F2D72" w:rsidRDefault="000F2D72">
            <w:pPr>
              <w:spacing w:line="100" w:lineRule="atLeast"/>
              <w:rPr>
                <w:sz w:val="2"/>
                <w:szCs w:val="2"/>
              </w:rPr>
            </w:pPr>
          </w:p>
        </w:tc>
      </w:tr>
    </w:tbl>
    <w:p w:rsidR="000F2D72" w:rsidRDefault="000F2D72">
      <w:pPr>
        <w:sectPr w:rsidR="000F2D72" w:rsidSect="00543349">
          <w:type w:val="continuous"/>
          <w:pgSz w:w="11906" w:h="16838"/>
          <w:pgMar w:top="2835" w:right="851" w:bottom="1134" w:left="1134" w:header="851" w:footer="340" w:gutter="0"/>
          <w:cols w:space="720"/>
        </w:sectPr>
      </w:pPr>
    </w:p>
    <w:p w:rsidR="000F2D72" w:rsidRDefault="00190692">
      <w:pPr>
        <w:pStyle w:val="StandardBlocksatzaussen"/>
      </w:pPr>
      <w:r>
        <w:rPr>
          <w:sz w:val="16"/>
          <w:szCs w:val="16"/>
        </w:rPr>
        <w:lastRenderedPageBreak/>
        <w:t>(zusätzlich zu diesem Formular kann pro Referenz max. 1 A4-Seite einer eigenen Dokumentation beigelegt werden)</w:t>
      </w:r>
    </w:p>
    <w:p w:rsidR="000F2D72" w:rsidRDefault="000F2D72">
      <w:pPr>
        <w:pStyle w:val="StandardBlocksatzaussen"/>
      </w:pPr>
    </w:p>
    <w:tbl>
      <w:tblPr>
        <w:tblW w:w="10206" w:type="dxa"/>
        <w:tblLayout w:type="fixed"/>
        <w:tblCellMar>
          <w:left w:w="0" w:type="dxa"/>
          <w:right w:w="284" w:type="dxa"/>
        </w:tblCellMar>
        <w:tblLook w:val="0000" w:firstRow="0" w:lastRow="0" w:firstColumn="0" w:lastColumn="0" w:noHBand="0" w:noVBand="0"/>
      </w:tblPr>
      <w:tblGrid>
        <w:gridCol w:w="304"/>
        <w:gridCol w:w="3382"/>
        <w:gridCol w:w="6520"/>
      </w:tblGrid>
      <w:tr w:rsidR="000F2D72" w:rsidTr="00543349">
        <w:tc>
          <w:tcPr>
            <w:tcW w:w="304" w:type="dxa"/>
            <w:shd w:val="clear" w:color="auto" w:fill="auto"/>
          </w:tcPr>
          <w:p w:rsidR="000F2D72" w:rsidRDefault="000F2D72"/>
        </w:tc>
        <w:tc>
          <w:tcPr>
            <w:tcW w:w="9902" w:type="dxa"/>
            <w:gridSpan w:val="2"/>
            <w:shd w:val="clear" w:color="auto" w:fill="auto"/>
          </w:tcPr>
          <w:p w:rsidR="000F2D72" w:rsidRDefault="00190692" w:rsidP="00940547">
            <w:r>
              <w:rPr>
                <w:b/>
              </w:rPr>
              <w:t>Angaben zur Schlüsselperson 1 (</w:t>
            </w:r>
            <w:r w:rsidR="00D95153">
              <w:rPr>
                <w:b/>
              </w:rPr>
              <w:t xml:space="preserve">Leitender Ingenieur / </w:t>
            </w:r>
            <w:r w:rsidR="00940547">
              <w:rPr>
                <w:b/>
              </w:rPr>
              <w:t>Fachkoordinator</w:t>
            </w:r>
            <w:r>
              <w:rPr>
                <w:b/>
              </w:rPr>
              <w:t>):</w:t>
            </w:r>
          </w:p>
        </w:tc>
      </w:tr>
      <w:tr w:rsidR="00334406" w:rsidTr="00543349">
        <w:tblPrEx>
          <w:tblCellMar>
            <w:right w:w="0" w:type="dxa"/>
          </w:tblCellMar>
        </w:tblPrEx>
        <w:tc>
          <w:tcPr>
            <w:tcW w:w="304" w:type="dxa"/>
            <w:shd w:val="clear" w:color="auto" w:fill="auto"/>
          </w:tcPr>
          <w:p w:rsidR="00334406" w:rsidRDefault="00334406">
            <w:permStart w:id="1917343725" w:edGrp="everyone" w:colFirst="2" w:colLast="2"/>
          </w:p>
        </w:tc>
        <w:tc>
          <w:tcPr>
            <w:tcW w:w="3382" w:type="dxa"/>
            <w:shd w:val="clear" w:color="auto" w:fill="auto"/>
          </w:tcPr>
          <w:p w:rsidR="00334406" w:rsidRDefault="00334406">
            <w:r>
              <w:t>Name:</w:t>
            </w:r>
          </w:p>
        </w:tc>
        <w:tc>
          <w:tcPr>
            <w:tcW w:w="6520" w:type="dxa"/>
            <w:shd w:val="clear" w:color="auto" w:fill="auto"/>
          </w:tcPr>
          <w:p w:rsidR="00334406" w:rsidRDefault="00334406">
            <w:r w:rsidRPr="00C400C9">
              <w:rPr>
                <w:rStyle w:val="Formularfeld"/>
              </w:rPr>
              <w:t>     </w:t>
            </w:r>
          </w:p>
        </w:tc>
      </w:tr>
      <w:tr w:rsidR="00334406" w:rsidTr="00543349">
        <w:tblPrEx>
          <w:tblCellMar>
            <w:right w:w="0" w:type="dxa"/>
          </w:tblCellMar>
        </w:tblPrEx>
        <w:tc>
          <w:tcPr>
            <w:tcW w:w="304" w:type="dxa"/>
            <w:shd w:val="clear" w:color="auto" w:fill="auto"/>
          </w:tcPr>
          <w:p w:rsidR="00334406" w:rsidRDefault="00334406">
            <w:permStart w:id="348455415" w:edGrp="everyone" w:colFirst="2" w:colLast="2"/>
            <w:permEnd w:id="1917343725"/>
          </w:p>
        </w:tc>
        <w:tc>
          <w:tcPr>
            <w:tcW w:w="3382" w:type="dxa"/>
            <w:shd w:val="clear" w:color="auto" w:fill="auto"/>
          </w:tcPr>
          <w:p w:rsidR="00334406" w:rsidRDefault="00334406">
            <w:r>
              <w:t>Vorname:</w:t>
            </w:r>
          </w:p>
        </w:tc>
        <w:tc>
          <w:tcPr>
            <w:tcW w:w="6520" w:type="dxa"/>
            <w:shd w:val="clear" w:color="auto" w:fill="auto"/>
          </w:tcPr>
          <w:p w:rsidR="00334406" w:rsidRDefault="00334406">
            <w:r w:rsidRPr="00C400C9">
              <w:rPr>
                <w:rStyle w:val="Formularfeld"/>
              </w:rPr>
              <w:t>     </w:t>
            </w:r>
          </w:p>
        </w:tc>
      </w:tr>
      <w:tr w:rsidR="00334406" w:rsidTr="00543349">
        <w:tblPrEx>
          <w:tblCellMar>
            <w:right w:w="0" w:type="dxa"/>
          </w:tblCellMar>
        </w:tblPrEx>
        <w:tc>
          <w:tcPr>
            <w:tcW w:w="304" w:type="dxa"/>
            <w:shd w:val="clear" w:color="auto" w:fill="auto"/>
          </w:tcPr>
          <w:p w:rsidR="00334406" w:rsidRDefault="00334406">
            <w:permStart w:id="2100365148" w:edGrp="everyone" w:colFirst="2" w:colLast="2"/>
            <w:permEnd w:id="348455415"/>
          </w:p>
        </w:tc>
        <w:tc>
          <w:tcPr>
            <w:tcW w:w="3382" w:type="dxa"/>
            <w:shd w:val="clear" w:color="auto" w:fill="auto"/>
          </w:tcPr>
          <w:p w:rsidR="00334406" w:rsidRDefault="00334406">
            <w:r>
              <w:t>Jahrgang:</w:t>
            </w:r>
          </w:p>
        </w:tc>
        <w:tc>
          <w:tcPr>
            <w:tcW w:w="6520" w:type="dxa"/>
            <w:shd w:val="clear" w:color="auto" w:fill="auto"/>
          </w:tcPr>
          <w:p w:rsidR="00334406" w:rsidRDefault="00334406">
            <w:r w:rsidRPr="00C400C9">
              <w:rPr>
                <w:rStyle w:val="Formularfeld"/>
              </w:rPr>
              <w:t>     </w:t>
            </w:r>
          </w:p>
        </w:tc>
      </w:tr>
      <w:tr w:rsidR="00334406" w:rsidTr="00543349">
        <w:tblPrEx>
          <w:tblCellMar>
            <w:right w:w="0" w:type="dxa"/>
          </w:tblCellMar>
        </w:tblPrEx>
        <w:tc>
          <w:tcPr>
            <w:tcW w:w="304" w:type="dxa"/>
            <w:shd w:val="clear" w:color="auto" w:fill="auto"/>
          </w:tcPr>
          <w:p w:rsidR="00334406" w:rsidRDefault="00334406">
            <w:permStart w:id="805046833" w:edGrp="everyone" w:colFirst="2" w:colLast="2"/>
            <w:permEnd w:id="2100365148"/>
          </w:p>
        </w:tc>
        <w:tc>
          <w:tcPr>
            <w:tcW w:w="3382" w:type="dxa"/>
            <w:shd w:val="clear" w:color="auto" w:fill="auto"/>
          </w:tcPr>
          <w:p w:rsidR="00334406" w:rsidRDefault="00334406" w:rsidP="00D95153">
            <w:r>
              <w:t>Berufsausbildung</w:t>
            </w:r>
          </w:p>
        </w:tc>
        <w:tc>
          <w:tcPr>
            <w:tcW w:w="6520" w:type="dxa"/>
            <w:shd w:val="clear" w:color="auto" w:fill="auto"/>
          </w:tcPr>
          <w:p w:rsidR="00334406" w:rsidRDefault="00334406">
            <w:r w:rsidRPr="00C400C9">
              <w:rPr>
                <w:rStyle w:val="Formularfeld"/>
              </w:rPr>
              <w:t>     </w:t>
            </w:r>
          </w:p>
        </w:tc>
      </w:tr>
      <w:tr w:rsidR="00334406" w:rsidTr="00543349">
        <w:tblPrEx>
          <w:tblCellMar>
            <w:right w:w="0" w:type="dxa"/>
          </w:tblCellMar>
        </w:tblPrEx>
        <w:tc>
          <w:tcPr>
            <w:tcW w:w="304" w:type="dxa"/>
            <w:shd w:val="clear" w:color="auto" w:fill="auto"/>
          </w:tcPr>
          <w:p w:rsidR="00334406" w:rsidRDefault="00334406">
            <w:permStart w:id="728700032" w:edGrp="everyone" w:colFirst="2" w:colLast="2"/>
            <w:permEnd w:id="805046833"/>
          </w:p>
        </w:tc>
        <w:tc>
          <w:tcPr>
            <w:tcW w:w="3382" w:type="dxa"/>
            <w:shd w:val="clear" w:color="auto" w:fill="auto"/>
          </w:tcPr>
          <w:p w:rsidR="00334406" w:rsidRDefault="00334406">
            <w:r>
              <w:t>Fachgebiet:</w:t>
            </w:r>
          </w:p>
        </w:tc>
        <w:tc>
          <w:tcPr>
            <w:tcW w:w="6520" w:type="dxa"/>
            <w:shd w:val="clear" w:color="auto" w:fill="auto"/>
          </w:tcPr>
          <w:p w:rsidR="00334406" w:rsidRDefault="00334406">
            <w:r w:rsidRPr="00C400C9">
              <w:rPr>
                <w:rStyle w:val="Formularfeld"/>
              </w:rPr>
              <w:t>     </w:t>
            </w:r>
          </w:p>
        </w:tc>
      </w:tr>
      <w:tr w:rsidR="00334406" w:rsidTr="00543349">
        <w:tblPrEx>
          <w:tblCellMar>
            <w:right w:w="0" w:type="dxa"/>
          </w:tblCellMar>
        </w:tblPrEx>
        <w:tc>
          <w:tcPr>
            <w:tcW w:w="304" w:type="dxa"/>
            <w:shd w:val="clear" w:color="auto" w:fill="auto"/>
          </w:tcPr>
          <w:p w:rsidR="00334406" w:rsidRDefault="00334406">
            <w:permStart w:id="90403931" w:edGrp="everyone" w:colFirst="2" w:colLast="2"/>
            <w:permEnd w:id="728700032"/>
          </w:p>
        </w:tc>
        <w:tc>
          <w:tcPr>
            <w:tcW w:w="3382" w:type="dxa"/>
            <w:shd w:val="clear" w:color="auto" w:fill="auto"/>
          </w:tcPr>
          <w:p w:rsidR="00334406" w:rsidRDefault="00334406">
            <w:r>
              <w:t>Anzahl Jahre Berufserfahrung:</w:t>
            </w:r>
          </w:p>
        </w:tc>
        <w:tc>
          <w:tcPr>
            <w:tcW w:w="6520" w:type="dxa"/>
            <w:shd w:val="clear" w:color="auto" w:fill="auto"/>
          </w:tcPr>
          <w:p w:rsidR="00334406" w:rsidRDefault="00334406">
            <w:r w:rsidRPr="00C400C9">
              <w:rPr>
                <w:rStyle w:val="Formularfeld"/>
              </w:rPr>
              <w:t>     </w:t>
            </w:r>
          </w:p>
        </w:tc>
      </w:tr>
      <w:permEnd w:id="90403931"/>
    </w:tbl>
    <w:p w:rsidR="000F2D72" w:rsidRDefault="000F2D72">
      <w:pPr>
        <w:pStyle w:val="StandardBlocksatzaussen"/>
      </w:pPr>
    </w:p>
    <w:p w:rsidR="00FF24BC" w:rsidRDefault="00FF24BC">
      <w:pPr>
        <w:pStyle w:val="StandardBlocksatzaussen"/>
      </w:pPr>
    </w:p>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C05C4C" w:rsidTr="00543349">
        <w:tc>
          <w:tcPr>
            <w:tcW w:w="112" w:type="dxa"/>
            <w:shd w:val="clear" w:color="auto" w:fill="auto"/>
          </w:tcPr>
          <w:p w:rsidR="00C05C4C" w:rsidRDefault="00C05C4C"/>
        </w:tc>
        <w:tc>
          <w:tcPr>
            <w:tcW w:w="3574" w:type="dxa"/>
            <w:shd w:val="clear" w:color="auto" w:fill="auto"/>
          </w:tcPr>
          <w:p w:rsidR="00C05C4C" w:rsidRDefault="00C05C4C">
            <w:r>
              <w:rPr>
                <w:rStyle w:val="Absatz-Standardschriftart1"/>
                <w:b/>
              </w:rPr>
              <w:t>Referenzobjekt Nr. 1</w:t>
            </w:r>
          </w:p>
        </w:tc>
        <w:tc>
          <w:tcPr>
            <w:tcW w:w="6520" w:type="dxa"/>
            <w:shd w:val="clear" w:color="auto" w:fill="auto"/>
          </w:tcPr>
          <w:p w:rsidR="00C05C4C" w:rsidRPr="00A210F5" w:rsidRDefault="00C05C4C">
            <w:pPr>
              <w:rPr>
                <w:rStyle w:val="Formularfeld"/>
              </w:rPr>
            </w:pPr>
          </w:p>
        </w:tc>
      </w:tr>
      <w:tr w:rsidR="00334406" w:rsidTr="00543349">
        <w:tc>
          <w:tcPr>
            <w:tcW w:w="112" w:type="dxa"/>
            <w:shd w:val="clear" w:color="auto" w:fill="auto"/>
          </w:tcPr>
          <w:p w:rsidR="00334406" w:rsidRDefault="00334406">
            <w:permStart w:id="1979869430" w:edGrp="everyone" w:colFirst="2" w:colLast="2"/>
          </w:p>
        </w:tc>
        <w:tc>
          <w:tcPr>
            <w:tcW w:w="3574" w:type="dxa"/>
            <w:shd w:val="clear" w:color="auto" w:fill="auto"/>
          </w:tcPr>
          <w:p w:rsidR="00334406" w:rsidRDefault="00334406">
            <w:r>
              <w:t>Name der Referenz (Kurztitel):</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928841832" w:edGrp="everyone" w:colFirst="2" w:colLast="2"/>
            <w:permEnd w:id="1979869430"/>
          </w:p>
        </w:tc>
        <w:tc>
          <w:tcPr>
            <w:tcW w:w="3574" w:type="dxa"/>
            <w:shd w:val="clear" w:color="auto" w:fill="auto"/>
          </w:tcPr>
          <w:p w:rsidR="00334406" w:rsidRDefault="00334406">
            <w:r>
              <w:t>Kurzbeschrieb der Referenz:</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1815818302" w:edGrp="everyone" w:colFirst="2" w:colLast="2"/>
            <w:permEnd w:id="928841832"/>
          </w:p>
        </w:tc>
        <w:tc>
          <w:tcPr>
            <w:tcW w:w="3574" w:type="dxa"/>
            <w:shd w:val="clear" w:color="auto" w:fill="auto"/>
          </w:tcPr>
          <w:p w:rsidR="00334406" w:rsidRDefault="00334406">
            <w:r>
              <w:t>Auftraggeber:</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642018458" w:edGrp="everyone" w:colFirst="2" w:colLast="2"/>
            <w:permEnd w:id="1815818302"/>
          </w:p>
        </w:tc>
        <w:tc>
          <w:tcPr>
            <w:tcW w:w="3574" w:type="dxa"/>
            <w:shd w:val="clear" w:color="auto" w:fill="auto"/>
          </w:tcPr>
          <w:p w:rsidR="00334406" w:rsidRDefault="00334406">
            <w:r>
              <w:t>Referenzperson des Auftraggebers:</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1137658726" w:edGrp="everyone" w:colFirst="2" w:colLast="2"/>
            <w:permEnd w:id="642018458"/>
          </w:p>
        </w:tc>
        <w:tc>
          <w:tcPr>
            <w:tcW w:w="3574" w:type="dxa"/>
            <w:shd w:val="clear" w:color="auto" w:fill="auto"/>
          </w:tcPr>
          <w:p w:rsidR="00334406" w:rsidRDefault="00334406">
            <w:r>
              <w:t>Ausgeführte Arbeiten/Leistungen der Schlüsselperson:</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2020023383" w:edGrp="everyone" w:colFirst="2" w:colLast="2"/>
            <w:permEnd w:id="1137658726"/>
          </w:p>
        </w:tc>
        <w:tc>
          <w:tcPr>
            <w:tcW w:w="3574" w:type="dxa"/>
            <w:shd w:val="clear" w:color="auto" w:fill="auto"/>
          </w:tcPr>
          <w:p w:rsidR="00334406" w:rsidRDefault="00810054">
            <w:r>
              <w:t>Projektbeginn</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1273652622" w:edGrp="everyone" w:colFirst="2" w:colLast="2"/>
            <w:permEnd w:id="2020023383"/>
          </w:p>
        </w:tc>
        <w:tc>
          <w:tcPr>
            <w:tcW w:w="3574" w:type="dxa"/>
            <w:shd w:val="clear" w:color="auto" w:fill="auto"/>
          </w:tcPr>
          <w:p w:rsidR="00334406" w:rsidRDefault="00810054">
            <w:r>
              <w:t>Zeitpunkt der Inbetriebnahme:</w:t>
            </w:r>
          </w:p>
        </w:tc>
        <w:tc>
          <w:tcPr>
            <w:tcW w:w="6520" w:type="dxa"/>
            <w:shd w:val="clear" w:color="auto" w:fill="auto"/>
          </w:tcPr>
          <w:p w:rsidR="00334406" w:rsidRDefault="00334406">
            <w:r w:rsidRPr="00A210F5">
              <w:rPr>
                <w:rStyle w:val="Formularfeld"/>
              </w:rPr>
              <w:t>     </w:t>
            </w:r>
          </w:p>
        </w:tc>
      </w:tr>
      <w:tr w:rsidR="00334406" w:rsidTr="00543349">
        <w:tc>
          <w:tcPr>
            <w:tcW w:w="112" w:type="dxa"/>
            <w:shd w:val="clear" w:color="auto" w:fill="auto"/>
          </w:tcPr>
          <w:p w:rsidR="00334406" w:rsidRDefault="00334406">
            <w:permStart w:id="1429146416" w:edGrp="everyone" w:colFirst="2" w:colLast="2"/>
            <w:permEnd w:id="1273652622"/>
          </w:p>
        </w:tc>
        <w:tc>
          <w:tcPr>
            <w:tcW w:w="3574" w:type="dxa"/>
            <w:shd w:val="clear" w:color="auto" w:fill="auto"/>
          </w:tcPr>
          <w:p w:rsidR="00334406" w:rsidRDefault="00334406" w:rsidP="00810054">
            <w:r>
              <w:t>W</w:t>
            </w:r>
            <w:r w:rsidR="00810054">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334406" w:rsidRDefault="00334406">
            <w:r w:rsidRPr="00A210F5">
              <w:rPr>
                <w:rStyle w:val="Formularfeld"/>
              </w:rPr>
              <w:t>     </w:t>
            </w:r>
          </w:p>
        </w:tc>
      </w:tr>
      <w:permEnd w:id="1429146416"/>
    </w:tbl>
    <w:p w:rsidR="000F2D72" w:rsidRDefault="000F2D72" w:rsidP="00334406"/>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C05C4C" w:rsidTr="00543349">
        <w:tc>
          <w:tcPr>
            <w:tcW w:w="112" w:type="dxa"/>
            <w:shd w:val="clear" w:color="auto" w:fill="auto"/>
          </w:tcPr>
          <w:p w:rsidR="00C05C4C" w:rsidRDefault="00C05C4C" w:rsidP="00533A35"/>
        </w:tc>
        <w:tc>
          <w:tcPr>
            <w:tcW w:w="3574" w:type="dxa"/>
            <w:shd w:val="clear" w:color="auto" w:fill="auto"/>
          </w:tcPr>
          <w:p w:rsidR="00C05C4C" w:rsidRDefault="00C05C4C" w:rsidP="00533A35">
            <w:r>
              <w:rPr>
                <w:rStyle w:val="Absatz-Standardschriftart1"/>
                <w:b/>
              </w:rPr>
              <w:t>Referenzobjekt Nr. 2</w:t>
            </w:r>
          </w:p>
        </w:tc>
        <w:tc>
          <w:tcPr>
            <w:tcW w:w="6520" w:type="dxa"/>
            <w:shd w:val="clear" w:color="auto" w:fill="auto"/>
          </w:tcPr>
          <w:p w:rsidR="00C05C4C" w:rsidRPr="00A210F5" w:rsidRDefault="00C05C4C" w:rsidP="00533A35">
            <w:pPr>
              <w:rPr>
                <w:rStyle w:val="Formularfeld"/>
              </w:rPr>
            </w:pPr>
          </w:p>
        </w:tc>
      </w:tr>
      <w:tr w:rsidR="00334406" w:rsidTr="00543349">
        <w:tc>
          <w:tcPr>
            <w:tcW w:w="112" w:type="dxa"/>
            <w:shd w:val="clear" w:color="auto" w:fill="auto"/>
          </w:tcPr>
          <w:p w:rsidR="00334406" w:rsidRDefault="00334406" w:rsidP="00533A35">
            <w:permStart w:id="148057370" w:edGrp="everyone" w:colFirst="2" w:colLast="2"/>
          </w:p>
        </w:tc>
        <w:tc>
          <w:tcPr>
            <w:tcW w:w="3574" w:type="dxa"/>
            <w:shd w:val="clear" w:color="auto" w:fill="auto"/>
          </w:tcPr>
          <w:p w:rsidR="00334406" w:rsidRDefault="00334406" w:rsidP="00533A35">
            <w:r>
              <w:t>Name der Referenz (Kurztitel):</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426060442" w:edGrp="everyone" w:colFirst="2" w:colLast="2"/>
            <w:permEnd w:id="148057370"/>
          </w:p>
        </w:tc>
        <w:tc>
          <w:tcPr>
            <w:tcW w:w="3574" w:type="dxa"/>
            <w:shd w:val="clear" w:color="auto" w:fill="auto"/>
          </w:tcPr>
          <w:p w:rsidR="00334406" w:rsidRDefault="00334406" w:rsidP="00533A35">
            <w:r>
              <w:t>Kurzbeschrieb der Referenz:</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773089758" w:edGrp="everyone" w:colFirst="2" w:colLast="2"/>
            <w:permEnd w:id="426060442"/>
          </w:p>
        </w:tc>
        <w:tc>
          <w:tcPr>
            <w:tcW w:w="3574" w:type="dxa"/>
            <w:shd w:val="clear" w:color="auto" w:fill="auto"/>
          </w:tcPr>
          <w:p w:rsidR="00334406" w:rsidRDefault="00334406" w:rsidP="00533A35">
            <w:r>
              <w:t>Auftraggeber:</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97164964" w:edGrp="everyone" w:colFirst="2" w:colLast="2"/>
            <w:permEnd w:id="773089758"/>
          </w:p>
        </w:tc>
        <w:tc>
          <w:tcPr>
            <w:tcW w:w="3574" w:type="dxa"/>
            <w:shd w:val="clear" w:color="auto" w:fill="auto"/>
          </w:tcPr>
          <w:p w:rsidR="00334406" w:rsidRDefault="00334406" w:rsidP="00533A35">
            <w:r>
              <w:t>Referenzperson des Auftraggebers:</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094613568" w:edGrp="everyone" w:colFirst="2" w:colLast="2"/>
            <w:permEnd w:id="197164964"/>
          </w:p>
        </w:tc>
        <w:tc>
          <w:tcPr>
            <w:tcW w:w="3574" w:type="dxa"/>
            <w:shd w:val="clear" w:color="auto" w:fill="auto"/>
          </w:tcPr>
          <w:p w:rsidR="00334406" w:rsidRDefault="00334406" w:rsidP="00533A35">
            <w:r>
              <w:t>Ausgeführte Arbeiten/Leistungen der Schlüsselperson:</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899818842" w:edGrp="everyone" w:colFirst="2" w:colLast="2"/>
            <w:permEnd w:id="1094613568"/>
          </w:p>
        </w:tc>
        <w:tc>
          <w:tcPr>
            <w:tcW w:w="3574" w:type="dxa"/>
            <w:shd w:val="clear" w:color="auto" w:fill="auto"/>
          </w:tcPr>
          <w:p w:rsidR="00334406" w:rsidRDefault="00810054" w:rsidP="00533A35">
            <w:r>
              <w:t>Projektbeginn</w:t>
            </w:r>
            <w:r w:rsidR="00334406">
              <w:t>:</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477916740" w:edGrp="everyone" w:colFirst="2" w:colLast="2"/>
            <w:permEnd w:id="899818842"/>
          </w:p>
        </w:tc>
        <w:tc>
          <w:tcPr>
            <w:tcW w:w="3574" w:type="dxa"/>
            <w:shd w:val="clear" w:color="auto" w:fill="auto"/>
          </w:tcPr>
          <w:p w:rsidR="00334406" w:rsidRDefault="00810054" w:rsidP="00533A35">
            <w:r w:rsidRPr="00810054">
              <w:t>Zeitpunkt der Inbetriebnahme:</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703540554" w:edGrp="everyone" w:colFirst="2" w:colLast="2"/>
            <w:permEnd w:id="1477916740"/>
          </w:p>
        </w:tc>
        <w:tc>
          <w:tcPr>
            <w:tcW w:w="3574" w:type="dxa"/>
            <w:shd w:val="clear" w:color="auto" w:fill="auto"/>
          </w:tcPr>
          <w:p w:rsidR="00334406" w:rsidRDefault="00334406" w:rsidP="00810054">
            <w:r>
              <w:t>W</w:t>
            </w:r>
            <w:r w:rsidR="00810054">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334406" w:rsidRDefault="00334406" w:rsidP="00533A35">
            <w:r w:rsidRPr="00A210F5">
              <w:rPr>
                <w:rStyle w:val="Formularfeld"/>
              </w:rPr>
              <w:t>     </w:t>
            </w:r>
          </w:p>
        </w:tc>
      </w:tr>
      <w:permEnd w:id="703540554"/>
    </w:tbl>
    <w:p w:rsidR="00334406" w:rsidRDefault="00334406" w:rsidP="00334406"/>
    <w:p w:rsidR="00334406" w:rsidRDefault="00334406" w:rsidP="00334406">
      <w:r>
        <w:br w:type="page"/>
      </w:r>
    </w:p>
    <w:tbl>
      <w:tblPr>
        <w:tblW w:w="10206" w:type="dxa"/>
        <w:tblLayout w:type="fixed"/>
        <w:tblCellMar>
          <w:left w:w="0" w:type="dxa"/>
          <w:right w:w="284" w:type="dxa"/>
        </w:tblCellMar>
        <w:tblLook w:val="0000" w:firstRow="0" w:lastRow="0" w:firstColumn="0" w:lastColumn="0" w:noHBand="0" w:noVBand="0"/>
      </w:tblPr>
      <w:tblGrid>
        <w:gridCol w:w="284"/>
        <w:gridCol w:w="20"/>
        <w:gridCol w:w="3382"/>
        <w:gridCol w:w="6520"/>
      </w:tblGrid>
      <w:tr w:rsidR="000F2D72" w:rsidTr="00C05C4C">
        <w:tc>
          <w:tcPr>
            <w:tcW w:w="304" w:type="dxa"/>
            <w:gridSpan w:val="2"/>
            <w:shd w:val="clear" w:color="auto" w:fill="auto"/>
          </w:tcPr>
          <w:p w:rsidR="000F2D72" w:rsidRDefault="00334406">
            <w:r>
              <w:lastRenderedPageBreak/>
              <w:br w:type="page"/>
            </w:r>
          </w:p>
        </w:tc>
        <w:tc>
          <w:tcPr>
            <w:tcW w:w="9902" w:type="dxa"/>
            <w:gridSpan w:val="2"/>
            <w:shd w:val="clear" w:color="auto" w:fill="auto"/>
          </w:tcPr>
          <w:p w:rsidR="000F2D72" w:rsidRDefault="00190692" w:rsidP="00334406">
            <w:r>
              <w:rPr>
                <w:b/>
              </w:rPr>
              <w:t>Angaben zur Schlüsselperson 2 (</w:t>
            </w:r>
            <w:r w:rsidR="0035614F">
              <w:rPr>
                <w:b/>
              </w:rPr>
              <w:t>Verfahrensi</w:t>
            </w:r>
            <w:r w:rsidR="00B47568">
              <w:rPr>
                <w:b/>
              </w:rPr>
              <w:t>ngenieur</w:t>
            </w:r>
            <w:r w:rsidR="00334406">
              <w:rPr>
                <w:b/>
              </w:rPr>
              <w:t>, PL</w:t>
            </w:r>
            <w:r>
              <w:rPr>
                <w:b/>
              </w:rPr>
              <w:t xml:space="preserve"> Stv.):</w:t>
            </w:r>
          </w:p>
        </w:tc>
      </w:tr>
      <w:tr w:rsidR="00334406" w:rsidTr="00C05C4C">
        <w:tblPrEx>
          <w:tblCellMar>
            <w:right w:w="0" w:type="dxa"/>
          </w:tblCellMar>
        </w:tblPrEx>
        <w:tc>
          <w:tcPr>
            <w:tcW w:w="284" w:type="dxa"/>
            <w:shd w:val="clear" w:color="auto" w:fill="auto"/>
          </w:tcPr>
          <w:p w:rsidR="00334406" w:rsidRDefault="00334406">
            <w:permStart w:id="1086943177" w:edGrp="everyone" w:colFirst="2" w:colLast="2"/>
          </w:p>
        </w:tc>
        <w:tc>
          <w:tcPr>
            <w:tcW w:w="3402" w:type="dxa"/>
            <w:gridSpan w:val="2"/>
            <w:shd w:val="clear" w:color="auto" w:fill="auto"/>
          </w:tcPr>
          <w:p w:rsidR="00334406" w:rsidRDefault="00334406">
            <w:r>
              <w:t>Name:</w:t>
            </w:r>
          </w:p>
        </w:tc>
        <w:tc>
          <w:tcPr>
            <w:tcW w:w="6520" w:type="dxa"/>
            <w:shd w:val="clear" w:color="auto" w:fill="auto"/>
          </w:tcPr>
          <w:p w:rsidR="00334406" w:rsidRDefault="00334406" w:rsidP="00533A35">
            <w:r w:rsidRPr="00C400C9">
              <w:rPr>
                <w:rStyle w:val="Formularfeld"/>
              </w:rPr>
              <w:t>     </w:t>
            </w:r>
          </w:p>
        </w:tc>
      </w:tr>
      <w:tr w:rsidR="00334406" w:rsidTr="00C05C4C">
        <w:tblPrEx>
          <w:tblCellMar>
            <w:right w:w="0" w:type="dxa"/>
          </w:tblCellMar>
        </w:tblPrEx>
        <w:tc>
          <w:tcPr>
            <w:tcW w:w="284" w:type="dxa"/>
            <w:shd w:val="clear" w:color="auto" w:fill="auto"/>
          </w:tcPr>
          <w:p w:rsidR="00334406" w:rsidRDefault="00334406">
            <w:permStart w:id="1263872371" w:edGrp="everyone" w:colFirst="2" w:colLast="2"/>
            <w:permEnd w:id="1086943177"/>
          </w:p>
        </w:tc>
        <w:tc>
          <w:tcPr>
            <w:tcW w:w="3402" w:type="dxa"/>
            <w:gridSpan w:val="2"/>
            <w:shd w:val="clear" w:color="auto" w:fill="auto"/>
          </w:tcPr>
          <w:p w:rsidR="00334406" w:rsidRDefault="00334406">
            <w:r>
              <w:t>Vorname:</w:t>
            </w:r>
          </w:p>
        </w:tc>
        <w:tc>
          <w:tcPr>
            <w:tcW w:w="6520" w:type="dxa"/>
            <w:shd w:val="clear" w:color="auto" w:fill="auto"/>
          </w:tcPr>
          <w:p w:rsidR="00334406" w:rsidRDefault="00334406" w:rsidP="00533A35">
            <w:r w:rsidRPr="00C400C9">
              <w:rPr>
                <w:rStyle w:val="Formularfeld"/>
              </w:rPr>
              <w:t>     </w:t>
            </w:r>
          </w:p>
        </w:tc>
      </w:tr>
      <w:tr w:rsidR="00334406" w:rsidTr="00C05C4C">
        <w:tblPrEx>
          <w:tblCellMar>
            <w:right w:w="0" w:type="dxa"/>
          </w:tblCellMar>
        </w:tblPrEx>
        <w:tc>
          <w:tcPr>
            <w:tcW w:w="284" w:type="dxa"/>
            <w:shd w:val="clear" w:color="auto" w:fill="auto"/>
          </w:tcPr>
          <w:p w:rsidR="00334406" w:rsidRDefault="00334406">
            <w:permStart w:id="811677263" w:edGrp="everyone" w:colFirst="2" w:colLast="2"/>
            <w:permEnd w:id="1263872371"/>
          </w:p>
        </w:tc>
        <w:tc>
          <w:tcPr>
            <w:tcW w:w="3402" w:type="dxa"/>
            <w:gridSpan w:val="2"/>
            <w:shd w:val="clear" w:color="auto" w:fill="auto"/>
          </w:tcPr>
          <w:p w:rsidR="00334406" w:rsidRDefault="00334406">
            <w:r>
              <w:t>Jahrgang:</w:t>
            </w:r>
          </w:p>
        </w:tc>
        <w:tc>
          <w:tcPr>
            <w:tcW w:w="6520" w:type="dxa"/>
            <w:shd w:val="clear" w:color="auto" w:fill="auto"/>
          </w:tcPr>
          <w:p w:rsidR="00334406" w:rsidRDefault="00334406" w:rsidP="00533A35">
            <w:r w:rsidRPr="00C400C9">
              <w:rPr>
                <w:rStyle w:val="Formularfeld"/>
              </w:rPr>
              <w:t>     </w:t>
            </w:r>
          </w:p>
        </w:tc>
      </w:tr>
      <w:tr w:rsidR="00334406" w:rsidTr="00C05C4C">
        <w:tblPrEx>
          <w:tblCellMar>
            <w:right w:w="0" w:type="dxa"/>
          </w:tblCellMar>
        </w:tblPrEx>
        <w:tc>
          <w:tcPr>
            <w:tcW w:w="284" w:type="dxa"/>
            <w:shd w:val="clear" w:color="auto" w:fill="auto"/>
          </w:tcPr>
          <w:p w:rsidR="00334406" w:rsidRDefault="00334406">
            <w:permStart w:id="888546941" w:edGrp="everyone" w:colFirst="2" w:colLast="2"/>
            <w:permEnd w:id="811677263"/>
          </w:p>
        </w:tc>
        <w:tc>
          <w:tcPr>
            <w:tcW w:w="3402" w:type="dxa"/>
            <w:gridSpan w:val="2"/>
            <w:shd w:val="clear" w:color="auto" w:fill="auto"/>
          </w:tcPr>
          <w:p w:rsidR="00334406" w:rsidRDefault="00334406" w:rsidP="00334406">
            <w:r>
              <w:t>Berufsausbildung</w:t>
            </w:r>
          </w:p>
        </w:tc>
        <w:tc>
          <w:tcPr>
            <w:tcW w:w="6520" w:type="dxa"/>
            <w:shd w:val="clear" w:color="auto" w:fill="auto"/>
          </w:tcPr>
          <w:p w:rsidR="00334406" w:rsidRDefault="00334406" w:rsidP="00533A35">
            <w:r w:rsidRPr="00C400C9">
              <w:rPr>
                <w:rStyle w:val="Formularfeld"/>
              </w:rPr>
              <w:t>     </w:t>
            </w:r>
          </w:p>
        </w:tc>
      </w:tr>
      <w:tr w:rsidR="00334406" w:rsidTr="00C05C4C">
        <w:tblPrEx>
          <w:tblCellMar>
            <w:right w:w="0" w:type="dxa"/>
          </w:tblCellMar>
        </w:tblPrEx>
        <w:tc>
          <w:tcPr>
            <w:tcW w:w="284" w:type="dxa"/>
            <w:shd w:val="clear" w:color="auto" w:fill="auto"/>
          </w:tcPr>
          <w:p w:rsidR="00334406" w:rsidRDefault="00334406">
            <w:permStart w:id="184774142" w:edGrp="everyone" w:colFirst="2" w:colLast="2"/>
            <w:permEnd w:id="888546941"/>
          </w:p>
        </w:tc>
        <w:tc>
          <w:tcPr>
            <w:tcW w:w="3402" w:type="dxa"/>
            <w:gridSpan w:val="2"/>
            <w:shd w:val="clear" w:color="auto" w:fill="auto"/>
          </w:tcPr>
          <w:p w:rsidR="00334406" w:rsidRDefault="00334406">
            <w:r>
              <w:t>Fachgebiet:</w:t>
            </w:r>
          </w:p>
        </w:tc>
        <w:tc>
          <w:tcPr>
            <w:tcW w:w="6520" w:type="dxa"/>
            <w:shd w:val="clear" w:color="auto" w:fill="auto"/>
          </w:tcPr>
          <w:p w:rsidR="00334406" w:rsidRDefault="00334406" w:rsidP="00533A35">
            <w:r w:rsidRPr="00C400C9">
              <w:rPr>
                <w:rStyle w:val="Formularfeld"/>
              </w:rPr>
              <w:t>     </w:t>
            </w:r>
          </w:p>
        </w:tc>
      </w:tr>
      <w:tr w:rsidR="00334406" w:rsidTr="00C05C4C">
        <w:tblPrEx>
          <w:tblCellMar>
            <w:right w:w="0" w:type="dxa"/>
          </w:tblCellMar>
        </w:tblPrEx>
        <w:tc>
          <w:tcPr>
            <w:tcW w:w="284" w:type="dxa"/>
            <w:shd w:val="clear" w:color="auto" w:fill="auto"/>
          </w:tcPr>
          <w:p w:rsidR="00334406" w:rsidRDefault="00334406">
            <w:permStart w:id="986263756" w:edGrp="everyone" w:colFirst="2" w:colLast="2"/>
            <w:permEnd w:id="184774142"/>
          </w:p>
        </w:tc>
        <w:tc>
          <w:tcPr>
            <w:tcW w:w="3402" w:type="dxa"/>
            <w:gridSpan w:val="2"/>
            <w:shd w:val="clear" w:color="auto" w:fill="auto"/>
          </w:tcPr>
          <w:p w:rsidR="00334406" w:rsidRDefault="00334406">
            <w:r>
              <w:t>Anzahl Jahre Berufserfahrung:</w:t>
            </w:r>
          </w:p>
        </w:tc>
        <w:tc>
          <w:tcPr>
            <w:tcW w:w="6520" w:type="dxa"/>
            <w:shd w:val="clear" w:color="auto" w:fill="auto"/>
          </w:tcPr>
          <w:p w:rsidR="00334406" w:rsidRDefault="00334406" w:rsidP="00533A35">
            <w:r w:rsidRPr="00C400C9">
              <w:rPr>
                <w:rStyle w:val="Formularfeld"/>
              </w:rPr>
              <w:t>     </w:t>
            </w:r>
          </w:p>
        </w:tc>
      </w:tr>
      <w:permEnd w:id="986263756"/>
    </w:tbl>
    <w:p w:rsidR="000F2D72" w:rsidRDefault="000F2D72">
      <w:pPr>
        <w:pStyle w:val="StandardBlocksatzaussen"/>
      </w:pPr>
    </w:p>
    <w:p w:rsidR="00334406" w:rsidRDefault="00334406" w:rsidP="00334406">
      <w:pPr>
        <w:pStyle w:val="StandardBlocksatzaussen"/>
      </w:pPr>
    </w:p>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7F431F" w:rsidTr="00533A35">
        <w:tc>
          <w:tcPr>
            <w:tcW w:w="112" w:type="dxa"/>
            <w:shd w:val="clear" w:color="auto" w:fill="auto"/>
          </w:tcPr>
          <w:p w:rsidR="007F431F" w:rsidRDefault="007F431F" w:rsidP="00533A35"/>
        </w:tc>
        <w:tc>
          <w:tcPr>
            <w:tcW w:w="10094" w:type="dxa"/>
            <w:gridSpan w:val="2"/>
            <w:shd w:val="clear" w:color="auto" w:fill="auto"/>
          </w:tcPr>
          <w:p w:rsidR="007F431F" w:rsidRDefault="007F431F" w:rsidP="00533A35">
            <w:r>
              <w:rPr>
                <w:rStyle w:val="Absatz-Standardschriftart1"/>
                <w:b/>
              </w:rPr>
              <w:t>Referenzobjekt Nr. 1</w:t>
            </w:r>
          </w:p>
        </w:tc>
      </w:tr>
      <w:tr w:rsidR="00334406" w:rsidTr="00543349">
        <w:tc>
          <w:tcPr>
            <w:tcW w:w="112" w:type="dxa"/>
            <w:shd w:val="clear" w:color="auto" w:fill="auto"/>
          </w:tcPr>
          <w:p w:rsidR="00334406" w:rsidRDefault="00334406" w:rsidP="00533A35">
            <w:permStart w:id="382299747" w:edGrp="everyone" w:colFirst="2" w:colLast="2"/>
          </w:p>
        </w:tc>
        <w:tc>
          <w:tcPr>
            <w:tcW w:w="3574" w:type="dxa"/>
            <w:shd w:val="clear" w:color="auto" w:fill="auto"/>
          </w:tcPr>
          <w:p w:rsidR="00334406" w:rsidRDefault="00334406" w:rsidP="00533A35">
            <w:r>
              <w:t>Name der Referenz (Kurztitel):</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425561721" w:edGrp="everyone" w:colFirst="2" w:colLast="2"/>
            <w:permEnd w:id="382299747"/>
          </w:p>
        </w:tc>
        <w:tc>
          <w:tcPr>
            <w:tcW w:w="3574" w:type="dxa"/>
            <w:shd w:val="clear" w:color="auto" w:fill="auto"/>
          </w:tcPr>
          <w:p w:rsidR="00334406" w:rsidRDefault="00334406" w:rsidP="00533A35">
            <w:r>
              <w:t>Kurzbeschrieb der Referenz:</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434794797" w:edGrp="everyone" w:colFirst="2" w:colLast="2"/>
            <w:permEnd w:id="1425561721"/>
          </w:p>
        </w:tc>
        <w:tc>
          <w:tcPr>
            <w:tcW w:w="3574" w:type="dxa"/>
            <w:shd w:val="clear" w:color="auto" w:fill="auto"/>
          </w:tcPr>
          <w:p w:rsidR="00334406" w:rsidRDefault="00334406" w:rsidP="00533A35">
            <w:r>
              <w:t>Auftraggeber:</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754360100" w:edGrp="everyone" w:colFirst="2" w:colLast="2"/>
            <w:permEnd w:id="434794797"/>
          </w:p>
        </w:tc>
        <w:tc>
          <w:tcPr>
            <w:tcW w:w="3574" w:type="dxa"/>
            <w:shd w:val="clear" w:color="auto" w:fill="auto"/>
          </w:tcPr>
          <w:p w:rsidR="00334406" w:rsidRDefault="00334406" w:rsidP="00533A35">
            <w:r>
              <w:t>Referenzperson des Auftraggebers:</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221469865" w:edGrp="everyone" w:colFirst="2" w:colLast="2"/>
            <w:permEnd w:id="1754360100"/>
          </w:p>
        </w:tc>
        <w:tc>
          <w:tcPr>
            <w:tcW w:w="3574" w:type="dxa"/>
            <w:shd w:val="clear" w:color="auto" w:fill="auto"/>
          </w:tcPr>
          <w:p w:rsidR="00334406" w:rsidRDefault="00334406" w:rsidP="00533A35">
            <w:r>
              <w:t>Ausgeführte Arbeiten/Leistungen der Schlüsselperson:</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033642387" w:edGrp="everyone" w:colFirst="2" w:colLast="2"/>
            <w:permEnd w:id="221469865"/>
          </w:p>
        </w:tc>
        <w:tc>
          <w:tcPr>
            <w:tcW w:w="3574" w:type="dxa"/>
            <w:shd w:val="clear" w:color="auto" w:fill="auto"/>
          </w:tcPr>
          <w:p w:rsidR="00334406" w:rsidRDefault="00810054" w:rsidP="00533A35">
            <w:r w:rsidRPr="00810054">
              <w:t>Projektbeginn:</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777275544" w:edGrp="everyone" w:colFirst="2" w:colLast="2"/>
            <w:permEnd w:id="1033642387"/>
          </w:p>
        </w:tc>
        <w:tc>
          <w:tcPr>
            <w:tcW w:w="3574" w:type="dxa"/>
            <w:shd w:val="clear" w:color="auto" w:fill="auto"/>
          </w:tcPr>
          <w:p w:rsidR="00334406" w:rsidRDefault="00810054" w:rsidP="00533A35">
            <w:r>
              <w:t>Zeitpunkt der Inbetriebnahme:</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109723921" w:edGrp="everyone" w:colFirst="2" w:colLast="2"/>
            <w:permEnd w:id="777275544"/>
          </w:p>
        </w:tc>
        <w:tc>
          <w:tcPr>
            <w:tcW w:w="3574" w:type="dxa"/>
            <w:shd w:val="clear" w:color="auto" w:fill="auto"/>
          </w:tcPr>
          <w:p w:rsidR="00334406" w:rsidRDefault="00334406" w:rsidP="00810054">
            <w:r>
              <w:t>W</w:t>
            </w:r>
            <w:r w:rsidR="00810054">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334406" w:rsidRDefault="00334406" w:rsidP="00533A35">
            <w:r w:rsidRPr="00A210F5">
              <w:rPr>
                <w:rStyle w:val="Formularfeld"/>
              </w:rPr>
              <w:t>     </w:t>
            </w:r>
          </w:p>
        </w:tc>
      </w:tr>
      <w:permEnd w:id="1109723921"/>
    </w:tbl>
    <w:p w:rsidR="00334406" w:rsidRDefault="00334406" w:rsidP="00334406"/>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7F431F" w:rsidTr="00533A35">
        <w:tc>
          <w:tcPr>
            <w:tcW w:w="112" w:type="dxa"/>
            <w:shd w:val="clear" w:color="auto" w:fill="auto"/>
          </w:tcPr>
          <w:p w:rsidR="007F431F" w:rsidRDefault="007F431F" w:rsidP="00533A35"/>
        </w:tc>
        <w:tc>
          <w:tcPr>
            <w:tcW w:w="10094" w:type="dxa"/>
            <w:gridSpan w:val="2"/>
            <w:shd w:val="clear" w:color="auto" w:fill="auto"/>
          </w:tcPr>
          <w:p w:rsidR="007F431F" w:rsidRDefault="007F431F" w:rsidP="00533A35">
            <w:r>
              <w:rPr>
                <w:rStyle w:val="Absatz-Standardschriftart1"/>
                <w:b/>
              </w:rPr>
              <w:t>Referenzobjekt Nr. 2</w:t>
            </w:r>
          </w:p>
        </w:tc>
      </w:tr>
      <w:tr w:rsidR="00334406" w:rsidTr="00543349">
        <w:tc>
          <w:tcPr>
            <w:tcW w:w="112" w:type="dxa"/>
            <w:shd w:val="clear" w:color="auto" w:fill="auto"/>
          </w:tcPr>
          <w:p w:rsidR="00334406" w:rsidRDefault="00334406" w:rsidP="00533A35">
            <w:permStart w:id="1647986504" w:edGrp="everyone" w:colFirst="2" w:colLast="2"/>
          </w:p>
        </w:tc>
        <w:tc>
          <w:tcPr>
            <w:tcW w:w="3574" w:type="dxa"/>
            <w:shd w:val="clear" w:color="auto" w:fill="auto"/>
          </w:tcPr>
          <w:p w:rsidR="00334406" w:rsidRDefault="00334406" w:rsidP="00533A35">
            <w:r>
              <w:t>Name der Referenz (Kurztitel):</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462692057" w:edGrp="everyone" w:colFirst="2" w:colLast="2"/>
            <w:permEnd w:id="1647986504"/>
          </w:p>
        </w:tc>
        <w:tc>
          <w:tcPr>
            <w:tcW w:w="3574" w:type="dxa"/>
            <w:shd w:val="clear" w:color="auto" w:fill="auto"/>
          </w:tcPr>
          <w:p w:rsidR="00334406" w:rsidRDefault="00334406" w:rsidP="00533A35">
            <w:r>
              <w:t>Kurzbeschrieb der Referenz:</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508244972" w:edGrp="everyone" w:colFirst="2" w:colLast="2"/>
            <w:permEnd w:id="462692057"/>
          </w:p>
        </w:tc>
        <w:tc>
          <w:tcPr>
            <w:tcW w:w="3574" w:type="dxa"/>
            <w:shd w:val="clear" w:color="auto" w:fill="auto"/>
          </w:tcPr>
          <w:p w:rsidR="00334406" w:rsidRDefault="00334406" w:rsidP="00533A35">
            <w:r>
              <w:t>Auftraggeber:</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454840245" w:edGrp="everyone" w:colFirst="2" w:colLast="2"/>
            <w:permEnd w:id="508244972"/>
          </w:p>
        </w:tc>
        <w:tc>
          <w:tcPr>
            <w:tcW w:w="3574" w:type="dxa"/>
            <w:shd w:val="clear" w:color="auto" w:fill="auto"/>
          </w:tcPr>
          <w:p w:rsidR="00334406" w:rsidRDefault="00334406" w:rsidP="00533A35">
            <w:r>
              <w:t>Referenzperson des Auftraggebers:</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400894014" w:edGrp="everyone" w:colFirst="2" w:colLast="2"/>
            <w:permEnd w:id="454840245"/>
          </w:p>
        </w:tc>
        <w:tc>
          <w:tcPr>
            <w:tcW w:w="3574" w:type="dxa"/>
            <w:shd w:val="clear" w:color="auto" w:fill="auto"/>
          </w:tcPr>
          <w:p w:rsidR="00334406" w:rsidRDefault="00334406" w:rsidP="00533A35">
            <w:r>
              <w:t>Ausgeführte Arbeiten/Leistungen der Schlüsselperson:</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265580628" w:edGrp="everyone" w:colFirst="2" w:colLast="2"/>
            <w:permEnd w:id="400894014"/>
          </w:p>
        </w:tc>
        <w:tc>
          <w:tcPr>
            <w:tcW w:w="3574" w:type="dxa"/>
            <w:shd w:val="clear" w:color="auto" w:fill="auto"/>
          </w:tcPr>
          <w:p w:rsidR="00334406" w:rsidRDefault="00810054" w:rsidP="00533A35">
            <w:r w:rsidRPr="00810054">
              <w:t>Projektbeginn:</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683515067" w:edGrp="everyone" w:colFirst="2" w:colLast="2"/>
            <w:permEnd w:id="265580628"/>
          </w:p>
        </w:tc>
        <w:tc>
          <w:tcPr>
            <w:tcW w:w="3574" w:type="dxa"/>
            <w:shd w:val="clear" w:color="auto" w:fill="auto"/>
          </w:tcPr>
          <w:p w:rsidR="00334406" w:rsidRDefault="00810054" w:rsidP="00533A35">
            <w:r>
              <w:t>Zeitpunkt der Inbetriebnahme:</w:t>
            </w:r>
          </w:p>
        </w:tc>
        <w:tc>
          <w:tcPr>
            <w:tcW w:w="6520" w:type="dxa"/>
            <w:shd w:val="clear" w:color="auto" w:fill="auto"/>
          </w:tcPr>
          <w:p w:rsidR="00334406" w:rsidRDefault="00334406" w:rsidP="00533A35">
            <w:r w:rsidRPr="00A210F5">
              <w:rPr>
                <w:rStyle w:val="Formularfeld"/>
              </w:rPr>
              <w:t>     </w:t>
            </w:r>
          </w:p>
        </w:tc>
      </w:tr>
      <w:tr w:rsidR="00334406" w:rsidTr="00543349">
        <w:tc>
          <w:tcPr>
            <w:tcW w:w="112" w:type="dxa"/>
            <w:shd w:val="clear" w:color="auto" w:fill="auto"/>
          </w:tcPr>
          <w:p w:rsidR="00334406" w:rsidRDefault="00334406" w:rsidP="00533A35">
            <w:permStart w:id="1328564060" w:edGrp="everyone" w:colFirst="2" w:colLast="2"/>
            <w:permEnd w:id="1683515067"/>
          </w:p>
        </w:tc>
        <w:tc>
          <w:tcPr>
            <w:tcW w:w="3574" w:type="dxa"/>
            <w:shd w:val="clear" w:color="auto" w:fill="auto"/>
          </w:tcPr>
          <w:p w:rsidR="00334406" w:rsidRDefault="00334406" w:rsidP="00810054">
            <w:r>
              <w:t>W</w:t>
            </w:r>
            <w:r w:rsidR="00810054">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334406" w:rsidRDefault="00334406" w:rsidP="00533A35">
            <w:r w:rsidRPr="00A210F5">
              <w:rPr>
                <w:rStyle w:val="Formularfeld"/>
              </w:rPr>
              <w:t>     </w:t>
            </w:r>
          </w:p>
        </w:tc>
      </w:tr>
      <w:permEnd w:id="1328564060"/>
    </w:tbl>
    <w:p w:rsidR="000F2D72" w:rsidRDefault="000F2D72" w:rsidP="00FF24BC">
      <w:pPr>
        <w:pStyle w:val="StandardBlocksatzaussen"/>
      </w:pPr>
    </w:p>
    <w:p w:rsidR="00FF24BC" w:rsidRDefault="00FF24BC" w:rsidP="00FF24BC">
      <w:r>
        <w:br w:type="page"/>
      </w:r>
    </w:p>
    <w:tbl>
      <w:tblPr>
        <w:tblW w:w="10206" w:type="dxa"/>
        <w:tblLayout w:type="fixed"/>
        <w:tblCellMar>
          <w:left w:w="0" w:type="dxa"/>
          <w:right w:w="284" w:type="dxa"/>
        </w:tblCellMar>
        <w:tblLook w:val="0000" w:firstRow="0" w:lastRow="0" w:firstColumn="0" w:lastColumn="0" w:noHBand="0" w:noVBand="0"/>
      </w:tblPr>
      <w:tblGrid>
        <w:gridCol w:w="142"/>
        <w:gridCol w:w="162"/>
        <w:gridCol w:w="3382"/>
        <w:gridCol w:w="6520"/>
      </w:tblGrid>
      <w:tr w:rsidR="00FF24BC" w:rsidTr="00C05C4C">
        <w:tc>
          <w:tcPr>
            <w:tcW w:w="304" w:type="dxa"/>
            <w:gridSpan w:val="2"/>
            <w:shd w:val="clear" w:color="auto" w:fill="auto"/>
          </w:tcPr>
          <w:p w:rsidR="00FF24BC" w:rsidRDefault="00FF24BC" w:rsidP="00533A35">
            <w:r>
              <w:lastRenderedPageBreak/>
              <w:br w:type="page"/>
            </w:r>
          </w:p>
        </w:tc>
        <w:tc>
          <w:tcPr>
            <w:tcW w:w="9902" w:type="dxa"/>
            <w:gridSpan w:val="2"/>
            <w:shd w:val="clear" w:color="auto" w:fill="auto"/>
          </w:tcPr>
          <w:p w:rsidR="00FF24BC" w:rsidRDefault="00B47568" w:rsidP="00FF24BC">
            <w:r>
              <w:rPr>
                <w:b/>
              </w:rPr>
              <w:t>Angaben zur Schlüsselperson 3 (Fachb</w:t>
            </w:r>
            <w:r w:rsidR="00FF24BC">
              <w:rPr>
                <w:b/>
              </w:rPr>
              <w:t>auleiter)</w:t>
            </w:r>
          </w:p>
        </w:tc>
      </w:tr>
      <w:tr w:rsidR="00FF24BC" w:rsidTr="00C05C4C">
        <w:tblPrEx>
          <w:tblCellMar>
            <w:right w:w="0" w:type="dxa"/>
          </w:tblCellMar>
        </w:tblPrEx>
        <w:tc>
          <w:tcPr>
            <w:tcW w:w="142" w:type="dxa"/>
            <w:shd w:val="clear" w:color="auto" w:fill="auto"/>
          </w:tcPr>
          <w:p w:rsidR="00FF24BC" w:rsidRDefault="00FF24BC" w:rsidP="00533A35">
            <w:permStart w:id="814360832" w:edGrp="everyone" w:colFirst="2" w:colLast="2"/>
          </w:p>
        </w:tc>
        <w:tc>
          <w:tcPr>
            <w:tcW w:w="3544" w:type="dxa"/>
            <w:gridSpan w:val="2"/>
            <w:shd w:val="clear" w:color="auto" w:fill="auto"/>
          </w:tcPr>
          <w:p w:rsidR="00FF24BC" w:rsidRDefault="00FF24BC" w:rsidP="00533A35">
            <w:r>
              <w:t>Name:</w:t>
            </w:r>
          </w:p>
        </w:tc>
        <w:tc>
          <w:tcPr>
            <w:tcW w:w="6520" w:type="dxa"/>
            <w:shd w:val="clear" w:color="auto" w:fill="auto"/>
          </w:tcPr>
          <w:p w:rsidR="00FF24BC" w:rsidRDefault="00FF24BC" w:rsidP="00533A35">
            <w:r w:rsidRPr="00C400C9">
              <w:rPr>
                <w:rStyle w:val="Formularfeld"/>
              </w:rPr>
              <w:t>     </w:t>
            </w:r>
          </w:p>
        </w:tc>
      </w:tr>
      <w:tr w:rsidR="00FF24BC" w:rsidTr="00C05C4C">
        <w:tblPrEx>
          <w:tblCellMar>
            <w:right w:w="0" w:type="dxa"/>
          </w:tblCellMar>
        </w:tblPrEx>
        <w:tc>
          <w:tcPr>
            <w:tcW w:w="142" w:type="dxa"/>
            <w:shd w:val="clear" w:color="auto" w:fill="auto"/>
          </w:tcPr>
          <w:p w:rsidR="00FF24BC" w:rsidRDefault="00FF24BC" w:rsidP="00533A35">
            <w:permStart w:id="395143742" w:edGrp="everyone" w:colFirst="2" w:colLast="2"/>
            <w:permEnd w:id="814360832"/>
          </w:p>
        </w:tc>
        <w:tc>
          <w:tcPr>
            <w:tcW w:w="3544" w:type="dxa"/>
            <w:gridSpan w:val="2"/>
            <w:shd w:val="clear" w:color="auto" w:fill="auto"/>
          </w:tcPr>
          <w:p w:rsidR="00FF24BC" w:rsidRDefault="00FF24BC" w:rsidP="00533A35">
            <w:r>
              <w:t>Vorname:</w:t>
            </w:r>
          </w:p>
        </w:tc>
        <w:tc>
          <w:tcPr>
            <w:tcW w:w="6520" w:type="dxa"/>
            <w:shd w:val="clear" w:color="auto" w:fill="auto"/>
          </w:tcPr>
          <w:p w:rsidR="00FF24BC" w:rsidRDefault="00FF24BC" w:rsidP="00533A35">
            <w:r w:rsidRPr="00C400C9">
              <w:rPr>
                <w:rStyle w:val="Formularfeld"/>
              </w:rPr>
              <w:t>     </w:t>
            </w:r>
          </w:p>
        </w:tc>
      </w:tr>
      <w:tr w:rsidR="00FF24BC" w:rsidTr="00C05C4C">
        <w:tblPrEx>
          <w:tblCellMar>
            <w:right w:w="0" w:type="dxa"/>
          </w:tblCellMar>
        </w:tblPrEx>
        <w:tc>
          <w:tcPr>
            <w:tcW w:w="142" w:type="dxa"/>
            <w:shd w:val="clear" w:color="auto" w:fill="auto"/>
          </w:tcPr>
          <w:p w:rsidR="00FF24BC" w:rsidRDefault="00FF24BC" w:rsidP="00533A35">
            <w:permStart w:id="139536316" w:edGrp="everyone" w:colFirst="2" w:colLast="2"/>
            <w:permEnd w:id="395143742"/>
          </w:p>
        </w:tc>
        <w:tc>
          <w:tcPr>
            <w:tcW w:w="3544" w:type="dxa"/>
            <w:gridSpan w:val="2"/>
            <w:shd w:val="clear" w:color="auto" w:fill="auto"/>
          </w:tcPr>
          <w:p w:rsidR="00FF24BC" w:rsidRDefault="00FF24BC" w:rsidP="00533A35">
            <w:r>
              <w:t>Jahrgang:</w:t>
            </w:r>
          </w:p>
        </w:tc>
        <w:tc>
          <w:tcPr>
            <w:tcW w:w="6520" w:type="dxa"/>
            <w:shd w:val="clear" w:color="auto" w:fill="auto"/>
          </w:tcPr>
          <w:p w:rsidR="00FF24BC" w:rsidRDefault="00FF24BC" w:rsidP="00533A35">
            <w:r w:rsidRPr="00C400C9">
              <w:rPr>
                <w:rStyle w:val="Formularfeld"/>
              </w:rPr>
              <w:t>     </w:t>
            </w:r>
          </w:p>
        </w:tc>
      </w:tr>
      <w:tr w:rsidR="00FF24BC" w:rsidTr="00C05C4C">
        <w:tblPrEx>
          <w:tblCellMar>
            <w:right w:w="0" w:type="dxa"/>
          </w:tblCellMar>
        </w:tblPrEx>
        <w:tc>
          <w:tcPr>
            <w:tcW w:w="142" w:type="dxa"/>
            <w:shd w:val="clear" w:color="auto" w:fill="auto"/>
          </w:tcPr>
          <w:p w:rsidR="00FF24BC" w:rsidRDefault="00FF24BC" w:rsidP="00533A35">
            <w:permStart w:id="1301431398" w:edGrp="everyone" w:colFirst="2" w:colLast="2"/>
            <w:permEnd w:id="139536316"/>
          </w:p>
        </w:tc>
        <w:tc>
          <w:tcPr>
            <w:tcW w:w="3544" w:type="dxa"/>
            <w:gridSpan w:val="2"/>
            <w:shd w:val="clear" w:color="auto" w:fill="auto"/>
          </w:tcPr>
          <w:p w:rsidR="00FF24BC" w:rsidRDefault="00FF24BC" w:rsidP="00533A35">
            <w:r>
              <w:t>Berufsausbildung</w:t>
            </w:r>
          </w:p>
        </w:tc>
        <w:tc>
          <w:tcPr>
            <w:tcW w:w="6520" w:type="dxa"/>
            <w:shd w:val="clear" w:color="auto" w:fill="auto"/>
          </w:tcPr>
          <w:p w:rsidR="00FF24BC" w:rsidRDefault="00FF24BC" w:rsidP="00533A35">
            <w:r w:rsidRPr="00C400C9">
              <w:rPr>
                <w:rStyle w:val="Formularfeld"/>
              </w:rPr>
              <w:t>     </w:t>
            </w:r>
          </w:p>
        </w:tc>
      </w:tr>
      <w:tr w:rsidR="00FF24BC" w:rsidTr="00C05C4C">
        <w:tblPrEx>
          <w:tblCellMar>
            <w:right w:w="0" w:type="dxa"/>
          </w:tblCellMar>
        </w:tblPrEx>
        <w:tc>
          <w:tcPr>
            <w:tcW w:w="142" w:type="dxa"/>
            <w:shd w:val="clear" w:color="auto" w:fill="auto"/>
          </w:tcPr>
          <w:p w:rsidR="00FF24BC" w:rsidRDefault="00FF24BC" w:rsidP="00533A35">
            <w:permStart w:id="222177339" w:edGrp="everyone" w:colFirst="2" w:colLast="2"/>
            <w:permEnd w:id="1301431398"/>
          </w:p>
        </w:tc>
        <w:tc>
          <w:tcPr>
            <w:tcW w:w="3544" w:type="dxa"/>
            <w:gridSpan w:val="2"/>
            <w:shd w:val="clear" w:color="auto" w:fill="auto"/>
          </w:tcPr>
          <w:p w:rsidR="00FF24BC" w:rsidRDefault="00FF24BC" w:rsidP="00533A35">
            <w:r>
              <w:t>Fachgebiet:</w:t>
            </w:r>
          </w:p>
        </w:tc>
        <w:tc>
          <w:tcPr>
            <w:tcW w:w="6520" w:type="dxa"/>
            <w:shd w:val="clear" w:color="auto" w:fill="auto"/>
          </w:tcPr>
          <w:p w:rsidR="00FF24BC" w:rsidRDefault="00FF24BC" w:rsidP="00533A35">
            <w:r w:rsidRPr="00C400C9">
              <w:rPr>
                <w:rStyle w:val="Formularfeld"/>
              </w:rPr>
              <w:t>     </w:t>
            </w:r>
          </w:p>
        </w:tc>
      </w:tr>
      <w:tr w:rsidR="00FF24BC" w:rsidTr="00C05C4C">
        <w:tblPrEx>
          <w:tblCellMar>
            <w:right w:w="0" w:type="dxa"/>
          </w:tblCellMar>
        </w:tblPrEx>
        <w:tc>
          <w:tcPr>
            <w:tcW w:w="142" w:type="dxa"/>
            <w:shd w:val="clear" w:color="auto" w:fill="auto"/>
          </w:tcPr>
          <w:p w:rsidR="00FF24BC" w:rsidRDefault="00FF24BC" w:rsidP="00533A35">
            <w:permStart w:id="1516848741" w:edGrp="everyone" w:colFirst="2" w:colLast="2"/>
            <w:permEnd w:id="222177339"/>
          </w:p>
        </w:tc>
        <w:tc>
          <w:tcPr>
            <w:tcW w:w="3544" w:type="dxa"/>
            <w:gridSpan w:val="2"/>
            <w:shd w:val="clear" w:color="auto" w:fill="auto"/>
          </w:tcPr>
          <w:p w:rsidR="00FF24BC" w:rsidRDefault="00FF24BC" w:rsidP="00533A35">
            <w:r>
              <w:t>Anzahl Jahre Berufserfahrung:</w:t>
            </w:r>
          </w:p>
        </w:tc>
        <w:tc>
          <w:tcPr>
            <w:tcW w:w="6520" w:type="dxa"/>
            <w:shd w:val="clear" w:color="auto" w:fill="auto"/>
          </w:tcPr>
          <w:p w:rsidR="00FF24BC" w:rsidRDefault="00FF24BC" w:rsidP="00533A35">
            <w:r w:rsidRPr="00C400C9">
              <w:rPr>
                <w:rStyle w:val="Formularfeld"/>
              </w:rPr>
              <w:t>     </w:t>
            </w:r>
          </w:p>
        </w:tc>
      </w:tr>
      <w:permEnd w:id="1516848741"/>
    </w:tbl>
    <w:p w:rsidR="00FF24BC" w:rsidRDefault="00FF24BC" w:rsidP="00FF24BC">
      <w:pPr>
        <w:pStyle w:val="StandardBlocksatzaussen"/>
      </w:pPr>
    </w:p>
    <w:p w:rsidR="00FF24BC" w:rsidRDefault="00FF24BC" w:rsidP="00FF24BC">
      <w:pPr>
        <w:pStyle w:val="StandardBlocksatzaussen"/>
      </w:pPr>
    </w:p>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7F431F" w:rsidTr="00533A35">
        <w:tc>
          <w:tcPr>
            <w:tcW w:w="112" w:type="dxa"/>
            <w:shd w:val="clear" w:color="auto" w:fill="auto"/>
          </w:tcPr>
          <w:p w:rsidR="007F431F" w:rsidRDefault="007F431F" w:rsidP="00533A35"/>
        </w:tc>
        <w:tc>
          <w:tcPr>
            <w:tcW w:w="10094" w:type="dxa"/>
            <w:gridSpan w:val="2"/>
            <w:shd w:val="clear" w:color="auto" w:fill="auto"/>
          </w:tcPr>
          <w:p w:rsidR="007F431F" w:rsidRDefault="007F431F" w:rsidP="00533A35">
            <w:r>
              <w:rPr>
                <w:rStyle w:val="Absatz-Standardschriftart1"/>
                <w:b/>
              </w:rPr>
              <w:t>Referenzobjekt Nr. 1</w:t>
            </w:r>
          </w:p>
        </w:tc>
      </w:tr>
      <w:tr w:rsidR="00FF24BC" w:rsidTr="00543349">
        <w:tc>
          <w:tcPr>
            <w:tcW w:w="112" w:type="dxa"/>
            <w:shd w:val="clear" w:color="auto" w:fill="auto"/>
          </w:tcPr>
          <w:p w:rsidR="00FF24BC" w:rsidRDefault="00FF24BC" w:rsidP="00533A35">
            <w:permStart w:id="216547702" w:edGrp="everyone" w:colFirst="2" w:colLast="2"/>
          </w:p>
        </w:tc>
        <w:tc>
          <w:tcPr>
            <w:tcW w:w="3574" w:type="dxa"/>
            <w:shd w:val="clear" w:color="auto" w:fill="auto"/>
          </w:tcPr>
          <w:p w:rsidR="00FF24BC" w:rsidRDefault="00FF24BC" w:rsidP="00533A35">
            <w:r>
              <w:t>Name der Referenz (Kurztitel):</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560101310" w:edGrp="everyone" w:colFirst="2" w:colLast="2"/>
            <w:permEnd w:id="216547702"/>
          </w:p>
        </w:tc>
        <w:tc>
          <w:tcPr>
            <w:tcW w:w="3574" w:type="dxa"/>
            <w:shd w:val="clear" w:color="auto" w:fill="auto"/>
          </w:tcPr>
          <w:p w:rsidR="00FF24BC" w:rsidRDefault="00FF24BC" w:rsidP="00533A35">
            <w:r>
              <w:t>Kurzbeschrieb der Referenz:</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443769241" w:edGrp="everyone" w:colFirst="2" w:colLast="2"/>
            <w:permEnd w:id="1560101310"/>
          </w:p>
        </w:tc>
        <w:tc>
          <w:tcPr>
            <w:tcW w:w="3574" w:type="dxa"/>
            <w:shd w:val="clear" w:color="auto" w:fill="auto"/>
          </w:tcPr>
          <w:p w:rsidR="00FF24BC" w:rsidRDefault="00FF24BC" w:rsidP="00533A35">
            <w:r>
              <w:t>Auftraggeber:</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542336470" w:edGrp="everyone" w:colFirst="2" w:colLast="2"/>
            <w:permEnd w:id="1443769241"/>
          </w:p>
        </w:tc>
        <w:tc>
          <w:tcPr>
            <w:tcW w:w="3574" w:type="dxa"/>
            <w:shd w:val="clear" w:color="auto" w:fill="auto"/>
          </w:tcPr>
          <w:p w:rsidR="00FF24BC" w:rsidRDefault="00FF24BC" w:rsidP="00533A35">
            <w:r>
              <w:t>Referenzperson des Auftraggebers:</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773749478" w:edGrp="everyone" w:colFirst="2" w:colLast="2"/>
            <w:permEnd w:id="1542336470"/>
          </w:p>
        </w:tc>
        <w:tc>
          <w:tcPr>
            <w:tcW w:w="3574" w:type="dxa"/>
            <w:shd w:val="clear" w:color="auto" w:fill="auto"/>
          </w:tcPr>
          <w:p w:rsidR="00FF24BC" w:rsidRDefault="00FF24BC" w:rsidP="00533A35">
            <w:r>
              <w:t>Ausgeführte Arbeiten/Leistungen der Schlüsselperson:</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096769840" w:edGrp="everyone" w:colFirst="2" w:colLast="2"/>
            <w:permEnd w:id="773749478"/>
          </w:p>
        </w:tc>
        <w:tc>
          <w:tcPr>
            <w:tcW w:w="3574" w:type="dxa"/>
            <w:shd w:val="clear" w:color="auto" w:fill="auto"/>
          </w:tcPr>
          <w:p w:rsidR="00FF24BC" w:rsidRDefault="00925EEF" w:rsidP="00533A35">
            <w:r>
              <w:t>Projektbeginn:</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338385845" w:edGrp="everyone" w:colFirst="2" w:colLast="2"/>
            <w:permEnd w:id="1096769840"/>
          </w:p>
        </w:tc>
        <w:tc>
          <w:tcPr>
            <w:tcW w:w="3574" w:type="dxa"/>
            <w:shd w:val="clear" w:color="auto" w:fill="auto"/>
          </w:tcPr>
          <w:p w:rsidR="00FF24BC" w:rsidRDefault="00925EEF" w:rsidP="00533A35">
            <w:r>
              <w:t>Zeitpunkt der Inbetriebnahme:</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287580222" w:edGrp="everyone" w:colFirst="2" w:colLast="2"/>
            <w:permEnd w:id="1338385845"/>
          </w:p>
        </w:tc>
        <w:tc>
          <w:tcPr>
            <w:tcW w:w="3574" w:type="dxa"/>
            <w:shd w:val="clear" w:color="auto" w:fill="auto"/>
          </w:tcPr>
          <w:p w:rsidR="00FF24BC" w:rsidRDefault="00FF24BC" w:rsidP="00925EEF">
            <w:r>
              <w:t>W</w:t>
            </w:r>
            <w:r w:rsidR="00925EEF">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FF24BC" w:rsidRDefault="00FF24BC" w:rsidP="00533A35">
            <w:r w:rsidRPr="00A210F5">
              <w:rPr>
                <w:rStyle w:val="Formularfeld"/>
              </w:rPr>
              <w:t>     </w:t>
            </w:r>
          </w:p>
        </w:tc>
      </w:tr>
      <w:permEnd w:id="287580222"/>
    </w:tbl>
    <w:p w:rsidR="00FF24BC" w:rsidRDefault="00FF24BC" w:rsidP="00FF24BC"/>
    <w:tbl>
      <w:tblPr>
        <w:tblW w:w="10206" w:type="dxa"/>
        <w:tblLayout w:type="fixed"/>
        <w:tblCellMar>
          <w:left w:w="0" w:type="dxa"/>
          <w:right w:w="0" w:type="dxa"/>
        </w:tblCellMar>
        <w:tblLook w:val="0000" w:firstRow="0" w:lastRow="0" w:firstColumn="0" w:lastColumn="0" w:noHBand="0" w:noVBand="0"/>
      </w:tblPr>
      <w:tblGrid>
        <w:gridCol w:w="112"/>
        <w:gridCol w:w="3574"/>
        <w:gridCol w:w="6520"/>
      </w:tblGrid>
      <w:tr w:rsidR="007F431F" w:rsidTr="00533A35">
        <w:tc>
          <w:tcPr>
            <w:tcW w:w="112" w:type="dxa"/>
            <w:shd w:val="clear" w:color="auto" w:fill="auto"/>
          </w:tcPr>
          <w:p w:rsidR="007F431F" w:rsidRDefault="007F431F" w:rsidP="00533A35"/>
        </w:tc>
        <w:tc>
          <w:tcPr>
            <w:tcW w:w="10094" w:type="dxa"/>
            <w:gridSpan w:val="2"/>
            <w:shd w:val="clear" w:color="auto" w:fill="auto"/>
          </w:tcPr>
          <w:p w:rsidR="007F431F" w:rsidRDefault="007F431F" w:rsidP="00533A35">
            <w:r>
              <w:rPr>
                <w:rStyle w:val="Absatz-Standardschriftart1"/>
                <w:b/>
              </w:rPr>
              <w:t>Referenzobjekt Nr. 2</w:t>
            </w:r>
          </w:p>
        </w:tc>
      </w:tr>
      <w:tr w:rsidR="00FF24BC" w:rsidTr="00543349">
        <w:tc>
          <w:tcPr>
            <w:tcW w:w="112" w:type="dxa"/>
            <w:shd w:val="clear" w:color="auto" w:fill="auto"/>
          </w:tcPr>
          <w:p w:rsidR="00FF24BC" w:rsidRDefault="00FF24BC" w:rsidP="00533A35">
            <w:permStart w:id="547700503" w:edGrp="everyone" w:colFirst="2" w:colLast="2"/>
          </w:p>
        </w:tc>
        <w:tc>
          <w:tcPr>
            <w:tcW w:w="3574" w:type="dxa"/>
            <w:shd w:val="clear" w:color="auto" w:fill="auto"/>
          </w:tcPr>
          <w:p w:rsidR="00FF24BC" w:rsidRDefault="00FF24BC" w:rsidP="00533A35">
            <w:r>
              <w:t>Name der Referenz (Kurztitel):</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682246325" w:edGrp="everyone" w:colFirst="2" w:colLast="2"/>
            <w:permEnd w:id="547700503"/>
          </w:p>
        </w:tc>
        <w:tc>
          <w:tcPr>
            <w:tcW w:w="3574" w:type="dxa"/>
            <w:shd w:val="clear" w:color="auto" w:fill="auto"/>
          </w:tcPr>
          <w:p w:rsidR="00FF24BC" w:rsidRDefault="00FF24BC" w:rsidP="00533A35">
            <w:r>
              <w:t>Kurzbeschrieb der Referenz:</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120239222" w:edGrp="everyone" w:colFirst="2" w:colLast="2"/>
            <w:permEnd w:id="1682246325"/>
          </w:p>
        </w:tc>
        <w:tc>
          <w:tcPr>
            <w:tcW w:w="3574" w:type="dxa"/>
            <w:shd w:val="clear" w:color="auto" w:fill="auto"/>
          </w:tcPr>
          <w:p w:rsidR="00FF24BC" w:rsidRDefault="00FF24BC" w:rsidP="00533A35">
            <w:r>
              <w:t>Auftraggeber:</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15952945" w:edGrp="everyone" w:colFirst="2" w:colLast="2"/>
            <w:permEnd w:id="1120239222"/>
          </w:p>
        </w:tc>
        <w:tc>
          <w:tcPr>
            <w:tcW w:w="3574" w:type="dxa"/>
            <w:shd w:val="clear" w:color="auto" w:fill="auto"/>
          </w:tcPr>
          <w:p w:rsidR="00FF24BC" w:rsidRDefault="00FF24BC" w:rsidP="00533A35">
            <w:r>
              <w:t>Referenzperson des Auftraggebers:</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639452248" w:edGrp="everyone" w:colFirst="2" w:colLast="2"/>
            <w:permEnd w:id="115952945"/>
          </w:p>
        </w:tc>
        <w:tc>
          <w:tcPr>
            <w:tcW w:w="3574" w:type="dxa"/>
            <w:shd w:val="clear" w:color="auto" w:fill="auto"/>
          </w:tcPr>
          <w:p w:rsidR="00FF24BC" w:rsidRDefault="00FF24BC" w:rsidP="00533A35">
            <w:r>
              <w:t>Ausgeführte Arbeiten/Leistungen der Schlüsselperson:</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798450832" w:edGrp="everyone" w:colFirst="2" w:colLast="2"/>
            <w:permEnd w:id="639452248"/>
          </w:p>
        </w:tc>
        <w:tc>
          <w:tcPr>
            <w:tcW w:w="3574" w:type="dxa"/>
            <w:shd w:val="clear" w:color="auto" w:fill="auto"/>
          </w:tcPr>
          <w:p w:rsidR="00FF24BC" w:rsidRDefault="00925EEF" w:rsidP="00533A35">
            <w:r>
              <w:t>Projektbeginn:</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73562009" w:edGrp="everyone" w:colFirst="2" w:colLast="2"/>
            <w:permEnd w:id="798450832"/>
          </w:p>
        </w:tc>
        <w:tc>
          <w:tcPr>
            <w:tcW w:w="3574" w:type="dxa"/>
            <w:shd w:val="clear" w:color="auto" w:fill="auto"/>
          </w:tcPr>
          <w:p w:rsidR="00FF24BC" w:rsidRDefault="00925EEF" w:rsidP="00533A35">
            <w:r>
              <w:t>Zeitpunkt der Inbetriebnahme:</w:t>
            </w:r>
          </w:p>
        </w:tc>
        <w:tc>
          <w:tcPr>
            <w:tcW w:w="6520" w:type="dxa"/>
            <w:shd w:val="clear" w:color="auto" w:fill="auto"/>
          </w:tcPr>
          <w:p w:rsidR="00FF24BC" w:rsidRDefault="00FF24BC" w:rsidP="00533A35">
            <w:r w:rsidRPr="00A210F5">
              <w:rPr>
                <w:rStyle w:val="Formularfeld"/>
              </w:rPr>
              <w:t>     </w:t>
            </w:r>
          </w:p>
        </w:tc>
      </w:tr>
      <w:tr w:rsidR="00FF24BC" w:rsidTr="00543349">
        <w:tc>
          <w:tcPr>
            <w:tcW w:w="112" w:type="dxa"/>
            <w:shd w:val="clear" w:color="auto" w:fill="auto"/>
          </w:tcPr>
          <w:p w:rsidR="00FF24BC" w:rsidRDefault="00FF24BC" w:rsidP="00533A35">
            <w:permStart w:id="1620204458" w:edGrp="everyone" w:colFirst="2" w:colLast="2"/>
            <w:permEnd w:id="73562009"/>
          </w:p>
        </w:tc>
        <w:tc>
          <w:tcPr>
            <w:tcW w:w="3574" w:type="dxa"/>
            <w:shd w:val="clear" w:color="auto" w:fill="auto"/>
          </w:tcPr>
          <w:p w:rsidR="00FF24BC" w:rsidRDefault="00FF24BC" w:rsidP="00925EEF">
            <w:r>
              <w:t>W</w:t>
            </w:r>
            <w:r w:rsidR="00925EEF">
              <w:t>eshalb</w:t>
            </w:r>
            <w:r>
              <w:t xml:space="preserve"> ist diese Referenz ein gutes Beispiel, die Erfahrung und fachliche Kompetenz der Schlüsselperson für die gestellte Aufgabe darzustellen?</w:t>
            </w:r>
            <w:r>
              <w:br/>
              <w:t>Kurze Begründung:</w:t>
            </w:r>
          </w:p>
        </w:tc>
        <w:tc>
          <w:tcPr>
            <w:tcW w:w="6520" w:type="dxa"/>
            <w:shd w:val="clear" w:color="auto" w:fill="auto"/>
          </w:tcPr>
          <w:p w:rsidR="00FF24BC" w:rsidRDefault="00FF24BC" w:rsidP="00533A35">
            <w:r w:rsidRPr="00A210F5">
              <w:rPr>
                <w:rStyle w:val="Formularfeld"/>
              </w:rPr>
              <w:t>     </w:t>
            </w:r>
          </w:p>
        </w:tc>
      </w:tr>
      <w:permEnd w:id="1620204458"/>
    </w:tbl>
    <w:p w:rsidR="000F2D72" w:rsidRDefault="000F2D72"/>
    <w:p w:rsidR="00FF24BC" w:rsidRDefault="00FF24BC"/>
    <w:p w:rsidR="00FF24BC" w:rsidRDefault="00FF24BC">
      <w:pPr>
        <w:sectPr w:rsidR="00FF24BC" w:rsidSect="00543349">
          <w:type w:val="continuous"/>
          <w:pgSz w:w="11906" w:h="16838"/>
          <w:pgMar w:top="2835" w:right="851" w:bottom="1134" w:left="1134" w:header="851" w:footer="340" w:gutter="0"/>
          <w:cols w:space="720"/>
        </w:sectPr>
      </w:pPr>
    </w:p>
    <w:tbl>
      <w:tblPr>
        <w:tblW w:w="0" w:type="auto"/>
        <w:tblInd w:w="-15" w:type="dxa"/>
        <w:tblLayout w:type="fixed"/>
        <w:tblCellMar>
          <w:left w:w="0" w:type="dxa"/>
          <w:right w:w="0" w:type="dxa"/>
        </w:tblCellMar>
        <w:tblLook w:val="0000" w:firstRow="0" w:lastRow="0" w:firstColumn="0" w:lastColumn="0" w:noHBand="0" w:noVBand="0"/>
      </w:tblPr>
      <w:tblGrid>
        <w:gridCol w:w="158"/>
        <w:gridCol w:w="8851"/>
        <w:gridCol w:w="1265"/>
        <w:gridCol w:w="49"/>
      </w:tblGrid>
      <w:tr w:rsidR="000F2D72" w:rsidTr="00543349">
        <w:tc>
          <w:tcPr>
            <w:tcW w:w="158" w:type="dxa"/>
            <w:tcBorders>
              <w:left w:val="single" w:sz="4" w:space="0" w:color="000000"/>
              <w:bottom w:val="single" w:sz="4" w:space="0" w:color="000000"/>
            </w:tcBorders>
            <w:shd w:val="clear" w:color="auto" w:fill="auto"/>
            <w:vAlign w:val="bottom"/>
          </w:tcPr>
          <w:p w:rsidR="000F2D72" w:rsidRDefault="000F2D72">
            <w:pPr>
              <w:pStyle w:val="Titel"/>
              <w:pageBreakBefore/>
            </w:pPr>
          </w:p>
        </w:tc>
        <w:tc>
          <w:tcPr>
            <w:tcW w:w="8851" w:type="dxa"/>
            <w:tcBorders>
              <w:bottom w:val="single" w:sz="4" w:space="0" w:color="000000"/>
            </w:tcBorders>
            <w:shd w:val="clear" w:color="auto" w:fill="auto"/>
            <w:vAlign w:val="bottom"/>
          </w:tcPr>
          <w:p w:rsidR="000F2D72" w:rsidRDefault="00190692">
            <w:pPr>
              <w:pStyle w:val="Titel"/>
              <w:pageBreakBefore/>
              <w:rPr>
                <w:color w:val="FFFFFF"/>
              </w:rPr>
            </w:pPr>
            <w:r>
              <w:t>Auftragsanalyse</w:t>
            </w:r>
          </w:p>
        </w:tc>
        <w:tc>
          <w:tcPr>
            <w:tcW w:w="1265" w:type="dxa"/>
            <w:tcBorders>
              <w:bottom w:val="single" w:sz="4" w:space="0" w:color="000000"/>
            </w:tcBorders>
            <w:shd w:val="clear" w:color="auto" w:fill="000000"/>
            <w:vAlign w:val="bottom"/>
          </w:tcPr>
          <w:p w:rsidR="000F2D72" w:rsidRDefault="001907E1" w:rsidP="001907E1">
            <w:pPr>
              <w:pStyle w:val="Titel"/>
              <w:pageBreakBefore/>
              <w:jc w:val="right"/>
              <w:rPr>
                <w:color w:val="FFFFFF"/>
              </w:rPr>
            </w:pPr>
            <w:r>
              <w:rPr>
                <w:color w:val="FFFFFF"/>
              </w:rPr>
              <w:t>Formular 5</w:t>
            </w:r>
          </w:p>
        </w:tc>
        <w:tc>
          <w:tcPr>
            <w:tcW w:w="49" w:type="dxa"/>
            <w:shd w:val="clear" w:color="auto" w:fill="auto"/>
          </w:tcPr>
          <w:p w:rsidR="000F2D72" w:rsidRDefault="000F2D72">
            <w:pPr>
              <w:pStyle w:val="Titel"/>
              <w:pageBreakBefore/>
              <w:jc w:val="right"/>
              <w:rPr>
                <w:color w:val="FFFFFF"/>
              </w:rPr>
            </w:pPr>
          </w:p>
        </w:tc>
      </w:tr>
    </w:tbl>
    <w:p w:rsidR="000F2D72" w:rsidRDefault="000F2D72">
      <w:pPr>
        <w:pStyle w:val="StandardBlocksatzaussen"/>
      </w:pPr>
    </w:p>
    <w:p w:rsidR="000F2D72" w:rsidRDefault="00190692">
      <w:pPr>
        <w:pStyle w:val="StandardBlocksatzaussen"/>
      </w:pPr>
      <w:r>
        <w:t>Integriert in dieses Formular oder separat als Beilage, hat der Anbietende folgendes einzureichen:</w:t>
      </w:r>
    </w:p>
    <w:p w:rsidR="000F2D72" w:rsidRDefault="000F2D72">
      <w:pPr>
        <w:pStyle w:val="StandardBlocksatzkleinerAbstand"/>
        <w:ind w:left="142"/>
      </w:pPr>
    </w:p>
    <w:p w:rsidR="000F2D72" w:rsidRDefault="000F2D72">
      <w:pPr>
        <w:sectPr w:rsidR="000F2D72">
          <w:type w:val="continuous"/>
          <w:pgSz w:w="11906" w:h="16838"/>
          <w:pgMar w:top="3175" w:right="567" w:bottom="1134" w:left="1021" w:header="851" w:footer="340" w:gutter="0"/>
          <w:cols w:space="720"/>
        </w:sectPr>
      </w:pPr>
    </w:p>
    <w:p w:rsidR="000F2D72" w:rsidRDefault="00190692" w:rsidP="00D04A67">
      <w:pPr>
        <w:pStyle w:val="Aufzhlungszeichen1"/>
      </w:pPr>
      <w:r>
        <w:lastRenderedPageBreak/>
        <w:t>Vorgehenskonzept in Bezug auf den zu leistenden Auftrag (Situation erfassen, Chancen</w:t>
      </w:r>
      <w:r w:rsidR="00083A97">
        <w:t>/</w:t>
      </w:r>
      <w:r>
        <w:t>Risiken, kritische Erfolgsfaktoren, Ablauf</w:t>
      </w:r>
      <w:r w:rsidR="0057737C">
        <w:t>- und Fach</w:t>
      </w:r>
      <w:r>
        <w:t xml:space="preserve">koordination (max. </w:t>
      </w:r>
      <w:r w:rsidR="0035614F">
        <w:t>2</w:t>
      </w:r>
      <w:r>
        <w:t xml:space="preserve"> A4 Seite[n]).</w:t>
      </w:r>
    </w:p>
    <w:p w:rsidR="000F2D72" w:rsidRDefault="000F2D72" w:rsidP="000527FD">
      <w:pPr>
        <w:pStyle w:val="Aufzhlungszeichen1"/>
        <w:numPr>
          <w:ilvl w:val="0"/>
          <w:numId w:val="0"/>
        </w:numPr>
        <w:ind w:left="459"/>
        <w:rPr>
          <w:sz w:val="2"/>
          <w:szCs w:val="2"/>
        </w:rPr>
      </w:pPr>
    </w:p>
    <w:tbl>
      <w:tblPr>
        <w:tblW w:w="0" w:type="auto"/>
        <w:tblLayout w:type="fixed"/>
        <w:tblCellMar>
          <w:left w:w="0" w:type="dxa"/>
          <w:right w:w="0" w:type="dxa"/>
        </w:tblCellMar>
        <w:tblLook w:val="0000" w:firstRow="0" w:lastRow="0" w:firstColumn="0" w:lastColumn="0" w:noHBand="0" w:noVBand="0"/>
      </w:tblPr>
      <w:tblGrid>
        <w:gridCol w:w="10318"/>
      </w:tblGrid>
      <w:tr w:rsidR="000F2D72">
        <w:trPr>
          <w:trHeight w:val="45"/>
        </w:trPr>
        <w:tc>
          <w:tcPr>
            <w:tcW w:w="10318" w:type="dxa"/>
            <w:shd w:val="clear" w:color="auto" w:fill="auto"/>
          </w:tcPr>
          <w:p w:rsidR="000F2D72" w:rsidRDefault="000F2D72">
            <w:pPr>
              <w:spacing w:line="100" w:lineRule="atLeast"/>
              <w:rPr>
                <w:sz w:val="2"/>
                <w:szCs w:val="2"/>
              </w:rPr>
            </w:pPr>
          </w:p>
        </w:tc>
      </w:tr>
    </w:tbl>
    <w:p w:rsidR="000F2D72" w:rsidRDefault="000F2D72">
      <w:pPr>
        <w:sectPr w:rsidR="000F2D72">
          <w:type w:val="continuous"/>
          <w:pgSz w:w="11906" w:h="16838"/>
          <w:pgMar w:top="3175" w:right="567" w:bottom="1134" w:left="1021" w:header="851" w:footer="340" w:gutter="0"/>
          <w:cols w:space="720"/>
        </w:sectPr>
      </w:pPr>
    </w:p>
    <w:tbl>
      <w:tblPr>
        <w:tblW w:w="0" w:type="auto"/>
        <w:tblInd w:w="-30" w:type="dxa"/>
        <w:tblLayout w:type="fixed"/>
        <w:tblCellMar>
          <w:left w:w="0" w:type="dxa"/>
          <w:right w:w="0" w:type="dxa"/>
        </w:tblCellMar>
        <w:tblLook w:val="0000" w:firstRow="0" w:lastRow="0" w:firstColumn="0" w:lastColumn="0" w:noHBand="0" w:noVBand="0"/>
      </w:tblPr>
      <w:tblGrid>
        <w:gridCol w:w="45"/>
        <w:gridCol w:w="30"/>
        <w:gridCol w:w="84"/>
        <w:gridCol w:w="14"/>
        <w:gridCol w:w="8584"/>
        <w:gridCol w:w="1271"/>
        <w:gridCol w:w="208"/>
      </w:tblGrid>
      <w:tr w:rsidR="007F431F" w:rsidTr="00533A35">
        <w:trPr>
          <w:trHeight w:val="57"/>
        </w:trPr>
        <w:tc>
          <w:tcPr>
            <w:tcW w:w="45" w:type="dxa"/>
            <w:shd w:val="clear" w:color="auto" w:fill="auto"/>
          </w:tcPr>
          <w:p w:rsidR="007F431F" w:rsidRDefault="007F431F">
            <w:pPr>
              <w:spacing w:line="100" w:lineRule="atLeast"/>
              <w:rPr>
                <w:sz w:val="2"/>
                <w:szCs w:val="2"/>
              </w:rPr>
            </w:pPr>
          </w:p>
        </w:tc>
        <w:tc>
          <w:tcPr>
            <w:tcW w:w="30" w:type="dxa"/>
            <w:tcBorders>
              <w:right w:val="single" w:sz="8" w:space="0" w:color="FF0000"/>
            </w:tcBorders>
            <w:shd w:val="clear" w:color="auto" w:fill="auto"/>
          </w:tcPr>
          <w:p w:rsidR="007F431F" w:rsidRDefault="007F431F">
            <w:pPr>
              <w:spacing w:line="100" w:lineRule="atLeast"/>
              <w:rPr>
                <w:sz w:val="2"/>
                <w:szCs w:val="2"/>
              </w:rPr>
            </w:pPr>
          </w:p>
        </w:tc>
        <w:tc>
          <w:tcPr>
            <w:tcW w:w="84" w:type="dxa"/>
            <w:tcBorders>
              <w:left w:val="single" w:sz="8" w:space="0" w:color="FF0000"/>
              <w:bottom w:val="single" w:sz="8" w:space="0" w:color="FF0000"/>
            </w:tcBorders>
            <w:shd w:val="clear" w:color="auto" w:fill="auto"/>
          </w:tcPr>
          <w:p w:rsidR="007F431F" w:rsidRDefault="007F431F">
            <w:pPr>
              <w:spacing w:line="100" w:lineRule="atLeast"/>
              <w:rPr>
                <w:sz w:val="2"/>
                <w:szCs w:val="2"/>
              </w:rPr>
            </w:pPr>
          </w:p>
        </w:tc>
        <w:tc>
          <w:tcPr>
            <w:tcW w:w="10077" w:type="dxa"/>
            <w:gridSpan w:val="4"/>
            <w:tcBorders>
              <w:right w:val="single" w:sz="8" w:space="0" w:color="FF0000"/>
            </w:tcBorders>
            <w:shd w:val="clear" w:color="auto" w:fill="auto"/>
          </w:tcPr>
          <w:p w:rsidR="007F431F" w:rsidRDefault="007F431F" w:rsidP="000527FD">
            <w:pPr>
              <w:spacing w:line="100" w:lineRule="atLeast"/>
              <w:rPr>
                <w:rStyle w:val="Formularfeld"/>
              </w:rPr>
            </w:pPr>
            <w:permStart w:id="653857343" w:edGrp="everyone"/>
            <w:r w:rsidRPr="00A210F5">
              <w:rPr>
                <w:rStyle w:val="Formularfeld"/>
              </w:rPr>
              <w:t>     </w:t>
            </w:r>
          </w:p>
          <w:p w:rsidR="007F431F" w:rsidRDefault="007F431F" w:rsidP="000527FD">
            <w:pPr>
              <w:spacing w:line="100" w:lineRule="atLeast"/>
              <w:rPr>
                <w:rStyle w:val="Formularfeld"/>
              </w:rPr>
            </w:pPr>
          </w:p>
          <w:p w:rsidR="007F431F" w:rsidRDefault="007F431F" w:rsidP="000527FD">
            <w:pPr>
              <w:spacing w:line="100" w:lineRule="atLeast"/>
              <w:rPr>
                <w:rStyle w:val="Formularfeld"/>
              </w:rPr>
            </w:pPr>
          </w:p>
          <w:permEnd w:id="653857343"/>
          <w:p w:rsidR="007F431F" w:rsidRDefault="007F431F">
            <w:pPr>
              <w:spacing w:line="100" w:lineRule="atLeast"/>
              <w:rPr>
                <w:sz w:val="2"/>
                <w:szCs w:val="2"/>
              </w:rPr>
            </w:pPr>
          </w:p>
        </w:tc>
      </w:tr>
      <w:tr w:rsidR="000F2D72" w:rsidTr="007F431F">
        <w:tc>
          <w:tcPr>
            <w:tcW w:w="173" w:type="dxa"/>
            <w:gridSpan w:val="4"/>
            <w:tcBorders>
              <w:left w:val="single" w:sz="4" w:space="0" w:color="000000"/>
              <w:bottom w:val="single" w:sz="4" w:space="0" w:color="000000"/>
            </w:tcBorders>
            <w:shd w:val="clear" w:color="auto" w:fill="auto"/>
            <w:vAlign w:val="bottom"/>
          </w:tcPr>
          <w:p w:rsidR="000F2D72" w:rsidRDefault="000F2D72">
            <w:pPr>
              <w:pStyle w:val="Titel"/>
              <w:pageBreakBefore/>
            </w:pPr>
          </w:p>
        </w:tc>
        <w:tc>
          <w:tcPr>
            <w:tcW w:w="8584" w:type="dxa"/>
            <w:tcBorders>
              <w:bottom w:val="single" w:sz="4" w:space="0" w:color="000000"/>
            </w:tcBorders>
            <w:shd w:val="clear" w:color="auto" w:fill="auto"/>
            <w:vAlign w:val="bottom"/>
          </w:tcPr>
          <w:p w:rsidR="000F2D72" w:rsidRDefault="00190692">
            <w:pPr>
              <w:pStyle w:val="Titel"/>
              <w:pageBreakBefore/>
              <w:rPr>
                <w:color w:val="FFFFFF"/>
              </w:rPr>
            </w:pPr>
            <w:r>
              <w:t>Organisation</w:t>
            </w:r>
          </w:p>
        </w:tc>
        <w:tc>
          <w:tcPr>
            <w:tcW w:w="1271" w:type="dxa"/>
            <w:tcBorders>
              <w:bottom w:val="single" w:sz="4" w:space="0" w:color="000000"/>
            </w:tcBorders>
            <w:shd w:val="clear" w:color="auto" w:fill="000000"/>
            <w:vAlign w:val="bottom"/>
          </w:tcPr>
          <w:p w:rsidR="000F2D72" w:rsidRDefault="00190692" w:rsidP="001907E1">
            <w:pPr>
              <w:pStyle w:val="Titel"/>
              <w:pageBreakBefore/>
              <w:jc w:val="right"/>
              <w:rPr>
                <w:color w:val="FFFFFF"/>
              </w:rPr>
            </w:pPr>
            <w:r>
              <w:rPr>
                <w:color w:val="FFFFFF"/>
              </w:rPr>
              <w:t xml:space="preserve">Formular </w:t>
            </w:r>
            <w:r w:rsidR="001907E1">
              <w:rPr>
                <w:color w:val="FFFFFF"/>
              </w:rPr>
              <w:t>6</w:t>
            </w:r>
          </w:p>
        </w:tc>
        <w:tc>
          <w:tcPr>
            <w:tcW w:w="208" w:type="dxa"/>
            <w:shd w:val="clear" w:color="auto" w:fill="auto"/>
          </w:tcPr>
          <w:p w:rsidR="000F2D72" w:rsidRDefault="000F2D72">
            <w:pPr>
              <w:pStyle w:val="Titel"/>
              <w:pageBreakBefore/>
              <w:jc w:val="right"/>
              <w:rPr>
                <w:color w:val="FFFFFF"/>
              </w:rPr>
            </w:pPr>
          </w:p>
        </w:tc>
      </w:tr>
    </w:tbl>
    <w:p w:rsidR="000F2D72" w:rsidRDefault="000F2D72">
      <w:pPr>
        <w:pStyle w:val="StandardBlocksatzaussen"/>
      </w:pPr>
    </w:p>
    <w:p w:rsidR="000F2D72" w:rsidRDefault="00190692">
      <w:pPr>
        <w:pStyle w:val="StandardBlocksatzaussen"/>
      </w:pPr>
      <w:r>
        <w:t>Integriert in dieses Formular oder separat als Beilage, hat der Anbietende folgendes einzureichen in Bezug auf die Auftragsanalyse:</w:t>
      </w:r>
    </w:p>
    <w:p w:rsidR="000F2D72" w:rsidRDefault="000F2D72">
      <w:pPr>
        <w:pStyle w:val="StandardBlocksatzkleinerAbstand"/>
        <w:ind w:left="142"/>
      </w:pPr>
    </w:p>
    <w:p w:rsidR="000F2D72" w:rsidRDefault="000F2D72">
      <w:pPr>
        <w:sectPr w:rsidR="000F2D72">
          <w:type w:val="continuous"/>
          <w:pgSz w:w="11906" w:h="16838"/>
          <w:pgMar w:top="3175" w:right="567" w:bottom="1134" w:left="1021" w:header="851" w:footer="340" w:gutter="0"/>
          <w:cols w:space="720"/>
        </w:sectPr>
      </w:pPr>
    </w:p>
    <w:p w:rsidR="000F2D72" w:rsidRDefault="00190692" w:rsidP="00D04A67">
      <w:pPr>
        <w:pStyle w:val="Aufzhlungszeichen1"/>
        <w:rPr>
          <w:sz w:val="2"/>
          <w:szCs w:val="2"/>
        </w:rPr>
      </w:pPr>
      <w:r>
        <w:lastRenderedPageBreak/>
        <w:t>Darstellung der Organisation und Struktur des Anbieters und seiner Subplaner mit Nennung der für die Vertragserfüllung vorgesehenen Personen und deren Funktion sowie Er</w:t>
      </w:r>
      <w:r w:rsidR="006B72E1">
        <w:t>läuterung der gewählten Projekt</w:t>
      </w:r>
      <w:r w:rsidR="00083A97">
        <w:t xml:space="preserve">organisation und der </w:t>
      </w:r>
      <w:r>
        <w:t>vorgesehenen Sitzungsgremien (max. 1 A4 Seite[n]).</w:t>
      </w:r>
    </w:p>
    <w:tbl>
      <w:tblPr>
        <w:tblW w:w="0" w:type="auto"/>
        <w:tblLayout w:type="fixed"/>
        <w:tblCellMar>
          <w:left w:w="0" w:type="dxa"/>
          <w:right w:w="0" w:type="dxa"/>
        </w:tblCellMar>
        <w:tblLook w:val="0000" w:firstRow="0" w:lastRow="0" w:firstColumn="0" w:lastColumn="0" w:noHBand="0" w:noVBand="0"/>
      </w:tblPr>
      <w:tblGrid>
        <w:gridCol w:w="10318"/>
      </w:tblGrid>
      <w:tr w:rsidR="000F2D72">
        <w:trPr>
          <w:trHeight w:val="45"/>
        </w:trPr>
        <w:tc>
          <w:tcPr>
            <w:tcW w:w="10318" w:type="dxa"/>
            <w:shd w:val="clear" w:color="auto" w:fill="auto"/>
          </w:tcPr>
          <w:p w:rsidR="000F2D72" w:rsidRDefault="000F2D72">
            <w:pPr>
              <w:spacing w:line="100" w:lineRule="atLeast"/>
              <w:rPr>
                <w:sz w:val="2"/>
                <w:szCs w:val="2"/>
              </w:rPr>
            </w:pPr>
          </w:p>
        </w:tc>
      </w:tr>
    </w:tbl>
    <w:p w:rsidR="000F2D72" w:rsidRDefault="000F2D72">
      <w:pPr>
        <w:sectPr w:rsidR="000F2D72">
          <w:type w:val="continuous"/>
          <w:pgSz w:w="11906" w:h="16838"/>
          <w:pgMar w:top="3175" w:right="567" w:bottom="1134" w:left="1021" w:header="851" w:footer="340" w:gutter="0"/>
          <w:cols w:space="720"/>
        </w:sectPr>
      </w:pPr>
    </w:p>
    <w:tbl>
      <w:tblPr>
        <w:tblW w:w="0" w:type="auto"/>
        <w:tblLayout w:type="fixed"/>
        <w:tblCellMar>
          <w:left w:w="0" w:type="dxa"/>
          <w:right w:w="0" w:type="dxa"/>
        </w:tblCellMar>
        <w:tblLook w:val="0000" w:firstRow="0" w:lastRow="0" w:firstColumn="0" w:lastColumn="0" w:noHBand="0" w:noVBand="0"/>
      </w:tblPr>
      <w:tblGrid>
        <w:gridCol w:w="87"/>
        <w:gridCol w:w="40"/>
        <w:gridCol w:w="30"/>
        <w:gridCol w:w="8758"/>
        <w:gridCol w:w="1252"/>
      </w:tblGrid>
      <w:tr w:rsidR="007F431F" w:rsidTr="007F431F">
        <w:trPr>
          <w:trHeight w:val="57"/>
        </w:trPr>
        <w:tc>
          <w:tcPr>
            <w:tcW w:w="127" w:type="dxa"/>
            <w:gridSpan w:val="2"/>
            <w:tcBorders>
              <w:right w:val="single" w:sz="8" w:space="0" w:color="FF0000"/>
            </w:tcBorders>
            <w:shd w:val="clear" w:color="auto" w:fill="auto"/>
          </w:tcPr>
          <w:p w:rsidR="007F431F" w:rsidRDefault="007F431F">
            <w:pPr>
              <w:spacing w:line="100" w:lineRule="atLeast"/>
              <w:rPr>
                <w:sz w:val="2"/>
                <w:szCs w:val="2"/>
              </w:rPr>
            </w:pPr>
          </w:p>
        </w:tc>
        <w:tc>
          <w:tcPr>
            <w:tcW w:w="20" w:type="dxa"/>
            <w:tcBorders>
              <w:left w:val="single" w:sz="8" w:space="0" w:color="FF0000"/>
              <w:bottom w:val="single" w:sz="8" w:space="0" w:color="FF0000"/>
            </w:tcBorders>
            <w:shd w:val="clear" w:color="auto" w:fill="auto"/>
          </w:tcPr>
          <w:p w:rsidR="007F431F" w:rsidRDefault="007F431F">
            <w:pPr>
              <w:spacing w:line="100" w:lineRule="atLeast"/>
              <w:rPr>
                <w:sz w:val="2"/>
                <w:szCs w:val="2"/>
              </w:rPr>
            </w:pPr>
          </w:p>
          <w:p w:rsidR="007F431F" w:rsidRDefault="007F431F">
            <w:pPr>
              <w:spacing w:line="100" w:lineRule="atLeast"/>
              <w:rPr>
                <w:sz w:val="2"/>
                <w:szCs w:val="2"/>
              </w:rPr>
            </w:pPr>
          </w:p>
          <w:p w:rsidR="007F431F" w:rsidRDefault="007F431F">
            <w:pPr>
              <w:spacing w:line="100" w:lineRule="atLeast"/>
              <w:rPr>
                <w:sz w:val="2"/>
                <w:szCs w:val="2"/>
              </w:rPr>
            </w:pPr>
          </w:p>
          <w:p w:rsidR="007F431F" w:rsidRDefault="007F431F">
            <w:pPr>
              <w:spacing w:line="100" w:lineRule="atLeast"/>
              <w:rPr>
                <w:sz w:val="2"/>
                <w:szCs w:val="2"/>
              </w:rPr>
            </w:pPr>
          </w:p>
          <w:p w:rsidR="007F431F" w:rsidRDefault="007F431F">
            <w:pPr>
              <w:spacing w:line="100" w:lineRule="atLeast"/>
              <w:rPr>
                <w:sz w:val="2"/>
                <w:szCs w:val="2"/>
              </w:rPr>
            </w:pPr>
          </w:p>
        </w:tc>
        <w:tc>
          <w:tcPr>
            <w:tcW w:w="10010" w:type="dxa"/>
            <w:gridSpan w:val="2"/>
            <w:tcBorders>
              <w:right w:val="single" w:sz="8" w:space="0" w:color="FF0000"/>
            </w:tcBorders>
            <w:shd w:val="clear" w:color="auto" w:fill="auto"/>
          </w:tcPr>
          <w:p w:rsidR="007F431F" w:rsidRDefault="007F431F">
            <w:pPr>
              <w:spacing w:line="100" w:lineRule="atLeast"/>
              <w:rPr>
                <w:rStyle w:val="Formularfeld"/>
              </w:rPr>
            </w:pPr>
            <w:permStart w:id="1336499181" w:edGrp="everyone"/>
            <w:r w:rsidRPr="00A210F5">
              <w:rPr>
                <w:rStyle w:val="Formularfeld"/>
              </w:rPr>
              <w:t>     </w:t>
            </w:r>
          </w:p>
          <w:p w:rsidR="007F431F" w:rsidRDefault="007F431F">
            <w:pPr>
              <w:spacing w:line="100" w:lineRule="atLeast"/>
              <w:rPr>
                <w:rStyle w:val="Formularfeld"/>
              </w:rPr>
            </w:pPr>
          </w:p>
          <w:permEnd w:id="1336499181"/>
          <w:p w:rsidR="007F431F" w:rsidRDefault="007F431F">
            <w:pPr>
              <w:spacing w:line="100" w:lineRule="atLeast"/>
            </w:pPr>
          </w:p>
          <w:p w:rsidR="007F431F" w:rsidRDefault="007F431F">
            <w:pPr>
              <w:spacing w:line="100" w:lineRule="atLeast"/>
              <w:rPr>
                <w:sz w:val="2"/>
                <w:szCs w:val="2"/>
              </w:rPr>
            </w:pPr>
          </w:p>
        </w:tc>
      </w:tr>
      <w:tr w:rsidR="000F2D72" w:rsidTr="007F431F">
        <w:tc>
          <w:tcPr>
            <w:tcW w:w="87" w:type="dxa"/>
            <w:tcBorders>
              <w:left w:val="single" w:sz="4" w:space="0" w:color="000000"/>
              <w:bottom w:val="single" w:sz="4" w:space="0" w:color="000000"/>
            </w:tcBorders>
            <w:shd w:val="clear" w:color="auto" w:fill="auto"/>
            <w:vAlign w:val="bottom"/>
          </w:tcPr>
          <w:p w:rsidR="000F2D72" w:rsidRDefault="000F2D72">
            <w:pPr>
              <w:pStyle w:val="Titel"/>
              <w:pageBreakBefore/>
            </w:pPr>
          </w:p>
        </w:tc>
        <w:tc>
          <w:tcPr>
            <w:tcW w:w="8818" w:type="dxa"/>
            <w:gridSpan w:val="3"/>
            <w:tcBorders>
              <w:bottom w:val="single" w:sz="4" w:space="0" w:color="000000"/>
            </w:tcBorders>
            <w:shd w:val="clear" w:color="auto" w:fill="auto"/>
            <w:vAlign w:val="bottom"/>
          </w:tcPr>
          <w:p w:rsidR="000F2D72" w:rsidRDefault="00190692" w:rsidP="001907E1">
            <w:pPr>
              <w:pStyle w:val="Titel"/>
              <w:pageBreakBefore/>
              <w:rPr>
                <w:color w:val="FFFFFF"/>
              </w:rPr>
            </w:pPr>
            <w:r>
              <w:t xml:space="preserve">Honorarangebot </w:t>
            </w:r>
          </w:p>
        </w:tc>
        <w:tc>
          <w:tcPr>
            <w:tcW w:w="1252" w:type="dxa"/>
            <w:tcBorders>
              <w:bottom w:val="single" w:sz="4" w:space="0" w:color="000000"/>
            </w:tcBorders>
            <w:shd w:val="clear" w:color="auto" w:fill="000000"/>
            <w:vAlign w:val="bottom"/>
          </w:tcPr>
          <w:p w:rsidR="000F2D72" w:rsidRDefault="00190692" w:rsidP="001907E1">
            <w:pPr>
              <w:pStyle w:val="Titel"/>
              <w:pageBreakBefore/>
              <w:jc w:val="right"/>
            </w:pPr>
            <w:r>
              <w:rPr>
                <w:color w:val="FFFFFF"/>
              </w:rPr>
              <w:t xml:space="preserve">Formular </w:t>
            </w:r>
            <w:r w:rsidR="001907E1">
              <w:rPr>
                <w:color w:val="FFFFFF"/>
              </w:rPr>
              <w:t>7</w:t>
            </w:r>
          </w:p>
        </w:tc>
      </w:tr>
    </w:tbl>
    <w:p w:rsidR="000F2D72" w:rsidRDefault="000F2D72">
      <w:pPr>
        <w:pStyle w:val="StandardBlocksatzaussen"/>
      </w:pPr>
    </w:p>
    <w:p w:rsidR="000F2D72" w:rsidRDefault="00190692">
      <w:pPr>
        <w:pStyle w:val="StandardBlocksatzaussen"/>
      </w:pPr>
      <w:r>
        <w:t>Nachfolgend sind die Angaben des Auftraggebers zur Honorierung und zu den Nebenkosten aufgelistet. Diese dienen der Vergleichbarkeit der Angebote.</w:t>
      </w:r>
    </w:p>
    <w:p w:rsidR="000F2D72" w:rsidRDefault="000F2D72">
      <w:pPr>
        <w:pStyle w:val="StandardBlocksatzaussen"/>
      </w:pPr>
    </w:p>
    <w:tbl>
      <w:tblPr>
        <w:tblW w:w="0" w:type="auto"/>
        <w:tblLayout w:type="fixed"/>
        <w:tblCellMar>
          <w:left w:w="0" w:type="dxa"/>
          <w:right w:w="0" w:type="dxa"/>
        </w:tblCellMar>
        <w:tblLook w:val="0000" w:firstRow="0" w:lastRow="0" w:firstColumn="0" w:lastColumn="0" w:noHBand="0" w:noVBand="0"/>
      </w:tblPr>
      <w:tblGrid>
        <w:gridCol w:w="142"/>
        <w:gridCol w:w="166"/>
        <w:gridCol w:w="9841"/>
        <w:gridCol w:w="154"/>
      </w:tblGrid>
      <w:tr w:rsidR="000F2D72">
        <w:trPr>
          <w:trHeight w:val="57"/>
        </w:trPr>
        <w:tc>
          <w:tcPr>
            <w:tcW w:w="142" w:type="dxa"/>
            <w:tcBorders>
              <w:right w:val="single" w:sz="8" w:space="0" w:color="FF0000"/>
            </w:tcBorders>
            <w:shd w:val="clear" w:color="auto" w:fill="auto"/>
          </w:tcPr>
          <w:p w:rsidR="000F2D72" w:rsidRDefault="000F2D72">
            <w:pPr>
              <w:spacing w:line="100" w:lineRule="atLeast"/>
              <w:rPr>
                <w:sz w:val="2"/>
                <w:szCs w:val="2"/>
              </w:rPr>
            </w:pPr>
          </w:p>
        </w:tc>
        <w:tc>
          <w:tcPr>
            <w:tcW w:w="166" w:type="dxa"/>
            <w:tcBorders>
              <w:top w:val="single" w:sz="8" w:space="0" w:color="FF0000"/>
              <w:left w:val="single" w:sz="8" w:space="0" w:color="FF0000"/>
            </w:tcBorders>
            <w:shd w:val="clear" w:color="auto" w:fill="auto"/>
          </w:tcPr>
          <w:p w:rsidR="000F2D72" w:rsidRDefault="000F2D72">
            <w:pPr>
              <w:spacing w:line="100" w:lineRule="atLeast"/>
              <w:rPr>
                <w:sz w:val="2"/>
                <w:szCs w:val="2"/>
              </w:rPr>
            </w:pPr>
          </w:p>
        </w:tc>
        <w:tc>
          <w:tcPr>
            <w:tcW w:w="9841" w:type="dxa"/>
            <w:shd w:val="clear" w:color="auto" w:fill="auto"/>
          </w:tcPr>
          <w:p w:rsidR="000F2D72" w:rsidRDefault="000F2D72">
            <w:pPr>
              <w:spacing w:line="100" w:lineRule="atLeast"/>
              <w:rPr>
                <w:sz w:val="2"/>
                <w:szCs w:val="2"/>
              </w:rPr>
            </w:pPr>
          </w:p>
        </w:tc>
        <w:tc>
          <w:tcPr>
            <w:tcW w:w="154" w:type="dxa"/>
            <w:tcBorders>
              <w:top w:val="single" w:sz="8" w:space="0" w:color="FF0000"/>
              <w:right w:val="single" w:sz="8" w:space="0" w:color="FF0000"/>
            </w:tcBorders>
            <w:shd w:val="clear" w:color="auto" w:fill="auto"/>
          </w:tcPr>
          <w:p w:rsidR="000F2D72" w:rsidRDefault="000F2D72">
            <w:pPr>
              <w:spacing w:line="100" w:lineRule="atLeast"/>
              <w:rPr>
                <w:sz w:val="2"/>
                <w:szCs w:val="2"/>
              </w:rPr>
            </w:pPr>
          </w:p>
        </w:tc>
      </w:tr>
    </w:tbl>
    <w:p w:rsidR="000F2D72" w:rsidRDefault="000F2D72">
      <w:pPr>
        <w:sectPr w:rsidR="000F2D72">
          <w:type w:val="continuous"/>
          <w:pgSz w:w="11906" w:h="16838"/>
          <w:pgMar w:top="3175" w:right="567" w:bottom="1134" w:left="1021" w:header="851" w:footer="340" w:gutter="0"/>
          <w:cols w:space="720"/>
        </w:sectPr>
      </w:pPr>
    </w:p>
    <w:p w:rsidR="00AC4823" w:rsidRDefault="009A47BD" w:rsidP="00AC4823">
      <w:pPr>
        <w:pStyle w:val="StandardBlocksatzaussen"/>
        <w:rPr>
          <w:rStyle w:val="Fett1"/>
        </w:rPr>
      </w:pPr>
      <w:r>
        <w:rPr>
          <w:rStyle w:val="Fett1"/>
        </w:rPr>
        <w:lastRenderedPageBreak/>
        <w:t xml:space="preserve">Festpreis, bezogen auf die </w:t>
      </w:r>
      <w:r w:rsidR="001458F2">
        <w:rPr>
          <w:rStyle w:val="Fett1"/>
        </w:rPr>
        <w:t xml:space="preserve">anrechenbaren </w:t>
      </w:r>
      <w:r>
        <w:rPr>
          <w:rStyle w:val="Fett1"/>
        </w:rPr>
        <w:t>Baukosten</w:t>
      </w:r>
    </w:p>
    <w:p w:rsidR="004C1B2A" w:rsidRDefault="00F03785" w:rsidP="00F03785">
      <w:pPr>
        <w:pStyle w:val="StandardBlocksatzaussen"/>
        <w:rPr>
          <w:rStyle w:val="Fett1"/>
          <w:b w:val="0"/>
        </w:rPr>
      </w:pPr>
      <w:r w:rsidRPr="00F03785">
        <w:rPr>
          <w:rStyle w:val="Fett1"/>
          <w:b w:val="0"/>
        </w:rPr>
        <w:t xml:space="preserve">Das Honorarangebot </w:t>
      </w:r>
      <w:r w:rsidR="006B5A4B">
        <w:rPr>
          <w:rStyle w:val="Fett1"/>
          <w:b w:val="0"/>
        </w:rPr>
        <w:t xml:space="preserve">für Verfahrensplanung </w:t>
      </w:r>
      <w:r w:rsidR="009A47BD">
        <w:rPr>
          <w:rStyle w:val="Fett1"/>
          <w:b w:val="0"/>
        </w:rPr>
        <w:t xml:space="preserve">SIA 108 </w:t>
      </w:r>
      <w:r w:rsidR="006B5A4B">
        <w:rPr>
          <w:rStyle w:val="Fett1"/>
          <w:b w:val="0"/>
        </w:rPr>
        <w:t xml:space="preserve">und Fachkoordination </w:t>
      </w:r>
      <w:r w:rsidR="001416FD">
        <w:rPr>
          <w:rStyle w:val="Fett1"/>
          <w:b w:val="0"/>
        </w:rPr>
        <w:t>ist i</w:t>
      </w:r>
      <w:r w:rsidR="0057737C">
        <w:rPr>
          <w:rStyle w:val="Fett1"/>
          <w:b w:val="0"/>
        </w:rPr>
        <w:t>n</w:t>
      </w:r>
      <w:r w:rsidR="001416FD">
        <w:rPr>
          <w:rStyle w:val="Fett1"/>
          <w:b w:val="0"/>
        </w:rPr>
        <w:t xml:space="preserve"> </w:t>
      </w:r>
      <w:r w:rsidR="0057737C">
        <w:rPr>
          <w:rStyle w:val="Fett1"/>
          <w:b w:val="0"/>
        </w:rPr>
        <w:t>Formular 8_</w:t>
      </w:r>
      <w:r w:rsidR="00782561">
        <w:rPr>
          <w:rStyle w:val="Fett1"/>
          <w:b w:val="0"/>
        </w:rPr>
        <w:t>Aufwandermittlung</w:t>
      </w:r>
      <w:r w:rsidR="0057737C">
        <w:rPr>
          <w:rStyle w:val="Fett1"/>
          <w:b w:val="0"/>
        </w:rPr>
        <w:t xml:space="preserve"> auszuweisen</w:t>
      </w:r>
      <w:r w:rsidR="004C1B2A">
        <w:rPr>
          <w:rStyle w:val="Fett1"/>
          <w:b w:val="0"/>
        </w:rPr>
        <w:t xml:space="preserve"> un</w:t>
      </w:r>
      <w:r w:rsidR="001416FD">
        <w:rPr>
          <w:rStyle w:val="Fett1"/>
          <w:b w:val="0"/>
        </w:rPr>
        <w:t xml:space="preserve">d </w:t>
      </w:r>
      <w:r w:rsidR="006B5A4B">
        <w:rPr>
          <w:rStyle w:val="Fett1"/>
          <w:b w:val="0"/>
        </w:rPr>
        <w:t xml:space="preserve">die Summe </w:t>
      </w:r>
      <w:r w:rsidR="001416FD">
        <w:rPr>
          <w:rStyle w:val="Fett1"/>
          <w:b w:val="0"/>
        </w:rPr>
        <w:t>auf das Deckblatt des Teils B</w:t>
      </w:r>
      <w:r w:rsidR="007E412F">
        <w:rPr>
          <w:rStyle w:val="Fett1"/>
          <w:b w:val="0"/>
        </w:rPr>
        <w:t>_</w:t>
      </w:r>
      <w:r w:rsidR="004C1B2A">
        <w:rPr>
          <w:rStyle w:val="Fett1"/>
          <w:b w:val="0"/>
        </w:rPr>
        <w:t>Angebot und Nachweise zu übertragen.</w:t>
      </w:r>
    </w:p>
    <w:p w:rsidR="00B53681" w:rsidRPr="009A47BD" w:rsidRDefault="00B53681" w:rsidP="009A47BD">
      <w:pPr>
        <w:pStyle w:val="StandardBlocksatzaussen"/>
        <w:rPr>
          <w:rStyle w:val="Fett1"/>
          <w:b w:val="0"/>
        </w:rPr>
      </w:pPr>
    </w:p>
    <w:p w:rsidR="001458F2" w:rsidRPr="00B53681" w:rsidRDefault="00782561" w:rsidP="00B53681">
      <w:pPr>
        <w:pStyle w:val="StandardBlocksatzaussen"/>
        <w:rPr>
          <w:rStyle w:val="Fett1"/>
          <w:b w:val="0"/>
        </w:rPr>
      </w:pPr>
      <w:r w:rsidRPr="00B53681">
        <w:rPr>
          <w:rStyle w:val="Fett1"/>
          <w:b w:val="0"/>
        </w:rPr>
        <w:t>Das Honorar</w:t>
      </w:r>
      <w:r w:rsidR="009A47BD">
        <w:rPr>
          <w:rStyle w:val="Fett1"/>
          <w:b w:val="0"/>
        </w:rPr>
        <w:t xml:space="preserve"> bezieht sich auf anrechenbare</w:t>
      </w:r>
      <w:r w:rsidR="001458F2" w:rsidRPr="00B53681">
        <w:rPr>
          <w:rStyle w:val="Fett1"/>
          <w:b w:val="0"/>
        </w:rPr>
        <w:t xml:space="preserve"> Baukosten (ohne Nebenkosten und Honorare)</w:t>
      </w:r>
    </w:p>
    <w:p w:rsidR="001458F2" w:rsidRPr="00997626" w:rsidRDefault="001458F2" w:rsidP="001458F2">
      <w:pPr>
        <w:pStyle w:val="StandardBlocksatzaussen"/>
        <w:rPr>
          <w:rStyle w:val="Fett1"/>
          <w:b w:val="0"/>
        </w:rPr>
      </w:pPr>
      <w:r w:rsidRPr="00997626">
        <w:rPr>
          <w:rStyle w:val="Fett1"/>
          <w:b w:val="0"/>
        </w:rPr>
        <w:t>-</w:t>
      </w:r>
      <w:r w:rsidRPr="00997626">
        <w:rPr>
          <w:rStyle w:val="Fett1"/>
          <w:b w:val="0"/>
        </w:rPr>
        <w:tab/>
        <w:t>Verfahrenstechnik</w:t>
      </w:r>
      <w:r w:rsidRPr="00997626">
        <w:rPr>
          <w:rStyle w:val="Fett1"/>
          <w:b w:val="0"/>
        </w:rPr>
        <w:tab/>
      </w:r>
      <w:r w:rsidRPr="00997626">
        <w:rPr>
          <w:rStyle w:val="Fett1"/>
          <w:b w:val="0"/>
        </w:rPr>
        <w:tab/>
      </w:r>
      <w:r w:rsidRPr="00997626">
        <w:rPr>
          <w:rStyle w:val="Fett1"/>
          <w:b w:val="0"/>
        </w:rPr>
        <w:tab/>
        <w:t xml:space="preserve">  8‘000‘000 CHF (exkl. MWST)</w:t>
      </w:r>
    </w:p>
    <w:p w:rsidR="001458F2" w:rsidRPr="00997626" w:rsidRDefault="001458F2" w:rsidP="001458F2">
      <w:pPr>
        <w:pStyle w:val="StandardBlocksatzaussen"/>
        <w:rPr>
          <w:rStyle w:val="Fett1"/>
          <w:b w:val="0"/>
        </w:rPr>
      </w:pPr>
      <w:r w:rsidRPr="00997626">
        <w:rPr>
          <w:rStyle w:val="Fett1"/>
          <w:b w:val="0"/>
        </w:rPr>
        <w:t>-</w:t>
      </w:r>
      <w:r w:rsidRPr="00997626">
        <w:rPr>
          <w:rStyle w:val="Fett1"/>
          <w:b w:val="0"/>
        </w:rPr>
        <w:tab/>
        <w:t>Rauchgasreinigung gesamt</w:t>
      </w:r>
      <w:r w:rsidRPr="00997626">
        <w:rPr>
          <w:rStyle w:val="Fett1"/>
          <w:b w:val="0"/>
        </w:rPr>
        <w:tab/>
      </w:r>
      <w:r w:rsidRPr="00997626">
        <w:rPr>
          <w:rStyle w:val="Fett1"/>
          <w:b w:val="0"/>
        </w:rPr>
        <w:tab/>
        <w:t>13‘</w:t>
      </w:r>
      <w:r>
        <w:rPr>
          <w:rStyle w:val="Fett1"/>
          <w:b w:val="0"/>
        </w:rPr>
        <w:t>0</w:t>
      </w:r>
      <w:r w:rsidRPr="00997626">
        <w:rPr>
          <w:rStyle w:val="Fett1"/>
          <w:b w:val="0"/>
        </w:rPr>
        <w:t>00‘000 CHF (exkl. MWST)</w:t>
      </w:r>
    </w:p>
    <w:p w:rsidR="009A47BD" w:rsidRDefault="009A47BD" w:rsidP="000E4AC3">
      <w:pPr>
        <w:pStyle w:val="StandardBlocksatzaussen"/>
        <w:rPr>
          <w:rStyle w:val="Fett1"/>
          <w:b w:val="0"/>
        </w:rPr>
      </w:pPr>
    </w:p>
    <w:p w:rsidR="000E4AC3" w:rsidRDefault="009A47BD" w:rsidP="000E4AC3">
      <w:pPr>
        <w:pStyle w:val="StandardBlocksatzaussen"/>
        <w:rPr>
          <w:rStyle w:val="Fett1"/>
          <w:b w:val="0"/>
        </w:rPr>
      </w:pPr>
      <w:r>
        <w:rPr>
          <w:rStyle w:val="Fett1"/>
          <w:b w:val="0"/>
        </w:rPr>
        <w:t xml:space="preserve">Es bleibt innerhalb der Spanne </w:t>
      </w:r>
      <w:r w:rsidRPr="009A47BD">
        <w:rPr>
          <w:rStyle w:val="Fett1"/>
          <w:b w:val="0"/>
        </w:rPr>
        <w:t>±20%</w:t>
      </w:r>
      <w:r>
        <w:rPr>
          <w:rStyle w:val="Fett1"/>
          <w:b w:val="0"/>
        </w:rPr>
        <w:t xml:space="preserve"> dieser anrechenbaren Baukosten unverändert.</w:t>
      </w:r>
    </w:p>
    <w:p w:rsidR="001458F2" w:rsidRDefault="001458F2" w:rsidP="001458F2">
      <w:pPr>
        <w:pStyle w:val="StandardBlocksatzaussen"/>
        <w:rPr>
          <w:rStyle w:val="Fett1"/>
          <w:b w:val="0"/>
        </w:rPr>
      </w:pPr>
      <w:r w:rsidRPr="001458F2">
        <w:rPr>
          <w:rStyle w:val="Fett1"/>
          <w:b w:val="0"/>
        </w:rPr>
        <w:t xml:space="preserve">Die Kosten der Verfahrenstechnik beruhen auf verbindlichen Unternehmerangeboten, Bau-, Elektro- und Leittechnik auf Vorstudien mit Kostenschätzung. </w:t>
      </w:r>
    </w:p>
    <w:p w:rsidR="001458F2" w:rsidRPr="00F03785" w:rsidRDefault="001458F2" w:rsidP="00F03785">
      <w:pPr>
        <w:pStyle w:val="StandardBlocksatzaussen"/>
        <w:rPr>
          <w:rStyle w:val="Fett1"/>
          <w:b w:val="0"/>
        </w:rPr>
      </w:pPr>
    </w:p>
    <w:p w:rsidR="00AC4823" w:rsidRDefault="00F03785" w:rsidP="00AC4823">
      <w:pPr>
        <w:pStyle w:val="StandardBlocksatzaussen"/>
        <w:rPr>
          <w:rStyle w:val="Fett1"/>
        </w:rPr>
      </w:pPr>
      <w:r>
        <w:rPr>
          <w:rStyle w:val="Fett1"/>
        </w:rPr>
        <w:t>S</w:t>
      </w:r>
      <w:r w:rsidR="00AC4823">
        <w:rPr>
          <w:rStyle w:val="Fett1"/>
        </w:rPr>
        <w:t>tundenannahme</w:t>
      </w:r>
    </w:p>
    <w:p w:rsidR="00F03785" w:rsidRPr="001458F2" w:rsidRDefault="0035614F" w:rsidP="009A47BD">
      <w:pPr>
        <w:pStyle w:val="StandardBlocksatzaussen"/>
      </w:pPr>
      <w:r w:rsidRPr="001458F2">
        <w:t xml:space="preserve">Der Auftraggeber gibt keine Stundenannahme vor: </w:t>
      </w:r>
      <w:r w:rsidR="00F03785" w:rsidRPr="001458F2">
        <w:t xml:space="preserve">Der </w:t>
      </w:r>
      <w:r w:rsidR="004C1B2A" w:rsidRPr="001458F2">
        <w:t xml:space="preserve">prognostizierte </w:t>
      </w:r>
      <w:r w:rsidR="00F03785" w:rsidRPr="001458F2">
        <w:t xml:space="preserve">Stundenaufwand </w:t>
      </w:r>
      <w:r w:rsidR="004C1B2A" w:rsidRPr="001458F2">
        <w:t>ist</w:t>
      </w:r>
      <w:r w:rsidR="00F03785" w:rsidRPr="001458F2">
        <w:t xml:space="preserve"> </w:t>
      </w:r>
      <w:r w:rsidR="004C1B2A" w:rsidRPr="001458F2">
        <w:t xml:space="preserve">in </w:t>
      </w:r>
      <w:r w:rsidR="0057737C" w:rsidRPr="001458F2">
        <w:t>Formular 8_</w:t>
      </w:r>
      <w:r w:rsidR="000E4AC3">
        <w:t>Aufwandermittlung</w:t>
      </w:r>
      <w:r w:rsidR="0057737C" w:rsidRPr="001458F2">
        <w:t xml:space="preserve"> </w:t>
      </w:r>
      <w:r w:rsidR="004C1B2A" w:rsidRPr="001458F2">
        <w:t>pro Teilp</w:t>
      </w:r>
      <w:r w:rsidR="00F03785" w:rsidRPr="001458F2">
        <w:t xml:space="preserve">hase </w:t>
      </w:r>
      <w:r w:rsidR="004C1B2A" w:rsidRPr="001458F2">
        <w:t>einzutragen</w:t>
      </w:r>
      <w:r w:rsidR="00F03785" w:rsidRPr="001458F2">
        <w:t xml:space="preserve">. </w:t>
      </w:r>
    </w:p>
    <w:p w:rsidR="00AC4823" w:rsidRPr="001458F2" w:rsidRDefault="00AC4823" w:rsidP="001458F2">
      <w:pPr>
        <w:pStyle w:val="StandardBlocksatzaussen"/>
        <w:rPr>
          <w:rStyle w:val="Fett1"/>
          <w:b w:val="0"/>
        </w:rPr>
      </w:pPr>
    </w:p>
    <w:p w:rsidR="00580D05" w:rsidRDefault="00580D05" w:rsidP="00AC4823">
      <w:pPr>
        <w:pStyle w:val="StandardBlocksatzaussen"/>
        <w:rPr>
          <w:rStyle w:val="Fett1"/>
        </w:rPr>
      </w:pPr>
      <w:r>
        <w:rPr>
          <w:rStyle w:val="Fett1"/>
        </w:rPr>
        <w:t xml:space="preserve">Honoraranpassung bei </w:t>
      </w:r>
      <w:r w:rsidR="0057737C">
        <w:rPr>
          <w:rStyle w:val="Fett1"/>
        </w:rPr>
        <w:t>Änderung der anrechenbaren Baukosten</w:t>
      </w:r>
    </w:p>
    <w:p w:rsidR="001458F2" w:rsidRPr="001458F2" w:rsidRDefault="001458F2" w:rsidP="001458F2">
      <w:pPr>
        <w:pStyle w:val="StandardBlocksatzaussen"/>
      </w:pPr>
      <w:r w:rsidRPr="001458F2">
        <w:t xml:space="preserve">Abweichungen der anrechenbaren Baukosten innerhalb ±20% </w:t>
      </w:r>
      <w:r w:rsidR="000E4AC3">
        <w:t>der oben genannten Summen führen</w:t>
      </w:r>
      <w:r w:rsidRPr="001458F2">
        <w:t xml:space="preserve"> nicht zu </w:t>
      </w:r>
      <w:r w:rsidR="000E4AC3">
        <w:t xml:space="preserve">einer </w:t>
      </w:r>
      <w:r w:rsidRPr="001458F2">
        <w:t>Honorar</w:t>
      </w:r>
      <w:r w:rsidR="000E4AC3">
        <w:t>erhöhung oder Honorarreduktion</w:t>
      </w:r>
      <w:r w:rsidRPr="001458F2">
        <w:t>. Abweichungen &gt;20% werden mit dem angebotenen Honorarprozentsatz nach folgendem Muster korrigiert:</w:t>
      </w:r>
    </w:p>
    <w:p w:rsidR="001458F2" w:rsidRPr="001458F2" w:rsidRDefault="001458F2" w:rsidP="001458F2">
      <w:pPr>
        <w:pStyle w:val="StandardBlocksatzaussen"/>
        <w:rPr>
          <w:rStyle w:val="Fett1"/>
          <w:b w:val="0"/>
        </w:rPr>
      </w:pPr>
      <w:r w:rsidRPr="001458F2">
        <w:t>Effektive Baukosten - (</w:t>
      </w:r>
      <w:r w:rsidR="000E4AC3">
        <w:t xml:space="preserve">anrechenbare </w:t>
      </w:r>
      <w:r w:rsidRPr="001458F2">
        <w:t xml:space="preserve">Baukosten gem. Vertrag ±20%) * </w:t>
      </w:r>
      <w:r w:rsidR="000E4AC3">
        <w:t xml:space="preserve">angebotener </w:t>
      </w:r>
      <w:r w:rsidRPr="001458F2">
        <w:t>Honorarprozentsatz</w:t>
      </w:r>
    </w:p>
    <w:p w:rsidR="00FD6B47" w:rsidRPr="001458F2" w:rsidRDefault="00FD6B47" w:rsidP="001458F2">
      <w:pPr>
        <w:pStyle w:val="StandardBlocksatzaussen"/>
        <w:rPr>
          <w:rStyle w:val="Fett1"/>
          <w:b w:val="0"/>
        </w:rPr>
      </w:pPr>
    </w:p>
    <w:p w:rsidR="002E770E" w:rsidRPr="002E770E" w:rsidRDefault="002E770E" w:rsidP="002E770E">
      <w:pPr>
        <w:pStyle w:val="StandardBlocksatzaussen"/>
        <w:rPr>
          <w:rStyle w:val="Fett1"/>
        </w:rPr>
      </w:pPr>
      <w:r w:rsidRPr="002E770E">
        <w:rPr>
          <w:rStyle w:val="Fett1"/>
        </w:rPr>
        <w:t>Honoraranpassung infolge Teuerung</w:t>
      </w:r>
    </w:p>
    <w:p w:rsidR="002E770E" w:rsidRPr="001458F2" w:rsidRDefault="002E770E" w:rsidP="001458F2">
      <w:pPr>
        <w:pStyle w:val="StandardBlocksatzaussen"/>
      </w:pPr>
      <w:r w:rsidRPr="001458F2">
        <w:t>Keine Anpassung an die Teuerung</w:t>
      </w:r>
    </w:p>
    <w:p w:rsidR="00580D05" w:rsidRPr="001458F2" w:rsidRDefault="00580D05" w:rsidP="001458F2">
      <w:pPr>
        <w:pStyle w:val="StandardBlocksatzaussen"/>
        <w:rPr>
          <w:rStyle w:val="Fett1"/>
          <w:b w:val="0"/>
        </w:rPr>
      </w:pPr>
    </w:p>
    <w:p w:rsidR="000F2D72" w:rsidRDefault="00190692">
      <w:pPr>
        <w:pStyle w:val="StandardBlocksatzaussen"/>
      </w:pPr>
      <w:r>
        <w:rPr>
          <w:rStyle w:val="Fett1"/>
        </w:rPr>
        <w:t xml:space="preserve">Honorierung </w:t>
      </w:r>
      <w:r w:rsidR="00D1516B">
        <w:rPr>
          <w:rStyle w:val="Fett1"/>
        </w:rPr>
        <w:t>für Zusatzarbeiten im Zeittarif</w:t>
      </w:r>
    </w:p>
    <w:p w:rsidR="000F2D72" w:rsidRPr="001458F2" w:rsidRDefault="00AC4823" w:rsidP="001458F2">
      <w:pPr>
        <w:pStyle w:val="StandardBlocksatzaussen"/>
      </w:pPr>
      <w:r w:rsidRPr="001458F2">
        <w:t xml:space="preserve">Für allfällige Zusatzarbeiten im Zeittarif </w:t>
      </w:r>
      <w:r w:rsidR="007563F5" w:rsidRPr="001458F2">
        <w:t xml:space="preserve">sind die </w:t>
      </w:r>
      <w:r w:rsidRPr="001458F2">
        <w:t>Stunden</w:t>
      </w:r>
      <w:r w:rsidR="007563F5" w:rsidRPr="001458F2">
        <w:t>sätze</w:t>
      </w:r>
      <w:r w:rsidRPr="001458F2">
        <w:t xml:space="preserve"> anzugeben, d</w:t>
      </w:r>
      <w:r w:rsidR="007563F5" w:rsidRPr="001458F2">
        <w:t>ie</w:t>
      </w:r>
      <w:r w:rsidRPr="001458F2">
        <w:t xml:space="preserve"> für alle seitens des Beauftragten eingesetzten Mitarbeiter gilt (ausgenommen Personal in Ausbildung).</w:t>
      </w:r>
    </w:p>
    <w:p w:rsidR="004B74CA" w:rsidRPr="001458F2" w:rsidRDefault="00E85CE0" w:rsidP="001458F2">
      <w:pPr>
        <w:pStyle w:val="StandardBlocksatzaussen"/>
      </w:pPr>
      <w:r w:rsidRPr="001458F2">
        <w:t>Der Anbieter offeriert folg</w:t>
      </w:r>
      <w:r w:rsidR="00501643" w:rsidRPr="001458F2">
        <w:t>ende Stundenansätze exkl. MWST:</w:t>
      </w:r>
    </w:p>
    <w:p w:rsidR="000F2D72" w:rsidRPr="001458F2" w:rsidRDefault="000F2D72" w:rsidP="001458F2">
      <w:pPr>
        <w:pStyle w:val="StandardBlocksatzaussen"/>
      </w:pPr>
    </w:p>
    <w:p w:rsidR="00AC4823" w:rsidRDefault="00AC4823">
      <w:pPr>
        <w:sectPr w:rsidR="00AC4823">
          <w:type w:val="continuous"/>
          <w:pgSz w:w="11906" w:h="16838"/>
          <w:pgMar w:top="3175" w:right="567" w:bottom="1134" w:left="1021" w:header="851" w:footer="340" w:gutter="0"/>
          <w:cols w:space="720"/>
        </w:sectPr>
      </w:pPr>
    </w:p>
    <w:p w:rsidR="000F2D72" w:rsidRDefault="000F2D72">
      <w:pPr>
        <w:pStyle w:val="StandardBlocksatzaussen"/>
      </w:pPr>
    </w:p>
    <w:tbl>
      <w:tblPr>
        <w:tblW w:w="10207" w:type="dxa"/>
        <w:tblInd w:w="-1" w:type="dxa"/>
        <w:tblLayout w:type="fixed"/>
        <w:tblCellMar>
          <w:left w:w="0" w:type="dxa"/>
          <w:right w:w="0" w:type="dxa"/>
        </w:tblCellMar>
        <w:tblLook w:val="0000" w:firstRow="0" w:lastRow="0" w:firstColumn="0" w:lastColumn="0" w:noHBand="0" w:noVBand="0"/>
      </w:tblPr>
      <w:tblGrid>
        <w:gridCol w:w="143"/>
        <w:gridCol w:w="7512"/>
        <w:gridCol w:w="625"/>
        <w:gridCol w:w="1927"/>
      </w:tblGrid>
      <w:tr w:rsidR="000F2D72" w:rsidTr="00304988">
        <w:tc>
          <w:tcPr>
            <w:tcW w:w="143" w:type="dxa"/>
            <w:shd w:val="clear" w:color="auto" w:fill="auto"/>
          </w:tcPr>
          <w:p w:rsidR="000F2D72" w:rsidRDefault="000F2D72">
            <w:permStart w:id="206132639" w:edGrp="everyone" w:colFirst="3" w:colLast="3"/>
          </w:p>
        </w:tc>
        <w:tc>
          <w:tcPr>
            <w:tcW w:w="7512" w:type="dxa"/>
            <w:shd w:val="clear" w:color="auto" w:fill="auto"/>
          </w:tcPr>
          <w:p w:rsidR="000F2D72" w:rsidRDefault="00190692" w:rsidP="007563F5">
            <w:r>
              <w:rPr>
                <w:rStyle w:val="Formularfeld"/>
              </w:rPr>
              <w:t>Leitender I</w:t>
            </w:r>
            <w:r w:rsidR="00E85CE0">
              <w:rPr>
                <w:rStyle w:val="Formularfeld"/>
              </w:rPr>
              <w:t>ngenieur</w:t>
            </w:r>
            <w:r w:rsidR="007563F5">
              <w:rPr>
                <w:rStyle w:val="Formularfeld"/>
              </w:rPr>
              <w:t xml:space="preserve"> / Projektleiter</w:t>
            </w:r>
          </w:p>
        </w:tc>
        <w:tc>
          <w:tcPr>
            <w:tcW w:w="625" w:type="dxa"/>
            <w:shd w:val="clear" w:color="auto" w:fill="auto"/>
          </w:tcPr>
          <w:p w:rsidR="000F2D72" w:rsidRDefault="00190692">
            <w:pPr>
              <w:rPr>
                <w:rStyle w:val="Formularfeld"/>
              </w:rPr>
            </w:pPr>
            <w:bookmarkStart w:id="7" w:name="W9"/>
            <w:r>
              <w:t>CHF</w:t>
            </w:r>
            <w:bookmarkEnd w:id="7"/>
          </w:p>
        </w:tc>
        <w:tc>
          <w:tcPr>
            <w:tcW w:w="1927" w:type="dxa"/>
            <w:shd w:val="clear" w:color="auto" w:fill="auto"/>
          </w:tcPr>
          <w:p w:rsidR="000F2D72" w:rsidRDefault="00190692">
            <w:pPr>
              <w:ind w:right="537"/>
              <w:jc w:val="right"/>
            </w:pPr>
            <w:r>
              <w:rPr>
                <w:rStyle w:val="Formularfeld"/>
              </w:rPr>
              <w:t> </w:t>
            </w:r>
            <w:r>
              <w:rPr>
                <w:rStyle w:val="Formularfeld"/>
              </w:rPr>
              <w:t> </w:t>
            </w:r>
            <w:r>
              <w:rPr>
                <w:rStyle w:val="Formularfeld"/>
              </w:rPr>
              <w:t> </w:t>
            </w:r>
            <w:r>
              <w:rPr>
                <w:rStyle w:val="Formularfeld"/>
              </w:rPr>
              <w:t> </w:t>
            </w:r>
            <w:r>
              <w:rPr>
                <w:rStyle w:val="Formularfeld"/>
              </w:rPr>
              <w:t> </w:t>
            </w:r>
          </w:p>
        </w:tc>
      </w:tr>
      <w:tr w:rsidR="000F2D72" w:rsidTr="00304988">
        <w:tc>
          <w:tcPr>
            <w:tcW w:w="143" w:type="dxa"/>
            <w:shd w:val="clear" w:color="auto" w:fill="auto"/>
          </w:tcPr>
          <w:p w:rsidR="000F2D72" w:rsidRDefault="000F2D72">
            <w:permStart w:id="469466013" w:edGrp="everyone" w:colFirst="3" w:colLast="3"/>
            <w:permEnd w:id="206132639"/>
          </w:p>
        </w:tc>
        <w:tc>
          <w:tcPr>
            <w:tcW w:w="7512" w:type="dxa"/>
            <w:shd w:val="clear" w:color="auto" w:fill="auto"/>
          </w:tcPr>
          <w:p w:rsidR="000F2D72" w:rsidRDefault="00E85CE0" w:rsidP="00E85CE0">
            <w:r>
              <w:rPr>
                <w:rStyle w:val="Formularfeld"/>
              </w:rPr>
              <w:t>Ingenieur</w:t>
            </w:r>
          </w:p>
        </w:tc>
        <w:tc>
          <w:tcPr>
            <w:tcW w:w="625" w:type="dxa"/>
            <w:shd w:val="clear" w:color="auto" w:fill="auto"/>
          </w:tcPr>
          <w:p w:rsidR="000F2D72" w:rsidRDefault="00190692">
            <w:pPr>
              <w:rPr>
                <w:rStyle w:val="Formularfeld"/>
              </w:rPr>
            </w:pPr>
            <w:bookmarkStart w:id="8" w:name="W10"/>
            <w:r>
              <w:t>CHF</w:t>
            </w:r>
            <w:bookmarkEnd w:id="8"/>
          </w:p>
        </w:tc>
        <w:tc>
          <w:tcPr>
            <w:tcW w:w="1927" w:type="dxa"/>
            <w:shd w:val="clear" w:color="auto" w:fill="auto"/>
          </w:tcPr>
          <w:p w:rsidR="000F2D72" w:rsidRDefault="00190692">
            <w:pPr>
              <w:ind w:right="537"/>
              <w:jc w:val="right"/>
            </w:pPr>
            <w:r>
              <w:rPr>
                <w:rStyle w:val="Formularfeld"/>
              </w:rPr>
              <w:t> </w:t>
            </w:r>
            <w:r>
              <w:rPr>
                <w:rStyle w:val="Formularfeld"/>
              </w:rPr>
              <w:t> </w:t>
            </w:r>
            <w:r>
              <w:rPr>
                <w:rStyle w:val="Formularfeld"/>
              </w:rPr>
              <w:t> </w:t>
            </w:r>
            <w:r>
              <w:rPr>
                <w:rStyle w:val="Formularfeld"/>
              </w:rPr>
              <w:t> </w:t>
            </w:r>
            <w:r>
              <w:rPr>
                <w:rStyle w:val="Formularfeld"/>
              </w:rPr>
              <w:t> </w:t>
            </w:r>
          </w:p>
        </w:tc>
      </w:tr>
      <w:tr w:rsidR="00E85CE0" w:rsidTr="00304988">
        <w:tc>
          <w:tcPr>
            <w:tcW w:w="143" w:type="dxa"/>
            <w:shd w:val="clear" w:color="auto" w:fill="auto"/>
          </w:tcPr>
          <w:p w:rsidR="00E85CE0" w:rsidRDefault="00E85CE0">
            <w:permStart w:id="1382555801" w:edGrp="everyone" w:colFirst="3" w:colLast="3"/>
            <w:permEnd w:id="469466013"/>
          </w:p>
        </w:tc>
        <w:tc>
          <w:tcPr>
            <w:tcW w:w="7512" w:type="dxa"/>
            <w:shd w:val="clear" w:color="auto" w:fill="auto"/>
          </w:tcPr>
          <w:p w:rsidR="00E85CE0" w:rsidRDefault="007563F5">
            <w:pPr>
              <w:rPr>
                <w:rStyle w:val="Formularfeld"/>
              </w:rPr>
            </w:pPr>
            <w:r>
              <w:rPr>
                <w:rStyle w:val="Formularfeld"/>
              </w:rPr>
              <w:t>Fachb</w:t>
            </w:r>
            <w:r w:rsidR="00E85CE0">
              <w:rPr>
                <w:rStyle w:val="Formularfeld"/>
              </w:rPr>
              <w:t>auleiter</w:t>
            </w:r>
          </w:p>
        </w:tc>
        <w:tc>
          <w:tcPr>
            <w:tcW w:w="625" w:type="dxa"/>
            <w:shd w:val="clear" w:color="auto" w:fill="auto"/>
          </w:tcPr>
          <w:p w:rsidR="00E85CE0" w:rsidRDefault="00304988">
            <w:r>
              <w:t>CHF</w:t>
            </w:r>
          </w:p>
        </w:tc>
        <w:tc>
          <w:tcPr>
            <w:tcW w:w="1927" w:type="dxa"/>
            <w:shd w:val="clear" w:color="auto" w:fill="auto"/>
          </w:tcPr>
          <w:p w:rsidR="00E85CE0" w:rsidRDefault="00304988">
            <w:pPr>
              <w:ind w:right="537"/>
              <w:jc w:val="right"/>
              <w:rPr>
                <w:rStyle w:val="Formularfeld"/>
              </w:rPr>
            </w:pPr>
            <w:r>
              <w:rPr>
                <w:rStyle w:val="Formularfeld"/>
              </w:rPr>
              <w:t>     </w:t>
            </w:r>
          </w:p>
        </w:tc>
      </w:tr>
      <w:tr w:rsidR="000F2D72" w:rsidTr="00304988">
        <w:tc>
          <w:tcPr>
            <w:tcW w:w="143" w:type="dxa"/>
            <w:shd w:val="clear" w:color="auto" w:fill="auto"/>
          </w:tcPr>
          <w:p w:rsidR="000F2D72" w:rsidRDefault="000F2D72">
            <w:permStart w:id="222108486" w:edGrp="everyone" w:colFirst="3" w:colLast="3"/>
            <w:permEnd w:id="1382555801"/>
          </w:p>
        </w:tc>
        <w:tc>
          <w:tcPr>
            <w:tcW w:w="7512" w:type="dxa"/>
            <w:shd w:val="clear" w:color="auto" w:fill="auto"/>
          </w:tcPr>
          <w:p w:rsidR="000F2D72" w:rsidRDefault="007563F5">
            <w:r w:rsidRPr="007563F5">
              <w:rPr>
                <w:u w:val="dotted" w:color="C00000"/>
              </w:rPr>
              <w:t>Zeichner/Techniker</w:t>
            </w:r>
          </w:p>
        </w:tc>
        <w:tc>
          <w:tcPr>
            <w:tcW w:w="625" w:type="dxa"/>
            <w:shd w:val="clear" w:color="auto" w:fill="auto"/>
          </w:tcPr>
          <w:p w:rsidR="000F2D72" w:rsidRDefault="00190692">
            <w:pPr>
              <w:rPr>
                <w:rStyle w:val="Formularfeld"/>
              </w:rPr>
            </w:pPr>
            <w:bookmarkStart w:id="9" w:name="W11"/>
            <w:r>
              <w:t>CHF</w:t>
            </w:r>
            <w:bookmarkEnd w:id="9"/>
          </w:p>
        </w:tc>
        <w:tc>
          <w:tcPr>
            <w:tcW w:w="1927" w:type="dxa"/>
            <w:shd w:val="clear" w:color="auto" w:fill="auto"/>
          </w:tcPr>
          <w:p w:rsidR="000F2D72" w:rsidRDefault="00190692">
            <w:pPr>
              <w:ind w:right="537"/>
              <w:jc w:val="right"/>
            </w:pPr>
            <w:r>
              <w:rPr>
                <w:rStyle w:val="Formularfeld"/>
              </w:rPr>
              <w:t> </w:t>
            </w:r>
            <w:r>
              <w:rPr>
                <w:rStyle w:val="Formularfeld"/>
              </w:rPr>
              <w:t> </w:t>
            </w:r>
            <w:r>
              <w:rPr>
                <w:rStyle w:val="Formularfeld"/>
              </w:rPr>
              <w:t> </w:t>
            </w:r>
            <w:r>
              <w:rPr>
                <w:rStyle w:val="Formularfeld"/>
              </w:rPr>
              <w:t> </w:t>
            </w:r>
            <w:r>
              <w:rPr>
                <w:rStyle w:val="Formularfeld"/>
              </w:rPr>
              <w:t> </w:t>
            </w:r>
          </w:p>
        </w:tc>
      </w:tr>
      <w:tr w:rsidR="000F2D72" w:rsidTr="00304988">
        <w:tc>
          <w:tcPr>
            <w:tcW w:w="143" w:type="dxa"/>
            <w:shd w:val="clear" w:color="auto" w:fill="auto"/>
          </w:tcPr>
          <w:p w:rsidR="000F2D72" w:rsidRDefault="000F2D72">
            <w:permStart w:id="274924207" w:edGrp="everyone" w:colFirst="3" w:colLast="3"/>
            <w:permEnd w:id="222108486"/>
          </w:p>
        </w:tc>
        <w:tc>
          <w:tcPr>
            <w:tcW w:w="7512" w:type="dxa"/>
            <w:shd w:val="clear" w:color="auto" w:fill="auto"/>
          </w:tcPr>
          <w:p w:rsidR="000F2D72" w:rsidRDefault="007563F5">
            <w:r>
              <w:rPr>
                <w:rStyle w:val="Formularfeld"/>
              </w:rPr>
              <w:t>K</w:t>
            </w:r>
            <w:r w:rsidRPr="007563F5">
              <w:rPr>
                <w:rStyle w:val="Formularfeld"/>
              </w:rPr>
              <w:t>aufmännisches/administratives Personal</w:t>
            </w:r>
          </w:p>
        </w:tc>
        <w:tc>
          <w:tcPr>
            <w:tcW w:w="625" w:type="dxa"/>
            <w:shd w:val="clear" w:color="auto" w:fill="auto"/>
          </w:tcPr>
          <w:p w:rsidR="000F2D72" w:rsidRDefault="00190692">
            <w:pPr>
              <w:rPr>
                <w:rStyle w:val="Formularfeld"/>
              </w:rPr>
            </w:pPr>
            <w:bookmarkStart w:id="10" w:name="W14"/>
            <w:r>
              <w:t>CHF</w:t>
            </w:r>
            <w:bookmarkEnd w:id="10"/>
          </w:p>
        </w:tc>
        <w:tc>
          <w:tcPr>
            <w:tcW w:w="1927" w:type="dxa"/>
            <w:shd w:val="clear" w:color="auto" w:fill="auto"/>
          </w:tcPr>
          <w:p w:rsidR="000F2D72" w:rsidRDefault="00190692">
            <w:pPr>
              <w:ind w:right="537"/>
              <w:jc w:val="right"/>
            </w:pPr>
            <w:r>
              <w:rPr>
                <w:rStyle w:val="Formularfeld"/>
              </w:rPr>
              <w:t> </w:t>
            </w:r>
            <w:r>
              <w:rPr>
                <w:rStyle w:val="Formularfeld"/>
              </w:rPr>
              <w:t> </w:t>
            </w:r>
            <w:r>
              <w:rPr>
                <w:rStyle w:val="Formularfeld"/>
              </w:rPr>
              <w:t> </w:t>
            </w:r>
            <w:r>
              <w:rPr>
                <w:rStyle w:val="Formularfeld"/>
              </w:rPr>
              <w:t> </w:t>
            </w:r>
            <w:r>
              <w:rPr>
                <w:rStyle w:val="Formularfeld"/>
              </w:rPr>
              <w:t> </w:t>
            </w:r>
          </w:p>
        </w:tc>
      </w:tr>
      <w:tr w:rsidR="007563F5" w:rsidTr="007C1B64">
        <w:tc>
          <w:tcPr>
            <w:tcW w:w="143" w:type="dxa"/>
            <w:shd w:val="clear" w:color="auto" w:fill="auto"/>
          </w:tcPr>
          <w:p w:rsidR="007563F5" w:rsidRDefault="007563F5" w:rsidP="007C1B64">
            <w:permStart w:id="2085383775" w:edGrp="everyone" w:colFirst="3" w:colLast="3"/>
            <w:permEnd w:id="274924207"/>
          </w:p>
        </w:tc>
        <w:tc>
          <w:tcPr>
            <w:tcW w:w="7512" w:type="dxa"/>
            <w:shd w:val="clear" w:color="auto" w:fill="auto"/>
          </w:tcPr>
          <w:p w:rsidR="007563F5" w:rsidRDefault="007563F5" w:rsidP="007C1B64">
            <w:permStart w:id="1495095697" w:edGrp="everyone"/>
            <w:r>
              <w:rPr>
                <w:rStyle w:val="Formularfeld"/>
              </w:rPr>
              <w:t> </w:t>
            </w:r>
            <w:r>
              <w:rPr>
                <w:rStyle w:val="Formularfeld"/>
              </w:rPr>
              <w:t> </w:t>
            </w:r>
            <w:r>
              <w:rPr>
                <w:rStyle w:val="Formularfeld"/>
              </w:rPr>
              <w:t> </w:t>
            </w:r>
            <w:r>
              <w:rPr>
                <w:rStyle w:val="Formularfeld"/>
              </w:rPr>
              <w:t> </w:t>
            </w:r>
            <w:r>
              <w:rPr>
                <w:rStyle w:val="Formularfeld"/>
              </w:rPr>
              <w:t> </w:t>
            </w:r>
            <w:permEnd w:id="1495095697"/>
          </w:p>
        </w:tc>
        <w:tc>
          <w:tcPr>
            <w:tcW w:w="625" w:type="dxa"/>
            <w:shd w:val="clear" w:color="auto" w:fill="auto"/>
          </w:tcPr>
          <w:p w:rsidR="007563F5" w:rsidRDefault="007563F5" w:rsidP="007C1B64">
            <w:pPr>
              <w:rPr>
                <w:rStyle w:val="Formularfeld"/>
              </w:rPr>
            </w:pPr>
            <w:r>
              <w:t>CHF</w:t>
            </w:r>
          </w:p>
        </w:tc>
        <w:tc>
          <w:tcPr>
            <w:tcW w:w="1927" w:type="dxa"/>
            <w:shd w:val="clear" w:color="auto" w:fill="auto"/>
          </w:tcPr>
          <w:p w:rsidR="007563F5" w:rsidRDefault="007563F5" w:rsidP="007C1B64">
            <w:pPr>
              <w:ind w:right="537"/>
              <w:jc w:val="right"/>
            </w:pPr>
            <w:r>
              <w:rPr>
                <w:rStyle w:val="Formularfeld"/>
              </w:rPr>
              <w:t> </w:t>
            </w:r>
            <w:r>
              <w:rPr>
                <w:rStyle w:val="Formularfeld"/>
              </w:rPr>
              <w:t> </w:t>
            </w:r>
            <w:r>
              <w:rPr>
                <w:rStyle w:val="Formularfeld"/>
              </w:rPr>
              <w:t> </w:t>
            </w:r>
            <w:r>
              <w:rPr>
                <w:rStyle w:val="Formularfeld"/>
              </w:rPr>
              <w:t> </w:t>
            </w:r>
            <w:r>
              <w:rPr>
                <w:rStyle w:val="Formularfeld"/>
              </w:rPr>
              <w:t> </w:t>
            </w:r>
          </w:p>
        </w:tc>
      </w:tr>
      <w:permEnd w:id="2085383775"/>
      <w:tr w:rsidR="000F2D72" w:rsidTr="00304988">
        <w:trPr>
          <w:trHeight w:hRule="exact" w:val="198"/>
        </w:trPr>
        <w:tc>
          <w:tcPr>
            <w:tcW w:w="10207" w:type="dxa"/>
            <w:gridSpan w:val="4"/>
            <w:shd w:val="clear" w:color="auto" w:fill="auto"/>
          </w:tcPr>
          <w:p w:rsidR="000F2D72" w:rsidRDefault="000F2D72"/>
        </w:tc>
      </w:tr>
    </w:tbl>
    <w:p w:rsidR="000F2D72" w:rsidRDefault="000F2D72">
      <w:pPr>
        <w:pStyle w:val="StandardBlocksatzaussen"/>
      </w:pPr>
    </w:p>
    <w:p w:rsidR="000F2D72" w:rsidRDefault="000F2D72">
      <w:pPr>
        <w:sectPr w:rsidR="000F2D72" w:rsidSect="00304988">
          <w:type w:val="continuous"/>
          <w:pgSz w:w="11906" w:h="16838"/>
          <w:pgMar w:top="2835" w:right="851" w:bottom="1134" w:left="1134" w:header="851" w:footer="340" w:gutter="0"/>
          <w:cols w:space="720"/>
        </w:sectPr>
      </w:pPr>
    </w:p>
    <w:p w:rsidR="000F2D72" w:rsidRPr="00477D63" w:rsidRDefault="00477D63">
      <w:pPr>
        <w:pStyle w:val="StandardBlocksatzaussen"/>
        <w:rPr>
          <w:rStyle w:val="Fett1"/>
        </w:rPr>
      </w:pPr>
      <w:r>
        <w:rPr>
          <w:rStyle w:val="Fett1"/>
        </w:rPr>
        <w:lastRenderedPageBreak/>
        <w:t>Auftrags</w:t>
      </w:r>
      <w:r w:rsidRPr="00477D63">
        <w:rPr>
          <w:rStyle w:val="Fett1"/>
        </w:rPr>
        <w:t>änderungen</w:t>
      </w:r>
    </w:p>
    <w:p w:rsidR="00580D05" w:rsidRDefault="00580D05" w:rsidP="00580D05">
      <w:pPr>
        <w:pStyle w:val="StandardBlocksatzaussen"/>
      </w:pPr>
      <w:r>
        <w:t>Zus</w:t>
      </w:r>
      <w:r w:rsidR="001314F4">
        <w:t>ätzliche Arbeiten</w:t>
      </w:r>
      <w:r w:rsidR="009A47BD">
        <w:t xml:space="preserve"> und Wiederholungen bereits geleisteter Arbeiten</w:t>
      </w:r>
      <w:r>
        <w:t xml:space="preserve"> müssen ausgewiesen, begründet und im Voraus mit dem Pro</w:t>
      </w:r>
      <w:r w:rsidR="00940547">
        <w:t>jektleiter des Auftraggebers ab</w:t>
      </w:r>
      <w:r>
        <w:t>gestimmt sein. Die Zusatzleistungen werden nach den im Angebot o</w:t>
      </w:r>
      <w:r w:rsidR="00501643">
        <w:t>fferierten Ansätzen entschädigt.</w:t>
      </w:r>
    </w:p>
    <w:p w:rsidR="00580D05" w:rsidRPr="00580D05" w:rsidRDefault="00580D05" w:rsidP="00580D05">
      <w:pPr>
        <w:pStyle w:val="StandardBlocksatzaussen"/>
      </w:pPr>
    </w:p>
    <w:p w:rsidR="000F2D72" w:rsidRDefault="00190692">
      <w:pPr>
        <w:pStyle w:val="StandardBlocksatzaussen"/>
      </w:pPr>
      <w:r>
        <w:rPr>
          <w:rStyle w:val="Fett1"/>
        </w:rPr>
        <w:t>Nebenkosten</w:t>
      </w:r>
    </w:p>
    <w:p w:rsidR="000F2D72" w:rsidRDefault="00190692" w:rsidP="003F316E">
      <w:pPr>
        <w:pStyle w:val="StandardBlocksatzaussen"/>
      </w:pPr>
      <w:r>
        <w:t>(gemäss Ziffer 4.3 de</w:t>
      </w:r>
      <w:r w:rsidR="003F316E">
        <w:t>s vorgesehenen Planervertrages)</w:t>
      </w:r>
    </w:p>
    <w:p w:rsidR="000527FD" w:rsidRDefault="00190692">
      <w:pPr>
        <w:pStyle w:val="StandardBlocksatzaussen"/>
      </w:pPr>
      <w:r>
        <w:t xml:space="preserve">Der Auftraggeber gibt für </w:t>
      </w:r>
      <w:r w:rsidR="000527FD">
        <w:t xml:space="preserve">den internen Aufwand des Auftragnehmers zur Erfüllung des Auftrages, wie </w:t>
      </w:r>
      <w:r>
        <w:t>Plankopien und sonstige Dokumente</w:t>
      </w:r>
      <w:r w:rsidR="000527FD">
        <w:t>,</w:t>
      </w:r>
      <w:r w:rsidR="00580D05">
        <w:t xml:space="preserve"> einen Pauschalb</w:t>
      </w:r>
      <w:r>
        <w:t xml:space="preserve">etrag von </w:t>
      </w:r>
      <w:r w:rsidR="000527FD">
        <w:t xml:space="preserve">3.0 % der Auftragssumme </w:t>
      </w:r>
      <w:r>
        <w:t xml:space="preserve">vor. </w:t>
      </w:r>
    </w:p>
    <w:p w:rsidR="000527FD" w:rsidRDefault="000527FD">
      <w:pPr>
        <w:pStyle w:val="StandardBlocksatzaussen"/>
      </w:pPr>
      <w:r>
        <w:t>Die Reprokosten für Vervielfältigungen (Baueingabe etc.) trägt der Auftra</w:t>
      </w:r>
      <w:r w:rsidR="00CD3603">
        <w:t>g</w:t>
      </w:r>
      <w:r>
        <w:t>g</w:t>
      </w:r>
      <w:r w:rsidR="00CD3603">
        <w:t>eb</w:t>
      </w:r>
      <w:r>
        <w:t>er.</w:t>
      </w:r>
    </w:p>
    <w:p w:rsidR="00C276ED" w:rsidRDefault="00C276ED">
      <w:pPr>
        <w:pStyle w:val="StandardBlocksatzaussen"/>
      </w:pPr>
    </w:p>
    <w:p w:rsidR="00C276ED" w:rsidRDefault="00C276ED" w:rsidP="00C276ED">
      <w:pPr>
        <w:pStyle w:val="StandardBlocksatzaussen"/>
      </w:pPr>
      <w:r>
        <w:t>Allfällige Abweichungen zu der Vorgabe für die Nebenkosten mit Begründung.</w:t>
      </w:r>
    </w:p>
    <w:tbl>
      <w:tblPr>
        <w:tblW w:w="0" w:type="auto"/>
        <w:tblLayout w:type="fixed"/>
        <w:tblCellMar>
          <w:left w:w="0" w:type="dxa"/>
          <w:right w:w="0" w:type="dxa"/>
        </w:tblCellMar>
        <w:tblLook w:val="0000" w:firstRow="0" w:lastRow="0" w:firstColumn="0" w:lastColumn="0" w:noHBand="0" w:noVBand="0"/>
      </w:tblPr>
      <w:tblGrid>
        <w:gridCol w:w="127"/>
        <w:gridCol w:w="30"/>
        <w:gridCol w:w="10010"/>
      </w:tblGrid>
      <w:tr w:rsidR="00C276ED" w:rsidTr="001458F2">
        <w:trPr>
          <w:trHeight w:val="57"/>
        </w:trPr>
        <w:tc>
          <w:tcPr>
            <w:tcW w:w="127" w:type="dxa"/>
            <w:tcBorders>
              <w:right w:val="single" w:sz="8" w:space="0" w:color="FF0000"/>
            </w:tcBorders>
            <w:shd w:val="clear" w:color="auto" w:fill="auto"/>
          </w:tcPr>
          <w:p w:rsidR="00C276ED" w:rsidRDefault="00C276ED" w:rsidP="001458F2">
            <w:pPr>
              <w:spacing w:line="100" w:lineRule="atLeast"/>
              <w:rPr>
                <w:sz w:val="2"/>
                <w:szCs w:val="2"/>
              </w:rPr>
            </w:pPr>
          </w:p>
        </w:tc>
        <w:tc>
          <w:tcPr>
            <w:tcW w:w="20" w:type="dxa"/>
            <w:tcBorders>
              <w:left w:val="single" w:sz="8" w:space="0" w:color="FF0000"/>
              <w:bottom w:val="single" w:sz="8" w:space="0" w:color="FF0000"/>
            </w:tcBorders>
            <w:shd w:val="clear" w:color="auto" w:fill="auto"/>
          </w:tcPr>
          <w:p w:rsidR="00C276ED" w:rsidRDefault="00C276ED" w:rsidP="001458F2">
            <w:pPr>
              <w:spacing w:line="100" w:lineRule="atLeast"/>
              <w:rPr>
                <w:sz w:val="2"/>
                <w:szCs w:val="2"/>
              </w:rPr>
            </w:pPr>
          </w:p>
          <w:p w:rsidR="00C276ED" w:rsidRDefault="00C276ED" w:rsidP="001458F2">
            <w:pPr>
              <w:spacing w:line="100" w:lineRule="atLeast"/>
              <w:rPr>
                <w:sz w:val="2"/>
                <w:szCs w:val="2"/>
              </w:rPr>
            </w:pPr>
          </w:p>
          <w:p w:rsidR="00C276ED" w:rsidRDefault="00C276ED" w:rsidP="001458F2">
            <w:pPr>
              <w:spacing w:line="100" w:lineRule="atLeast"/>
              <w:rPr>
                <w:sz w:val="2"/>
                <w:szCs w:val="2"/>
              </w:rPr>
            </w:pPr>
          </w:p>
          <w:p w:rsidR="00C276ED" w:rsidRDefault="00C276ED" w:rsidP="001458F2">
            <w:pPr>
              <w:spacing w:line="100" w:lineRule="atLeast"/>
              <w:rPr>
                <w:sz w:val="2"/>
                <w:szCs w:val="2"/>
              </w:rPr>
            </w:pPr>
          </w:p>
          <w:p w:rsidR="00C276ED" w:rsidRDefault="00C276ED" w:rsidP="001458F2">
            <w:pPr>
              <w:spacing w:line="100" w:lineRule="atLeast"/>
              <w:rPr>
                <w:sz w:val="2"/>
                <w:szCs w:val="2"/>
              </w:rPr>
            </w:pPr>
          </w:p>
        </w:tc>
        <w:tc>
          <w:tcPr>
            <w:tcW w:w="10010" w:type="dxa"/>
            <w:tcBorders>
              <w:right w:val="single" w:sz="8" w:space="0" w:color="FF0000"/>
            </w:tcBorders>
            <w:shd w:val="clear" w:color="auto" w:fill="auto"/>
          </w:tcPr>
          <w:p w:rsidR="00C276ED" w:rsidRDefault="00C276ED" w:rsidP="001458F2">
            <w:pPr>
              <w:spacing w:line="100" w:lineRule="atLeast"/>
              <w:rPr>
                <w:rStyle w:val="Formularfeld"/>
              </w:rPr>
            </w:pPr>
            <w:permStart w:id="290206766" w:edGrp="everyone"/>
            <w:r w:rsidRPr="00A210F5">
              <w:rPr>
                <w:rStyle w:val="Formularfeld"/>
              </w:rPr>
              <w:t>     </w:t>
            </w:r>
          </w:p>
          <w:p w:rsidR="00C276ED" w:rsidRDefault="00C276ED" w:rsidP="001458F2">
            <w:pPr>
              <w:spacing w:line="100" w:lineRule="atLeast"/>
              <w:rPr>
                <w:rStyle w:val="Formularfeld"/>
              </w:rPr>
            </w:pPr>
          </w:p>
          <w:p w:rsidR="00C276ED" w:rsidRDefault="00C276ED" w:rsidP="001458F2">
            <w:pPr>
              <w:spacing w:line="100" w:lineRule="atLeast"/>
              <w:rPr>
                <w:rStyle w:val="Formularfeld"/>
              </w:rPr>
            </w:pPr>
          </w:p>
          <w:permEnd w:id="290206766"/>
          <w:p w:rsidR="00C276ED" w:rsidRDefault="00C276ED" w:rsidP="001458F2">
            <w:pPr>
              <w:spacing w:line="100" w:lineRule="atLeast"/>
              <w:rPr>
                <w:sz w:val="2"/>
                <w:szCs w:val="2"/>
              </w:rPr>
            </w:pPr>
          </w:p>
        </w:tc>
      </w:tr>
    </w:tbl>
    <w:p w:rsidR="000E4AC3" w:rsidRDefault="000E4AC3" w:rsidP="000E4AC3">
      <w:pPr>
        <w:pStyle w:val="StandardBlocksatzaussen"/>
        <w:ind w:left="0"/>
      </w:pPr>
    </w:p>
    <w:p w:rsidR="000E4AC3" w:rsidRPr="000E4AC3" w:rsidRDefault="00940547" w:rsidP="000E4AC3">
      <w:pPr>
        <w:pStyle w:val="StandardBlocksatzaussen"/>
        <w:rPr>
          <w:rStyle w:val="Fett1"/>
        </w:rPr>
      </w:pPr>
      <w:r>
        <w:rPr>
          <w:rStyle w:val="Fett1"/>
        </w:rPr>
        <w:t xml:space="preserve">Stellung und </w:t>
      </w:r>
      <w:r w:rsidR="000E4AC3" w:rsidRPr="000E4AC3">
        <w:rPr>
          <w:rStyle w:val="Fett1"/>
        </w:rPr>
        <w:t>Betrieb der Projektplattform</w:t>
      </w:r>
    </w:p>
    <w:p w:rsidR="000E4AC3" w:rsidRDefault="000E4AC3" w:rsidP="000E4AC3">
      <w:pPr>
        <w:pStyle w:val="StandardBlocksatzaussen"/>
      </w:pPr>
      <w:r>
        <w:t>Entsprechend der Beschreibung in Teil C_ Aufgabenbeschrieb stellt der Auftragnehmer eine elektronische Projektplattform für die Projektdaten zur Verfügung und betreibt diese während der Projektdauer.</w:t>
      </w:r>
    </w:p>
    <w:p w:rsidR="000527FD" w:rsidRDefault="000527FD">
      <w:pPr>
        <w:pStyle w:val="StandardBlocksatzaussen"/>
      </w:pPr>
    </w:p>
    <w:p w:rsidR="00A80C71" w:rsidRPr="002E770E" w:rsidRDefault="00A80C71" w:rsidP="00A80C71">
      <w:pPr>
        <w:pStyle w:val="StandardBlocksatzaussen"/>
        <w:rPr>
          <w:rStyle w:val="Fett1"/>
        </w:rPr>
      </w:pPr>
      <w:r w:rsidRPr="002E770E">
        <w:rPr>
          <w:rStyle w:val="Fett1"/>
        </w:rPr>
        <w:t>Honoraranpassung bei Projektabbruch</w:t>
      </w:r>
    </w:p>
    <w:p w:rsidR="00A80C71" w:rsidRDefault="00A80C71" w:rsidP="00A80C71">
      <w:pPr>
        <w:pStyle w:val="StandardBlocksatzaussen"/>
      </w:pPr>
      <w:r>
        <w:t xml:space="preserve">Im Falle eines Projektabbruchs innerhalb einer Phase können nur die bereits erbrachten Leistungen gegen Nachweis entschädigt werden. </w:t>
      </w:r>
    </w:p>
    <w:p w:rsidR="00A80C71" w:rsidRDefault="00A80C71" w:rsidP="00AA30B3">
      <w:pPr>
        <w:pStyle w:val="StandardBlocksatzaussen"/>
      </w:pPr>
    </w:p>
    <w:p w:rsidR="000F2D72" w:rsidRDefault="00AA30B3" w:rsidP="00AA30B3">
      <w:pPr>
        <w:pStyle w:val="StandardBlocksatzaussen"/>
      </w:pPr>
      <w:bookmarkStart w:id="11" w:name="FZ1"/>
      <w:bookmarkEnd w:id="11"/>
      <w:r>
        <w:t>_________________________________________________________________________________________</w:t>
      </w:r>
    </w:p>
    <w:sectPr w:rsidR="000F2D72">
      <w:type w:val="continuous"/>
      <w:pgSz w:w="11906" w:h="16838"/>
      <w:pgMar w:top="3175" w:right="567" w:bottom="1134" w:left="1021"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B60" w:rsidRDefault="002D7B60">
      <w:pPr>
        <w:spacing w:line="240" w:lineRule="auto"/>
      </w:pPr>
      <w:r>
        <w:separator/>
      </w:r>
    </w:p>
  </w:endnote>
  <w:endnote w:type="continuationSeparator" w:id="0">
    <w:p w:rsidR="002D7B60" w:rsidRDefault="002D7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17" w:type="dxa"/>
      <w:tblInd w:w="13" w:type="dxa"/>
      <w:tblLayout w:type="fixed"/>
      <w:tblCellMar>
        <w:left w:w="0" w:type="dxa"/>
        <w:right w:w="0" w:type="dxa"/>
      </w:tblCellMar>
      <w:tblLook w:val="0000" w:firstRow="0" w:lastRow="0" w:firstColumn="0" w:lastColumn="0" w:noHBand="0" w:noVBand="0"/>
    </w:tblPr>
    <w:tblGrid>
      <w:gridCol w:w="112"/>
      <w:gridCol w:w="2590"/>
      <w:gridCol w:w="2260"/>
      <w:gridCol w:w="4252"/>
      <w:gridCol w:w="1103"/>
    </w:tblGrid>
    <w:tr w:rsidR="00E74231" w:rsidTr="008D5101">
      <w:tc>
        <w:tcPr>
          <w:tcW w:w="112" w:type="dxa"/>
          <w:tcBorders>
            <w:top w:val="single" w:sz="4" w:space="0" w:color="000000"/>
            <w:left w:val="single" w:sz="4" w:space="0" w:color="000000"/>
          </w:tcBorders>
          <w:shd w:val="clear" w:color="auto" w:fill="auto"/>
        </w:tcPr>
        <w:p w:rsidR="00E74231" w:rsidRDefault="00E74231">
          <w:pPr>
            <w:pStyle w:val="Fuzeile"/>
          </w:pPr>
        </w:p>
      </w:tc>
      <w:tc>
        <w:tcPr>
          <w:tcW w:w="2590" w:type="dxa"/>
          <w:tcBorders>
            <w:top w:val="single" w:sz="4" w:space="0" w:color="000000"/>
          </w:tcBorders>
          <w:shd w:val="clear" w:color="auto" w:fill="auto"/>
        </w:tcPr>
        <w:p w:rsidR="00E74231" w:rsidRDefault="00E74231">
          <w:pPr>
            <w:pStyle w:val="Fuzeile"/>
          </w:pPr>
          <w:r>
            <w:t>Copyright 2018 KBOB</w:t>
          </w:r>
        </w:p>
      </w:tc>
      <w:tc>
        <w:tcPr>
          <w:tcW w:w="2260" w:type="dxa"/>
          <w:tcBorders>
            <w:top w:val="single" w:sz="4" w:space="0" w:color="000000"/>
          </w:tcBorders>
          <w:shd w:val="clear" w:color="auto" w:fill="auto"/>
        </w:tcPr>
        <w:p w:rsidR="00E74231" w:rsidRDefault="00E74231" w:rsidP="00B87321">
          <w:pPr>
            <w:pStyle w:val="Fuzeile"/>
          </w:pPr>
          <w:r>
            <w:t xml:space="preserve">KBOB-Dokument </w:t>
          </w:r>
          <w:r>
            <w:rPr>
              <w:rStyle w:val="Absatz-Standardschriftart1"/>
              <w:b/>
            </w:rPr>
            <w:t>Nr. 11</w:t>
          </w:r>
        </w:p>
      </w:tc>
      <w:tc>
        <w:tcPr>
          <w:tcW w:w="4252" w:type="dxa"/>
          <w:tcBorders>
            <w:top w:val="single" w:sz="4" w:space="0" w:color="000000"/>
          </w:tcBorders>
          <w:shd w:val="clear" w:color="auto" w:fill="auto"/>
        </w:tcPr>
        <w:p w:rsidR="00E74231" w:rsidRDefault="00E74231">
          <w:pPr>
            <w:pStyle w:val="Fuzeile"/>
          </w:pPr>
          <w:r>
            <w:t>Angebot und Nachweise für Vergabeverfahren für Planerleistungen</w:t>
          </w:r>
        </w:p>
      </w:tc>
      <w:tc>
        <w:tcPr>
          <w:tcW w:w="1103" w:type="dxa"/>
          <w:tcBorders>
            <w:top w:val="single" w:sz="4" w:space="0" w:color="000000"/>
          </w:tcBorders>
          <w:shd w:val="clear" w:color="auto" w:fill="auto"/>
        </w:tcPr>
        <w:p w:rsidR="00E74231" w:rsidRDefault="00E74231">
          <w:pPr>
            <w:pStyle w:val="Fu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804643">
            <w:rPr>
              <w:rStyle w:val="Seitenzahl"/>
              <w:noProof/>
            </w:rPr>
            <w:t>1</w:t>
          </w:r>
          <w:r>
            <w:rPr>
              <w:rStyle w:val="Seitenzahl"/>
            </w:rPr>
            <w:fldChar w:fldCharType="end"/>
          </w:r>
          <w:r>
            <w:t xml:space="preserve"> von 13</w:t>
          </w:r>
        </w:p>
      </w:tc>
    </w:tr>
  </w:tbl>
  <w:p w:rsidR="00E74231" w:rsidRDefault="00E74231">
    <w:pPr>
      <w:pStyle w:val="Fusszeilenabschlus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B60" w:rsidRDefault="002D7B60">
      <w:pPr>
        <w:spacing w:line="240" w:lineRule="auto"/>
      </w:pPr>
      <w:r>
        <w:separator/>
      </w:r>
    </w:p>
  </w:footnote>
  <w:footnote w:type="continuationSeparator" w:id="0">
    <w:p w:rsidR="002D7B60" w:rsidRDefault="002D7B6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Layout w:type="fixed"/>
      <w:tblCellMar>
        <w:left w:w="0" w:type="dxa"/>
      </w:tblCellMar>
      <w:tblLook w:val="0000" w:firstRow="0" w:lastRow="0" w:firstColumn="0" w:lastColumn="0" w:noHBand="0" w:noVBand="0"/>
    </w:tblPr>
    <w:tblGrid>
      <w:gridCol w:w="4594"/>
      <w:gridCol w:w="5612"/>
    </w:tblGrid>
    <w:tr w:rsidR="00E74231" w:rsidRPr="00E74231" w:rsidTr="00543349">
      <w:trPr>
        <w:cantSplit/>
        <w:trHeight w:val="1703"/>
      </w:trPr>
      <w:tc>
        <w:tcPr>
          <w:tcW w:w="4594" w:type="dxa"/>
          <w:shd w:val="clear" w:color="auto" w:fill="auto"/>
        </w:tcPr>
        <w:p w:rsidR="00E74231" w:rsidRDefault="00E74231">
          <w:pPr>
            <w:spacing w:line="100" w:lineRule="atLeast"/>
          </w:pPr>
          <w:r>
            <w:rPr>
              <w:noProof/>
              <w:lang w:eastAsia="de-CH"/>
            </w:rPr>
            <w:drawing>
              <wp:inline distT="0" distB="0" distL="0" distR="0">
                <wp:extent cx="1351128" cy="537918"/>
                <wp:effectExtent l="0" t="0" r="1905" b="0"/>
                <wp:docPr id="18"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874" cy="545779"/>
                        </a:xfrm>
                        <a:prstGeom prst="rect">
                          <a:avLst/>
                        </a:prstGeom>
                        <a:solidFill>
                          <a:srgbClr val="FFFFFF"/>
                        </a:solidFill>
                        <a:ln>
                          <a:noFill/>
                        </a:ln>
                      </pic:spPr>
                    </pic:pic>
                  </a:graphicData>
                </a:graphic>
              </wp:inline>
            </w:drawing>
          </w:r>
        </w:p>
      </w:tc>
      <w:tc>
        <w:tcPr>
          <w:tcW w:w="5612" w:type="dxa"/>
        </w:tcPr>
        <w:p w:rsidR="00E74231" w:rsidRDefault="00E74231" w:rsidP="00E252CC">
          <w:pPr>
            <w:spacing w:line="100" w:lineRule="atLeast"/>
          </w:pPr>
          <w:r>
            <w:rPr>
              <w:noProof/>
              <w:lang w:eastAsia="de-CH"/>
            </w:rPr>
            <w:drawing>
              <wp:inline distT="0" distB="0" distL="0" distR="0">
                <wp:extent cx="1129030" cy="325755"/>
                <wp:effectExtent l="0" t="0" r="0" b="0"/>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030" cy="325755"/>
                        </a:xfrm>
                        <a:prstGeom prst="rect">
                          <a:avLst/>
                        </a:prstGeom>
                        <a:solidFill>
                          <a:srgbClr val="FFFFFF"/>
                        </a:solidFill>
                        <a:ln>
                          <a:noFill/>
                        </a:ln>
                      </pic:spPr>
                    </pic:pic>
                  </a:graphicData>
                </a:graphic>
              </wp:inline>
            </w:drawing>
          </w:r>
        </w:p>
        <w:p w:rsidR="00E74231" w:rsidRPr="00E252CC" w:rsidRDefault="00E74231" w:rsidP="00E252CC">
          <w:pPr>
            <w:spacing w:line="100" w:lineRule="atLeast"/>
          </w:pPr>
        </w:p>
        <w:p w:rsidR="00E74231" w:rsidRPr="00E252CC" w:rsidRDefault="00E74231" w:rsidP="00E252CC">
          <w:pPr>
            <w:spacing w:line="100" w:lineRule="atLeast"/>
            <w:rPr>
              <w:sz w:val="14"/>
              <w:szCs w:val="14"/>
            </w:rPr>
          </w:pPr>
          <w:r w:rsidRPr="00E252CC">
            <w:rPr>
              <w:sz w:val="14"/>
              <w:szCs w:val="14"/>
            </w:rPr>
            <w:t>Koordinationskonferenz der Bau- und Liegenschaftsorgane der öffentlichen Bauherren</w:t>
          </w:r>
        </w:p>
        <w:p w:rsidR="00E74231" w:rsidRPr="00E252CC" w:rsidRDefault="00E74231" w:rsidP="00E252CC">
          <w:pPr>
            <w:spacing w:line="100" w:lineRule="atLeast"/>
            <w:rPr>
              <w:sz w:val="14"/>
              <w:szCs w:val="14"/>
              <w:lang w:val="it-CH"/>
            </w:rPr>
          </w:pPr>
          <w:r w:rsidRPr="00E252CC">
            <w:rPr>
              <w:sz w:val="14"/>
              <w:szCs w:val="14"/>
              <w:lang w:val="fr-CH"/>
            </w:rPr>
            <w:t>Conférence de coordination des services de la construction et des immeubles des</w:t>
          </w:r>
          <w:r w:rsidRPr="00E252CC">
            <w:rPr>
              <w:sz w:val="14"/>
              <w:szCs w:val="14"/>
              <w:lang w:val="fr-CH"/>
            </w:rPr>
            <w:br/>
            <w:t>maîtres d’ouvrage publics</w:t>
          </w:r>
        </w:p>
        <w:p w:rsidR="00E74231" w:rsidRPr="00E252CC" w:rsidRDefault="00E74231" w:rsidP="00E252CC">
          <w:pPr>
            <w:spacing w:line="100" w:lineRule="atLeast"/>
            <w:rPr>
              <w:sz w:val="14"/>
              <w:szCs w:val="14"/>
              <w:lang w:val="en-GB"/>
            </w:rPr>
          </w:pPr>
          <w:r w:rsidRPr="00E252CC">
            <w:rPr>
              <w:sz w:val="14"/>
              <w:szCs w:val="14"/>
              <w:lang w:val="it-CH"/>
            </w:rPr>
            <w:t>Conferenza di coordinamento degli organi della costruzione e degli immobili dei</w:t>
          </w:r>
          <w:r w:rsidRPr="00E252CC">
            <w:rPr>
              <w:sz w:val="14"/>
              <w:szCs w:val="14"/>
              <w:lang w:val="it-CH"/>
            </w:rPr>
            <w:br/>
            <w:t>committenti pubblici</w:t>
          </w:r>
        </w:p>
        <w:p w:rsidR="00E74231" w:rsidRPr="00E252CC" w:rsidRDefault="00E74231">
          <w:pPr>
            <w:spacing w:line="100" w:lineRule="atLeast"/>
            <w:rPr>
              <w:rStyle w:val="Absatz-Standardschriftart1"/>
              <w:lang w:val="fr-CH"/>
            </w:rPr>
          </w:pPr>
          <w:r w:rsidRPr="00E252CC">
            <w:rPr>
              <w:sz w:val="14"/>
              <w:szCs w:val="14"/>
              <w:lang w:val="en-GB"/>
            </w:rPr>
            <w:t>Coordination Conference for Public Sector Construction and Property Services</w:t>
          </w:r>
        </w:p>
      </w:tc>
    </w:tr>
  </w:tbl>
  <w:p w:rsidR="00E74231" w:rsidRPr="00E252CC" w:rsidRDefault="00E74231" w:rsidP="009D6470">
    <w:pPr>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6E622C"/>
    <w:lvl w:ilvl="0">
      <w:start w:val="1"/>
      <w:numFmt w:val="decimal"/>
      <w:lvlText w:val="%1."/>
      <w:lvlJc w:val="left"/>
      <w:pPr>
        <w:tabs>
          <w:tab w:val="num" w:pos="1492"/>
        </w:tabs>
        <w:ind w:left="1492" w:hanging="360"/>
      </w:pPr>
    </w:lvl>
  </w:abstractNum>
  <w:abstractNum w:abstractNumId="1">
    <w:nsid w:val="FFFFFF7D"/>
    <w:multiLevelType w:val="singleLevel"/>
    <w:tmpl w:val="77100942"/>
    <w:lvl w:ilvl="0">
      <w:start w:val="1"/>
      <w:numFmt w:val="decimal"/>
      <w:lvlText w:val="%1."/>
      <w:lvlJc w:val="left"/>
      <w:pPr>
        <w:tabs>
          <w:tab w:val="num" w:pos="1209"/>
        </w:tabs>
        <w:ind w:left="1209" w:hanging="360"/>
      </w:pPr>
    </w:lvl>
  </w:abstractNum>
  <w:abstractNum w:abstractNumId="2">
    <w:nsid w:val="FFFFFF7E"/>
    <w:multiLevelType w:val="singleLevel"/>
    <w:tmpl w:val="7D581978"/>
    <w:lvl w:ilvl="0">
      <w:start w:val="1"/>
      <w:numFmt w:val="decimal"/>
      <w:lvlText w:val="%1."/>
      <w:lvlJc w:val="left"/>
      <w:pPr>
        <w:tabs>
          <w:tab w:val="num" w:pos="926"/>
        </w:tabs>
        <w:ind w:left="926" w:hanging="360"/>
      </w:pPr>
    </w:lvl>
  </w:abstractNum>
  <w:abstractNum w:abstractNumId="3">
    <w:nsid w:val="FFFFFF7F"/>
    <w:multiLevelType w:val="singleLevel"/>
    <w:tmpl w:val="8BBE97A6"/>
    <w:lvl w:ilvl="0">
      <w:start w:val="1"/>
      <w:numFmt w:val="decimal"/>
      <w:lvlText w:val="%1."/>
      <w:lvlJc w:val="left"/>
      <w:pPr>
        <w:tabs>
          <w:tab w:val="num" w:pos="643"/>
        </w:tabs>
        <w:ind w:left="643" w:hanging="360"/>
      </w:pPr>
    </w:lvl>
  </w:abstractNum>
  <w:abstractNum w:abstractNumId="4">
    <w:nsid w:val="FFFFFF80"/>
    <w:multiLevelType w:val="singleLevel"/>
    <w:tmpl w:val="5822A9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9889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62EB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CCC5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56AB4D6"/>
    <w:lvl w:ilvl="0">
      <w:start w:val="1"/>
      <w:numFmt w:val="decimal"/>
      <w:lvlText w:val="%1."/>
      <w:lvlJc w:val="left"/>
      <w:pPr>
        <w:tabs>
          <w:tab w:val="num" w:pos="360"/>
        </w:tabs>
        <w:ind w:left="360" w:hanging="360"/>
      </w:pPr>
    </w:lvl>
  </w:abstractNum>
  <w:abstractNum w:abstractNumId="9">
    <w:nsid w:val="FFFFFF89"/>
    <w:multiLevelType w:val="singleLevel"/>
    <w:tmpl w:val="79D4505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00000002"/>
    <w:multiLevelType w:val="multilevel"/>
    <w:tmpl w:val="72BE6DC4"/>
    <w:name w:val="LFO7"/>
    <w:lvl w:ilvl="0">
      <w:start w:val="1"/>
      <w:numFmt w:val="bullet"/>
      <w:pStyle w:val="Aufzhlungszeichen1"/>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3"/>
    <w:multiLevelType w:val="multilevel"/>
    <w:tmpl w:val="00000003"/>
    <w:name w:val="LFO10"/>
    <w:lvl w:ilvl="0">
      <w:start w:val="2"/>
      <w:numFmt w:val="decimal"/>
      <w:lvlText w:val="%1."/>
      <w:lvlJc w:val="left"/>
      <w:pPr>
        <w:tabs>
          <w:tab w:val="num" w:pos="284"/>
        </w:tabs>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4"/>
    <w:multiLevelType w:val="multilevel"/>
    <w:tmpl w:val="00000004"/>
    <w:name w:val="LFO35"/>
    <w:lvl w:ilvl="0">
      <w:start w:val="1"/>
      <w:numFmt w:val="decimal"/>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6331086A"/>
    <w:multiLevelType w:val="hybridMultilevel"/>
    <w:tmpl w:val="127ED72C"/>
    <w:lvl w:ilvl="0" w:tplc="08070001">
      <w:start w:val="1"/>
      <w:numFmt w:val="bullet"/>
      <w:lvlText w:val=""/>
      <w:lvlJc w:val="left"/>
      <w:pPr>
        <w:ind w:left="832" w:hanging="360"/>
      </w:pPr>
      <w:rPr>
        <w:rFonts w:ascii="Symbol" w:hAnsi="Symbo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defaultTabStop w:val="709"/>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C7D64E5C-FC02-40ED-9595-8AA54BDA978C}"/>
    <w:docVar w:name="dgnword-eventsink" w:val="6231192"/>
  </w:docVars>
  <w:rsids>
    <w:rsidRoot w:val="00E252CC"/>
    <w:rsid w:val="000527FD"/>
    <w:rsid w:val="00083A97"/>
    <w:rsid w:val="000968BB"/>
    <w:rsid w:val="000E4AC3"/>
    <w:rsid w:val="000F031C"/>
    <w:rsid w:val="000F2D72"/>
    <w:rsid w:val="001211D2"/>
    <w:rsid w:val="001314F4"/>
    <w:rsid w:val="0013222D"/>
    <w:rsid w:val="001416FD"/>
    <w:rsid w:val="001458F2"/>
    <w:rsid w:val="00151B84"/>
    <w:rsid w:val="00180831"/>
    <w:rsid w:val="00184FCA"/>
    <w:rsid w:val="00190692"/>
    <w:rsid w:val="001907E1"/>
    <w:rsid w:val="001B26B8"/>
    <w:rsid w:val="001C3591"/>
    <w:rsid w:val="001F3DCC"/>
    <w:rsid w:val="001F59E7"/>
    <w:rsid w:val="002043A3"/>
    <w:rsid w:val="00267E8F"/>
    <w:rsid w:val="002D7B60"/>
    <w:rsid w:val="002E5E41"/>
    <w:rsid w:val="002E770E"/>
    <w:rsid w:val="00304988"/>
    <w:rsid w:val="00334406"/>
    <w:rsid w:val="00337287"/>
    <w:rsid w:val="00337B33"/>
    <w:rsid w:val="00353B48"/>
    <w:rsid w:val="0035614F"/>
    <w:rsid w:val="00361097"/>
    <w:rsid w:val="00361302"/>
    <w:rsid w:val="003950E5"/>
    <w:rsid w:val="003C0F6E"/>
    <w:rsid w:val="003F2524"/>
    <w:rsid w:val="003F316E"/>
    <w:rsid w:val="003F515E"/>
    <w:rsid w:val="00403962"/>
    <w:rsid w:val="00415CD5"/>
    <w:rsid w:val="00425BD5"/>
    <w:rsid w:val="00456D01"/>
    <w:rsid w:val="00477D63"/>
    <w:rsid w:val="0048113A"/>
    <w:rsid w:val="00492801"/>
    <w:rsid w:val="00495145"/>
    <w:rsid w:val="004B74CA"/>
    <w:rsid w:val="004C1B2A"/>
    <w:rsid w:val="004E0AB8"/>
    <w:rsid w:val="00501643"/>
    <w:rsid w:val="005054BD"/>
    <w:rsid w:val="005133CC"/>
    <w:rsid w:val="00533A35"/>
    <w:rsid w:val="00543349"/>
    <w:rsid w:val="00555F38"/>
    <w:rsid w:val="0057737C"/>
    <w:rsid w:val="00580D05"/>
    <w:rsid w:val="005B3325"/>
    <w:rsid w:val="005C0609"/>
    <w:rsid w:val="005C516B"/>
    <w:rsid w:val="006008E6"/>
    <w:rsid w:val="006016F5"/>
    <w:rsid w:val="00604378"/>
    <w:rsid w:val="00617393"/>
    <w:rsid w:val="00642648"/>
    <w:rsid w:val="00681528"/>
    <w:rsid w:val="006970F0"/>
    <w:rsid w:val="006B5A4B"/>
    <w:rsid w:val="006B72E1"/>
    <w:rsid w:val="006D679E"/>
    <w:rsid w:val="00723F59"/>
    <w:rsid w:val="007563F5"/>
    <w:rsid w:val="00782561"/>
    <w:rsid w:val="00784B5E"/>
    <w:rsid w:val="007C1B64"/>
    <w:rsid w:val="007E412F"/>
    <w:rsid w:val="007F431F"/>
    <w:rsid w:val="00804643"/>
    <w:rsid w:val="00810054"/>
    <w:rsid w:val="00887CD4"/>
    <w:rsid w:val="008942A7"/>
    <w:rsid w:val="0089482F"/>
    <w:rsid w:val="008D5101"/>
    <w:rsid w:val="008F18F7"/>
    <w:rsid w:val="008F5AB0"/>
    <w:rsid w:val="00906D30"/>
    <w:rsid w:val="00925EEF"/>
    <w:rsid w:val="00940547"/>
    <w:rsid w:val="00967CD2"/>
    <w:rsid w:val="00991ABC"/>
    <w:rsid w:val="00997626"/>
    <w:rsid w:val="009A03CD"/>
    <w:rsid w:val="009A47BD"/>
    <w:rsid w:val="009B51D4"/>
    <w:rsid w:val="009D18F2"/>
    <w:rsid w:val="009D19A0"/>
    <w:rsid w:val="009D6470"/>
    <w:rsid w:val="009E2D4D"/>
    <w:rsid w:val="009F30AC"/>
    <w:rsid w:val="009F3E25"/>
    <w:rsid w:val="009F440C"/>
    <w:rsid w:val="00A02FFD"/>
    <w:rsid w:val="00A455C4"/>
    <w:rsid w:val="00A462D8"/>
    <w:rsid w:val="00A46642"/>
    <w:rsid w:val="00A64D4B"/>
    <w:rsid w:val="00A80C71"/>
    <w:rsid w:val="00AA30B3"/>
    <w:rsid w:val="00AB2D60"/>
    <w:rsid w:val="00AC4823"/>
    <w:rsid w:val="00AC529F"/>
    <w:rsid w:val="00B44C17"/>
    <w:rsid w:val="00B47568"/>
    <w:rsid w:val="00B53681"/>
    <w:rsid w:val="00B87321"/>
    <w:rsid w:val="00BD46D2"/>
    <w:rsid w:val="00BF0516"/>
    <w:rsid w:val="00C05C4C"/>
    <w:rsid w:val="00C22138"/>
    <w:rsid w:val="00C276ED"/>
    <w:rsid w:val="00C42918"/>
    <w:rsid w:val="00C543AA"/>
    <w:rsid w:val="00C85F9F"/>
    <w:rsid w:val="00CD3603"/>
    <w:rsid w:val="00CD499C"/>
    <w:rsid w:val="00CE693E"/>
    <w:rsid w:val="00D037B9"/>
    <w:rsid w:val="00D04A67"/>
    <w:rsid w:val="00D07E6B"/>
    <w:rsid w:val="00D1516B"/>
    <w:rsid w:val="00D3713B"/>
    <w:rsid w:val="00D4189E"/>
    <w:rsid w:val="00D52D7D"/>
    <w:rsid w:val="00D75BCE"/>
    <w:rsid w:val="00D83BDB"/>
    <w:rsid w:val="00D86383"/>
    <w:rsid w:val="00D95153"/>
    <w:rsid w:val="00DA1F2F"/>
    <w:rsid w:val="00DA5AA2"/>
    <w:rsid w:val="00DE3503"/>
    <w:rsid w:val="00DE5BCB"/>
    <w:rsid w:val="00DE63B8"/>
    <w:rsid w:val="00DF652F"/>
    <w:rsid w:val="00E0583A"/>
    <w:rsid w:val="00E252CC"/>
    <w:rsid w:val="00E66D83"/>
    <w:rsid w:val="00E74231"/>
    <w:rsid w:val="00E85CE0"/>
    <w:rsid w:val="00EE4111"/>
    <w:rsid w:val="00EF24DA"/>
    <w:rsid w:val="00F03785"/>
    <w:rsid w:val="00F1389B"/>
    <w:rsid w:val="00F72AF5"/>
    <w:rsid w:val="00FB15B9"/>
    <w:rsid w:val="00FD6B47"/>
    <w:rsid w:val="00FF24B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1"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74231"/>
    <w:pPr>
      <w:suppressAutoHyphens/>
      <w:spacing w:line="280" w:lineRule="atLeast"/>
    </w:pPr>
    <w:rPr>
      <w:rFonts w:ascii="Arial" w:eastAsia="Calibri" w:hAnsi="Arial"/>
      <w:lang w:eastAsia="ar-SA"/>
    </w:rPr>
  </w:style>
  <w:style w:type="paragraph" w:styleId="berschrift1">
    <w:name w:val="heading 1"/>
    <w:basedOn w:val="Standard"/>
    <w:next w:val="Standard"/>
    <w:qFormat/>
    <w:pPr>
      <w:tabs>
        <w:tab w:val="num" w:pos="0"/>
      </w:tabs>
      <w:spacing w:line="100" w:lineRule="atLeas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Fett1">
    <w:name w:val="Fett1"/>
    <w:rPr>
      <w:b/>
    </w:rPr>
  </w:style>
  <w:style w:type="character" w:customStyle="1" w:styleId="TitelZchn">
    <w:name w:val="Titel Zchn"/>
    <w:basedOn w:val="Absatz-Standardschriftart1"/>
    <w:rPr>
      <w:rFonts w:eastAsia="Times New Roman" w:cs="Arial"/>
      <w:b/>
      <w:bCs/>
      <w:kern w:val="1"/>
      <w:sz w:val="24"/>
      <w:szCs w:val="32"/>
    </w:rPr>
  </w:style>
  <w:style w:type="character" w:customStyle="1" w:styleId="Blindtextgrn">
    <w:name w:val="Blindtext grün"/>
    <w:basedOn w:val="Blindtextblau"/>
    <w:rPr>
      <w:vanish/>
      <w:color w:val="00B050"/>
      <w:sz w:val="16"/>
      <w:szCs w:val="16"/>
    </w:rPr>
  </w:style>
  <w:style w:type="character" w:customStyle="1" w:styleId="Blindtextblau">
    <w:name w:val="Blindtext blau"/>
    <w:basedOn w:val="Absatz-Standardschriftart1"/>
    <w:rPr>
      <w:vanish/>
      <w:color w:val="00B0F0"/>
      <w:sz w:val="16"/>
      <w:szCs w:val="16"/>
    </w:rPr>
  </w:style>
  <w:style w:type="character" w:customStyle="1" w:styleId="Buttontextrot">
    <w:name w:val="Buttontext rot"/>
    <w:basedOn w:val="Blindtextblau"/>
    <w:rPr>
      <w:vanish/>
      <w:color w:val="FF0000"/>
      <w:sz w:val="16"/>
      <w:szCs w:val="16"/>
    </w:rPr>
  </w:style>
  <w:style w:type="character" w:customStyle="1" w:styleId="Formularfeld">
    <w:name w:val="Formularfeld"/>
    <w:basedOn w:val="Absatz-Standardschriftart1"/>
    <w:rsid w:val="00A64D4B"/>
    <w:rPr>
      <w:u w:val="dotted" w:color="C00000"/>
    </w:rPr>
  </w:style>
  <w:style w:type="character" w:customStyle="1" w:styleId="SprechblasentextZchn">
    <w:name w:val="Sprechblasentext Zchn"/>
    <w:basedOn w:val="Absatz-Standardschriftart1"/>
    <w:rPr>
      <w:rFonts w:ascii="Tahoma" w:hAnsi="Tahoma" w:cs="Tahoma"/>
      <w:sz w:val="16"/>
      <w:szCs w:val="16"/>
    </w:rPr>
  </w:style>
  <w:style w:type="character" w:customStyle="1" w:styleId="nicht-KBOBHochgestellt">
    <w:name w:val="nicht-KBOB Hochgestellt"/>
    <w:basedOn w:val="Absatz-Standardschriftart1"/>
    <w:rPr>
      <w:i/>
      <w:position w:val="20"/>
      <w:sz w:val="13"/>
    </w:rPr>
  </w:style>
  <w:style w:type="character" w:customStyle="1" w:styleId="KopfzeileZchn">
    <w:name w:val="Kopfzeile Zchn"/>
    <w:basedOn w:val="Absatz-Standardschriftart1"/>
  </w:style>
  <w:style w:type="character" w:customStyle="1" w:styleId="FuzeileZchn">
    <w:name w:val="Fußzeile Zchn"/>
    <w:basedOn w:val="Absatz-Standardschriftart1"/>
    <w:rPr>
      <w:rFonts w:eastAsia="Times New Roman" w:cs="Times New Roman"/>
      <w:sz w:val="14"/>
      <w:szCs w:val="22"/>
    </w:rPr>
  </w:style>
  <w:style w:type="character" w:customStyle="1" w:styleId="Hyperlink1">
    <w:name w:val="Hyperlink1"/>
    <w:rPr>
      <w:color w:val="0000FF"/>
      <w:u w:val="single"/>
    </w:rPr>
  </w:style>
  <w:style w:type="character" w:customStyle="1" w:styleId="berschrift1Zchn">
    <w:name w:val="Überschrift 1 Zchn"/>
    <w:basedOn w:val="Absatz-Standardschriftart1"/>
    <w:rPr>
      <w:b/>
    </w:rPr>
  </w:style>
  <w:style w:type="character" w:styleId="Seitenzahl">
    <w:name w:val="page number"/>
    <w:basedOn w:val="Absatz-Standardschriftart1"/>
  </w:style>
  <w:style w:type="character" w:customStyle="1" w:styleId="nicht-KBOBFliesstext">
    <w:name w:val="nicht-KBOB Fliesstext"/>
    <w:basedOn w:val="Absatz-Standardschriftart1"/>
    <w:rPr>
      <w:i/>
    </w:rPr>
  </w:style>
  <w:style w:type="character" w:customStyle="1" w:styleId="EndnotentextZchn">
    <w:name w:val="Endnotentext Zchn"/>
    <w:basedOn w:val="Absatz-Standardschriftart1"/>
  </w:style>
  <w:style w:type="character" w:customStyle="1" w:styleId="Endnotenzeichen1">
    <w:name w:val="Endnotenzeichen1"/>
    <w:basedOn w:val="Absatz-Standardschriftart1"/>
    <w:rPr>
      <w:position w:val="20"/>
      <w:sz w:val="13"/>
    </w:rPr>
  </w:style>
  <w:style w:type="character" w:customStyle="1" w:styleId="FunotentextZchn">
    <w:name w:val="Fußnotentext Zchn"/>
    <w:basedOn w:val="Absatz-Standardschriftart1"/>
  </w:style>
  <w:style w:type="character" w:customStyle="1" w:styleId="Funotenzeichen1">
    <w:name w:val="Fußnotenzeichen1"/>
    <w:basedOn w:val="Absatz-Standardschriftart1"/>
    <w:rPr>
      <w:position w:val="20"/>
      <w:sz w:val="13"/>
    </w:rPr>
  </w:style>
  <w:style w:type="character" w:customStyle="1" w:styleId="NachrichtenkopfZchn">
    <w:name w:val="Nachrichtenkopf Zchn"/>
    <w:basedOn w:val="Absatz-Standardschriftart1"/>
    <w:rPr>
      <w:rFonts w:eastAsia="Times New Roman" w:cs="Arial"/>
      <w:sz w:val="24"/>
      <w:szCs w:val="24"/>
      <w:shd w:val="clear" w:color="auto" w:fill="auto"/>
    </w:rPr>
  </w:style>
  <w:style w:type="character" w:customStyle="1" w:styleId="WWCharLFO1LVL1">
    <w:name w:val="WW_CharLFO1LVL1"/>
    <w:rPr>
      <w:rFonts w:ascii="Arial" w:hAnsi="Arial"/>
    </w:rPr>
  </w:style>
  <w:style w:type="character" w:customStyle="1" w:styleId="WWCharLFO2LVL1">
    <w:name w:val="WW_CharLFO2LVL1"/>
    <w:rPr>
      <w:rFonts w:ascii="Arial" w:hAnsi="Arial"/>
    </w:rPr>
  </w:style>
  <w:style w:type="character" w:customStyle="1" w:styleId="WWCharLFO2LVL2">
    <w:name w:val="WW_CharLFO2LVL2"/>
    <w:rPr>
      <w:rFonts w:ascii="Courier New" w:hAnsi="Courier New" w:cs="Courier New"/>
    </w:rPr>
  </w:style>
  <w:style w:type="character" w:customStyle="1" w:styleId="WWCharLFO2LVL3">
    <w:name w:val="WW_CharLFO2LVL3"/>
    <w:rPr>
      <w:rFonts w:ascii="Wingdings" w:hAnsi="Wingdings"/>
    </w:rPr>
  </w:style>
  <w:style w:type="character" w:customStyle="1" w:styleId="WWCharLFO2LVL4">
    <w:name w:val="WW_CharLFO2LVL4"/>
    <w:rPr>
      <w:rFonts w:ascii="Symbol" w:hAnsi="Symbol"/>
    </w:rPr>
  </w:style>
  <w:style w:type="character" w:customStyle="1" w:styleId="WWCharLFO2LVL5">
    <w:name w:val="WW_CharLFO2LVL5"/>
    <w:rPr>
      <w:rFonts w:ascii="Courier New" w:hAnsi="Courier New" w:cs="Courier New"/>
    </w:rPr>
  </w:style>
  <w:style w:type="character" w:customStyle="1" w:styleId="WWCharLFO2LVL6">
    <w:name w:val="WW_CharLFO2LVL6"/>
    <w:rPr>
      <w:rFonts w:ascii="Wingdings" w:hAnsi="Wingdings"/>
    </w:rPr>
  </w:style>
  <w:style w:type="character" w:customStyle="1" w:styleId="WWCharLFO2LVL7">
    <w:name w:val="WW_CharLFO2LVL7"/>
    <w:rPr>
      <w:rFonts w:ascii="Symbol" w:hAnsi="Symbol"/>
    </w:rPr>
  </w:style>
  <w:style w:type="character" w:customStyle="1" w:styleId="WWCharLFO2LVL8">
    <w:name w:val="WW_CharLFO2LVL8"/>
    <w:rPr>
      <w:rFonts w:ascii="Courier New" w:hAnsi="Courier New" w:cs="Courier New"/>
    </w:rPr>
  </w:style>
  <w:style w:type="character" w:customStyle="1" w:styleId="WWCharLFO2LVL9">
    <w:name w:val="WW_CharLFO2LVL9"/>
    <w:rPr>
      <w:rFonts w:ascii="Wingdings" w:hAnsi="Wingdings"/>
    </w:rPr>
  </w:style>
  <w:style w:type="character" w:customStyle="1" w:styleId="WWCharLFO3LVL1">
    <w:name w:val="WW_CharLFO3LVL1"/>
    <w:rPr>
      <w:rFonts w:ascii="Symbol" w:hAnsi="Symbol"/>
    </w:rPr>
  </w:style>
  <w:style w:type="character" w:customStyle="1" w:styleId="WWCharLFO4LVL1">
    <w:name w:val="WW_CharLFO4LVL1"/>
    <w:rPr>
      <w:rFonts w:ascii="Symbol" w:hAnsi="Symbol"/>
    </w:rPr>
  </w:style>
  <w:style w:type="character" w:customStyle="1" w:styleId="WWCharLFO5LVL1">
    <w:name w:val="WW_CharLFO5LVL1"/>
    <w:rPr>
      <w:rFonts w:ascii="Symbol" w:hAnsi="Symbol"/>
    </w:rPr>
  </w:style>
  <w:style w:type="character" w:customStyle="1" w:styleId="WWCharLFO6LVL1">
    <w:name w:val="WW_CharLFO6LVL1"/>
    <w:rPr>
      <w:rFonts w:ascii="Symbol" w:hAnsi="Symbol"/>
    </w:rPr>
  </w:style>
  <w:style w:type="character" w:customStyle="1" w:styleId="WWCharLFO7LVL1">
    <w:name w:val="WW_CharLFO7LVL1"/>
    <w:rPr>
      <w:rFonts w:ascii="Arial" w:hAnsi="Arial"/>
    </w:rPr>
  </w:style>
  <w:style w:type="character" w:customStyle="1" w:styleId="WWCharLFO7LVL2">
    <w:name w:val="WW_CharLFO7LVL2"/>
    <w:rPr>
      <w:rFonts w:ascii="Courier New" w:hAnsi="Courier New" w:cs="Courier New"/>
    </w:rPr>
  </w:style>
  <w:style w:type="character" w:customStyle="1" w:styleId="WWCharLFO7LVL3">
    <w:name w:val="WW_CharLFO7LVL3"/>
    <w:rPr>
      <w:rFonts w:ascii="Wingdings" w:hAnsi="Wingdings"/>
    </w:rPr>
  </w:style>
  <w:style w:type="character" w:customStyle="1" w:styleId="WWCharLFO7LVL4">
    <w:name w:val="WW_CharLFO7LVL4"/>
    <w:rPr>
      <w:rFonts w:ascii="Symbol" w:hAnsi="Symbol"/>
    </w:rPr>
  </w:style>
  <w:style w:type="character" w:customStyle="1" w:styleId="WWCharLFO7LVL5">
    <w:name w:val="WW_CharLFO7LVL5"/>
    <w:rPr>
      <w:rFonts w:ascii="Courier New" w:hAnsi="Courier New" w:cs="Courier New"/>
    </w:rPr>
  </w:style>
  <w:style w:type="character" w:customStyle="1" w:styleId="WWCharLFO7LVL6">
    <w:name w:val="WW_CharLFO7LVL6"/>
    <w:rPr>
      <w:rFonts w:ascii="Wingdings" w:hAnsi="Wingdings"/>
    </w:rPr>
  </w:style>
  <w:style w:type="character" w:customStyle="1" w:styleId="WWCharLFO7LVL7">
    <w:name w:val="WW_CharLFO7LVL7"/>
    <w:rPr>
      <w:rFonts w:ascii="Symbol" w:hAnsi="Symbol"/>
    </w:rPr>
  </w:style>
  <w:style w:type="character" w:customStyle="1" w:styleId="WWCharLFO7LVL8">
    <w:name w:val="WW_CharLFO7LVL8"/>
    <w:rPr>
      <w:rFonts w:ascii="Courier New" w:hAnsi="Courier New" w:cs="Courier New"/>
    </w:rPr>
  </w:style>
  <w:style w:type="character" w:customStyle="1" w:styleId="WWCharLFO7LVL9">
    <w:name w:val="WW_CharLFO7LVL9"/>
    <w:rPr>
      <w:rFonts w:ascii="Wingdings" w:hAnsi="Wingdings"/>
    </w:rPr>
  </w:style>
  <w:style w:type="character" w:customStyle="1" w:styleId="WWCharLFO8LVL1">
    <w:name w:val="WW_CharLFO8LVL1"/>
    <w:rPr>
      <w:rFonts w:ascii="Symbol" w:hAnsi="Symbol"/>
    </w:rPr>
  </w:style>
  <w:style w:type="character" w:customStyle="1" w:styleId="WWCharLFO8LVL2">
    <w:name w:val="WW_CharLFO8LVL2"/>
    <w:rPr>
      <w:rFonts w:ascii="Courier New" w:hAnsi="Courier New" w:cs="Courier New"/>
    </w:rPr>
  </w:style>
  <w:style w:type="character" w:customStyle="1" w:styleId="WWCharLFO8LVL3">
    <w:name w:val="WW_CharLFO8LVL3"/>
    <w:rPr>
      <w:rFonts w:ascii="Wingdings" w:hAnsi="Wingdings"/>
    </w:rPr>
  </w:style>
  <w:style w:type="character" w:customStyle="1" w:styleId="WWCharLFO8LVL4">
    <w:name w:val="WW_CharLFO8LVL4"/>
    <w:rPr>
      <w:rFonts w:ascii="Symbol" w:hAnsi="Symbol"/>
    </w:rPr>
  </w:style>
  <w:style w:type="character" w:customStyle="1" w:styleId="WWCharLFO8LVL5">
    <w:name w:val="WW_CharLFO8LVL5"/>
    <w:rPr>
      <w:rFonts w:ascii="Courier New" w:hAnsi="Courier New" w:cs="Courier New"/>
    </w:rPr>
  </w:style>
  <w:style w:type="character" w:customStyle="1" w:styleId="WWCharLFO8LVL6">
    <w:name w:val="WW_CharLFO8LVL6"/>
    <w:rPr>
      <w:rFonts w:ascii="Wingdings" w:hAnsi="Wingdings"/>
    </w:rPr>
  </w:style>
  <w:style w:type="character" w:customStyle="1" w:styleId="WWCharLFO8LVL7">
    <w:name w:val="WW_CharLFO8LVL7"/>
    <w:rPr>
      <w:rFonts w:ascii="Symbol" w:hAnsi="Symbol"/>
    </w:rPr>
  </w:style>
  <w:style w:type="character" w:customStyle="1" w:styleId="WWCharLFO8LVL8">
    <w:name w:val="WW_CharLFO8LVL8"/>
    <w:rPr>
      <w:rFonts w:ascii="Courier New" w:hAnsi="Courier New" w:cs="Courier New"/>
    </w:rPr>
  </w:style>
  <w:style w:type="character" w:customStyle="1" w:styleId="WWCharLFO8LVL9">
    <w:name w:val="WW_CharLFO8LVL9"/>
    <w:rPr>
      <w:rFonts w:ascii="Wingdings" w:hAnsi="Wingdings"/>
    </w:rPr>
  </w:style>
  <w:style w:type="character" w:customStyle="1" w:styleId="WWCharLFO16LVL1">
    <w:name w:val="WW_CharLFO16LVL1"/>
    <w:rPr>
      <w:rFonts w:ascii="Arial" w:hAnsi="Arial"/>
    </w:rPr>
  </w:style>
  <w:style w:type="character" w:customStyle="1" w:styleId="WWCharLFO16LVL2">
    <w:name w:val="WW_CharLFO16LVL2"/>
    <w:rPr>
      <w:rFonts w:ascii="Courier New" w:hAnsi="Courier New" w:cs="Courier New"/>
    </w:rPr>
  </w:style>
  <w:style w:type="character" w:customStyle="1" w:styleId="WWCharLFO16LVL3">
    <w:name w:val="WW_CharLFO16LVL3"/>
    <w:rPr>
      <w:rFonts w:ascii="Wingdings" w:hAnsi="Wingdings"/>
    </w:rPr>
  </w:style>
  <w:style w:type="character" w:customStyle="1" w:styleId="WWCharLFO16LVL4">
    <w:name w:val="WW_CharLFO16LVL4"/>
    <w:rPr>
      <w:rFonts w:ascii="Symbol" w:hAnsi="Symbol"/>
    </w:rPr>
  </w:style>
  <w:style w:type="character" w:customStyle="1" w:styleId="WWCharLFO16LVL5">
    <w:name w:val="WW_CharLFO16LVL5"/>
    <w:rPr>
      <w:rFonts w:ascii="Courier New" w:hAnsi="Courier New" w:cs="Courier New"/>
    </w:rPr>
  </w:style>
  <w:style w:type="character" w:customStyle="1" w:styleId="WWCharLFO16LVL6">
    <w:name w:val="WW_CharLFO16LVL6"/>
    <w:rPr>
      <w:rFonts w:ascii="Wingdings" w:hAnsi="Wingdings"/>
    </w:rPr>
  </w:style>
  <w:style w:type="character" w:customStyle="1" w:styleId="WWCharLFO16LVL7">
    <w:name w:val="WW_CharLFO16LVL7"/>
    <w:rPr>
      <w:rFonts w:ascii="Symbol" w:hAnsi="Symbol"/>
    </w:rPr>
  </w:style>
  <w:style w:type="character" w:customStyle="1" w:styleId="WWCharLFO16LVL8">
    <w:name w:val="WW_CharLFO16LVL8"/>
    <w:rPr>
      <w:rFonts w:ascii="Courier New" w:hAnsi="Courier New" w:cs="Courier New"/>
    </w:rPr>
  </w:style>
  <w:style w:type="character" w:customStyle="1" w:styleId="WWCharLFO16LVL9">
    <w:name w:val="WW_CharLFO16LVL9"/>
    <w:rPr>
      <w:rFonts w:ascii="Wingdings" w:hAnsi="Wingdings"/>
    </w:rPr>
  </w:style>
  <w:style w:type="character" w:customStyle="1" w:styleId="WWCharLFO17LVL1">
    <w:name w:val="WW_CharLFO17LVL1"/>
    <w:rPr>
      <w:rFonts w:ascii="Arial" w:hAnsi="Arial"/>
    </w:rPr>
  </w:style>
  <w:style w:type="character" w:customStyle="1" w:styleId="WWCharLFO17LVL2">
    <w:name w:val="WW_CharLFO17LVL2"/>
    <w:rPr>
      <w:rFonts w:ascii="Courier New" w:hAnsi="Courier New" w:cs="Courier New"/>
    </w:rPr>
  </w:style>
  <w:style w:type="character" w:customStyle="1" w:styleId="WWCharLFO17LVL3">
    <w:name w:val="WW_CharLFO17LVL3"/>
    <w:rPr>
      <w:rFonts w:ascii="Wingdings" w:hAnsi="Wingdings"/>
    </w:rPr>
  </w:style>
  <w:style w:type="character" w:customStyle="1" w:styleId="WWCharLFO17LVL4">
    <w:name w:val="WW_CharLFO17LVL4"/>
    <w:rPr>
      <w:rFonts w:ascii="Symbol" w:hAnsi="Symbol"/>
    </w:rPr>
  </w:style>
  <w:style w:type="character" w:customStyle="1" w:styleId="WWCharLFO17LVL5">
    <w:name w:val="WW_CharLFO17LVL5"/>
    <w:rPr>
      <w:rFonts w:ascii="Courier New" w:hAnsi="Courier New" w:cs="Courier New"/>
    </w:rPr>
  </w:style>
  <w:style w:type="character" w:customStyle="1" w:styleId="WWCharLFO17LVL6">
    <w:name w:val="WW_CharLFO17LVL6"/>
    <w:rPr>
      <w:rFonts w:ascii="Wingdings" w:hAnsi="Wingdings"/>
    </w:rPr>
  </w:style>
  <w:style w:type="character" w:customStyle="1" w:styleId="WWCharLFO17LVL7">
    <w:name w:val="WW_CharLFO17LVL7"/>
    <w:rPr>
      <w:rFonts w:ascii="Symbol" w:hAnsi="Symbol"/>
    </w:rPr>
  </w:style>
  <w:style w:type="character" w:customStyle="1" w:styleId="WWCharLFO17LVL8">
    <w:name w:val="WW_CharLFO17LVL8"/>
    <w:rPr>
      <w:rFonts w:ascii="Courier New" w:hAnsi="Courier New" w:cs="Courier New"/>
    </w:rPr>
  </w:style>
  <w:style w:type="character" w:customStyle="1" w:styleId="WWCharLFO17LVL9">
    <w:name w:val="WW_CharLFO17LVL9"/>
    <w:rPr>
      <w:rFonts w:ascii="Wingdings" w:hAnsi="Wingdings"/>
    </w:rPr>
  </w:style>
  <w:style w:type="character" w:customStyle="1" w:styleId="WWCharLFO18LVL1">
    <w:name w:val="WW_CharLFO18LVL1"/>
    <w:rPr>
      <w:b/>
      <w:color w:val="FF0000"/>
    </w:rPr>
  </w:style>
  <w:style w:type="character" w:customStyle="1" w:styleId="WWCharLFO28LVL1">
    <w:name w:val="WW_CharLFO28LVL1"/>
    <w:rPr>
      <w:rFonts w:ascii="Arial" w:hAnsi="Arial"/>
    </w:rPr>
  </w:style>
  <w:style w:type="character" w:customStyle="1" w:styleId="WWCharLFO28LVL2">
    <w:name w:val="WW_CharLFO28LVL2"/>
    <w:rPr>
      <w:rFonts w:ascii="Courier New" w:hAnsi="Courier New" w:cs="Courier New"/>
    </w:rPr>
  </w:style>
  <w:style w:type="character" w:customStyle="1" w:styleId="WWCharLFO28LVL3">
    <w:name w:val="WW_CharLFO28LVL3"/>
    <w:rPr>
      <w:rFonts w:ascii="Wingdings" w:hAnsi="Wingdings"/>
    </w:rPr>
  </w:style>
  <w:style w:type="character" w:customStyle="1" w:styleId="WWCharLFO28LVL4">
    <w:name w:val="WW_CharLFO28LVL4"/>
    <w:rPr>
      <w:rFonts w:ascii="Symbol" w:hAnsi="Symbol"/>
    </w:rPr>
  </w:style>
  <w:style w:type="character" w:customStyle="1" w:styleId="WWCharLFO28LVL5">
    <w:name w:val="WW_CharLFO28LVL5"/>
    <w:rPr>
      <w:rFonts w:ascii="Courier New" w:hAnsi="Courier New" w:cs="Courier New"/>
    </w:rPr>
  </w:style>
  <w:style w:type="character" w:customStyle="1" w:styleId="WWCharLFO28LVL6">
    <w:name w:val="WW_CharLFO28LVL6"/>
    <w:rPr>
      <w:rFonts w:ascii="Wingdings" w:hAnsi="Wingdings"/>
    </w:rPr>
  </w:style>
  <w:style w:type="character" w:customStyle="1" w:styleId="WWCharLFO28LVL7">
    <w:name w:val="WW_CharLFO28LVL7"/>
    <w:rPr>
      <w:rFonts w:ascii="Symbol" w:hAnsi="Symbol"/>
    </w:rPr>
  </w:style>
  <w:style w:type="character" w:customStyle="1" w:styleId="WWCharLFO28LVL8">
    <w:name w:val="WW_CharLFO28LVL8"/>
    <w:rPr>
      <w:rFonts w:ascii="Courier New" w:hAnsi="Courier New" w:cs="Courier New"/>
    </w:rPr>
  </w:style>
  <w:style w:type="character" w:customStyle="1" w:styleId="WWCharLFO28LVL9">
    <w:name w:val="WW_CharLFO28LVL9"/>
    <w:rPr>
      <w:rFonts w:ascii="Wingdings" w:hAnsi="Wingdings"/>
    </w:rPr>
  </w:style>
  <w:style w:type="character" w:customStyle="1" w:styleId="WWCharLFO29LVL1">
    <w:name w:val="WW_CharLFO29LVL1"/>
    <w:rPr>
      <w:rFonts w:ascii="Arial" w:hAnsi="Arial"/>
    </w:rPr>
  </w:style>
  <w:style w:type="character" w:customStyle="1" w:styleId="WWCharLFO29LVL2">
    <w:name w:val="WW_CharLFO29LVL2"/>
    <w:rPr>
      <w:rFonts w:ascii="Courier New" w:hAnsi="Courier New" w:cs="Courier New"/>
    </w:rPr>
  </w:style>
  <w:style w:type="character" w:customStyle="1" w:styleId="WWCharLFO29LVL3">
    <w:name w:val="WW_CharLFO29LVL3"/>
    <w:rPr>
      <w:rFonts w:ascii="Wingdings" w:hAnsi="Wingdings"/>
    </w:rPr>
  </w:style>
  <w:style w:type="character" w:customStyle="1" w:styleId="WWCharLFO29LVL4">
    <w:name w:val="WW_CharLFO29LVL4"/>
    <w:rPr>
      <w:rFonts w:ascii="Symbol" w:hAnsi="Symbol"/>
    </w:rPr>
  </w:style>
  <w:style w:type="character" w:customStyle="1" w:styleId="WWCharLFO29LVL5">
    <w:name w:val="WW_CharLFO29LVL5"/>
    <w:rPr>
      <w:rFonts w:ascii="Courier New" w:hAnsi="Courier New" w:cs="Courier New"/>
    </w:rPr>
  </w:style>
  <w:style w:type="character" w:customStyle="1" w:styleId="WWCharLFO29LVL6">
    <w:name w:val="WW_CharLFO29LVL6"/>
    <w:rPr>
      <w:rFonts w:ascii="Wingdings" w:hAnsi="Wingdings"/>
    </w:rPr>
  </w:style>
  <w:style w:type="character" w:customStyle="1" w:styleId="WWCharLFO29LVL7">
    <w:name w:val="WW_CharLFO29LVL7"/>
    <w:rPr>
      <w:rFonts w:ascii="Symbol" w:hAnsi="Symbol"/>
    </w:rPr>
  </w:style>
  <w:style w:type="character" w:customStyle="1" w:styleId="WWCharLFO29LVL8">
    <w:name w:val="WW_CharLFO29LVL8"/>
    <w:rPr>
      <w:rFonts w:ascii="Courier New" w:hAnsi="Courier New" w:cs="Courier New"/>
    </w:rPr>
  </w:style>
  <w:style w:type="character" w:customStyle="1" w:styleId="WWCharLFO29LVL9">
    <w:name w:val="WW_CharLFO29LVL9"/>
    <w:rPr>
      <w:rFonts w:ascii="Wingdings" w:hAnsi="Wingdings"/>
    </w:rPr>
  </w:style>
  <w:style w:type="character" w:customStyle="1" w:styleId="WWCharLFO30LVL1">
    <w:name w:val="WW_CharLFO30LVL1"/>
    <w:rPr>
      <w:rFonts w:ascii="Arial" w:hAnsi="Arial"/>
    </w:rPr>
  </w:style>
  <w:style w:type="character" w:customStyle="1" w:styleId="WWCharLFO30LVL2">
    <w:name w:val="WW_CharLFO30LVL2"/>
    <w:rPr>
      <w:rFonts w:ascii="Courier New" w:hAnsi="Courier New" w:cs="Courier New"/>
    </w:rPr>
  </w:style>
  <w:style w:type="character" w:customStyle="1" w:styleId="WWCharLFO30LVL3">
    <w:name w:val="WW_CharLFO30LVL3"/>
    <w:rPr>
      <w:rFonts w:ascii="Wingdings" w:hAnsi="Wingdings"/>
    </w:rPr>
  </w:style>
  <w:style w:type="character" w:customStyle="1" w:styleId="WWCharLFO30LVL4">
    <w:name w:val="WW_CharLFO30LVL4"/>
    <w:rPr>
      <w:rFonts w:ascii="Symbol" w:hAnsi="Symbol"/>
    </w:rPr>
  </w:style>
  <w:style w:type="character" w:customStyle="1" w:styleId="WWCharLFO30LVL5">
    <w:name w:val="WW_CharLFO30LVL5"/>
    <w:rPr>
      <w:rFonts w:ascii="Courier New" w:hAnsi="Courier New" w:cs="Courier New"/>
    </w:rPr>
  </w:style>
  <w:style w:type="character" w:customStyle="1" w:styleId="WWCharLFO30LVL6">
    <w:name w:val="WW_CharLFO30LVL6"/>
    <w:rPr>
      <w:rFonts w:ascii="Wingdings" w:hAnsi="Wingdings"/>
    </w:rPr>
  </w:style>
  <w:style w:type="character" w:customStyle="1" w:styleId="WWCharLFO30LVL7">
    <w:name w:val="WW_CharLFO30LVL7"/>
    <w:rPr>
      <w:rFonts w:ascii="Symbol" w:hAnsi="Symbol"/>
    </w:rPr>
  </w:style>
  <w:style w:type="character" w:customStyle="1" w:styleId="WWCharLFO30LVL8">
    <w:name w:val="WW_CharLFO30LVL8"/>
    <w:rPr>
      <w:rFonts w:ascii="Courier New" w:hAnsi="Courier New" w:cs="Courier New"/>
    </w:rPr>
  </w:style>
  <w:style w:type="character" w:customStyle="1" w:styleId="WWCharLFO30LVL9">
    <w:name w:val="WW_CharLFO30LVL9"/>
    <w:rPr>
      <w:rFonts w:ascii="Wingdings" w:hAnsi="Wingdings"/>
    </w:rPr>
  </w:style>
  <w:style w:type="character" w:customStyle="1" w:styleId="WWCharLFO31LVL1">
    <w:name w:val="WW_CharLFO31LVL1"/>
    <w:rPr>
      <w:rFonts w:ascii="Arial" w:hAnsi="Arial"/>
    </w:rPr>
  </w:style>
  <w:style w:type="character" w:customStyle="1" w:styleId="WWCharLFO31LVL2">
    <w:name w:val="WW_CharLFO31LVL2"/>
    <w:rPr>
      <w:rFonts w:ascii="Courier New" w:hAnsi="Courier New" w:cs="Courier New"/>
    </w:rPr>
  </w:style>
  <w:style w:type="character" w:customStyle="1" w:styleId="WWCharLFO31LVL3">
    <w:name w:val="WW_CharLFO31LVL3"/>
    <w:rPr>
      <w:rFonts w:ascii="Wingdings" w:hAnsi="Wingdings"/>
    </w:rPr>
  </w:style>
  <w:style w:type="character" w:customStyle="1" w:styleId="WWCharLFO31LVL4">
    <w:name w:val="WW_CharLFO31LVL4"/>
    <w:rPr>
      <w:rFonts w:ascii="Symbol" w:hAnsi="Symbol"/>
    </w:rPr>
  </w:style>
  <w:style w:type="character" w:customStyle="1" w:styleId="WWCharLFO31LVL5">
    <w:name w:val="WW_CharLFO31LVL5"/>
    <w:rPr>
      <w:rFonts w:ascii="Courier New" w:hAnsi="Courier New" w:cs="Courier New"/>
    </w:rPr>
  </w:style>
  <w:style w:type="character" w:customStyle="1" w:styleId="WWCharLFO31LVL6">
    <w:name w:val="WW_CharLFO31LVL6"/>
    <w:rPr>
      <w:rFonts w:ascii="Wingdings" w:hAnsi="Wingdings"/>
    </w:rPr>
  </w:style>
  <w:style w:type="character" w:customStyle="1" w:styleId="WWCharLFO31LVL7">
    <w:name w:val="WW_CharLFO31LVL7"/>
    <w:rPr>
      <w:rFonts w:ascii="Symbol" w:hAnsi="Symbol"/>
    </w:rPr>
  </w:style>
  <w:style w:type="character" w:customStyle="1" w:styleId="WWCharLFO31LVL8">
    <w:name w:val="WW_CharLFO31LVL8"/>
    <w:rPr>
      <w:rFonts w:ascii="Courier New" w:hAnsi="Courier New" w:cs="Courier New"/>
    </w:rPr>
  </w:style>
  <w:style w:type="character" w:customStyle="1" w:styleId="WWCharLFO31LVL9">
    <w:name w:val="WW_CharLFO31LVL9"/>
    <w:rPr>
      <w:rFonts w:ascii="Wingdings" w:hAnsi="Wingdings"/>
    </w:rPr>
  </w:style>
  <w:style w:type="character" w:customStyle="1" w:styleId="WWCharLFO32LVL1">
    <w:name w:val="WW_CharLFO32LVL1"/>
    <w:rPr>
      <w:rFonts w:ascii="Arial" w:hAnsi="Arial"/>
    </w:rPr>
  </w:style>
  <w:style w:type="character" w:customStyle="1" w:styleId="WWCharLFO32LVL2">
    <w:name w:val="WW_CharLFO32LVL2"/>
    <w:rPr>
      <w:rFonts w:ascii="Courier New" w:hAnsi="Courier New" w:cs="Courier New"/>
    </w:rPr>
  </w:style>
  <w:style w:type="character" w:customStyle="1" w:styleId="WWCharLFO32LVL3">
    <w:name w:val="WW_CharLFO32LVL3"/>
    <w:rPr>
      <w:rFonts w:ascii="Wingdings" w:hAnsi="Wingdings"/>
    </w:rPr>
  </w:style>
  <w:style w:type="character" w:customStyle="1" w:styleId="WWCharLFO32LVL4">
    <w:name w:val="WW_CharLFO32LVL4"/>
    <w:rPr>
      <w:rFonts w:ascii="Symbol" w:hAnsi="Symbol"/>
    </w:rPr>
  </w:style>
  <w:style w:type="character" w:customStyle="1" w:styleId="WWCharLFO32LVL5">
    <w:name w:val="WW_CharLFO32LVL5"/>
    <w:rPr>
      <w:rFonts w:ascii="Courier New" w:hAnsi="Courier New" w:cs="Courier New"/>
    </w:rPr>
  </w:style>
  <w:style w:type="character" w:customStyle="1" w:styleId="WWCharLFO32LVL6">
    <w:name w:val="WW_CharLFO32LVL6"/>
    <w:rPr>
      <w:rFonts w:ascii="Wingdings" w:hAnsi="Wingdings"/>
    </w:rPr>
  </w:style>
  <w:style w:type="character" w:customStyle="1" w:styleId="WWCharLFO32LVL7">
    <w:name w:val="WW_CharLFO32LVL7"/>
    <w:rPr>
      <w:rFonts w:ascii="Symbol" w:hAnsi="Symbol"/>
    </w:rPr>
  </w:style>
  <w:style w:type="character" w:customStyle="1" w:styleId="WWCharLFO32LVL8">
    <w:name w:val="WW_CharLFO32LVL8"/>
    <w:rPr>
      <w:rFonts w:ascii="Courier New" w:hAnsi="Courier New" w:cs="Courier New"/>
    </w:rPr>
  </w:style>
  <w:style w:type="character" w:customStyle="1" w:styleId="WWCharLFO32LVL9">
    <w:name w:val="WW_CharLFO32LVL9"/>
    <w:rPr>
      <w:rFonts w:ascii="Wingdings" w:hAnsi="Wingdings"/>
    </w:rPr>
  </w:style>
  <w:style w:type="character" w:customStyle="1" w:styleId="WWCharLFO33LVL1">
    <w:name w:val="WW_CharLFO33LVL1"/>
    <w:rPr>
      <w:rFonts w:ascii="Arial" w:hAnsi="Arial"/>
    </w:rPr>
  </w:style>
  <w:style w:type="character" w:customStyle="1" w:styleId="WWCharLFO33LVL2">
    <w:name w:val="WW_CharLFO33LVL2"/>
    <w:rPr>
      <w:rFonts w:ascii="Courier New" w:hAnsi="Courier New" w:cs="Courier New"/>
    </w:rPr>
  </w:style>
  <w:style w:type="character" w:customStyle="1" w:styleId="WWCharLFO33LVL3">
    <w:name w:val="WW_CharLFO33LVL3"/>
    <w:rPr>
      <w:rFonts w:ascii="Wingdings" w:hAnsi="Wingdings"/>
    </w:rPr>
  </w:style>
  <w:style w:type="character" w:customStyle="1" w:styleId="WWCharLFO33LVL4">
    <w:name w:val="WW_CharLFO33LVL4"/>
    <w:rPr>
      <w:rFonts w:ascii="Symbol" w:hAnsi="Symbol"/>
    </w:rPr>
  </w:style>
  <w:style w:type="character" w:customStyle="1" w:styleId="WWCharLFO33LVL5">
    <w:name w:val="WW_CharLFO33LVL5"/>
    <w:rPr>
      <w:rFonts w:ascii="Courier New" w:hAnsi="Courier New" w:cs="Courier New"/>
    </w:rPr>
  </w:style>
  <w:style w:type="character" w:customStyle="1" w:styleId="WWCharLFO33LVL6">
    <w:name w:val="WW_CharLFO33LVL6"/>
    <w:rPr>
      <w:rFonts w:ascii="Wingdings" w:hAnsi="Wingdings"/>
    </w:rPr>
  </w:style>
  <w:style w:type="character" w:customStyle="1" w:styleId="WWCharLFO33LVL7">
    <w:name w:val="WW_CharLFO33LVL7"/>
    <w:rPr>
      <w:rFonts w:ascii="Symbol" w:hAnsi="Symbol"/>
    </w:rPr>
  </w:style>
  <w:style w:type="character" w:customStyle="1" w:styleId="WWCharLFO33LVL8">
    <w:name w:val="WW_CharLFO33LVL8"/>
    <w:rPr>
      <w:rFonts w:ascii="Courier New" w:hAnsi="Courier New" w:cs="Courier New"/>
    </w:rPr>
  </w:style>
  <w:style w:type="character" w:customStyle="1" w:styleId="WWCharLFO33LVL9">
    <w:name w:val="WW_CharLFO33LVL9"/>
    <w:rPr>
      <w:rFonts w:ascii="Wingdings" w:hAnsi="Wingdings"/>
    </w:rPr>
  </w:style>
  <w:style w:type="character" w:customStyle="1" w:styleId="WWCharLFO34LVL1">
    <w:name w:val="WW_CharLFO34LVL1"/>
    <w:rPr>
      <w:rFonts w:ascii="Arial" w:hAnsi="Arial"/>
    </w:rPr>
  </w:style>
  <w:style w:type="character" w:customStyle="1" w:styleId="WWCharLFO34LVL2">
    <w:name w:val="WW_CharLFO34LVL2"/>
    <w:rPr>
      <w:rFonts w:ascii="Courier New" w:hAnsi="Courier New" w:cs="Courier New"/>
    </w:rPr>
  </w:style>
  <w:style w:type="character" w:customStyle="1" w:styleId="WWCharLFO34LVL3">
    <w:name w:val="WW_CharLFO34LVL3"/>
    <w:rPr>
      <w:rFonts w:ascii="Wingdings" w:hAnsi="Wingdings"/>
    </w:rPr>
  </w:style>
  <w:style w:type="character" w:customStyle="1" w:styleId="WWCharLFO34LVL4">
    <w:name w:val="WW_CharLFO34LVL4"/>
    <w:rPr>
      <w:rFonts w:ascii="Symbol" w:hAnsi="Symbol"/>
    </w:rPr>
  </w:style>
  <w:style w:type="character" w:customStyle="1" w:styleId="WWCharLFO34LVL5">
    <w:name w:val="WW_CharLFO34LVL5"/>
    <w:rPr>
      <w:rFonts w:ascii="Courier New" w:hAnsi="Courier New" w:cs="Courier New"/>
    </w:rPr>
  </w:style>
  <w:style w:type="character" w:customStyle="1" w:styleId="WWCharLFO34LVL6">
    <w:name w:val="WW_CharLFO34LVL6"/>
    <w:rPr>
      <w:rFonts w:ascii="Wingdings" w:hAnsi="Wingdings"/>
    </w:rPr>
  </w:style>
  <w:style w:type="character" w:customStyle="1" w:styleId="WWCharLFO34LVL7">
    <w:name w:val="WW_CharLFO34LVL7"/>
    <w:rPr>
      <w:rFonts w:ascii="Symbol" w:hAnsi="Symbol"/>
    </w:rPr>
  </w:style>
  <w:style w:type="character" w:customStyle="1" w:styleId="WWCharLFO34LVL8">
    <w:name w:val="WW_CharLFO34LVL8"/>
    <w:rPr>
      <w:rFonts w:ascii="Courier New" w:hAnsi="Courier New" w:cs="Courier New"/>
    </w:rPr>
  </w:style>
  <w:style w:type="character" w:customStyle="1" w:styleId="WWCharLFO34LVL9">
    <w:name w:val="WW_CharLFO34LVL9"/>
    <w:rPr>
      <w:rFonts w:ascii="Wingdings" w:hAnsi="Wingdings"/>
    </w:rPr>
  </w:style>
  <w:style w:type="character" w:customStyle="1" w:styleId="WWCharLFO36LVL1">
    <w:name w:val="WW_CharLFO36LVL1"/>
    <w:rPr>
      <w:rFonts w:ascii="Arial" w:hAnsi="Arial"/>
    </w:rPr>
  </w:style>
  <w:style w:type="character" w:customStyle="1" w:styleId="WWCharLFO36LVL2">
    <w:name w:val="WW_CharLFO36LVL2"/>
    <w:rPr>
      <w:rFonts w:ascii="Courier New" w:hAnsi="Courier New" w:cs="Courier New"/>
    </w:rPr>
  </w:style>
  <w:style w:type="character" w:customStyle="1" w:styleId="WWCharLFO36LVL3">
    <w:name w:val="WW_CharLFO36LVL3"/>
    <w:rPr>
      <w:rFonts w:ascii="Wingdings" w:hAnsi="Wingdings"/>
    </w:rPr>
  </w:style>
  <w:style w:type="character" w:customStyle="1" w:styleId="WWCharLFO36LVL4">
    <w:name w:val="WW_CharLFO36LVL4"/>
    <w:rPr>
      <w:rFonts w:ascii="Symbol" w:hAnsi="Symbol"/>
    </w:rPr>
  </w:style>
  <w:style w:type="character" w:customStyle="1" w:styleId="WWCharLFO36LVL5">
    <w:name w:val="WW_CharLFO36LVL5"/>
    <w:rPr>
      <w:rFonts w:ascii="Courier New" w:hAnsi="Courier New" w:cs="Courier New"/>
    </w:rPr>
  </w:style>
  <w:style w:type="character" w:customStyle="1" w:styleId="WWCharLFO36LVL6">
    <w:name w:val="WW_CharLFO36LVL6"/>
    <w:rPr>
      <w:rFonts w:ascii="Wingdings" w:hAnsi="Wingdings"/>
    </w:rPr>
  </w:style>
  <w:style w:type="character" w:customStyle="1" w:styleId="WWCharLFO36LVL7">
    <w:name w:val="WW_CharLFO36LVL7"/>
    <w:rPr>
      <w:rFonts w:ascii="Symbol" w:hAnsi="Symbol"/>
    </w:rPr>
  </w:style>
  <w:style w:type="character" w:customStyle="1" w:styleId="WWCharLFO36LVL8">
    <w:name w:val="WW_CharLFO36LVL8"/>
    <w:rPr>
      <w:rFonts w:ascii="Courier New" w:hAnsi="Courier New" w:cs="Courier New"/>
    </w:rPr>
  </w:style>
  <w:style w:type="character" w:customStyle="1" w:styleId="WWCharLFO36LVL9">
    <w:name w:val="WW_CharLFO36LVL9"/>
    <w:rPr>
      <w:rFonts w:ascii="Wingdings" w:hAnsi="Wingdings"/>
    </w:rPr>
  </w:style>
  <w:style w:type="character" w:customStyle="1" w:styleId="WWCharLFO37LVL1">
    <w:name w:val="WW_CharLFO37LVL1"/>
    <w:rPr>
      <w:rFonts w:ascii="Arial" w:hAnsi="Arial"/>
    </w:rPr>
  </w:style>
  <w:style w:type="character" w:customStyle="1" w:styleId="WWCharLFO37LVL2">
    <w:name w:val="WW_CharLFO37LVL2"/>
    <w:rPr>
      <w:rFonts w:ascii="Courier New" w:hAnsi="Courier New" w:cs="Courier New"/>
    </w:rPr>
  </w:style>
  <w:style w:type="character" w:customStyle="1" w:styleId="WWCharLFO37LVL3">
    <w:name w:val="WW_CharLFO37LVL3"/>
    <w:rPr>
      <w:rFonts w:ascii="Wingdings" w:hAnsi="Wingdings"/>
    </w:rPr>
  </w:style>
  <w:style w:type="character" w:customStyle="1" w:styleId="WWCharLFO37LVL4">
    <w:name w:val="WW_CharLFO37LVL4"/>
    <w:rPr>
      <w:rFonts w:ascii="Symbol" w:hAnsi="Symbol"/>
    </w:rPr>
  </w:style>
  <w:style w:type="character" w:customStyle="1" w:styleId="WWCharLFO37LVL5">
    <w:name w:val="WW_CharLFO37LVL5"/>
    <w:rPr>
      <w:rFonts w:ascii="Courier New" w:hAnsi="Courier New" w:cs="Courier New"/>
    </w:rPr>
  </w:style>
  <w:style w:type="character" w:customStyle="1" w:styleId="WWCharLFO37LVL6">
    <w:name w:val="WW_CharLFO37LVL6"/>
    <w:rPr>
      <w:rFonts w:ascii="Wingdings" w:hAnsi="Wingdings"/>
    </w:rPr>
  </w:style>
  <w:style w:type="character" w:customStyle="1" w:styleId="WWCharLFO37LVL7">
    <w:name w:val="WW_CharLFO37LVL7"/>
    <w:rPr>
      <w:rFonts w:ascii="Symbol" w:hAnsi="Symbol"/>
    </w:rPr>
  </w:style>
  <w:style w:type="character" w:customStyle="1" w:styleId="WWCharLFO37LVL8">
    <w:name w:val="WW_CharLFO37LVL8"/>
    <w:rPr>
      <w:rFonts w:ascii="Courier New" w:hAnsi="Courier New" w:cs="Courier New"/>
    </w:rPr>
  </w:style>
  <w:style w:type="character" w:customStyle="1" w:styleId="WWCharLFO37LVL9">
    <w:name w:val="WW_CharLFO37LVL9"/>
    <w:rPr>
      <w:rFonts w:ascii="Wingdings" w:hAnsi="Wingdings"/>
    </w:rPr>
  </w:style>
  <w:style w:type="character" w:customStyle="1" w:styleId="WWCharLFO38LVL1">
    <w:name w:val="WW_CharLFO38LVL1"/>
    <w:rPr>
      <w:rFonts w:ascii="Arial" w:hAnsi="Arial"/>
    </w:rPr>
  </w:style>
  <w:style w:type="character" w:customStyle="1" w:styleId="WWCharLFO38LVL2">
    <w:name w:val="WW_CharLFO38LVL2"/>
    <w:rPr>
      <w:rFonts w:ascii="Courier New" w:hAnsi="Courier New" w:cs="Courier New"/>
    </w:rPr>
  </w:style>
  <w:style w:type="character" w:customStyle="1" w:styleId="WWCharLFO38LVL3">
    <w:name w:val="WW_CharLFO38LVL3"/>
    <w:rPr>
      <w:rFonts w:ascii="Wingdings" w:hAnsi="Wingdings"/>
    </w:rPr>
  </w:style>
  <w:style w:type="character" w:customStyle="1" w:styleId="WWCharLFO38LVL4">
    <w:name w:val="WW_CharLFO38LVL4"/>
    <w:rPr>
      <w:rFonts w:ascii="Symbol" w:hAnsi="Symbol"/>
    </w:rPr>
  </w:style>
  <w:style w:type="character" w:customStyle="1" w:styleId="WWCharLFO38LVL5">
    <w:name w:val="WW_CharLFO38LVL5"/>
    <w:rPr>
      <w:rFonts w:ascii="Courier New" w:hAnsi="Courier New" w:cs="Courier New"/>
    </w:rPr>
  </w:style>
  <w:style w:type="character" w:customStyle="1" w:styleId="WWCharLFO38LVL6">
    <w:name w:val="WW_CharLFO38LVL6"/>
    <w:rPr>
      <w:rFonts w:ascii="Wingdings" w:hAnsi="Wingdings"/>
    </w:rPr>
  </w:style>
  <w:style w:type="character" w:customStyle="1" w:styleId="WWCharLFO38LVL7">
    <w:name w:val="WW_CharLFO38LVL7"/>
    <w:rPr>
      <w:rFonts w:ascii="Symbol" w:hAnsi="Symbol"/>
    </w:rPr>
  </w:style>
  <w:style w:type="character" w:customStyle="1" w:styleId="WWCharLFO38LVL8">
    <w:name w:val="WW_CharLFO38LVL8"/>
    <w:rPr>
      <w:rFonts w:ascii="Courier New" w:hAnsi="Courier New" w:cs="Courier New"/>
    </w:rPr>
  </w:style>
  <w:style w:type="character" w:customStyle="1" w:styleId="WWCharLFO38LVL9">
    <w:name w:val="WW_CharLFO38LVL9"/>
    <w:rPr>
      <w:rFonts w:ascii="Wingdings" w:hAnsi="Wingdings"/>
    </w:rPr>
  </w:style>
  <w:style w:type="character" w:customStyle="1" w:styleId="WWCharLFO39LVL1">
    <w:name w:val="WW_CharLFO39LVL1"/>
    <w:rPr>
      <w:rFonts w:ascii="Arial" w:hAnsi="Arial"/>
    </w:rPr>
  </w:style>
  <w:style w:type="character" w:customStyle="1" w:styleId="WWCharLFO39LVL2">
    <w:name w:val="WW_CharLFO39LVL2"/>
    <w:rPr>
      <w:rFonts w:ascii="Courier New" w:hAnsi="Courier New" w:cs="Courier New"/>
    </w:rPr>
  </w:style>
  <w:style w:type="character" w:customStyle="1" w:styleId="WWCharLFO39LVL3">
    <w:name w:val="WW_CharLFO39LVL3"/>
    <w:rPr>
      <w:rFonts w:ascii="Wingdings" w:hAnsi="Wingdings"/>
    </w:rPr>
  </w:style>
  <w:style w:type="character" w:customStyle="1" w:styleId="WWCharLFO39LVL4">
    <w:name w:val="WW_CharLFO39LVL4"/>
    <w:rPr>
      <w:rFonts w:ascii="Symbol" w:hAnsi="Symbol"/>
    </w:rPr>
  </w:style>
  <w:style w:type="character" w:customStyle="1" w:styleId="WWCharLFO39LVL5">
    <w:name w:val="WW_CharLFO39LVL5"/>
    <w:rPr>
      <w:rFonts w:ascii="Courier New" w:hAnsi="Courier New" w:cs="Courier New"/>
    </w:rPr>
  </w:style>
  <w:style w:type="character" w:customStyle="1" w:styleId="WWCharLFO39LVL6">
    <w:name w:val="WW_CharLFO39LVL6"/>
    <w:rPr>
      <w:rFonts w:ascii="Wingdings" w:hAnsi="Wingdings"/>
    </w:rPr>
  </w:style>
  <w:style w:type="character" w:customStyle="1" w:styleId="WWCharLFO39LVL7">
    <w:name w:val="WW_CharLFO39LVL7"/>
    <w:rPr>
      <w:rFonts w:ascii="Symbol" w:hAnsi="Symbol"/>
    </w:rPr>
  </w:style>
  <w:style w:type="character" w:customStyle="1" w:styleId="WWCharLFO39LVL8">
    <w:name w:val="WW_CharLFO39LVL8"/>
    <w:rPr>
      <w:rFonts w:ascii="Courier New" w:hAnsi="Courier New" w:cs="Courier New"/>
    </w:rPr>
  </w:style>
  <w:style w:type="character" w:customStyle="1" w:styleId="WWCharLFO39LVL9">
    <w:name w:val="WW_CharLFO39LVL9"/>
    <w:rPr>
      <w:rFonts w:ascii="Wingdings" w:hAnsi="Wingdings"/>
    </w:rPr>
  </w:style>
  <w:style w:type="character" w:customStyle="1" w:styleId="WWCharLFO40LVL1">
    <w:name w:val="WW_CharLFO40LVL1"/>
    <w:rPr>
      <w:rFonts w:ascii="Arial" w:hAnsi="Arial"/>
    </w:rPr>
  </w:style>
  <w:style w:type="character" w:customStyle="1" w:styleId="WWCharLFO40LVL2">
    <w:name w:val="WW_CharLFO40LVL2"/>
    <w:rPr>
      <w:rFonts w:ascii="Courier New" w:hAnsi="Courier New" w:cs="Courier New"/>
    </w:rPr>
  </w:style>
  <w:style w:type="character" w:customStyle="1" w:styleId="WWCharLFO40LVL3">
    <w:name w:val="WW_CharLFO40LVL3"/>
    <w:rPr>
      <w:rFonts w:ascii="Wingdings" w:hAnsi="Wingdings"/>
    </w:rPr>
  </w:style>
  <w:style w:type="character" w:customStyle="1" w:styleId="WWCharLFO40LVL4">
    <w:name w:val="WW_CharLFO40LVL4"/>
    <w:rPr>
      <w:rFonts w:ascii="Symbol" w:hAnsi="Symbol"/>
    </w:rPr>
  </w:style>
  <w:style w:type="character" w:customStyle="1" w:styleId="WWCharLFO40LVL5">
    <w:name w:val="WW_CharLFO40LVL5"/>
    <w:rPr>
      <w:rFonts w:ascii="Courier New" w:hAnsi="Courier New" w:cs="Courier New"/>
    </w:rPr>
  </w:style>
  <w:style w:type="character" w:customStyle="1" w:styleId="WWCharLFO40LVL6">
    <w:name w:val="WW_CharLFO40LVL6"/>
    <w:rPr>
      <w:rFonts w:ascii="Wingdings" w:hAnsi="Wingdings"/>
    </w:rPr>
  </w:style>
  <w:style w:type="character" w:customStyle="1" w:styleId="WWCharLFO40LVL7">
    <w:name w:val="WW_CharLFO40LVL7"/>
    <w:rPr>
      <w:rFonts w:ascii="Symbol" w:hAnsi="Symbol"/>
    </w:rPr>
  </w:style>
  <w:style w:type="character" w:customStyle="1" w:styleId="WWCharLFO40LVL8">
    <w:name w:val="WW_CharLFO40LVL8"/>
    <w:rPr>
      <w:rFonts w:ascii="Courier New" w:hAnsi="Courier New" w:cs="Courier New"/>
    </w:rPr>
  </w:style>
  <w:style w:type="character" w:customStyle="1" w:styleId="WWCharLFO40LVL9">
    <w:name w:val="WW_CharLFO40LVL9"/>
    <w:rPr>
      <w:rFonts w:ascii="Wingdings" w:hAnsi="Wingdings"/>
    </w:rPr>
  </w:style>
  <w:style w:type="character" w:customStyle="1" w:styleId="WWCharLFO41LVL1">
    <w:name w:val="WW_CharLFO41LVL1"/>
    <w:rPr>
      <w:rFonts w:ascii="Arial" w:hAnsi="Arial"/>
    </w:rPr>
  </w:style>
  <w:style w:type="character" w:customStyle="1" w:styleId="WWCharLFO41LVL2">
    <w:name w:val="WW_CharLFO41LVL2"/>
    <w:rPr>
      <w:rFonts w:ascii="Courier New" w:hAnsi="Courier New" w:cs="Courier New"/>
    </w:rPr>
  </w:style>
  <w:style w:type="character" w:customStyle="1" w:styleId="WWCharLFO41LVL3">
    <w:name w:val="WW_CharLFO41LVL3"/>
    <w:rPr>
      <w:rFonts w:ascii="Wingdings" w:hAnsi="Wingdings"/>
    </w:rPr>
  </w:style>
  <w:style w:type="character" w:customStyle="1" w:styleId="WWCharLFO41LVL4">
    <w:name w:val="WW_CharLFO41LVL4"/>
    <w:rPr>
      <w:rFonts w:ascii="Symbol" w:hAnsi="Symbol"/>
    </w:rPr>
  </w:style>
  <w:style w:type="character" w:customStyle="1" w:styleId="WWCharLFO41LVL5">
    <w:name w:val="WW_CharLFO41LVL5"/>
    <w:rPr>
      <w:rFonts w:ascii="Courier New" w:hAnsi="Courier New" w:cs="Courier New"/>
    </w:rPr>
  </w:style>
  <w:style w:type="character" w:customStyle="1" w:styleId="WWCharLFO41LVL6">
    <w:name w:val="WW_CharLFO41LVL6"/>
    <w:rPr>
      <w:rFonts w:ascii="Wingdings" w:hAnsi="Wingdings"/>
    </w:rPr>
  </w:style>
  <w:style w:type="character" w:customStyle="1" w:styleId="WWCharLFO41LVL7">
    <w:name w:val="WW_CharLFO41LVL7"/>
    <w:rPr>
      <w:rFonts w:ascii="Symbol" w:hAnsi="Symbol"/>
    </w:rPr>
  </w:style>
  <w:style w:type="character" w:customStyle="1" w:styleId="WWCharLFO41LVL8">
    <w:name w:val="WW_CharLFO41LVL8"/>
    <w:rPr>
      <w:rFonts w:ascii="Courier New" w:hAnsi="Courier New" w:cs="Courier New"/>
    </w:rPr>
  </w:style>
  <w:style w:type="character" w:customStyle="1" w:styleId="WWCharLFO41LVL9">
    <w:name w:val="WW_CharLFO41LVL9"/>
    <w:rPr>
      <w:rFonts w:ascii="Wingdings" w:hAnsi="Wingdings"/>
    </w:rPr>
  </w:style>
  <w:style w:type="character" w:customStyle="1" w:styleId="WWCharLFO42LVL1">
    <w:name w:val="WW_CharLFO42LVL1"/>
    <w:rPr>
      <w:rFonts w:ascii="Arial" w:hAnsi="Arial"/>
    </w:rPr>
  </w:style>
  <w:style w:type="character" w:customStyle="1" w:styleId="WWCharLFO42LVL2">
    <w:name w:val="WW_CharLFO42LVL2"/>
    <w:rPr>
      <w:rFonts w:ascii="Courier New" w:hAnsi="Courier New" w:cs="Courier New"/>
    </w:rPr>
  </w:style>
  <w:style w:type="character" w:customStyle="1" w:styleId="WWCharLFO42LVL3">
    <w:name w:val="WW_CharLFO42LVL3"/>
    <w:rPr>
      <w:rFonts w:ascii="Wingdings" w:hAnsi="Wingdings"/>
    </w:rPr>
  </w:style>
  <w:style w:type="character" w:customStyle="1" w:styleId="WWCharLFO42LVL4">
    <w:name w:val="WW_CharLFO42LVL4"/>
    <w:rPr>
      <w:rFonts w:ascii="Symbol" w:hAnsi="Symbol"/>
    </w:rPr>
  </w:style>
  <w:style w:type="character" w:customStyle="1" w:styleId="WWCharLFO42LVL5">
    <w:name w:val="WW_CharLFO42LVL5"/>
    <w:rPr>
      <w:rFonts w:ascii="Courier New" w:hAnsi="Courier New" w:cs="Courier New"/>
    </w:rPr>
  </w:style>
  <w:style w:type="character" w:customStyle="1" w:styleId="WWCharLFO42LVL6">
    <w:name w:val="WW_CharLFO42LVL6"/>
    <w:rPr>
      <w:rFonts w:ascii="Wingdings" w:hAnsi="Wingdings"/>
    </w:rPr>
  </w:style>
  <w:style w:type="character" w:customStyle="1" w:styleId="WWCharLFO42LVL7">
    <w:name w:val="WW_CharLFO42LVL7"/>
    <w:rPr>
      <w:rFonts w:ascii="Symbol" w:hAnsi="Symbol"/>
    </w:rPr>
  </w:style>
  <w:style w:type="character" w:customStyle="1" w:styleId="WWCharLFO42LVL8">
    <w:name w:val="WW_CharLFO42LVL8"/>
    <w:rPr>
      <w:rFonts w:ascii="Courier New" w:hAnsi="Courier New" w:cs="Courier New"/>
    </w:rPr>
  </w:style>
  <w:style w:type="character" w:customStyle="1" w:styleId="WWCharLFO42LVL9">
    <w:name w:val="WW_CharLFO42LVL9"/>
    <w:rPr>
      <w:rFonts w:ascii="Wingdings" w:hAnsi="Wingdings"/>
    </w:rPr>
  </w:style>
  <w:style w:type="character" w:styleId="Hyperlink">
    <w:name w:val="Hyperlink"/>
    <w:rPr>
      <w:color w:val="0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link w:val="TextkrperZchn"/>
    <w:pPr>
      <w:spacing w:after="120"/>
    </w:pPr>
  </w:style>
  <w:style w:type="paragraph" w:customStyle="1" w:styleId="StandardBlocksatz">
    <w:name w:val="Standard Blocksatz"/>
    <w:basedOn w:val="Standard"/>
    <w:pPr>
      <w:ind w:left="709"/>
      <w:jc w:val="both"/>
    </w:pPr>
  </w:style>
  <w:style w:type="paragraph" w:styleId="Titel">
    <w:name w:val="Title"/>
    <w:basedOn w:val="Standard"/>
    <w:qFormat/>
    <w:pPr>
      <w:spacing w:after="20" w:line="100" w:lineRule="atLeast"/>
    </w:pPr>
    <w:rPr>
      <w:rFonts w:eastAsia="Times New Roman" w:cs="Arial"/>
      <w:b/>
      <w:bCs/>
      <w:kern w:val="1"/>
      <w:sz w:val="24"/>
      <w:szCs w:val="32"/>
    </w:rPr>
  </w:style>
  <w:style w:type="paragraph" w:styleId="Untertitel">
    <w:name w:val="Subtitle"/>
    <w:basedOn w:val="berschrift"/>
    <w:next w:val="Textkrper"/>
    <w:qFormat/>
    <w:pPr>
      <w:jc w:val="center"/>
    </w:pPr>
    <w:rPr>
      <w:i/>
      <w:iCs/>
    </w:rPr>
  </w:style>
  <w:style w:type="paragraph" w:customStyle="1" w:styleId="Aufzhlungszeichen21">
    <w:name w:val="Aufzählungszeichen 21"/>
    <w:basedOn w:val="Aufzhlungszeichen1"/>
    <w:pPr>
      <w:tabs>
        <w:tab w:val="num" w:pos="720"/>
        <w:tab w:val="left" w:pos="936"/>
      </w:tabs>
      <w:ind w:left="936" w:firstLine="0"/>
    </w:pPr>
  </w:style>
  <w:style w:type="paragraph" w:styleId="Listenabsatz">
    <w:name w:val="List Paragraph"/>
    <w:basedOn w:val="Standard"/>
    <w:qFormat/>
    <w:pPr>
      <w:ind w:firstLine="284"/>
    </w:pPr>
  </w:style>
  <w:style w:type="paragraph" w:customStyle="1" w:styleId="Aufzhlungszeichen1">
    <w:name w:val="Aufzählungszeichen1"/>
    <w:basedOn w:val="Standard"/>
    <w:rsid w:val="00D04A67"/>
    <w:pPr>
      <w:numPr>
        <w:numId w:val="2"/>
      </w:numPr>
      <w:tabs>
        <w:tab w:val="clear" w:pos="720"/>
        <w:tab w:val="left" w:pos="459"/>
      </w:tabs>
      <w:ind w:left="459" w:hanging="283"/>
    </w:pPr>
  </w:style>
  <w:style w:type="paragraph" w:styleId="Sprechblasentext">
    <w:name w:val="Balloon Text"/>
    <w:basedOn w:val="Standard"/>
    <w:pPr>
      <w:spacing w:line="100" w:lineRule="atLeast"/>
    </w:pPr>
    <w:rPr>
      <w:rFonts w:ascii="Tahoma" w:hAnsi="Tahoma" w:cs="Tahoma"/>
      <w:sz w:val="16"/>
      <w:szCs w:val="16"/>
    </w:rPr>
  </w:style>
  <w:style w:type="paragraph" w:styleId="Kopfzeile">
    <w:name w:val="header"/>
    <w:basedOn w:val="Standard"/>
    <w:pPr>
      <w:tabs>
        <w:tab w:val="center" w:pos="4536"/>
        <w:tab w:val="right" w:pos="9072"/>
      </w:tabs>
      <w:spacing w:line="100" w:lineRule="atLeast"/>
    </w:pPr>
  </w:style>
  <w:style w:type="paragraph" w:styleId="Fuzeile">
    <w:name w:val="footer"/>
    <w:basedOn w:val="Standard"/>
    <w:rPr>
      <w:rFonts w:eastAsia="Times New Roman"/>
      <w:sz w:val="14"/>
      <w:szCs w:val="22"/>
    </w:rPr>
  </w:style>
  <w:style w:type="paragraph" w:customStyle="1" w:styleId="KBOB-Logo-Kopfzeile-Text">
    <w:name w:val="KBOB-Logo-Kopfzeile-Text"/>
    <w:basedOn w:val="Standard"/>
    <w:pPr>
      <w:spacing w:line="200" w:lineRule="exact"/>
      <w:ind w:left="5245"/>
    </w:pPr>
    <w:rPr>
      <w:rFonts w:ascii="Arial Narrow" w:eastAsia="Times New Roman" w:hAnsi="Arial Narrow"/>
      <w:sz w:val="15"/>
      <w:szCs w:val="16"/>
    </w:rPr>
  </w:style>
  <w:style w:type="paragraph" w:customStyle="1" w:styleId="KBOB-Logo-Kopfzeile-Bild">
    <w:name w:val="KBOB-Logo-Kopfzeile-Bild"/>
    <w:basedOn w:val="KBOB-Logo-Kopfzeile-Text"/>
    <w:pPr>
      <w:spacing w:after="120" w:line="100" w:lineRule="atLeast"/>
      <w:ind w:left="5262"/>
    </w:pPr>
  </w:style>
  <w:style w:type="paragraph" w:customStyle="1" w:styleId="Listennummer21">
    <w:name w:val="Listennummer 21"/>
    <w:basedOn w:val="Standard"/>
    <w:pPr>
      <w:tabs>
        <w:tab w:val="num" w:pos="284"/>
      </w:tabs>
      <w:ind w:left="284" w:hanging="284"/>
    </w:pPr>
    <w:rPr>
      <w:rFonts w:eastAsia="Times New Roman"/>
      <w:szCs w:val="22"/>
    </w:rPr>
  </w:style>
  <w:style w:type="paragraph" w:customStyle="1" w:styleId="Fusszeilenabschluss">
    <w:name w:val="Fusszeilenabschluss"/>
    <w:basedOn w:val="KBOB-Logo-Kopfzeile-Bild"/>
    <w:pPr>
      <w:spacing w:after="0"/>
      <w:ind w:left="0"/>
    </w:pPr>
    <w:rPr>
      <w:rFonts w:ascii="Arial" w:hAnsi="Arial"/>
      <w:sz w:val="2"/>
    </w:rPr>
  </w:style>
  <w:style w:type="paragraph" w:customStyle="1" w:styleId="StandardBlocksatzOptionsfeld1">
    <w:name w:val="Standard Blocksatz Optionsfeld 1"/>
    <w:basedOn w:val="StandardBlocksatz"/>
    <w:pPr>
      <w:tabs>
        <w:tab w:val="left" w:pos="0"/>
        <w:tab w:val="left" w:pos="6946"/>
        <w:tab w:val="right" w:pos="9497"/>
      </w:tabs>
      <w:ind w:left="0" w:hanging="283"/>
    </w:pPr>
  </w:style>
  <w:style w:type="paragraph" w:customStyle="1" w:styleId="StandardBlocksatzOptionsfeld2">
    <w:name w:val="Standard Blocksatz Optionsfeld 2"/>
    <w:basedOn w:val="StandardBlocksatz"/>
    <w:pPr>
      <w:tabs>
        <w:tab w:val="left" w:pos="993"/>
      </w:tabs>
      <w:ind w:left="993" w:hanging="284"/>
    </w:pPr>
  </w:style>
  <w:style w:type="paragraph" w:customStyle="1" w:styleId="E">
    <w:name w:val="E"/>
    <w:pPr>
      <w:suppressAutoHyphens/>
      <w:spacing w:line="100" w:lineRule="atLeast"/>
    </w:pPr>
    <w:rPr>
      <w:lang w:eastAsia="ar-SA"/>
    </w:rPr>
  </w:style>
  <w:style w:type="paragraph" w:customStyle="1" w:styleId="StandardBlocksatz1">
    <w:name w:val="Standard Blocksatz 1"/>
    <w:basedOn w:val="StandardBlocksatz"/>
    <w:pPr>
      <w:ind w:left="993"/>
    </w:pPr>
  </w:style>
  <w:style w:type="paragraph" w:customStyle="1" w:styleId="E0">
    <w:name w:val="E0"/>
    <w:pPr>
      <w:suppressAutoHyphens/>
      <w:spacing w:line="100" w:lineRule="atLeast"/>
    </w:pPr>
    <w:rPr>
      <w:lang w:eastAsia="ar-SA"/>
    </w:rPr>
  </w:style>
  <w:style w:type="paragraph" w:customStyle="1" w:styleId="StandardBlocksatzkleinerAbstand">
    <w:name w:val="Standard Blocksatz kleiner Abstand"/>
    <w:basedOn w:val="StandardBlocksatz"/>
    <w:pPr>
      <w:spacing w:line="100" w:lineRule="atLeast"/>
    </w:pPr>
    <w:rPr>
      <w:sz w:val="12"/>
      <w:szCs w:val="16"/>
    </w:rPr>
  </w:style>
  <w:style w:type="paragraph" w:customStyle="1" w:styleId="Endnotentext1">
    <w:name w:val="Endnotentext1"/>
    <w:basedOn w:val="Standard"/>
    <w:pPr>
      <w:spacing w:line="100" w:lineRule="atLeast"/>
    </w:pPr>
  </w:style>
  <w:style w:type="paragraph" w:customStyle="1" w:styleId="Funotentext1">
    <w:name w:val="Fußnotentext1"/>
    <w:basedOn w:val="Standard"/>
    <w:pPr>
      <w:spacing w:line="100" w:lineRule="atLeast"/>
    </w:pPr>
  </w:style>
  <w:style w:type="paragraph" w:customStyle="1" w:styleId="StandardBlocksatzaussen">
    <w:name w:val="Standard Blocksatz aussen"/>
    <w:basedOn w:val="StandardBlocksatz"/>
    <w:pPr>
      <w:ind w:left="112"/>
    </w:pPr>
  </w:style>
  <w:style w:type="paragraph" w:customStyle="1" w:styleId="Nachrichtenkopf1">
    <w:name w:val="Nachrichtenkopf1"/>
    <w:basedOn w:val="Standard"/>
    <w:pPr>
      <w:pBdr>
        <w:top w:val="single" w:sz="6" w:space="1" w:color="000000"/>
        <w:left w:val="single" w:sz="6" w:space="1" w:color="000000"/>
        <w:bottom w:val="single" w:sz="6" w:space="1" w:color="000000"/>
        <w:right w:val="single" w:sz="6" w:space="1" w:color="000000"/>
      </w:pBdr>
      <w:ind w:left="1134" w:hanging="1134"/>
    </w:pPr>
    <w:rPr>
      <w:rFonts w:eastAsia="Times New Roman" w:cs="Arial"/>
      <w:sz w:val="24"/>
      <w:szCs w:val="24"/>
    </w:rPr>
  </w:style>
  <w:style w:type="paragraph" w:styleId="Liste">
    <w:name w:val="List"/>
    <w:basedOn w:val="Standard"/>
    <w:pPr>
      <w:ind w:left="283" w:hanging="283"/>
    </w:pPr>
  </w:style>
  <w:style w:type="paragraph" w:customStyle="1" w:styleId="Listennummer31">
    <w:name w:val="Listennummer 31"/>
    <w:basedOn w:val="Standard"/>
    <w:pPr>
      <w:tabs>
        <w:tab w:val="num" w:pos="926"/>
      </w:tabs>
      <w:ind w:left="926" w:hanging="360"/>
    </w:pPr>
  </w:style>
  <w:style w:type="paragraph" w:customStyle="1" w:styleId="TabellenInhalt">
    <w:name w:val="Tabellen Inhalt"/>
    <w:basedOn w:val="Standard"/>
    <w:pPr>
      <w:suppressLineNumbers/>
    </w:pPr>
  </w:style>
  <w:style w:type="character" w:styleId="Fett">
    <w:name w:val="Strong"/>
    <w:uiPriority w:val="1"/>
    <w:qFormat/>
    <w:rsid w:val="003950E5"/>
    <w:rPr>
      <w:b/>
    </w:rPr>
  </w:style>
  <w:style w:type="paragraph" w:styleId="Aufzhlungszeichen">
    <w:name w:val="List Bullet"/>
    <w:basedOn w:val="Aufzhlungszeichen1"/>
    <w:uiPriority w:val="99"/>
    <w:unhideWhenUsed/>
    <w:rsid w:val="00E74231"/>
  </w:style>
  <w:style w:type="character" w:customStyle="1" w:styleId="TextkrperZchn">
    <w:name w:val="Textkörper Zchn"/>
    <w:basedOn w:val="Absatz-Standardschriftart"/>
    <w:link w:val="Textkrper"/>
    <w:rsid w:val="00E74231"/>
    <w:rPr>
      <w:rFonts w:ascii="Arial" w:eastAsia="Calibri" w:hAnsi="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1"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74231"/>
    <w:pPr>
      <w:suppressAutoHyphens/>
      <w:spacing w:line="280" w:lineRule="atLeast"/>
    </w:pPr>
    <w:rPr>
      <w:rFonts w:ascii="Arial" w:eastAsia="Calibri" w:hAnsi="Arial"/>
      <w:lang w:eastAsia="ar-SA"/>
    </w:rPr>
  </w:style>
  <w:style w:type="paragraph" w:styleId="berschrift1">
    <w:name w:val="heading 1"/>
    <w:basedOn w:val="Standard"/>
    <w:next w:val="Standard"/>
    <w:qFormat/>
    <w:pPr>
      <w:tabs>
        <w:tab w:val="num" w:pos="0"/>
      </w:tabs>
      <w:spacing w:line="100" w:lineRule="atLeas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Fett1">
    <w:name w:val="Fett1"/>
    <w:rPr>
      <w:b/>
    </w:rPr>
  </w:style>
  <w:style w:type="character" w:customStyle="1" w:styleId="TitelZchn">
    <w:name w:val="Titel Zchn"/>
    <w:basedOn w:val="Absatz-Standardschriftart1"/>
    <w:rPr>
      <w:rFonts w:eastAsia="Times New Roman" w:cs="Arial"/>
      <w:b/>
      <w:bCs/>
      <w:kern w:val="1"/>
      <w:sz w:val="24"/>
      <w:szCs w:val="32"/>
    </w:rPr>
  </w:style>
  <w:style w:type="character" w:customStyle="1" w:styleId="Blindtextgrn">
    <w:name w:val="Blindtext grün"/>
    <w:basedOn w:val="Blindtextblau"/>
    <w:rPr>
      <w:vanish/>
      <w:color w:val="00B050"/>
      <w:sz w:val="16"/>
      <w:szCs w:val="16"/>
    </w:rPr>
  </w:style>
  <w:style w:type="character" w:customStyle="1" w:styleId="Blindtextblau">
    <w:name w:val="Blindtext blau"/>
    <w:basedOn w:val="Absatz-Standardschriftart1"/>
    <w:rPr>
      <w:vanish/>
      <w:color w:val="00B0F0"/>
      <w:sz w:val="16"/>
      <w:szCs w:val="16"/>
    </w:rPr>
  </w:style>
  <w:style w:type="character" w:customStyle="1" w:styleId="Buttontextrot">
    <w:name w:val="Buttontext rot"/>
    <w:basedOn w:val="Blindtextblau"/>
    <w:rPr>
      <w:vanish/>
      <w:color w:val="FF0000"/>
      <w:sz w:val="16"/>
      <w:szCs w:val="16"/>
    </w:rPr>
  </w:style>
  <w:style w:type="character" w:customStyle="1" w:styleId="Formularfeld">
    <w:name w:val="Formularfeld"/>
    <w:basedOn w:val="Absatz-Standardschriftart1"/>
    <w:rsid w:val="00A64D4B"/>
    <w:rPr>
      <w:u w:val="dotted" w:color="C00000"/>
    </w:rPr>
  </w:style>
  <w:style w:type="character" w:customStyle="1" w:styleId="SprechblasentextZchn">
    <w:name w:val="Sprechblasentext Zchn"/>
    <w:basedOn w:val="Absatz-Standardschriftart1"/>
    <w:rPr>
      <w:rFonts w:ascii="Tahoma" w:hAnsi="Tahoma" w:cs="Tahoma"/>
      <w:sz w:val="16"/>
      <w:szCs w:val="16"/>
    </w:rPr>
  </w:style>
  <w:style w:type="character" w:customStyle="1" w:styleId="nicht-KBOBHochgestellt">
    <w:name w:val="nicht-KBOB Hochgestellt"/>
    <w:basedOn w:val="Absatz-Standardschriftart1"/>
    <w:rPr>
      <w:i/>
      <w:position w:val="20"/>
      <w:sz w:val="13"/>
    </w:rPr>
  </w:style>
  <w:style w:type="character" w:customStyle="1" w:styleId="KopfzeileZchn">
    <w:name w:val="Kopfzeile Zchn"/>
    <w:basedOn w:val="Absatz-Standardschriftart1"/>
  </w:style>
  <w:style w:type="character" w:customStyle="1" w:styleId="FuzeileZchn">
    <w:name w:val="Fußzeile Zchn"/>
    <w:basedOn w:val="Absatz-Standardschriftart1"/>
    <w:rPr>
      <w:rFonts w:eastAsia="Times New Roman" w:cs="Times New Roman"/>
      <w:sz w:val="14"/>
      <w:szCs w:val="22"/>
    </w:rPr>
  </w:style>
  <w:style w:type="character" w:customStyle="1" w:styleId="Hyperlink1">
    <w:name w:val="Hyperlink1"/>
    <w:rPr>
      <w:color w:val="0000FF"/>
      <w:u w:val="single"/>
    </w:rPr>
  </w:style>
  <w:style w:type="character" w:customStyle="1" w:styleId="berschrift1Zchn">
    <w:name w:val="Überschrift 1 Zchn"/>
    <w:basedOn w:val="Absatz-Standardschriftart1"/>
    <w:rPr>
      <w:b/>
    </w:rPr>
  </w:style>
  <w:style w:type="character" w:styleId="Seitenzahl">
    <w:name w:val="page number"/>
    <w:basedOn w:val="Absatz-Standardschriftart1"/>
  </w:style>
  <w:style w:type="character" w:customStyle="1" w:styleId="nicht-KBOBFliesstext">
    <w:name w:val="nicht-KBOB Fliesstext"/>
    <w:basedOn w:val="Absatz-Standardschriftart1"/>
    <w:rPr>
      <w:i/>
    </w:rPr>
  </w:style>
  <w:style w:type="character" w:customStyle="1" w:styleId="EndnotentextZchn">
    <w:name w:val="Endnotentext Zchn"/>
    <w:basedOn w:val="Absatz-Standardschriftart1"/>
  </w:style>
  <w:style w:type="character" w:customStyle="1" w:styleId="Endnotenzeichen1">
    <w:name w:val="Endnotenzeichen1"/>
    <w:basedOn w:val="Absatz-Standardschriftart1"/>
    <w:rPr>
      <w:position w:val="20"/>
      <w:sz w:val="13"/>
    </w:rPr>
  </w:style>
  <w:style w:type="character" w:customStyle="1" w:styleId="FunotentextZchn">
    <w:name w:val="Fußnotentext Zchn"/>
    <w:basedOn w:val="Absatz-Standardschriftart1"/>
  </w:style>
  <w:style w:type="character" w:customStyle="1" w:styleId="Funotenzeichen1">
    <w:name w:val="Fußnotenzeichen1"/>
    <w:basedOn w:val="Absatz-Standardschriftart1"/>
    <w:rPr>
      <w:position w:val="20"/>
      <w:sz w:val="13"/>
    </w:rPr>
  </w:style>
  <w:style w:type="character" w:customStyle="1" w:styleId="NachrichtenkopfZchn">
    <w:name w:val="Nachrichtenkopf Zchn"/>
    <w:basedOn w:val="Absatz-Standardschriftart1"/>
    <w:rPr>
      <w:rFonts w:eastAsia="Times New Roman" w:cs="Arial"/>
      <w:sz w:val="24"/>
      <w:szCs w:val="24"/>
      <w:shd w:val="clear" w:color="auto" w:fill="auto"/>
    </w:rPr>
  </w:style>
  <w:style w:type="character" w:customStyle="1" w:styleId="WWCharLFO1LVL1">
    <w:name w:val="WW_CharLFO1LVL1"/>
    <w:rPr>
      <w:rFonts w:ascii="Arial" w:hAnsi="Arial"/>
    </w:rPr>
  </w:style>
  <w:style w:type="character" w:customStyle="1" w:styleId="WWCharLFO2LVL1">
    <w:name w:val="WW_CharLFO2LVL1"/>
    <w:rPr>
      <w:rFonts w:ascii="Arial" w:hAnsi="Arial"/>
    </w:rPr>
  </w:style>
  <w:style w:type="character" w:customStyle="1" w:styleId="WWCharLFO2LVL2">
    <w:name w:val="WW_CharLFO2LVL2"/>
    <w:rPr>
      <w:rFonts w:ascii="Courier New" w:hAnsi="Courier New" w:cs="Courier New"/>
    </w:rPr>
  </w:style>
  <w:style w:type="character" w:customStyle="1" w:styleId="WWCharLFO2LVL3">
    <w:name w:val="WW_CharLFO2LVL3"/>
    <w:rPr>
      <w:rFonts w:ascii="Wingdings" w:hAnsi="Wingdings"/>
    </w:rPr>
  </w:style>
  <w:style w:type="character" w:customStyle="1" w:styleId="WWCharLFO2LVL4">
    <w:name w:val="WW_CharLFO2LVL4"/>
    <w:rPr>
      <w:rFonts w:ascii="Symbol" w:hAnsi="Symbol"/>
    </w:rPr>
  </w:style>
  <w:style w:type="character" w:customStyle="1" w:styleId="WWCharLFO2LVL5">
    <w:name w:val="WW_CharLFO2LVL5"/>
    <w:rPr>
      <w:rFonts w:ascii="Courier New" w:hAnsi="Courier New" w:cs="Courier New"/>
    </w:rPr>
  </w:style>
  <w:style w:type="character" w:customStyle="1" w:styleId="WWCharLFO2LVL6">
    <w:name w:val="WW_CharLFO2LVL6"/>
    <w:rPr>
      <w:rFonts w:ascii="Wingdings" w:hAnsi="Wingdings"/>
    </w:rPr>
  </w:style>
  <w:style w:type="character" w:customStyle="1" w:styleId="WWCharLFO2LVL7">
    <w:name w:val="WW_CharLFO2LVL7"/>
    <w:rPr>
      <w:rFonts w:ascii="Symbol" w:hAnsi="Symbol"/>
    </w:rPr>
  </w:style>
  <w:style w:type="character" w:customStyle="1" w:styleId="WWCharLFO2LVL8">
    <w:name w:val="WW_CharLFO2LVL8"/>
    <w:rPr>
      <w:rFonts w:ascii="Courier New" w:hAnsi="Courier New" w:cs="Courier New"/>
    </w:rPr>
  </w:style>
  <w:style w:type="character" w:customStyle="1" w:styleId="WWCharLFO2LVL9">
    <w:name w:val="WW_CharLFO2LVL9"/>
    <w:rPr>
      <w:rFonts w:ascii="Wingdings" w:hAnsi="Wingdings"/>
    </w:rPr>
  </w:style>
  <w:style w:type="character" w:customStyle="1" w:styleId="WWCharLFO3LVL1">
    <w:name w:val="WW_CharLFO3LVL1"/>
    <w:rPr>
      <w:rFonts w:ascii="Symbol" w:hAnsi="Symbol"/>
    </w:rPr>
  </w:style>
  <w:style w:type="character" w:customStyle="1" w:styleId="WWCharLFO4LVL1">
    <w:name w:val="WW_CharLFO4LVL1"/>
    <w:rPr>
      <w:rFonts w:ascii="Symbol" w:hAnsi="Symbol"/>
    </w:rPr>
  </w:style>
  <w:style w:type="character" w:customStyle="1" w:styleId="WWCharLFO5LVL1">
    <w:name w:val="WW_CharLFO5LVL1"/>
    <w:rPr>
      <w:rFonts w:ascii="Symbol" w:hAnsi="Symbol"/>
    </w:rPr>
  </w:style>
  <w:style w:type="character" w:customStyle="1" w:styleId="WWCharLFO6LVL1">
    <w:name w:val="WW_CharLFO6LVL1"/>
    <w:rPr>
      <w:rFonts w:ascii="Symbol" w:hAnsi="Symbol"/>
    </w:rPr>
  </w:style>
  <w:style w:type="character" w:customStyle="1" w:styleId="WWCharLFO7LVL1">
    <w:name w:val="WW_CharLFO7LVL1"/>
    <w:rPr>
      <w:rFonts w:ascii="Arial" w:hAnsi="Arial"/>
    </w:rPr>
  </w:style>
  <w:style w:type="character" w:customStyle="1" w:styleId="WWCharLFO7LVL2">
    <w:name w:val="WW_CharLFO7LVL2"/>
    <w:rPr>
      <w:rFonts w:ascii="Courier New" w:hAnsi="Courier New" w:cs="Courier New"/>
    </w:rPr>
  </w:style>
  <w:style w:type="character" w:customStyle="1" w:styleId="WWCharLFO7LVL3">
    <w:name w:val="WW_CharLFO7LVL3"/>
    <w:rPr>
      <w:rFonts w:ascii="Wingdings" w:hAnsi="Wingdings"/>
    </w:rPr>
  </w:style>
  <w:style w:type="character" w:customStyle="1" w:styleId="WWCharLFO7LVL4">
    <w:name w:val="WW_CharLFO7LVL4"/>
    <w:rPr>
      <w:rFonts w:ascii="Symbol" w:hAnsi="Symbol"/>
    </w:rPr>
  </w:style>
  <w:style w:type="character" w:customStyle="1" w:styleId="WWCharLFO7LVL5">
    <w:name w:val="WW_CharLFO7LVL5"/>
    <w:rPr>
      <w:rFonts w:ascii="Courier New" w:hAnsi="Courier New" w:cs="Courier New"/>
    </w:rPr>
  </w:style>
  <w:style w:type="character" w:customStyle="1" w:styleId="WWCharLFO7LVL6">
    <w:name w:val="WW_CharLFO7LVL6"/>
    <w:rPr>
      <w:rFonts w:ascii="Wingdings" w:hAnsi="Wingdings"/>
    </w:rPr>
  </w:style>
  <w:style w:type="character" w:customStyle="1" w:styleId="WWCharLFO7LVL7">
    <w:name w:val="WW_CharLFO7LVL7"/>
    <w:rPr>
      <w:rFonts w:ascii="Symbol" w:hAnsi="Symbol"/>
    </w:rPr>
  </w:style>
  <w:style w:type="character" w:customStyle="1" w:styleId="WWCharLFO7LVL8">
    <w:name w:val="WW_CharLFO7LVL8"/>
    <w:rPr>
      <w:rFonts w:ascii="Courier New" w:hAnsi="Courier New" w:cs="Courier New"/>
    </w:rPr>
  </w:style>
  <w:style w:type="character" w:customStyle="1" w:styleId="WWCharLFO7LVL9">
    <w:name w:val="WW_CharLFO7LVL9"/>
    <w:rPr>
      <w:rFonts w:ascii="Wingdings" w:hAnsi="Wingdings"/>
    </w:rPr>
  </w:style>
  <w:style w:type="character" w:customStyle="1" w:styleId="WWCharLFO8LVL1">
    <w:name w:val="WW_CharLFO8LVL1"/>
    <w:rPr>
      <w:rFonts w:ascii="Symbol" w:hAnsi="Symbol"/>
    </w:rPr>
  </w:style>
  <w:style w:type="character" w:customStyle="1" w:styleId="WWCharLFO8LVL2">
    <w:name w:val="WW_CharLFO8LVL2"/>
    <w:rPr>
      <w:rFonts w:ascii="Courier New" w:hAnsi="Courier New" w:cs="Courier New"/>
    </w:rPr>
  </w:style>
  <w:style w:type="character" w:customStyle="1" w:styleId="WWCharLFO8LVL3">
    <w:name w:val="WW_CharLFO8LVL3"/>
    <w:rPr>
      <w:rFonts w:ascii="Wingdings" w:hAnsi="Wingdings"/>
    </w:rPr>
  </w:style>
  <w:style w:type="character" w:customStyle="1" w:styleId="WWCharLFO8LVL4">
    <w:name w:val="WW_CharLFO8LVL4"/>
    <w:rPr>
      <w:rFonts w:ascii="Symbol" w:hAnsi="Symbol"/>
    </w:rPr>
  </w:style>
  <w:style w:type="character" w:customStyle="1" w:styleId="WWCharLFO8LVL5">
    <w:name w:val="WW_CharLFO8LVL5"/>
    <w:rPr>
      <w:rFonts w:ascii="Courier New" w:hAnsi="Courier New" w:cs="Courier New"/>
    </w:rPr>
  </w:style>
  <w:style w:type="character" w:customStyle="1" w:styleId="WWCharLFO8LVL6">
    <w:name w:val="WW_CharLFO8LVL6"/>
    <w:rPr>
      <w:rFonts w:ascii="Wingdings" w:hAnsi="Wingdings"/>
    </w:rPr>
  </w:style>
  <w:style w:type="character" w:customStyle="1" w:styleId="WWCharLFO8LVL7">
    <w:name w:val="WW_CharLFO8LVL7"/>
    <w:rPr>
      <w:rFonts w:ascii="Symbol" w:hAnsi="Symbol"/>
    </w:rPr>
  </w:style>
  <w:style w:type="character" w:customStyle="1" w:styleId="WWCharLFO8LVL8">
    <w:name w:val="WW_CharLFO8LVL8"/>
    <w:rPr>
      <w:rFonts w:ascii="Courier New" w:hAnsi="Courier New" w:cs="Courier New"/>
    </w:rPr>
  </w:style>
  <w:style w:type="character" w:customStyle="1" w:styleId="WWCharLFO8LVL9">
    <w:name w:val="WW_CharLFO8LVL9"/>
    <w:rPr>
      <w:rFonts w:ascii="Wingdings" w:hAnsi="Wingdings"/>
    </w:rPr>
  </w:style>
  <w:style w:type="character" w:customStyle="1" w:styleId="WWCharLFO16LVL1">
    <w:name w:val="WW_CharLFO16LVL1"/>
    <w:rPr>
      <w:rFonts w:ascii="Arial" w:hAnsi="Arial"/>
    </w:rPr>
  </w:style>
  <w:style w:type="character" w:customStyle="1" w:styleId="WWCharLFO16LVL2">
    <w:name w:val="WW_CharLFO16LVL2"/>
    <w:rPr>
      <w:rFonts w:ascii="Courier New" w:hAnsi="Courier New" w:cs="Courier New"/>
    </w:rPr>
  </w:style>
  <w:style w:type="character" w:customStyle="1" w:styleId="WWCharLFO16LVL3">
    <w:name w:val="WW_CharLFO16LVL3"/>
    <w:rPr>
      <w:rFonts w:ascii="Wingdings" w:hAnsi="Wingdings"/>
    </w:rPr>
  </w:style>
  <w:style w:type="character" w:customStyle="1" w:styleId="WWCharLFO16LVL4">
    <w:name w:val="WW_CharLFO16LVL4"/>
    <w:rPr>
      <w:rFonts w:ascii="Symbol" w:hAnsi="Symbol"/>
    </w:rPr>
  </w:style>
  <w:style w:type="character" w:customStyle="1" w:styleId="WWCharLFO16LVL5">
    <w:name w:val="WW_CharLFO16LVL5"/>
    <w:rPr>
      <w:rFonts w:ascii="Courier New" w:hAnsi="Courier New" w:cs="Courier New"/>
    </w:rPr>
  </w:style>
  <w:style w:type="character" w:customStyle="1" w:styleId="WWCharLFO16LVL6">
    <w:name w:val="WW_CharLFO16LVL6"/>
    <w:rPr>
      <w:rFonts w:ascii="Wingdings" w:hAnsi="Wingdings"/>
    </w:rPr>
  </w:style>
  <w:style w:type="character" w:customStyle="1" w:styleId="WWCharLFO16LVL7">
    <w:name w:val="WW_CharLFO16LVL7"/>
    <w:rPr>
      <w:rFonts w:ascii="Symbol" w:hAnsi="Symbol"/>
    </w:rPr>
  </w:style>
  <w:style w:type="character" w:customStyle="1" w:styleId="WWCharLFO16LVL8">
    <w:name w:val="WW_CharLFO16LVL8"/>
    <w:rPr>
      <w:rFonts w:ascii="Courier New" w:hAnsi="Courier New" w:cs="Courier New"/>
    </w:rPr>
  </w:style>
  <w:style w:type="character" w:customStyle="1" w:styleId="WWCharLFO16LVL9">
    <w:name w:val="WW_CharLFO16LVL9"/>
    <w:rPr>
      <w:rFonts w:ascii="Wingdings" w:hAnsi="Wingdings"/>
    </w:rPr>
  </w:style>
  <w:style w:type="character" w:customStyle="1" w:styleId="WWCharLFO17LVL1">
    <w:name w:val="WW_CharLFO17LVL1"/>
    <w:rPr>
      <w:rFonts w:ascii="Arial" w:hAnsi="Arial"/>
    </w:rPr>
  </w:style>
  <w:style w:type="character" w:customStyle="1" w:styleId="WWCharLFO17LVL2">
    <w:name w:val="WW_CharLFO17LVL2"/>
    <w:rPr>
      <w:rFonts w:ascii="Courier New" w:hAnsi="Courier New" w:cs="Courier New"/>
    </w:rPr>
  </w:style>
  <w:style w:type="character" w:customStyle="1" w:styleId="WWCharLFO17LVL3">
    <w:name w:val="WW_CharLFO17LVL3"/>
    <w:rPr>
      <w:rFonts w:ascii="Wingdings" w:hAnsi="Wingdings"/>
    </w:rPr>
  </w:style>
  <w:style w:type="character" w:customStyle="1" w:styleId="WWCharLFO17LVL4">
    <w:name w:val="WW_CharLFO17LVL4"/>
    <w:rPr>
      <w:rFonts w:ascii="Symbol" w:hAnsi="Symbol"/>
    </w:rPr>
  </w:style>
  <w:style w:type="character" w:customStyle="1" w:styleId="WWCharLFO17LVL5">
    <w:name w:val="WW_CharLFO17LVL5"/>
    <w:rPr>
      <w:rFonts w:ascii="Courier New" w:hAnsi="Courier New" w:cs="Courier New"/>
    </w:rPr>
  </w:style>
  <w:style w:type="character" w:customStyle="1" w:styleId="WWCharLFO17LVL6">
    <w:name w:val="WW_CharLFO17LVL6"/>
    <w:rPr>
      <w:rFonts w:ascii="Wingdings" w:hAnsi="Wingdings"/>
    </w:rPr>
  </w:style>
  <w:style w:type="character" w:customStyle="1" w:styleId="WWCharLFO17LVL7">
    <w:name w:val="WW_CharLFO17LVL7"/>
    <w:rPr>
      <w:rFonts w:ascii="Symbol" w:hAnsi="Symbol"/>
    </w:rPr>
  </w:style>
  <w:style w:type="character" w:customStyle="1" w:styleId="WWCharLFO17LVL8">
    <w:name w:val="WW_CharLFO17LVL8"/>
    <w:rPr>
      <w:rFonts w:ascii="Courier New" w:hAnsi="Courier New" w:cs="Courier New"/>
    </w:rPr>
  </w:style>
  <w:style w:type="character" w:customStyle="1" w:styleId="WWCharLFO17LVL9">
    <w:name w:val="WW_CharLFO17LVL9"/>
    <w:rPr>
      <w:rFonts w:ascii="Wingdings" w:hAnsi="Wingdings"/>
    </w:rPr>
  </w:style>
  <w:style w:type="character" w:customStyle="1" w:styleId="WWCharLFO18LVL1">
    <w:name w:val="WW_CharLFO18LVL1"/>
    <w:rPr>
      <w:b/>
      <w:color w:val="FF0000"/>
    </w:rPr>
  </w:style>
  <w:style w:type="character" w:customStyle="1" w:styleId="WWCharLFO28LVL1">
    <w:name w:val="WW_CharLFO28LVL1"/>
    <w:rPr>
      <w:rFonts w:ascii="Arial" w:hAnsi="Arial"/>
    </w:rPr>
  </w:style>
  <w:style w:type="character" w:customStyle="1" w:styleId="WWCharLFO28LVL2">
    <w:name w:val="WW_CharLFO28LVL2"/>
    <w:rPr>
      <w:rFonts w:ascii="Courier New" w:hAnsi="Courier New" w:cs="Courier New"/>
    </w:rPr>
  </w:style>
  <w:style w:type="character" w:customStyle="1" w:styleId="WWCharLFO28LVL3">
    <w:name w:val="WW_CharLFO28LVL3"/>
    <w:rPr>
      <w:rFonts w:ascii="Wingdings" w:hAnsi="Wingdings"/>
    </w:rPr>
  </w:style>
  <w:style w:type="character" w:customStyle="1" w:styleId="WWCharLFO28LVL4">
    <w:name w:val="WW_CharLFO28LVL4"/>
    <w:rPr>
      <w:rFonts w:ascii="Symbol" w:hAnsi="Symbol"/>
    </w:rPr>
  </w:style>
  <w:style w:type="character" w:customStyle="1" w:styleId="WWCharLFO28LVL5">
    <w:name w:val="WW_CharLFO28LVL5"/>
    <w:rPr>
      <w:rFonts w:ascii="Courier New" w:hAnsi="Courier New" w:cs="Courier New"/>
    </w:rPr>
  </w:style>
  <w:style w:type="character" w:customStyle="1" w:styleId="WWCharLFO28LVL6">
    <w:name w:val="WW_CharLFO28LVL6"/>
    <w:rPr>
      <w:rFonts w:ascii="Wingdings" w:hAnsi="Wingdings"/>
    </w:rPr>
  </w:style>
  <w:style w:type="character" w:customStyle="1" w:styleId="WWCharLFO28LVL7">
    <w:name w:val="WW_CharLFO28LVL7"/>
    <w:rPr>
      <w:rFonts w:ascii="Symbol" w:hAnsi="Symbol"/>
    </w:rPr>
  </w:style>
  <w:style w:type="character" w:customStyle="1" w:styleId="WWCharLFO28LVL8">
    <w:name w:val="WW_CharLFO28LVL8"/>
    <w:rPr>
      <w:rFonts w:ascii="Courier New" w:hAnsi="Courier New" w:cs="Courier New"/>
    </w:rPr>
  </w:style>
  <w:style w:type="character" w:customStyle="1" w:styleId="WWCharLFO28LVL9">
    <w:name w:val="WW_CharLFO28LVL9"/>
    <w:rPr>
      <w:rFonts w:ascii="Wingdings" w:hAnsi="Wingdings"/>
    </w:rPr>
  </w:style>
  <w:style w:type="character" w:customStyle="1" w:styleId="WWCharLFO29LVL1">
    <w:name w:val="WW_CharLFO29LVL1"/>
    <w:rPr>
      <w:rFonts w:ascii="Arial" w:hAnsi="Arial"/>
    </w:rPr>
  </w:style>
  <w:style w:type="character" w:customStyle="1" w:styleId="WWCharLFO29LVL2">
    <w:name w:val="WW_CharLFO29LVL2"/>
    <w:rPr>
      <w:rFonts w:ascii="Courier New" w:hAnsi="Courier New" w:cs="Courier New"/>
    </w:rPr>
  </w:style>
  <w:style w:type="character" w:customStyle="1" w:styleId="WWCharLFO29LVL3">
    <w:name w:val="WW_CharLFO29LVL3"/>
    <w:rPr>
      <w:rFonts w:ascii="Wingdings" w:hAnsi="Wingdings"/>
    </w:rPr>
  </w:style>
  <w:style w:type="character" w:customStyle="1" w:styleId="WWCharLFO29LVL4">
    <w:name w:val="WW_CharLFO29LVL4"/>
    <w:rPr>
      <w:rFonts w:ascii="Symbol" w:hAnsi="Symbol"/>
    </w:rPr>
  </w:style>
  <w:style w:type="character" w:customStyle="1" w:styleId="WWCharLFO29LVL5">
    <w:name w:val="WW_CharLFO29LVL5"/>
    <w:rPr>
      <w:rFonts w:ascii="Courier New" w:hAnsi="Courier New" w:cs="Courier New"/>
    </w:rPr>
  </w:style>
  <w:style w:type="character" w:customStyle="1" w:styleId="WWCharLFO29LVL6">
    <w:name w:val="WW_CharLFO29LVL6"/>
    <w:rPr>
      <w:rFonts w:ascii="Wingdings" w:hAnsi="Wingdings"/>
    </w:rPr>
  </w:style>
  <w:style w:type="character" w:customStyle="1" w:styleId="WWCharLFO29LVL7">
    <w:name w:val="WW_CharLFO29LVL7"/>
    <w:rPr>
      <w:rFonts w:ascii="Symbol" w:hAnsi="Symbol"/>
    </w:rPr>
  </w:style>
  <w:style w:type="character" w:customStyle="1" w:styleId="WWCharLFO29LVL8">
    <w:name w:val="WW_CharLFO29LVL8"/>
    <w:rPr>
      <w:rFonts w:ascii="Courier New" w:hAnsi="Courier New" w:cs="Courier New"/>
    </w:rPr>
  </w:style>
  <w:style w:type="character" w:customStyle="1" w:styleId="WWCharLFO29LVL9">
    <w:name w:val="WW_CharLFO29LVL9"/>
    <w:rPr>
      <w:rFonts w:ascii="Wingdings" w:hAnsi="Wingdings"/>
    </w:rPr>
  </w:style>
  <w:style w:type="character" w:customStyle="1" w:styleId="WWCharLFO30LVL1">
    <w:name w:val="WW_CharLFO30LVL1"/>
    <w:rPr>
      <w:rFonts w:ascii="Arial" w:hAnsi="Arial"/>
    </w:rPr>
  </w:style>
  <w:style w:type="character" w:customStyle="1" w:styleId="WWCharLFO30LVL2">
    <w:name w:val="WW_CharLFO30LVL2"/>
    <w:rPr>
      <w:rFonts w:ascii="Courier New" w:hAnsi="Courier New" w:cs="Courier New"/>
    </w:rPr>
  </w:style>
  <w:style w:type="character" w:customStyle="1" w:styleId="WWCharLFO30LVL3">
    <w:name w:val="WW_CharLFO30LVL3"/>
    <w:rPr>
      <w:rFonts w:ascii="Wingdings" w:hAnsi="Wingdings"/>
    </w:rPr>
  </w:style>
  <w:style w:type="character" w:customStyle="1" w:styleId="WWCharLFO30LVL4">
    <w:name w:val="WW_CharLFO30LVL4"/>
    <w:rPr>
      <w:rFonts w:ascii="Symbol" w:hAnsi="Symbol"/>
    </w:rPr>
  </w:style>
  <w:style w:type="character" w:customStyle="1" w:styleId="WWCharLFO30LVL5">
    <w:name w:val="WW_CharLFO30LVL5"/>
    <w:rPr>
      <w:rFonts w:ascii="Courier New" w:hAnsi="Courier New" w:cs="Courier New"/>
    </w:rPr>
  </w:style>
  <w:style w:type="character" w:customStyle="1" w:styleId="WWCharLFO30LVL6">
    <w:name w:val="WW_CharLFO30LVL6"/>
    <w:rPr>
      <w:rFonts w:ascii="Wingdings" w:hAnsi="Wingdings"/>
    </w:rPr>
  </w:style>
  <w:style w:type="character" w:customStyle="1" w:styleId="WWCharLFO30LVL7">
    <w:name w:val="WW_CharLFO30LVL7"/>
    <w:rPr>
      <w:rFonts w:ascii="Symbol" w:hAnsi="Symbol"/>
    </w:rPr>
  </w:style>
  <w:style w:type="character" w:customStyle="1" w:styleId="WWCharLFO30LVL8">
    <w:name w:val="WW_CharLFO30LVL8"/>
    <w:rPr>
      <w:rFonts w:ascii="Courier New" w:hAnsi="Courier New" w:cs="Courier New"/>
    </w:rPr>
  </w:style>
  <w:style w:type="character" w:customStyle="1" w:styleId="WWCharLFO30LVL9">
    <w:name w:val="WW_CharLFO30LVL9"/>
    <w:rPr>
      <w:rFonts w:ascii="Wingdings" w:hAnsi="Wingdings"/>
    </w:rPr>
  </w:style>
  <w:style w:type="character" w:customStyle="1" w:styleId="WWCharLFO31LVL1">
    <w:name w:val="WW_CharLFO31LVL1"/>
    <w:rPr>
      <w:rFonts w:ascii="Arial" w:hAnsi="Arial"/>
    </w:rPr>
  </w:style>
  <w:style w:type="character" w:customStyle="1" w:styleId="WWCharLFO31LVL2">
    <w:name w:val="WW_CharLFO31LVL2"/>
    <w:rPr>
      <w:rFonts w:ascii="Courier New" w:hAnsi="Courier New" w:cs="Courier New"/>
    </w:rPr>
  </w:style>
  <w:style w:type="character" w:customStyle="1" w:styleId="WWCharLFO31LVL3">
    <w:name w:val="WW_CharLFO31LVL3"/>
    <w:rPr>
      <w:rFonts w:ascii="Wingdings" w:hAnsi="Wingdings"/>
    </w:rPr>
  </w:style>
  <w:style w:type="character" w:customStyle="1" w:styleId="WWCharLFO31LVL4">
    <w:name w:val="WW_CharLFO31LVL4"/>
    <w:rPr>
      <w:rFonts w:ascii="Symbol" w:hAnsi="Symbol"/>
    </w:rPr>
  </w:style>
  <w:style w:type="character" w:customStyle="1" w:styleId="WWCharLFO31LVL5">
    <w:name w:val="WW_CharLFO31LVL5"/>
    <w:rPr>
      <w:rFonts w:ascii="Courier New" w:hAnsi="Courier New" w:cs="Courier New"/>
    </w:rPr>
  </w:style>
  <w:style w:type="character" w:customStyle="1" w:styleId="WWCharLFO31LVL6">
    <w:name w:val="WW_CharLFO31LVL6"/>
    <w:rPr>
      <w:rFonts w:ascii="Wingdings" w:hAnsi="Wingdings"/>
    </w:rPr>
  </w:style>
  <w:style w:type="character" w:customStyle="1" w:styleId="WWCharLFO31LVL7">
    <w:name w:val="WW_CharLFO31LVL7"/>
    <w:rPr>
      <w:rFonts w:ascii="Symbol" w:hAnsi="Symbol"/>
    </w:rPr>
  </w:style>
  <w:style w:type="character" w:customStyle="1" w:styleId="WWCharLFO31LVL8">
    <w:name w:val="WW_CharLFO31LVL8"/>
    <w:rPr>
      <w:rFonts w:ascii="Courier New" w:hAnsi="Courier New" w:cs="Courier New"/>
    </w:rPr>
  </w:style>
  <w:style w:type="character" w:customStyle="1" w:styleId="WWCharLFO31LVL9">
    <w:name w:val="WW_CharLFO31LVL9"/>
    <w:rPr>
      <w:rFonts w:ascii="Wingdings" w:hAnsi="Wingdings"/>
    </w:rPr>
  </w:style>
  <w:style w:type="character" w:customStyle="1" w:styleId="WWCharLFO32LVL1">
    <w:name w:val="WW_CharLFO32LVL1"/>
    <w:rPr>
      <w:rFonts w:ascii="Arial" w:hAnsi="Arial"/>
    </w:rPr>
  </w:style>
  <w:style w:type="character" w:customStyle="1" w:styleId="WWCharLFO32LVL2">
    <w:name w:val="WW_CharLFO32LVL2"/>
    <w:rPr>
      <w:rFonts w:ascii="Courier New" w:hAnsi="Courier New" w:cs="Courier New"/>
    </w:rPr>
  </w:style>
  <w:style w:type="character" w:customStyle="1" w:styleId="WWCharLFO32LVL3">
    <w:name w:val="WW_CharLFO32LVL3"/>
    <w:rPr>
      <w:rFonts w:ascii="Wingdings" w:hAnsi="Wingdings"/>
    </w:rPr>
  </w:style>
  <w:style w:type="character" w:customStyle="1" w:styleId="WWCharLFO32LVL4">
    <w:name w:val="WW_CharLFO32LVL4"/>
    <w:rPr>
      <w:rFonts w:ascii="Symbol" w:hAnsi="Symbol"/>
    </w:rPr>
  </w:style>
  <w:style w:type="character" w:customStyle="1" w:styleId="WWCharLFO32LVL5">
    <w:name w:val="WW_CharLFO32LVL5"/>
    <w:rPr>
      <w:rFonts w:ascii="Courier New" w:hAnsi="Courier New" w:cs="Courier New"/>
    </w:rPr>
  </w:style>
  <w:style w:type="character" w:customStyle="1" w:styleId="WWCharLFO32LVL6">
    <w:name w:val="WW_CharLFO32LVL6"/>
    <w:rPr>
      <w:rFonts w:ascii="Wingdings" w:hAnsi="Wingdings"/>
    </w:rPr>
  </w:style>
  <w:style w:type="character" w:customStyle="1" w:styleId="WWCharLFO32LVL7">
    <w:name w:val="WW_CharLFO32LVL7"/>
    <w:rPr>
      <w:rFonts w:ascii="Symbol" w:hAnsi="Symbol"/>
    </w:rPr>
  </w:style>
  <w:style w:type="character" w:customStyle="1" w:styleId="WWCharLFO32LVL8">
    <w:name w:val="WW_CharLFO32LVL8"/>
    <w:rPr>
      <w:rFonts w:ascii="Courier New" w:hAnsi="Courier New" w:cs="Courier New"/>
    </w:rPr>
  </w:style>
  <w:style w:type="character" w:customStyle="1" w:styleId="WWCharLFO32LVL9">
    <w:name w:val="WW_CharLFO32LVL9"/>
    <w:rPr>
      <w:rFonts w:ascii="Wingdings" w:hAnsi="Wingdings"/>
    </w:rPr>
  </w:style>
  <w:style w:type="character" w:customStyle="1" w:styleId="WWCharLFO33LVL1">
    <w:name w:val="WW_CharLFO33LVL1"/>
    <w:rPr>
      <w:rFonts w:ascii="Arial" w:hAnsi="Arial"/>
    </w:rPr>
  </w:style>
  <w:style w:type="character" w:customStyle="1" w:styleId="WWCharLFO33LVL2">
    <w:name w:val="WW_CharLFO33LVL2"/>
    <w:rPr>
      <w:rFonts w:ascii="Courier New" w:hAnsi="Courier New" w:cs="Courier New"/>
    </w:rPr>
  </w:style>
  <w:style w:type="character" w:customStyle="1" w:styleId="WWCharLFO33LVL3">
    <w:name w:val="WW_CharLFO33LVL3"/>
    <w:rPr>
      <w:rFonts w:ascii="Wingdings" w:hAnsi="Wingdings"/>
    </w:rPr>
  </w:style>
  <w:style w:type="character" w:customStyle="1" w:styleId="WWCharLFO33LVL4">
    <w:name w:val="WW_CharLFO33LVL4"/>
    <w:rPr>
      <w:rFonts w:ascii="Symbol" w:hAnsi="Symbol"/>
    </w:rPr>
  </w:style>
  <w:style w:type="character" w:customStyle="1" w:styleId="WWCharLFO33LVL5">
    <w:name w:val="WW_CharLFO33LVL5"/>
    <w:rPr>
      <w:rFonts w:ascii="Courier New" w:hAnsi="Courier New" w:cs="Courier New"/>
    </w:rPr>
  </w:style>
  <w:style w:type="character" w:customStyle="1" w:styleId="WWCharLFO33LVL6">
    <w:name w:val="WW_CharLFO33LVL6"/>
    <w:rPr>
      <w:rFonts w:ascii="Wingdings" w:hAnsi="Wingdings"/>
    </w:rPr>
  </w:style>
  <w:style w:type="character" w:customStyle="1" w:styleId="WWCharLFO33LVL7">
    <w:name w:val="WW_CharLFO33LVL7"/>
    <w:rPr>
      <w:rFonts w:ascii="Symbol" w:hAnsi="Symbol"/>
    </w:rPr>
  </w:style>
  <w:style w:type="character" w:customStyle="1" w:styleId="WWCharLFO33LVL8">
    <w:name w:val="WW_CharLFO33LVL8"/>
    <w:rPr>
      <w:rFonts w:ascii="Courier New" w:hAnsi="Courier New" w:cs="Courier New"/>
    </w:rPr>
  </w:style>
  <w:style w:type="character" w:customStyle="1" w:styleId="WWCharLFO33LVL9">
    <w:name w:val="WW_CharLFO33LVL9"/>
    <w:rPr>
      <w:rFonts w:ascii="Wingdings" w:hAnsi="Wingdings"/>
    </w:rPr>
  </w:style>
  <w:style w:type="character" w:customStyle="1" w:styleId="WWCharLFO34LVL1">
    <w:name w:val="WW_CharLFO34LVL1"/>
    <w:rPr>
      <w:rFonts w:ascii="Arial" w:hAnsi="Arial"/>
    </w:rPr>
  </w:style>
  <w:style w:type="character" w:customStyle="1" w:styleId="WWCharLFO34LVL2">
    <w:name w:val="WW_CharLFO34LVL2"/>
    <w:rPr>
      <w:rFonts w:ascii="Courier New" w:hAnsi="Courier New" w:cs="Courier New"/>
    </w:rPr>
  </w:style>
  <w:style w:type="character" w:customStyle="1" w:styleId="WWCharLFO34LVL3">
    <w:name w:val="WW_CharLFO34LVL3"/>
    <w:rPr>
      <w:rFonts w:ascii="Wingdings" w:hAnsi="Wingdings"/>
    </w:rPr>
  </w:style>
  <w:style w:type="character" w:customStyle="1" w:styleId="WWCharLFO34LVL4">
    <w:name w:val="WW_CharLFO34LVL4"/>
    <w:rPr>
      <w:rFonts w:ascii="Symbol" w:hAnsi="Symbol"/>
    </w:rPr>
  </w:style>
  <w:style w:type="character" w:customStyle="1" w:styleId="WWCharLFO34LVL5">
    <w:name w:val="WW_CharLFO34LVL5"/>
    <w:rPr>
      <w:rFonts w:ascii="Courier New" w:hAnsi="Courier New" w:cs="Courier New"/>
    </w:rPr>
  </w:style>
  <w:style w:type="character" w:customStyle="1" w:styleId="WWCharLFO34LVL6">
    <w:name w:val="WW_CharLFO34LVL6"/>
    <w:rPr>
      <w:rFonts w:ascii="Wingdings" w:hAnsi="Wingdings"/>
    </w:rPr>
  </w:style>
  <w:style w:type="character" w:customStyle="1" w:styleId="WWCharLFO34LVL7">
    <w:name w:val="WW_CharLFO34LVL7"/>
    <w:rPr>
      <w:rFonts w:ascii="Symbol" w:hAnsi="Symbol"/>
    </w:rPr>
  </w:style>
  <w:style w:type="character" w:customStyle="1" w:styleId="WWCharLFO34LVL8">
    <w:name w:val="WW_CharLFO34LVL8"/>
    <w:rPr>
      <w:rFonts w:ascii="Courier New" w:hAnsi="Courier New" w:cs="Courier New"/>
    </w:rPr>
  </w:style>
  <w:style w:type="character" w:customStyle="1" w:styleId="WWCharLFO34LVL9">
    <w:name w:val="WW_CharLFO34LVL9"/>
    <w:rPr>
      <w:rFonts w:ascii="Wingdings" w:hAnsi="Wingdings"/>
    </w:rPr>
  </w:style>
  <w:style w:type="character" w:customStyle="1" w:styleId="WWCharLFO36LVL1">
    <w:name w:val="WW_CharLFO36LVL1"/>
    <w:rPr>
      <w:rFonts w:ascii="Arial" w:hAnsi="Arial"/>
    </w:rPr>
  </w:style>
  <w:style w:type="character" w:customStyle="1" w:styleId="WWCharLFO36LVL2">
    <w:name w:val="WW_CharLFO36LVL2"/>
    <w:rPr>
      <w:rFonts w:ascii="Courier New" w:hAnsi="Courier New" w:cs="Courier New"/>
    </w:rPr>
  </w:style>
  <w:style w:type="character" w:customStyle="1" w:styleId="WWCharLFO36LVL3">
    <w:name w:val="WW_CharLFO36LVL3"/>
    <w:rPr>
      <w:rFonts w:ascii="Wingdings" w:hAnsi="Wingdings"/>
    </w:rPr>
  </w:style>
  <w:style w:type="character" w:customStyle="1" w:styleId="WWCharLFO36LVL4">
    <w:name w:val="WW_CharLFO36LVL4"/>
    <w:rPr>
      <w:rFonts w:ascii="Symbol" w:hAnsi="Symbol"/>
    </w:rPr>
  </w:style>
  <w:style w:type="character" w:customStyle="1" w:styleId="WWCharLFO36LVL5">
    <w:name w:val="WW_CharLFO36LVL5"/>
    <w:rPr>
      <w:rFonts w:ascii="Courier New" w:hAnsi="Courier New" w:cs="Courier New"/>
    </w:rPr>
  </w:style>
  <w:style w:type="character" w:customStyle="1" w:styleId="WWCharLFO36LVL6">
    <w:name w:val="WW_CharLFO36LVL6"/>
    <w:rPr>
      <w:rFonts w:ascii="Wingdings" w:hAnsi="Wingdings"/>
    </w:rPr>
  </w:style>
  <w:style w:type="character" w:customStyle="1" w:styleId="WWCharLFO36LVL7">
    <w:name w:val="WW_CharLFO36LVL7"/>
    <w:rPr>
      <w:rFonts w:ascii="Symbol" w:hAnsi="Symbol"/>
    </w:rPr>
  </w:style>
  <w:style w:type="character" w:customStyle="1" w:styleId="WWCharLFO36LVL8">
    <w:name w:val="WW_CharLFO36LVL8"/>
    <w:rPr>
      <w:rFonts w:ascii="Courier New" w:hAnsi="Courier New" w:cs="Courier New"/>
    </w:rPr>
  </w:style>
  <w:style w:type="character" w:customStyle="1" w:styleId="WWCharLFO36LVL9">
    <w:name w:val="WW_CharLFO36LVL9"/>
    <w:rPr>
      <w:rFonts w:ascii="Wingdings" w:hAnsi="Wingdings"/>
    </w:rPr>
  </w:style>
  <w:style w:type="character" w:customStyle="1" w:styleId="WWCharLFO37LVL1">
    <w:name w:val="WW_CharLFO37LVL1"/>
    <w:rPr>
      <w:rFonts w:ascii="Arial" w:hAnsi="Arial"/>
    </w:rPr>
  </w:style>
  <w:style w:type="character" w:customStyle="1" w:styleId="WWCharLFO37LVL2">
    <w:name w:val="WW_CharLFO37LVL2"/>
    <w:rPr>
      <w:rFonts w:ascii="Courier New" w:hAnsi="Courier New" w:cs="Courier New"/>
    </w:rPr>
  </w:style>
  <w:style w:type="character" w:customStyle="1" w:styleId="WWCharLFO37LVL3">
    <w:name w:val="WW_CharLFO37LVL3"/>
    <w:rPr>
      <w:rFonts w:ascii="Wingdings" w:hAnsi="Wingdings"/>
    </w:rPr>
  </w:style>
  <w:style w:type="character" w:customStyle="1" w:styleId="WWCharLFO37LVL4">
    <w:name w:val="WW_CharLFO37LVL4"/>
    <w:rPr>
      <w:rFonts w:ascii="Symbol" w:hAnsi="Symbol"/>
    </w:rPr>
  </w:style>
  <w:style w:type="character" w:customStyle="1" w:styleId="WWCharLFO37LVL5">
    <w:name w:val="WW_CharLFO37LVL5"/>
    <w:rPr>
      <w:rFonts w:ascii="Courier New" w:hAnsi="Courier New" w:cs="Courier New"/>
    </w:rPr>
  </w:style>
  <w:style w:type="character" w:customStyle="1" w:styleId="WWCharLFO37LVL6">
    <w:name w:val="WW_CharLFO37LVL6"/>
    <w:rPr>
      <w:rFonts w:ascii="Wingdings" w:hAnsi="Wingdings"/>
    </w:rPr>
  </w:style>
  <w:style w:type="character" w:customStyle="1" w:styleId="WWCharLFO37LVL7">
    <w:name w:val="WW_CharLFO37LVL7"/>
    <w:rPr>
      <w:rFonts w:ascii="Symbol" w:hAnsi="Symbol"/>
    </w:rPr>
  </w:style>
  <w:style w:type="character" w:customStyle="1" w:styleId="WWCharLFO37LVL8">
    <w:name w:val="WW_CharLFO37LVL8"/>
    <w:rPr>
      <w:rFonts w:ascii="Courier New" w:hAnsi="Courier New" w:cs="Courier New"/>
    </w:rPr>
  </w:style>
  <w:style w:type="character" w:customStyle="1" w:styleId="WWCharLFO37LVL9">
    <w:name w:val="WW_CharLFO37LVL9"/>
    <w:rPr>
      <w:rFonts w:ascii="Wingdings" w:hAnsi="Wingdings"/>
    </w:rPr>
  </w:style>
  <w:style w:type="character" w:customStyle="1" w:styleId="WWCharLFO38LVL1">
    <w:name w:val="WW_CharLFO38LVL1"/>
    <w:rPr>
      <w:rFonts w:ascii="Arial" w:hAnsi="Arial"/>
    </w:rPr>
  </w:style>
  <w:style w:type="character" w:customStyle="1" w:styleId="WWCharLFO38LVL2">
    <w:name w:val="WW_CharLFO38LVL2"/>
    <w:rPr>
      <w:rFonts w:ascii="Courier New" w:hAnsi="Courier New" w:cs="Courier New"/>
    </w:rPr>
  </w:style>
  <w:style w:type="character" w:customStyle="1" w:styleId="WWCharLFO38LVL3">
    <w:name w:val="WW_CharLFO38LVL3"/>
    <w:rPr>
      <w:rFonts w:ascii="Wingdings" w:hAnsi="Wingdings"/>
    </w:rPr>
  </w:style>
  <w:style w:type="character" w:customStyle="1" w:styleId="WWCharLFO38LVL4">
    <w:name w:val="WW_CharLFO38LVL4"/>
    <w:rPr>
      <w:rFonts w:ascii="Symbol" w:hAnsi="Symbol"/>
    </w:rPr>
  </w:style>
  <w:style w:type="character" w:customStyle="1" w:styleId="WWCharLFO38LVL5">
    <w:name w:val="WW_CharLFO38LVL5"/>
    <w:rPr>
      <w:rFonts w:ascii="Courier New" w:hAnsi="Courier New" w:cs="Courier New"/>
    </w:rPr>
  </w:style>
  <w:style w:type="character" w:customStyle="1" w:styleId="WWCharLFO38LVL6">
    <w:name w:val="WW_CharLFO38LVL6"/>
    <w:rPr>
      <w:rFonts w:ascii="Wingdings" w:hAnsi="Wingdings"/>
    </w:rPr>
  </w:style>
  <w:style w:type="character" w:customStyle="1" w:styleId="WWCharLFO38LVL7">
    <w:name w:val="WW_CharLFO38LVL7"/>
    <w:rPr>
      <w:rFonts w:ascii="Symbol" w:hAnsi="Symbol"/>
    </w:rPr>
  </w:style>
  <w:style w:type="character" w:customStyle="1" w:styleId="WWCharLFO38LVL8">
    <w:name w:val="WW_CharLFO38LVL8"/>
    <w:rPr>
      <w:rFonts w:ascii="Courier New" w:hAnsi="Courier New" w:cs="Courier New"/>
    </w:rPr>
  </w:style>
  <w:style w:type="character" w:customStyle="1" w:styleId="WWCharLFO38LVL9">
    <w:name w:val="WW_CharLFO38LVL9"/>
    <w:rPr>
      <w:rFonts w:ascii="Wingdings" w:hAnsi="Wingdings"/>
    </w:rPr>
  </w:style>
  <w:style w:type="character" w:customStyle="1" w:styleId="WWCharLFO39LVL1">
    <w:name w:val="WW_CharLFO39LVL1"/>
    <w:rPr>
      <w:rFonts w:ascii="Arial" w:hAnsi="Arial"/>
    </w:rPr>
  </w:style>
  <w:style w:type="character" w:customStyle="1" w:styleId="WWCharLFO39LVL2">
    <w:name w:val="WW_CharLFO39LVL2"/>
    <w:rPr>
      <w:rFonts w:ascii="Courier New" w:hAnsi="Courier New" w:cs="Courier New"/>
    </w:rPr>
  </w:style>
  <w:style w:type="character" w:customStyle="1" w:styleId="WWCharLFO39LVL3">
    <w:name w:val="WW_CharLFO39LVL3"/>
    <w:rPr>
      <w:rFonts w:ascii="Wingdings" w:hAnsi="Wingdings"/>
    </w:rPr>
  </w:style>
  <w:style w:type="character" w:customStyle="1" w:styleId="WWCharLFO39LVL4">
    <w:name w:val="WW_CharLFO39LVL4"/>
    <w:rPr>
      <w:rFonts w:ascii="Symbol" w:hAnsi="Symbol"/>
    </w:rPr>
  </w:style>
  <w:style w:type="character" w:customStyle="1" w:styleId="WWCharLFO39LVL5">
    <w:name w:val="WW_CharLFO39LVL5"/>
    <w:rPr>
      <w:rFonts w:ascii="Courier New" w:hAnsi="Courier New" w:cs="Courier New"/>
    </w:rPr>
  </w:style>
  <w:style w:type="character" w:customStyle="1" w:styleId="WWCharLFO39LVL6">
    <w:name w:val="WW_CharLFO39LVL6"/>
    <w:rPr>
      <w:rFonts w:ascii="Wingdings" w:hAnsi="Wingdings"/>
    </w:rPr>
  </w:style>
  <w:style w:type="character" w:customStyle="1" w:styleId="WWCharLFO39LVL7">
    <w:name w:val="WW_CharLFO39LVL7"/>
    <w:rPr>
      <w:rFonts w:ascii="Symbol" w:hAnsi="Symbol"/>
    </w:rPr>
  </w:style>
  <w:style w:type="character" w:customStyle="1" w:styleId="WWCharLFO39LVL8">
    <w:name w:val="WW_CharLFO39LVL8"/>
    <w:rPr>
      <w:rFonts w:ascii="Courier New" w:hAnsi="Courier New" w:cs="Courier New"/>
    </w:rPr>
  </w:style>
  <w:style w:type="character" w:customStyle="1" w:styleId="WWCharLFO39LVL9">
    <w:name w:val="WW_CharLFO39LVL9"/>
    <w:rPr>
      <w:rFonts w:ascii="Wingdings" w:hAnsi="Wingdings"/>
    </w:rPr>
  </w:style>
  <w:style w:type="character" w:customStyle="1" w:styleId="WWCharLFO40LVL1">
    <w:name w:val="WW_CharLFO40LVL1"/>
    <w:rPr>
      <w:rFonts w:ascii="Arial" w:hAnsi="Arial"/>
    </w:rPr>
  </w:style>
  <w:style w:type="character" w:customStyle="1" w:styleId="WWCharLFO40LVL2">
    <w:name w:val="WW_CharLFO40LVL2"/>
    <w:rPr>
      <w:rFonts w:ascii="Courier New" w:hAnsi="Courier New" w:cs="Courier New"/>
    </w:rPr>
  </w:style>
  <w:style w:type="character" w:customStyle="1" w:styleId="WWCharLFO40LVL3">
    <w:name w:val="WW_CharLFO40LVL3"/>
    <w:rPr>
      <w:rFonts w:ascii="Wingdings" w:hAnsi="Wingdings"/>
    </w:rPr>
  </w:style>
  <w:style w:type="character" w:customStyle="1" w:styleId="WWCharLFO40LVL4">
    <w:name w:val="WW_CharLFO40LVL4"/>
    <w:rPr>
      <w:rFonts w:ascii="Symbol" w:hAnsi="Symbol"/>
    </w:rPr>
  </w:style>
  <w:style w:type="character" w:customStyle="1" w:styleId="WWCharLFO40LVL5">
    <w:name w:val="WW_CharLFO40LVL5"/>
    <w:rPr>
      <w:rFonts w:ascii="Courier New" w:hAnsi="Courier New" w:cs="Courier New"/>
    </w:rPr>
  </w:style>
  <w:style w:type="character" w:customStyle="1" w:styleId="WWCharLFO40LVL6">
    <w:name w:val="WW_CharLFO40LVL6"/>
    <w:rPr>
      <w:rFonts w:ascii="Wingdings" w:hAnsi="Wingdings"/>
    </w:rPr>
  </w:style>
  <w:style w:type="character" w:customStyle="1" w:styleId="WWCharLFO40LVL7">
    <w:name w:val="WW_CharLFO40LVL7"/>
    <w:rPr>
      <w:rFonts w:ascii="Symbol" w:hAnsi="Symbol"/>
    </w:rPr>
  </w:style>
  <w:style w:type="character" w:customStyle="1" w:styleId="WWCharLFO40LVL8">
    <w:name w:val="WW_CharLFO40LVL8"/>
    <w:rPr>
      <w:rFonts w:ascii="Courier New" w:hAnsi="Courier New" w:cs="Courier New"/>
    </w:rPr>
  </w:style>
  <w:style w:type="character" w:customStyle="1" w:styleId="WWCharLFO40LVL9">
    <w:name w:val="WW_CharLFO40LVL9"/>
    <w:rPr>
      <w:rFonts w:ascii="Wingdings" w:hAnsi="Wingdings"/>
    </w:rPr>
  </w:style>
  <w:style w:type="character" w:customStyle="1" w:styleId="WWCharLFO41LVL1">
    <w:name w:val="WW_CharLFO41LVL1"/>
    <w:rPr>
      <w:rFonts w:ascii="Arial" w:hAnsi="Arial"/>
    </w:rPr>
  </w:style>
  <w:style w:type="character" w:customStyle="1" w:styleId="WWCharLFO41LVL2">
    <w:name w:val="WW_CharLFO41LVL2"/>
    <w:rPr>
      <w:rFonts w:ascii="Courier New" w:hAnsi="Courier New" w:cs="Courier New"/>
    </w:rPr>
  </w:style>
  <w:style w:type="character" w:customStyle="1" w:styleId="WWCharLFO41LVL3">
    <w:name w:val="WW_CharLFO41LVL3"/>
    <w:rPr>
      <w:rFonts w:ascii="Wingdings" w:hAnsi="Wingdings"/>
    </w:rPr>
  </w:style>
  <w:style w:type="character" w:customStyle="1" w:styleId="WWCharLFO41LVL4">
    <w:name w:val="WW_CharLFO41LVL4"/>
    <w:rPr>
      <w:rFonts w:ascii="Symbol" w:hAnsi="Symbol"/>
    </w:rPr>
  </w:style>
  <w:style w:type="character" w:customStyle="1" w:styleId="WWCharLFO41LVL5">
    <w:name w:val="WW_CharLFO41LVL5"/>
    <w:rPr>
      <w:rFonts w:ascii="Courier New" w:hAnsi="Courier New" w:cs="Courier New"/>
    </w:rPr>
  </w:style>
  <w:style w:type="character" w:customStyle="1" w:styleId="WWCharLFO41LVL6">
    <w:name w:val="WW_CharLFO41LVL6"/>
    <w:rPr>
      <w:rFonts w:ascii="Wingdings" w:hAnsi="Wingdings"/>
    </w:rPr>
  </w:style>
  <w:style w:type="character" w:customStyle="1" w:styleId="WWCharLFO41LVL7">
    <w:name w:val="WW_CharLFO41LVL7"/>
    <w:rPr>
      <w:rFonts w:ascii="Symbol" w:hAnsi="Symbol"/>
    </w:rPr>
  </w:style>
  <w:style w:type="character" w:customStyle="1" w:styleId="WWCharLFO41LVL8">
    <w:name w:val="WW_CharLFO41LVL8"/>
    <w:rPr>
      <w:rFonts w:ascii="Courier New" w:hAnsi="Courier New" w:cs="Courier New"/>
    </w:rPr>
  </w:style>
  <w:style w:type="character" w:customStyle="1" w:styleId="WWCharLFO41LVL9">
    <w:name w:val="WW_CharLFO41LVL9"/>
    <w:rPr>
      <w:rFonts w:ascii="Wingdings" w:hAnsi="Wingdings"/>
    </w:rPr>
  </w:style>
  <w:style w:type="character" w:customStyle="1" w:styleId="WWCharLFO42LVL1">
    <w:name w:val="WW_CharLFO42LVL1"/>
    <w:rPr>
      <w:rFonts w:ascii="Arial" w:hAnsi="Arial"/>
    </w:rPr>
  </w:style>
  <w:style w:type="character" w:customStyle="1" w:styleId="WWCharLFO42LVL2">
    <w:name w:val="WW_CharLFO42LVL2"/>
    <w:rPr>
      <w:rFonts w:ascii="Courier New" w:hAnsi="Courier New" w:cs="Courier New"/>
    </w:rPr>
  </w:style>
  <w:style w:type="character" w:customStyle="1" w:styleId="WWCharLFO42LVL3">
    <w:name w:val="WW_CharLFO42LVL3"/>
    <w:rPr>
      <w:rFonts w:ascii="Wingdings" w:hAnsi="Wingdings"/>
    </w:rPr>
  </w:style>
  <w:style w:type="character" w:customStyle="1" w:styleId="WWCharLFO42LVL4">
    <w:name w:val="WW_CharLFO42LVL4"/>
    <w:rPr>
      <w:rFonts w:ascii="Symbol" w:hAnsi="Symbol"/>
    </w:rPr>
  </w:style>
  <w:style w:type="character" w:customStyle="1" w:styleId="WWCharLFO42LVL5">
    <w:name w:val="WW_CharLFO42LVL5"/>
    <w:rPr>
      <w:rFonts w:ascii="Courier New" w:hAnsi="Courier New" w:cs="Courier New"/>
    </w:rPr>
  </w:style>
  <w:style w:type="character" w:customStyle="1" w:styleId="WWCharLFO42LVL6">
    <w:name w:val="WW_CharLFO42LVL6"/>
    <w:rPr>
      <w:rFonts w:ascii="Wingdings" w:hAnsi="Wingdings"/>
    </w:rPr>
  </w:style>
  <w:style w:type="character" w:customStyle="1" w:styleId="WWCharLFO42LVL7">
    <w:name w:val="WW_CharLFO42LVL7"/>
    <w:rPr>
      <w:rFonts w:ascii="Symbol" w:hAnsi="Symbol"/>
    </w:rPr>
  </w:style>
  <w:style w:type="character" w:customStyle="1" w:styleId="WWCharLFO42LVL8">
    <w:name w:val="WW_CharLFO42LVL8"/>
    <w:rPr>
      <w:rFonts w:ascii="Courier New" w:hAnsi="Courier New" w:cs="Courier New"/>
    </w:rPr>
  </w:style>
  <w:style w:type="character" w:customStyle="1" w:styleId="WWCharLFO42LVL9">
    <w:name w:val="WW_CharLFO42LVL9"/>
    <w:rPr>
      <w:rFonts w:ascii="Wingdings" w:hAnsi="Wingdings"/>
    </w:rPr>
  </w:style>
  <w:style w:type="character" w:styleId="Hyperlink">
    <w:name w:val="Hyperlink"/>
    <w:rPr>
      <w:color w:val="0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link w:val="TextkrperZchn"/>
    <w:pPr>
      <w:spacing w:after="120"/>
    </w:pPr>
  </w:style>
  <w:style w:type="paragraph" w:customStyle="1" w:styleId="StandardBlocksatz">
    <w:name w:val="Standard Blocksatz"/>
    <w:basedOn w:val="Standard"/>
    <w:pPr>
      <w:ind w:left="709"/>
      <w:jc w:val="both"/>
    </w:pPr>
  </w:style>
  <w:style w:type="paragraph" w:styleId="Titel">
    <w:name w:val="Title"/>
    <w:basedOn w:val="Standard"/>
    <w:qFormat/>
    <w:pPr>
      <w:spacing w:after="20" w:line="100" w:lineRule="atLeast"/>
    </w:pPr>
    <w:rPr>
      <w:rFonts w:eastAsia="Times New Roman" w:cs="Arial"/>
      <w:b/>
      <w:bCs/>
      <w:kern w:val="1"/>
      <w:sz w:val="24"/>
      <w:szCs w:val="32"/>
    </w:rPr>
  </w:style>
  <w:style w:type="paragraph" w:styleId="Untertitel">
    <w:name w:val="Subtitle"/>
    <w:basedOn w:val="berschrift"/>
    <w:next w:val="Textkrper"/>
    <w:qFormat/>
    <w:pPr>
      <w:jc w:val="center"/>
    </w:pPr>
    <w:rPr>
      <w:i/>
      <w:iCs/>
    </w:rPr>
  </w:style>
  <w:style w:type="paragraph" w:customStyle="1" w:styleId="Aufzhlungszeichen21">
    <w:name w:val="Aufzählungszeichen 21"/>
    <w:basedOn w:val="Aufzhlungszeichen1"/>
    <w:pPr>
      <w:tabs>
        <w:tab w:val="num" w:pos="720"/>
        <w:tab w:val="left" w:pos="936"/>
      </w:tabs>
      <w:ind w:left="936" w:firstLine="0"/>
    </w:pPr>
  </w:style>
  <w:style w:type="paragraph" w:styleId="Listenabsatz">
    <w:name w:val="List Paragraph"/>
    <w:basedOn w:val="Standard"/>
    <w:qFormat/>
    <w:pPr>
      <w:ind w:firstLine="284"/>
    </w:pPr>
  </w:style>
  <w:style w:type="paragraph" w:customStyle="1" w:styleId="Aufzhlungszeichen1">
    <w:name w:val="Aufzählungszeichen1"/>
    <w:basedOn w:val="Standard"/>
    <w:rsid w:val="00D04A67"/>
    <w:pPr>
      <w:numPr>
        <w:numId w:val="2"/>
      </w:numPr>
      <w:tabs>
        <w:tab w:val="clear" w:pos="720"/>
        <w:tab w:val="left" w:pos="459"/>
      </w:tabs>
      <w:ind w:left="459" w:hanging="283"/>
    </w:pPr>
  </w:style>
  <w:style w:type="paragraph" w:styleId="Sprechblasentext">
    <w:name w:val="Balloon Text"/>
    <w:basedOn w:val="Standard"/>
    <w:pPr>
      <w:spacing w:line="100" w:lineRule="atLeast"/>
    </w:pPr>
    <w:rPr>
      <w:rFonts w:ascii="Tahoma" w:hAnsi="Tahoma" w:cs="Tahoma"/>
      <w:sz w:val="16"/>
      <w:szCs w:val="16"/>
    </w:rPr>
  </w:style>
  <w:style w:type="paragraph" w:styleId="Kopfzeile">
    <w:name w:val="header"/>
    <w:basedOn w:val="Standard"/>
    <w:pPr>
      <w:tabs>
        <w:tab w:val="center" w:pos="4536"/>
        <w:tab w:val="right" w:pos="9072"/>
      </w:tabs>
      <w:spacing w:line="100" w:lineRule="atLeast"/>
    </w:pPr>
  </w:style>
  <w:style w:type="paragraph" w:styleId="Fuzeile">
    <w:name w:val="footer"/>
    <w:basedOn w:val="Standard"/>
    <w:rPr>
      <w:rFonts w:eastAsia="Times New Roman"/>
      <w:sz w:val="14"/>
      <w:szCs w:val="22"/>
    </w:rPr>
  </w:style>
  <w:style w:type="paragraph" w:customStyle="1" w:styleId="KBOB-Logo-Kopfzeile-Text">
    <w:name w:val="KBOB-Logo-Kopfzeile-Text"/>
    <w:basedOn w:val="Standard"/>
    <w:pPr>
      <w:spacing w:line="200" w:lineRule="exact"/>
      <w:ind w:left="5245"/>
    </w:pPr>
    <w:rPr>
      <w:rFonts w:ascii="Arial Narrow" w:eastAsia="Times New Roman" w:hAnsi="Arial Narrow"/>
      <w:sz w:val="15"/>
      <w:szCs w:val="16"/>
    </w:rPr>
  </w:style>
  <w:style w:type="paragraph" w:customStyle="1" w:styleId="KBOB-Logo-Kopfzeile-Bild">
    <w:name w:val="KBOB-Logo-Kopfzeile-Bild"/>
    <w:basedOn w:val="KBOB-Logo-Kopfzeile-Text"/>
    <w:pPr>
      <w:spacing w:after="120" w:line="100" w:lineRule="atLeast"/>
      <w:ind w:left="5262"/>
    </w:pPr>
  </w:style>
  <w:style w:type="paragraph" w:customStyle="1" w:styleId="Listennummer21">
    <w:name w:val="Listennummer 21"/>
    <w:basedOn w:val="Standard"/>
    <w:pPr>
      <w:tabs>
        <w:tab w:val="num" w:pos="284"/>
      </w:tabs>
      <w:ind w:left="284" w:hanging="284"/>
    </w:pPr>
    <w:rPr>
      <w:rFonts w:eastAsia="Times New Roman"/>
      <w:szCs w:val="22"/>
    </w:rPr>
  </w:style>
  <w:style w:type="paragraph" w:customStyle="1" w:styleId="Fusszeilenabschluss">
    <w:name w:val="Fusszeilenabschluss"/>
    <w:basedOn w:val="KBOB-Logo-Kopfzeile-Bild"/>
    <w:pPr>
      <w:spacing w:after="0"/>
      <w:ind w:left="0"/>
    </w:pPr>
    <w:rPr>
      <w:rFonts w:ascii="Arial" w:hAnsi="Arial"/>
      <w:sz w:val="2"/>
    </w:rPr>
  </w:style>
  <w:style w:type="paragraph" w:customStyle="1" w:styleId="StandardBlocksatzOptionsfeld1">
    <w:name w:val="Standard Blocksatz Optionsfeld 1"/>
    <w:basedOn w:val="StandardBlocksatz"/>
    <w:pPr>
      <w:tabs>
        <w:tab w:val="left" w:pos="0"/>
        <w:tab w:val="left" w:pos="6946"/>
        <w:tab w:val="right" w:pos="9497"/>
      </w:tabs>
      <w:ind w:left="0" w:hanging="283"/>
    </w:pPr>
  </w:style>
  <w:style w:type="paragraph" w:customStyle="1" w:styleId="StandardBlocksatzOptionsfeld2">
    <w:name w:val="Standard Blocksatz Optionsfeld 2"/>
    <w:basedOn w:val="StandardBlocksatz"/>
    <w:pPr>
      <w:tabs>
        <w:tab w:val="left" w:pos="993"/>
      </w:tabs>
      <w:ind w:left="993" w:hanging="284"/>
    </w:pPr>
  </w:style>
  <w:style w:type="paragraph" w:customStyle="1" w:styleId="E">
    <w:name w:val="E"/>
    <w:pPr>
      <w:suppressAutoHyphens/>
      <w:spacing w:line="100" w:lineRule="atLeast"/>
    </w:pPr>
    <w:rPr>
      <w:lang w:eastAsia="ar-SA"/>
    </w:rPr>
  </w:style>
  <w:style w:type="paragraph" w:customStyle="1" w:styleId="StandardBlocksatz1">
    <w:name w:val="Standard Blocksatz 1"/>
    <w:basedOn w:val="StandardBlocksatz"/>
    <w:pPr>
      <w:ind w:left="993"/>
    </w:pPr>
  </w:style>
  <w:style w:type="paragraph" w:customStyle="1" w:styleId="E0">
    <w:name w:val="E0"/>
    <w:pPr>
      <w:suppressAutoHyphens/>
      <w:spacing w:line="100" w:lineRule="atLeast"/>
    </w:pPr>
    <w:rPr>
      <w:lang w:eastAsia="ar-SA"/>
    </w:rPr>
  </w:style>
  <w:style w:type="paragraph" w:customStyle="1" w:styleId="StandardBlocksatzkleinerAbstand">
    <w:name w:val="Standard Blocksatz kleiner Abstand"/>
    <w:basedOn w:val="StandardBlocksatz"/>
    <w:pPr>
      <w:spacing w:line="100" w:lineRule="atLeast"/>
    </w:pPr>
    <w:rPr>
      <w:sz w:val="12"/>
      <w:szCs w:val="16"/>
    </w:rPr>
  </w:style>
  <w:style w:type="paragraph" w:customStyle="1" w:styleId="Endnotentext1">
    <w:name w:val="Endnotentext1"/>
    <w:basedOn w:val="Standard"/>
    <w:pPr>
      <w:spacing w:line="100" w:lineRule="atLeast"/>
    </w:pPr>
  </w:style>
  <w:style w:type="paragraph" w:customStyle="1" w:styleId="Funotentext1">
    <w:name w:val="Fußnotentext1"/>
    <w:basedOn w:val="Standard"/>
    <w:pPr>
      <w:spacing w:line="100" w:lineRule="atLeast"/>
    </w:pPr>
  </w:style>
  <w:style w:type="paragraph" w:customStyle="1" w:styleId="StandardBlocksatzaussen">
    <w:name w:val="Standard Blocksatz aussen"/>
    <w:basedOn w:val="StandardBlocksatz"/>
    <w:pPr>
      <w:ind w:left="112"/>
    </w:pPr>
  </w:style>
  <w:style w:type="paragraph" w:customStyle="1" w:styleId="Nachrichtenkopf1">
    <w:name w:val="Nachrichtenkopf1"/>
    <w:basedOn w:val="Standard"/>
    <w:pPr>
      <w:pBdr>
        <w:top w:val="single" w:sz="6" w:space="1" w:color="000000"/>
        <w:left w:val="single" w:sz="6" w:space="1" w:color="000000"/>
        <w:bottom w:val="single" w:sz="6" w:space="1" w:color="000000"/>
        <w:right w:val="single" w:sz="6" w:space="1" w:color="000000"/>
      </w:pBdr>
      <w:ind w:left="1134" w:hanging="1134"/>
    </w:pPr>
    <w:rPr>
      <w:rFonts w:eastAsia="Times New Roman" w:cs="Arial"/>
      <w:sz w:val="24"/>
      <w:szCs w:val="24"/>
    </w:rPr>
  </w:style>
  <w:style w:type="paragraph" w:styleId="Liste">
    <w:name w:val="List"/>
    <w:basedOn w:val="Standard"/>
    <w:pPr>
      <w:ind w:left="283" w:hanging="283"/>
    </w:pPr>
  </w:style>
  <w:style w:type="paragraph" w:customStyle="1" w:styleId="Listennummer31">
    <w:name w:val="Listennummer 31"/>
    <w:basedOn w:val="Standard"/>
    <w:pPr>
      <w:tabs>
        <w:tab w:val="num" w:pos="926"/>
      </w:tabs>
      <w:ind w:left="926" w:hanging="360"/>
    </w:pPr>
  </w:style>
  <w:style w:type="paragraph" w:customStyle="1" w:styleId="TabellenInhalt">
    <w:name w:val="Tabellen Inhalt"/>
    <w:basedOn w:val="Standard"/>
    <w:pPr>
      <w:suppressLineNumbers/>
    </w:pPr>
  </w:style>
  <w:style w:type="character" w:styleId="Fett">
    <w:name w:val="Strong"/>
    <w:uiPriority w:val="1"/>
    <w:qFormat/>
    <w:rsid w:val="003950E5"/>
    <w:rPr>
      <w:b/>
    </w:rPr>
  </w:style>
  <w:style w:type="paragraph" w:styleId="Aufzhlungszeichen">
    <w:name w:val="List Bullet"/>
    <w:basedOn w:val="Aufzhlungszeichen1"/>
    <w:uiPriority w:val="99"/>
    <w:unhideWhenUsed/>
    <w:rsid w:val="00E74231"/>
  </w:style>
  <w:style w:type="character" w:customStyle="1" w:styleId="TextkrperZchn">
    <w:name w:val="Textkörper Zchn"/>
    <w:basedOn w:val="Absatz-Standardschriftart"/>
    <w:link w:val="Textkrper"/>
    <w:rsid w:val="00E74231"/>
    <w:rPr>
      <w:rFonts w:ascii="Arial" w:eastAsia="Calibri"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F64D-0F31-4EE4-BD0C-F877026E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1694</Words>
  <Characters>10674</Characters>
  <Application>Microsoft Office Word</Application>
  <DocSecurity>8</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KBOB Angebot und Nachweise für Vergabeverfahren für Planerleistungen</dc:subject>
  <dc:creator>KBOB</dc:creator>
  <cp:lastModifiedBy>Lenovo</cp:lastModifiedBy>
  <cp:revision>14</cp:revision>
  <cp:lastPrinted>2013-05-30T05:49:00Z</cp:lastPrinted>
  <dcterms:created xsi:type="dcterms:W3CDTF">2020-08-03T14:39:00Z</dcterms:created>
  <dcterms:modified xsi:type="dcterms:W3CDTF">2020-08-05T15:21:00Z</dcterms:modified>
</cp:coreProperties>
</file>