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3F1D3" w14:textId="153BB312" w:rsidR="0063788C" w:rsidRDefault="00990924">
      <w:pPr>
        <w:pStyle w:val="TitelAuftrag"/>
      </w:pPr>
      <w:r>
        <w:rPr>
          <w:sz w:val="26"/>
          <w:szCs w:val="26"/>
        </w:rPr>
        <w:t xml:space="preserve">Neubau Schulanlage </w:t>
      </w:r>
      <w:r w:rsidR="00486FA5">
        <w:rPr>
          <w:sz w:val="26"/>
          <w:szCs w:val="26"/>
        </w:rPr>
        <w:t>Bubenholz</w:t>
      </w:r>
      <w:r>
        <w:rPr>
          <w:sz w:val="26"/>
          <w:szCs w:val="26"/>
        </w:rPr>
        <w:br/>
        <w:t xml:space="preserve">Studienauftrag im selektiven Verfahren – </w:t>
      </w:r>
      <w:r w:rsidRPr="00431EBA">
        <w:rPr>
          <w:sz w:val="26"/>
          <w:szCs w:val="26"/>
        </w:rPr>
        <w:t>Präqualifikation</w:t>
      </w:r>
      <w:r w:rsidRPr="00431EBA">
        <w:rPr>
          <w:sz w:val="26"/>
          <w:szCs w:val="26"/>
        </w:rPr>
        <w:br/>
      </w:r>
      <w:r w:rsidR="007469BC">
        <w:br/>
      </w:r>
      <w:r w:rsidR="003454B0">
        <w:t>Referenz</w:t>
      </w:r>
      <w:r w:rsidR="00F2497B">
        <w:t>liste</w:t>
      </w:r>
      <w:r w:rsidR="00E2177F">
        <w:t xml:space="preserve"> Fachbereich </w:t>
      </w:r>
      <w:r w:rsidR="00544E86">
        <w:t>Landschaftsa</w:t>
      </w:r>
      <w:r w:rsidR="00E2177F">
        <w:t>rchitektur</w:t>
      </w:r>
      <w:r w:rsidR="00E2177F">
        <w:br/>
      </w:r>
      <w:r w:rsidR="00E2177F">
        <w:br/>
      </w:r>
      <w:r w:rsidR="00E2177F">
        <w:rPr>
          <w:szCs w:val="28"/>
        </w:rPr>
        <w:t xml:space="preserve">Formular </w:t>
      </w:r>
      <w:r w:rsidR="00E2177F" w:rsidRPr="00E2177F">
        <w:rPr>
          <w:b/>
          <w:szCs w:val="28"/>
        </w:rPr>
        <w:t>3</w:t>
      </w:r>
      <w:r w:rsidR="00544E86">
        <w:rPr>
          <w:b/>
          <w:szCs w:val="28"/>
        </w:rPr>
        <w:t>L</w:t>
      </w:r>
      <w:r w:rsidR="0063788C">
        <w:tab/>
      </w:r>
      <w:r w:rsidR="008439CC">
        <w:rPr>
          <w:rFonts w:eastAsia="Times New Roman"/>
          <w:sz w:val="16"/>
        </w:rPr>
        <w:fldChar w:fldCharType="begin"/>
      </w:r>
      <w:r w:rsidR="008439CC">
        <w:rPr>
          <w:rFonts w:eastAsia="Times New Roman"/>
          <w:sz w:val="16"/>
        </w:rPr>
        <w:instrText xml:space="preserve"> FILENAME  \* MERGEFORMAT </w:instrText>
      </w:r>
      <w:r w:rsidR="008439CC">
        <w:rPr>
          <w:rFonts w:eastAsia="Times New Roman"/>
          <w:sz w:val="16"/>
        </w:rPr>
        <w:fldChar w:fldCharType="separate"/>
      </w:r>
      <w:r w:rsidR="00544E86">
        <w:rPr>
          <w:rFonts w:eastAsia="Times New Roman"/>
          <w:sz w:val="16"/>
        </w:rPr>
        <w:t>28335_13A_200219_PQ_3L_Referenzliste.docx</w:t>
      </w:r>
      <w:r w:rsidR="008439CC">
        <w:rPr>
          <w:rFonts w:eastAsia="Times New Roman"/>
          <w:sz w:val="16"/>
        </w:rPr>
        <w:fldChar w:fldCharType="end"/>
      </w:r>
    </w:p>
    <w:p w14:paraId="3E3103D8" w14:textId="77777777" w:rsidR="0063788C" w:rsidRDefault="0063788C">
      <w:pPr>
        <w:pStyle w:val="Oberstrich"/>
      </w:pPr>
    </w:p>
    <w:p w14:paraId="09AD32CE" w14:textId="77777777" w:rsidR="003B42CE" w:rsidRDefault="003B42CE" w:rsidP="006E32AD">
      <w:pPr>
        <w:pStyle w:val="Lauftext"/>
        <w:spacing w:line="40" w:lineRule="exact"/>
      </w:pPr>
    </w:p>
    <w:tbl>
      <w:tblPr>
        <w:tblW w:w="8959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5"/>
        <w:gridCol w:w="780"/>
        <w:gridCol w:w="70"/>
        <w:gridCol w:w="992"/>
        <w:gridCol w:w="5040"/>
        <w:gridCol w:w="12"/>
      </w:tblGrid>
      <w:tr w:rsidR="00990924" w14:paraId="31F5DCB3" w14:textId="77777777" w:rsidTr="00E2177F">
        <w:tc>
          <w:tcPr>
            <w:tcW w:w="29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B2270F" w14:textId="042801E1" w:rsidR="00990924" w:rsidRDefault="00990924" w:rsidP="00990924">
            <w:pPr>
              <w:pStyle w:val="TabText"/>
            </w:pPr>
            <w:r>
              <w:t>Ausschreibende Stelle:</w:t>
            </w: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0B559D" w14:textId="77777777" w:rsidR="00990924" w:rsidRDefault="00990924" w:rsidP="00990924">
            <w:pPr>
              <w:pStyle w:val="TabText"/>
            </w:pPr>
            <w:r>
              <w:t>Stadt Opfikon, Abteilung Finanzen und Liegenschaften</w:t>
            </w:r>
          </w:p>
          <w:p w14:paraId="743BB75A" w14:textId="6EE01E35" w:rsidR="00990924" w:rsidRDefault="00990924" w:rsidP="00990924">
            <w:pPr>
              <w:pStyle w:val="TabText"/>
            </w:pPr>
            <w:r>
              <w:t>Oberhauserstrasse 27, 8152 Opfikon-Glattbrugg</w:t>
            </w:r>
          </w:p>
        </w:tc>
      </w:tr>
      <w:tr w:rsidR="00990924" w14:paraId="66734F13" w14:textId="77777777" w:rsidTr="00E2177F">
        <w:tc>
          <w:tcPr>
            <w:tcW w:w="29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8D7307" w14:textId="31429A9E" w:rsidR="00990924" w:rsidRDefault="00990924" w:rsidP="00990924">
            <w:pPr>
              <w:pStyle w:val="TabText"/>
            </w:pPr>
            <w:r>
              <w:t>Leistung/Projektbezeichnung:</w:t>
            </w: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82AEA9" w14:textId="0695747C" w:rsidR="00990924" w:rsidRDefault="00990924" w:rsidP="00990924">
            <w:pPr>
              <w:pStyle w:val="TabText"/>
            </w:pPr>
            <w:r>
              <w:t>Neubau Schul</w:t>
            </w:r>
            <w:r w:rsidR="008C7F46">
              <w:t>anlage</w:t>
            </w:r>
            <w:r>
              <w:t xml:space="preserve"> </w:t>
            </w:r>
            <w:r w:rsidR="00486FA5">
              <w:t>Bubenholz</w:t>
            </w:r>
          </w:p>
        </w:tc>
      </w:tr>
      <w:tr w:rsidR="00E2177F" w:rsidRPr="00D63646" w14:paraId="3FA6DD67" w14:textId="77777777" w:rsidTr="002A13C6">
        <w:trPr>
          <w:gridAfter w:val="1"/>
          <w:wAfter w:w="12" w:type="dxa"/>
          <w:trHeight w:val="1074"/>
        </w:trPr>
        <w:tc>
          <w:tcPr>
            <w:tcW w:w="89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0D141A" w14:textId="47C8E889" w:rsidR="004E2FB7" w:rsidRPr="002A13C6" w:rsidRDefault="00E2177F" w:rsidP="00E2177F">
            <w:pPr>
              <w:pStyle w:val="TabText"/>
              <w:jc w:val="center"/>
              <w:rPr>
                <w:b/>
                <w:color w:val="595959" w:themeColor="text1" w:themeTint="A6"/>
                <w:sz w:val="24"/>
              </w:rPr>
            </w:pPr>
            <w:r w:rsidRPr="002A13C6">
              <w:rPr>
                <w:b/>
                <w:color w:val="595959" w:themeColor="text1" w:themeTint="A6"/>
                <w:sz w:val="24"/>
              </w:rPr>
              <w:t xml:space="preserve">Die nachfolgenden Referenzen </w:t>
            </w:r>
            <w:r w:rsidR="004E2FB7" w:rsidRPr="002A13C6">
              <w:rPr>
                <w:b/>
                <w:color w:val="595959" w:themeColor="text1" w:themeTint="A6"/>
                <w:sz w:val="24"/>
              </w:rPr>
              <w:t>müssen identisch mit denjenigen</w:t>
            </w:r>
          </w:p>
          <w:p w14:paraId="61A630B1" w14:textId="37C5319D" w:rsidR="00E2177F" w:rsidRPr="00D63646" w:rsidRDefault="00E2177F" w:rsidP="00E2177F">
            <w:pPr>
              <w:pStyle w:val="TabText"/>
              <w:jc w:val="center"/>
              <w:rPr>
                <w:lang w:val="de-CH"/>
              </w:rPr>
            </w:pPr>
            <w:r w:rsidRPr="002A13C6">
              <w:rPr>
                <w:b/>
                <w:color w:val="595959" w:themeColor="text1" w:themeTint="A6"/>
                <w:sz w:val="24"/>
              </w:rPr>
              <w:t>auf den A3-Blättern dargestellten Referenzen sein.</w:t>
            </w:r>
          </w:p>
        </w:tc>
      </w:tr>
      <w:tr w:rsidR="002D6B2E" w:rsidRPr="00D63646" w14:paraId="02A1DBCE" w14:textId="77777777" w:rsidTr="002D6B2E">
        <w:trPr>
          <w:gridAfter w:val="1"/>
          <w:wAfter w:w="12" w:type="dxa"/>
        </w:trPr>
        <w:tc>
          <w:tcPr>
            <w:tcW w:w="2845" w:type="dxa"/>
            <w:gridSpan w:val="2"/>
            <w:tcBorders>
              <w:left w:val="single" w:sz="4" w:space="0" w:color="auto"/>
            </w:tcBorders>
          </w:tcPr>
          <w:p w14:paraId="39219F05" w14:textId="344753E6" w:rsidR="002D6B2E" w:rsidRPr="00D63646" w:rsidRDefault="002D6B2E" w:rsidP="00CD3A2F">
            <w:pPr>
              <w:pStyle w:val="TabText"/>
              <w:rPr>
                <w:lang w:val="de-CH"/>
              </w:rPr>
            </w:pPr>
            <w:r>
              <w:rPr>
                <w:lang w:val="de-CH"/>
              </w:rPr>
              <w:t>Firmenbezeichnung:</w:t>
            </w:r>
          </w:p>
        </w:tc>
        <w:tc>
          <w:tcPr>
            <w:tcW w:w="6102" w:type="dxa"/>
            <w:gridSpan w:val="3"/>
            <w:tcBorders>
              <w:right w:val="single" w:sz="4" w:space="0" w:color="auto"/>
            </w:tcBorders>
          </w:tcPr>
          <w:p w14:paraId="3C9D891C" w14:textId="2C183E7A" w:rsidR="002D6B2E" w:rsidRPr="00D63646" w:rsidRDefault="002D6B2E" w:rsidP="00CD3A2F">
            <w:pPr>
              <w:pStyle w:val="TabText"/>
              <w:rPr>
                <w:lang w:val="de-CH"/>
              </w:rPr>
            </w:pPr>
          </w:p>
        </w:tc>
      </w:tr>
      <w:tr w:rsidR="002D6B2E" w:rsidRPr="00D63646" w14:paraId="1306DCDD" w14:textId="77777777" w:rsidTr="002D6B2E">
        <w:trPr>
          <w:gridAfter w:val="1"/>
          <w:wAfter w:w="12" w:type="dxa"/>
        </w:trPr>
        <w:tc>
          <w:tcPr>
            <w:tcW w:w="8947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6096F7C" w14:textId="77777777" w:rsidR="002D6B2E" w:rsidRPr="00D63646" w:rsidRDefault="002D6B2E" w:rsidP="00CD3A2F">
            <w:pPr>
              <w:pStyle w:val="TabText"/>
              <w:rPr>
                <w:lang w:val="de-CH"/>
              </w:rPr>
            </w:pPr>
          </w:p>
        </w:tc>
      </w:tr>
      <w:tr w:rsidR="00980BF2" w:rsidRPr="00D63646" w14:paraId="484CBE24" w14:textId="77777777" w:rsidTr="002D6B2E">
        <w:trPr>
          <w:gridAfter w:val="1"/>
          <w:wAfter w:w="12" w:type="dxa"/>
        </w:trPr>
        <w:tc>
          <w:tcPr>
            <w:tcW w:w="894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04D15DF" w14:textId="049F2654" w:rsidR="00980BF2" w:rsidRPr="00CD3A2F" w:rsidRDefault="00980BF2" w:rsidP="00CD3A2F">
            <w:pPr>
              <w:pStyle w:val="TabText"/>
              <w:rPr>
                <w:b/>
                <w:lang w:val="de-CH"/>
              </w:rPr>
            </w:pPr>
            <w:r w:rsidRPr="00D63646">
              <w:rPr>
                <w:lang w:val="de-CH"/>
              </w:rPr>
              <w:br w:type="page"/>
            </w:r>
            <w:r w:rsidRPr="00CD3A2F">
              <w:rPr>
                <w:b/>
                <w:lang w:val="de-CH"/>
              </w:rPr>
              <w:t xml:space="preserve">Referenz </w:t>
            </w:r>
            <w:r w:rsidR="00544E86">
              <w:rPr>
                <w:b/>
                <w:lang w:val="de-CH"/>
              </w:rPr>
              <w:t>L</w:t>
            </w:r>
            <w:r w:rsidRPr="00CD3A2F">
              <w:rPr>
                <w:b/>
                <w:lang w:val="de-CH"/>
              </w:rPr>
              <w:t>1</w:t>
            </w:r>
            <w:r w:rsidR="009C3840" w:rsidRPr="00CD3A2F">
              <w:rPr>
                <w:b/>
                <w:lang w:val="de-CH"/>
              </w:rPr>
              <w:t xml:space="preserve"> (Eignungskriterium 1)</w:t>
            </w:r>
          </w:p>
        </w:tc>
      </w:tr>
      <w:tr w:rsidR="00980BF2" w:rsidRPr="00D63646" w14:paraId="49270BAC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43273DE9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 xml:space="preserve">Bezeichnung </w:t>
            </w:r>
            <w:r>
              <w:rPr>
                <w:noProof w:val="0"/>
                <w:lang w:val="de-CH"/>
              </w:rPr>
              <w:br/>
              <w:t>Referenzprojekt</w:t>
            </w:r>
            <w:r w:rsidRPr="00D63646">
              <w:rPr>
                <w:noProof w:val="0"/>
                <w:lang w:val="de-CH"/>
              </w:rPr>
              <w:t>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537EF919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980BF2" w:rsidRPr="00D63646" w14:paraId="6D637B33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79F7AC48" w14:textId="77777777" w:rsidR="00980BF2" w:rsidRDefault="00980BF2" w:rsidP="00E2177F">
            <w:pPr>
              <w:pStyle w:val="TabText"/>
              <w:rPr>
                <w:noProof w:val="0"/>
                <w:lang w:val="de-CH"/>
              </w:rPr>
            </w:pPr>
            <w:r w:rsidRPr="00D63646">
              <w:rPr>
                <w:noProof w:val="0"/>
                <w:lang w:val="de-CH"/>
              </w:rPr>
              <w:t>Ort</w:t>
            </w:r>
            <w:r>
              <w:rPr>
                <w:noProof w:val="0"/>
                <w:lang w:val="de-CH"/>
              </w:rPr>
              <w:t xml:space="preserve"> Referenzprojekt</w:t>
            </w:r>
            <w:r w:rsidRPr="00D63646">
              <w:rPr>
                <w:noProof w:val="0"/>
                <w:lang w:val="de-CH"/>
              </w:rPr>
              <w:t>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2D994E74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980BF2" w:rsidRPr="00D63646" w14:paraId="6E72AF9A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1C7A432C" w14:textId="28A57A13" w:rsidR="00980BF2" w:rsidRPr="00D63646" w:rsidRDefault="001667BE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Realisierung / Übergabe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196FBB57" w14:textId="628789C7" w:rsidR="00980BF2" w:rsidRPr="00D63646" w:rsidRDefault="00692BBB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… / …</w:t>
            </w:r>
          </w:p>
        </w:tc>
      </w:tr>
      <w:tr w:rsidR="00980BF2" w:rsidRPr="00D63646" w14:paraId="012F996A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40C78D39" w14:textId="77777777" w:rsidR="00980BF2" w:rsidRDefault="00980BF2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Auftraggeber: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42819B4C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980BF2" w:rsidRPr="00D63646" w14:paraId="579FE188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1707744F" w14:textId="77777777" w:rsidR="00980BF2" w:rsidRDefault="00980BF2" w:rsidP="00E2177F">
            <w:pPr>
              <w:pStyle w:val="TabText"/>
              <w:rPr>
                <w:noProof w:val="0"/>
                <w:lang w:val="de-CH"/>
              </w:rPr>
            </w:pPr>
            <w:r w:rsidRPr="00D63646">
              <w:rPr>
                <w:noProof w:val="0"/>
                <w:lang w:val="de-CH"/>
              </w:rPr>
              <w:t>Aufgabe:</w:t>
            </w:r>
          </w:p>
          <w:p w14:paraId="1405C029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(Charakterisierung in Stichworten)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3BA9A6FB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  <w:p w14:paraId="0CF58500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  <w:p w14:paraId="41FBFA49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  <w:p w14:paraId="7ABD9F94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26AC863C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630705E5" w14:textId="232514A2" w:rsidR="00397926" w:rsidRPr="00397926" w:rsidRDefault="00397926" w:rsidP="00C439A2">
            <w:pPr>
              <w:pStyle w:val="TabText"/>
              <w:rPr>
                <w:noProof w:val="0"/>
                <w:lang w:val="de-CH"/>
              </w:rPr>
            </w:pPr>
            <w:r w:rsidRPr="00397926">
              <w:rPr>
                <w:noProof w:val="0"/>
                <w:lang w:val="de-CH"/>
              </w:rPr>
              <w:t>Bearbeitete Phasen nach SIA: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1F7A0207" w14:textId="609552EE" w:rsidR="00397926" w:rsidRPr="00397926" w:rsidRDefault="00397926" w:rsidP="00E2177F">
            <w:pPr>
              <w:pStyle w:val="TabText"/>
              <w:rPr>
                <w:noProof w:val="0"/>
                <w:lang w:val="de-CH"/>
              </w:rPr>
            </w:pPr>
            <w:r w:rsidRPr="00397926">
              <w:t xml:space="preserve">Phase 3: </w:t>
            </w:r>
            <w:r w:rsidRPr="00397926"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97926">
              <w:instrText xml:space="preserve"> FORMCHECKBOX </w:instrText>
            </w:r>
            <w:r w:rsidR="00DA1509">
              <w:fldChar w:fldCharType="separate"/>
            </w:r>
            <w:r w:rsidRPr="00397926">
              <w:fldChar w:fldCharType="end"/>
            </w:r>
            <w:r w:rsidRPr="00397926">
              <w:t xml:space="preserve">         Phase 4: </w:t>
            </w:r>
            <w:r w:rsidRPr="00397926"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97926">
              <w:instrText xml:space="preserve"> FORMCHECKBOX </w:instrText>
            </w:r>
            <w:r w:rsidR="00DA1509">
              <w:fldChar w:fldCharType="separate"/>
            </w:r>
            <w:r w:rsidRPr="00397926">
              <w:fldChar w:fldCharType="end"/>
            </w:r>
            <w:r w:rsidRPr="00397926">
              <w:t xml:space="preserve">         Phase 5: </w:t>
            </w:r>
            <w:r w:rsidRPr="00397926"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97926">
              <w:instrText xml:space="preserve"> FORMCHECKBOX </w:instrText>
            </w:r>
            <w:r w:rsidR="00DA1509">
              <w:fldChar w:fldCharType="separate"/>
            </w:r>
            <w:r w:rsidRPr="00397926">
              <w:fldChar w:fldCharType="end"/>
            </w:r>
          </w:p>
        </w:tc>
      </w:tr>
      <w:tr w:rsidR="00397926" w:rsidRPr="00D63646" w14:paraId="787099A1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1BB181FD" w14:textId="31AFB630" w:rsidR="00397926" w:rsidRPr="00397926" w:rsidRDefault="00397926" w:rsidP="00C439A2">
            <w:pPr>
              <w:pStyle w:val="TabText"/>
              <w:rPr>
                <w:noProof w:val="0"/>
                <w:lang w:val="de-CH"/>
              </w:rPr>
            </w:pPr>
            <w:r w:rsidRPr="00397926">
              <w:rPr>
                <w:noProof w:val="0"/>
                <w:lang w:val="de-CH"/>
              </w:rPr>
              <w:t>Leistungsanteil in %: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03D49092" w14:textId="77777777" w:rsidR="00397926" w:rsidRP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  <w:p w14:paraId="2DE313BF" w14:textId="77777777" w:rsidR="00397926" w:rsidRPr="00397926" w:rsidRDefault="00397926" w:rsidP="00CD3A2F">
            <w:pPr>
              <w:pStyle w:val="TabText"/>
              <w:ind w:left="0"/>
              <w:rPr>
                <w:noProof w:val="0"/>
                <w:lang w:val="de-CH"/>
              </w:rPr>
            </w:pPr>
          </w:p>
          <w:p w14:paraId="7B7952F6" w14:textId="77777777" w:rsidR="00397926" w:rsidRP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07654327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63FB59D2" w14:textId="5D785562" w:rsidR="00397926" w:rsidRPr="00D63646" w:rsidRDefault="00397926" w:rsidP="00A62E19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 xml:space="preserve">Bausumme </w:t>
            </w:r>
            <w:r w:rsidRPr="00963784">
              <w:rPr>
                <w:noProof w:val="0"/>
                <w:lang w:val="de-CH"/>
              </w:rPr>
              <w:t xml:space="preserve">(BKP </w:t>
            </w:r>
            <w:r w:rsidR="00544E86">
              <w:rPr>
                <w:noProof w:val="0"/>
                <w:lang w:val="de-CH"/>
              </w:rPr>
              <w:t>4</w:t>
            </w:r>
            <w:bookmarkStart w:id="0" w:name="_GoBack"/>
            <w:bookmarkEnd w:id="0"/>
            <w:r w:rsidRPr="00963784">
              <w:rPr>
                <w:noProof w:val="0"/>
                <w:lang w:val="de-CH"/>
              </w:rPr>
              <w:t>)</w:t>
            </w:r>
            <w:r>
              <w:rPr>
                <w:noProof w:val="0"/>
                <w:lang w:val="de-CH"/>
              </w:rPr>
              <w:t>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3CB1ADCC" w14:textId="77777777" w:rsidR="00397926" w:rsidRPr="00D63646" w:rsidRDefault="00397926" w:rsidP="00E2177F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3E2A1C" w:rsidRPr="00D63646" w14:paraId="298B2D3B" w14:textId="77777777" w:rsidTr="002D6B2E">
        <w:trPr>
          <w:gridAfter w:val="1"/>
          <w:wAfter w:w="12" w:type="dxa"/>
        </w:trPr>
        <w:tc>
          <w:tcPr>
            <w:tcW w:w="2065" w:type="dxa"/>
            <w:vMerge w:val="restart"/>
            <w:tcBorders>
              <w:left w:val="single" w:sz="4" w:space="0" w:color="auto"/>
            </w:tcBorders>
          </w:tcPr>
          <w:p w14:paraId="52CDF30D" w14:textId="757A63C0" w:rsidR="003E2A1C" w:rsidRPr="00D63646" w:rsidRDefault="003E2A1C" w:rsidP="003E2A1C">
            <w:pPr>
              <w:pStyle w:val="TabText"/>
              <w:pageBreakBefore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lastRenderedPageBreak/>
              <w:t xml:space="preserve">Kontaktperson der Bauherrschaft für </w:t>
            </w:r>
            <w:r>
              <w:rPr>
                <w:noProof w:val="0"/>
                <w:lang w:val="de-CH"/>
              </w:rPr>
              <w:br/>
              <w:t>Referenzauskünfte:</w:t>
            </w:r>
          </w:p>
        </w:tc>
        <w:tc>
          <w:tcPr>
            <w:tcW w:w="1842" w:type="dxa"/>
            <w:gridSpan w:val="3"/>
          </w:tcPr>
          <w:p w14:paraId="41F2294B" w14:textId="37168116" w:rsidR="003E2A1C" w:rsidRPr="00D63646" w:rsidRDefault="003E2A1C" w:rsidP="003E2A1C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Funktion: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0226E77C" w14:textId="06D4B3DE" w:rsidR="003E2A1C" w:rsidRPr="00D63646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E2A1C" w:rsidRPr="00D63646" w14:paraId="621E9A88" w14:textId="77777777" w:rsidTr="003E2A1C">
        <w:trPr>
          <w:gridAfter w:val="1"/>
          <w:wAfter w:w="12" w:type="dxa"/>
          <w:trHeight w:val="334"/>
        </w:trPr>
        <w:tc>
          <w:tcPr>
            <w:tcW w:w="2065" w:type="dxa"/>
            <w:vMerge/>
            <w:tcBorders>
              <w:left w:val="single" w:sz="4" w:space="0" w:color="auto"/>
            </w:tcBorders>
          </w:tcPr>
          <w:p w14:paraId="5B52F837" w14:textId="77777777" w:rsidR="003E2A1C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  <w:tc>
          <w:tcPr>
            <w:tcW w:w="1842" w:type="dxa"/>
            <w:gridSpan w:val="3"/>
          </w:tcPr>
          <w:p w14:paraId="19094746" w14:textId="6F59FA9D" w:rsidR="003E2A1C" w:rsidRDefault="003E2A1C" w:rsidP="003E2A1C">
            <w:pPr>
              <w:pStyle w:val="TabText"/>
              <w:rPr>
                <w:noProof w:val="0"/>
                <w:lang w:val="de-CH"/>
              </w:rPr>
            </w:pPr>
            <w:r w:rsidRPr="00D63646">
              <w:rPr>
                <w:noProof w:val="0"/>
                <w:lang w:val="de-CH"/>
              </w:rPr>
              <w:t>Telefon-Nr.: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1400147C" w14:textId="77777777" w:rsidR="003E2A1C" w:rsidRPr="00D63646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E2A1C" w:rsidRPr="00D63646" w14:paraId="20191FA2" w14:textId="77777777" w:rsidTr="002D6B2E">
        <w:trPr>
          <w:gridAfter w:val="1"/>
          <w:wAfter w:w="12" w:type="dxa"/>
        </w:trPr>
        <w:tc>
          <w:tcPr>
            <w:tcW w:w="2065" w:type="dxa"/>
            <w:vMerge/>
            <w:tcBorders>
              <w:left w:val="single" w:sz="4" w:space="0" w:color="auto"/>
            </w:tcBorders>
          </w:tcPr>
          <w:p w14:paraId="28DA9F68" w14:textId="77777777" w:rsidR="003E2A1C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  <w:tc>
          <w:tcPr>
            <w:tcW w:w="1842" w:type="dxa"/>
            <w:gridSpan w:val="3"/>
          </w:tcPr>
          <w:p w14:paraId="662225A8" w14:textId="41EA69F2" w:rsidR="003E2A1C" w:rsidRDefault="003E2A1C" w:rsidP="003E2A1C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E-Mail: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470B85CF" w14:textId="77777777" w:rsidR="003E2A1C" w:rsidRPr="00D63646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E2A1C" w:rsidRPr="00D63646" w14:paraId="410C442C" w14:textId="77777777" w:rsidTr="00692BBB">
        <w:trPr>
          <w:gridAfter w:val="1"/>
          <w:wAfter w:w="12" w:type="dxa"/>
        </w:trPr>
        <w:tc>
          <w:tcPr>
            <w:tcW w:w="206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B1B4A2B" w14:textId="77777777" w:rsidR="003E2A1C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  <w:tc>
          <w:tcPr>
            <w:tcW w:w="1842" w:type="dxa"/>
            <w:gridSpan w:val="3"/>
            <w:tcBorders>
              <w:bottom w:val="single" w:sz="4" w:space="0" w:color="auto"/>
            </w:tcBorders>
          </w:tcPr>
          <w:p w14:paraId="70F929A3" w14:textId="6D98DB04" w:rsidR="003E2A1C" w:rsidRPr="00D63646" w:rsidRDefault="003E2A1C" w:rsidP="003E2A1C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Funktion:</w:t>
            </w:r>
          </w:p>
        </w:tc>
        <w:tc>
          <w:tcPr>
            <w:tcW w:w="5040" w:type="dxa"/>
            <w:tcBorders>
              <w:bottom w:val="single" w:sz="4" w:space="0" w:color="auto"/>
              <w:right w:val="single" w:sz="4" w:space="0" w:color="auto"/>
            </w:tcBorders>
          </w:tcPr>
          <w:p w14:paraId="21BF4023" w14:textId="77777777" w:rsidR="003E2A1C" w:rsidRPr="00D63646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692BBB" w:rsidRPr="00D63646" w14:paraId="28DCF36C" w14:textId="77777777" w:rsidTr="00692BBB">
        <w:trPr>
          <w:gridAfter w:val="1"/>
          <w:wAfter w:w="12" w:type="dxa"/>
        </w:trPr>
        <w:tc>
          <w:tcPr>
            <w:tcW w:w="8947" w:type="dxa"/>
            <w:gridSpan w:val="5"/>
            <w:tcBorders>
              <w:left w:val="nil"/>
              <w:right w:val="nil"/>
            </w:tcBorders>
          </w:tcPr>
          <w:p w14:paraId="49D5C46A" w14:textId="77777777" w:rsidR="00692BBB" w:rsidRPr="00D63646" w:rsidRDefault="00692BBB" w:rsidP="002D6B2E">
            <w:pPr>
              <w:pStyle w:val="TabText"/>
              <w:rPr>
                <w:lang w:val="de-CH"/>
              </w:rPr>
            </w:pPr>
          </w:p>
        </w:tc>
      </w:tr>
      <w:tr w:rsidR="00397926" w:rsidRPr="00D63646" w14:paraId="50D3874C" w14:textId="77777777" w:rsidTr="002D6B2E">
        <w:trPr>
          <w:gridAfter w:val="1"/>
          <w:wAfter w:w="12" w:type="dxa"/>
        </w:trPr>
        <w:tc>
          <w:tcPr>
            <w:tcW w:w="894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9035B54" w14:textId="2D2A293C" w:rsidR="00397926" w:rsidRPr="00CD3A2F" w:rsidRDefault="00397926" w:rsidP="002D6B2E">
            <w:pPr>
              <w:pStyle w:val="TabText"/>
              <w:rPr>
                <w:b/>
                <w:lang w:val="de-CH"/>
              </w:rPr>
            </w:pPr>
            <w:r w:rsidRPr="00D63646">
              <w:rPr>
                <w:lang w:val="de-CH"/>
              </w:rPr>
              <w:br w:type="page"/>
            </w:r>
            <w:r w:rsidRPr="00CD3A2F">
              <w:rPr>
                <w:b/>
                <w:lang w:val="de-CH"/>
              </w:rPr>
              <w:t xml:space="preserve">Referenz </w:t>
            </w:r>
            <w:r w:rsidR="00544E86">
              <w:rPr>
                <w:b/>
                <w:lang w:val="de-CH"/>
              </w:rPr>
              <w:t>L</w:t>
            </w:r>
            <w:r>
              <w:rPr>
                <w:b/>
                <w:lang w:val="de-CH"/>
              </w:rPr>
              <w:t>2</w:t>
            </w:r>
            <w:r w:rsidRPr="00CD3A2F">
              <w:rPr>
                <w:b/>
                <w:lang w:val="de-CH"/>
              </w:rPr>
              <w:t xml:space="preserve"> (Eignungskriterium </w:t>
            </w:r>
            <w:r>
              <w:rPr>
                <w:b/>
                <w:lang w:val="de-CH"/>
              </w:rPr>
              <w:t>2</w:t>
            </w:r>
            <w:r w:rsidRPr="00CD3A2F">
              <w:rPr>
                <w:b/>
                <w:lang w:val="de-CH"/>
              </w:rPr>
              <w:t xml:space="preserve">) </w:t>
            </w:r>
          </w:p>
        </w:tc>
      </w:tr>
      <w:tr w:rsidR="00397926" w:rsidRPr="00D63646" w14:paraId="3F6805DF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5DFA4A05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 xml:space="preserve">Bezeichnung </w:t>
            </w:r>
            <w:r>
              <w:rPr>
                <w:noProof w:val="0"/>
                <w:lang w:val="de-CH"/>
              </w:rPr>
              <w:br/>
              <w:t>Referenzprojekt</w:t>
            </w:r>
            <w:r w:rsidRPr="00D63646">
              <w:rPr>
                <w:noProof w:val="0"/>
                <w:lang w:val="de-CH"/>
              </w:rPr>
              <w:t>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65F692BB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0CD2F882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14B6121B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  <w:r w:rsidRPr="00D63646">
              <w:rPr>
                <w:noProof w:val="0"/>
                <w:lang w:val="de-CH"/>
              </w:rPr>
              <w:t>Ort</w:t>
            </w:r>
            <w:r>
              <w:rPr>
                <w:noProof w:val="0"/>
                <w:lang w:val="de-CH"/>
              </w:rPr>
              <w:t xml:space="preserve"> Referenzprojekt</w:t>
            </w:r>
            <w:r w:rsidRPr="00D63646">
              <w:rPr>
                <w:noProof w:val="0"/>
                <w:lang w:val="de-CH"/>
              </w:rPr>
              <w:t>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27E16456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522D3681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14944EB9" w14:textId="0BFCBE34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Realisierung / Übergabe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189CCB3A" w14:textId="6A032D9F" w:rsidR="00397926" w:rsidRPr="00D63646" w:rsidRDefault="00692BBB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… / …</w:t>
            </w:r>
          </w:p>
        </w:tc>
      </w:tr>
      <w:tr w:rsidR="00397926" w:rsidRPr="00D63646" w14:paraId="53A390A2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2B90C2D0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Auftraggeber: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6B8E7822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4E562C06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44F0806D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  <w:r w:rsidRPr="00D63646">
              <w:rPr>
                <w:noProof w:val="0"/>
                <w:lang w:val="de-CH"/>
              </w:rPr>
              <w:t>Aufgabe:</w:t>
            </w:r>
          </w:p>
          <w:p w14:paraId="597BACD0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(Charakterisierung in Stichworten)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78A191E2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  <w:p w14:paraId="696681A3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  <w:p w14:paraId="2E654DC0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  <w:p w14:paraId="7F64852E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1AF1B630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6C9CE9E7" w14:textId="7B304E4A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 w:rsidRPr="00397926">
              <w:rPr>
                <w:noProof w:val="0"/>
                <w:lang w:val="de-CH"/>
              </w:rPr>
              <w:t>Bearbeitete Phasen nach SIA: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18980482" w14:textId="07386AC4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 w:rsidRPr="00397926">
              <w:t xml:space="preserve">Phase 3: </w:t>
            </w:r>
            <w:r w:rsidRPr="00397926"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97926">
              <w:instrText xml:space="preserve"> FORMCHECKBOX </w:instrText>
            </w:r>
            <w:r w:rsidR="00DA1509">
              <w:fldChar w:fldCharType="separate"/>
            </w:r>
            <w:r w:rsidRPr="00397926">
              <w:fldChar w:fldCharType="end"/>
            </w:r>
            <w:r w:rsidRPr="00397926">
              <w:t xml:space="preserve">         Phase 4: </w:t>
            </w:r>
            <w:r w:rsidRPr="00397926"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97926">
              <w:instrText xml:space="preserve"> FORMCHECKBOX </w:instrText>
            </w:r>
            <w:r w:rsidR="00DA1509">
              <w:fldChar w:fldCharType="separate"/>
            </w:r>
            <w:r w:rsidRPr="00397926">
              <w:fldChar w:fldCharType="end"/>
            </w:r>
            <w:r w:rsidRPr="00397926">
              <w:t xml:space="preserve">         Phase 5: </w:t>
            </w:r>
            <w:r w:rsidRPr="00397926"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97926">
              <w:instrText xml:space="preserve"> FORMCHECKBOX </w:instrText>
            </w:r>
            <w:r w:rsidR="00DA1509">
              <w:fldChar w:fldCharType="separate"/>
            </w:r>
            <w:r w:rsidRPr="00397926">
              <w:fldChar w:fldCharType="end"/>
            </w:r>
          </w:p>
        </w:tc>
      </w:tr>
      <w:tr w:rsidR="00397926" w:rsidRPr="00D63646" w14:paraId="6ADDFC48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07382B27" w14:textId="208E9E8A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  <w:r w:rsidRPr="00397926">
              <w:rPr>
                <w:noProof w:val="0"/>
                <w:lang w:val="de-CH"/>
              </w:rPr>
              <w:t>Leistungsanteil in %: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1A64D6BF" w14:textId="77777777" w:rsidR="00397926" w:rsidRP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  <w:p w14:paraId="298F2339" w14:textId="77777777" w:rsidR="00397926" w:rsidRPr="00397926" w:rsidRDefault="00397926" w:rsidP="00E2177F">
            <w:pPr>
              <w:pStyle w:val="TabText"/>
              <w:ind w:left="0"/>
              <w:rPr>
                <w:noProof w:val="0"/>
                <w:lang w:val="de-CH"/>
              </w:rPr>
            </w:pPr>
          </w:p>
          <w:p w14:paraId="10DC34B0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07DF7DD7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45E70370" w14:textId="4FCA20EB" w:rsidR="00397926" w:rsidRPr="00D63646" w:rsidRDefault="00397926" w:rsidP="000F4DF3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 xml:space="preserve">Bausumme </w:t>
            </w:r>
            <w:r w:rsidRPr="00963784">
              <w:rPr>
                <w:noProof w:val="0"/>
                <w:lang w:val="de-CH"/>
              </w:rPr>
              <w:t xml:space="preserve">(BKP </w:t>
            </w:r>
            <w:r w:rsidR="00544E86">
              <w:rPr>
                <w:noProof w:val="0"/>
                <w:lang w:val="de-CH"/>
              </w:rPr>
              <w:t>4</w:t>
            </w:r>
            <w:r w:rsidRPr="00963784">
              <w:rPr>
                <w:noProof w:val="0"/>
                <w:lang w:val="de-CH"/>
              </w:rPr>
              <w:t>)</w:t>
            </w:r>
            <w:r>
              <w:rPr>
                <w:noProof w:val="0"/>
                <w:lang w:val="de-CH"/>
              </w:rPr>
              <w:t xml:space="preserve">: 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4A7BBBC6" w14:textId="77777777" w:rsidR="00397926" w:rsidRPr="00D63646" w:rsidRDefault="00397926" w:rsidP="00E2177F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397926" w:rsidRPr="00D63646" w14:paraId="0AE3B22F" w14:textId="77777777" w:rsidTr="002D6B2E">
        <w:trPr>
          <w:gridAfter w:val="1"/>
          <w:wAfter w:w="12" w:type="dxa"/>
        </w:trPr>
        <w:tc>
          <w:tcPr>
            <w:tcW w:w="2065" w:type="dxa"/>
            <w:vMerge w:val="restart"/>
            <w:tcBorders>
              <w:left w:val="single" w:sz="4" w:space="0" w:color="auto"/>
            </w:tcBorders>
          </w:tcPr>
          <w:p w14:paraId="23EB4B98" w14:textId="7351AB7E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 xml:space="preserve">Kontaktperson der Bauherrschaft für </w:t>
            </w:r>
            <w:r>
              <w:rPr>
                <w:noProof w:val="0"/>
                <w:lang w:val="de-CH"/>
              </w:rPr>
              <w:br/>
              <w:t>Referenzauskünfte:</w:t>
            </w:r>
          </w:p>
        </w:tc>
        <w:tc>
          <w:tcPr>
            <w:tcW w:w="1842" w:type="dxa"/>
            <w:gridSpan w:val="3"/>
          </w:tcPr>
          <w:p w14:paraId="14BFB953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Name, Vorname: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1A3553FC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637F09DB" w14:textId="77777777" w:rsidTr="002D6B2E">
        <w:trPr>
          <w:gridAfter w:val="1"/>
          <w:wAfter w:w="12" w:type="dxa"/>
        </w:trPr>
        <w:tc>
          <w:tcPr>
            <w:tcW w:w="2065" w:type="dxa"/>
            <w:vMerge/>
            <w:tcBorders>
              <w:left w:val="single" w:sz="4" w:space="0" w:color="auto"/>
            </w:tcBorders>
          </w:tcPr>
          <w:p w14:paraId="5C375B10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  <w:tc>
          <w:tcPr>
            <w:tcW w:w="1842" w:type="dxa"/>
            <w:gridSpan w:val="3"/>
          </w:tcPr>
          <w:p w14:paraId="52AD522C" w14:textId="1703242E" w:rsidR="00397926" w:rsidRDefault="003E2A1C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Funktion: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5E364843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692BBB" w:rsidRPr="00D63646" w14:paraId="68423680" w14:textId="77777777" w:rsidTr="002D6B2E">
        <w:trPr>
          <w:gridAfter w:val="1"/>
          <w:wAfter w:w="12" w:type="dxa"/>
        </w:trPr>
        <w:tc>
          <w:tcPr>
            <w:tcW w:w="2065" w:type="dxa"/>
            <w:vMerge/>
            <w:tcBorders>
              <w:left w:val="single" w:sz="4" w:space="0" w:color="auto"/>
            </w:tcBorders>
          </w:tcPr>
          <w:p w14:paraId="6BADD0AE" w14:textId="77777777" w:rsidR="00692BBB" w:rsidRDefault="00692BBB" w:rsidP="00E2177F">
            <w:pPr>
              <w:pStyle w:val="TabText"/>
              <w:rPr>
                <w:noProof w:val="0"/>
                <w:lang w:val="de-CH"/>
              </w:rPr>
            </w:pPr>
          </w:p>
        </w:tc>
        <w:tc>
          <w:tcPr>
            <w:tcW w:w="1842" w:type="dxa"/>
            <w:gridSpan w:val="3"/>
          </w:tcPr>
          <w:p w14:paraId="062B9076" w14:textId="17AB2C2D" w:rsidR="00692BBB" w:rsidRDefault="003E2A1C" w:rsidP="00E2177F">
            <w:pPr>
              <w:pStyle w:val="TabText"/>
              <w:rPr>
                <w:noProof w:val="0"/>
                <w:lang w:val="de-CH"/>
              </w:rPr>
            </w:pPr>
            <w:r w:rsidRPr="00D63646">
              <w:rPr>
                <w:noProof w:val="0"/>
                <w:lang w:val="de-CH"/>
              </w:rPr>
              <w:t>Telefon-Nr.: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5051AC0C" w14:textId="77777777" w:rsidR="00692BBB" w:rsidRPr="00D63646" w:rsidRDefault="00692BBB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1839ADD1" w14:textId="77777777" w:rsidTr="002D6B2E">
        <w:trPr>
          <w:gridAfter w:val="1"/>
          <w:wAfter w:w="12" w:type="dxa"/>
        </w:trPr>
        <w:tc>
          <w:tcPr>
            <w:tcW w:w="2065" w:type="dxa"/>
            <w:vMerge/>
            <w:tcBorders>
              <w:left w:val="single" w:sz="4" w:space="0" w:color="auto"/>
            </w:tcBorders>
          </w:tcPr>
          <w:p w14:paraId="1BA9F665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  <w:tc>
          <w:tcPr>
            <w:tcW w:w="1842" w:type="dxa"/>
            <w:gridSpan w:val="3"/>
          </w:tcPr>
          <w:p w14:paraId="625E4061" w14:textId="57E9E905" w:rsidR="00397926" w:rsidRPr="00D63646" w:rsidRDefault="003E2A1C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E-Mail: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54D8B236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</w:tbl>
    <w:p w14:paraId="3AF4AE63" w14:textId="77777777" w:rsidR="00F2497B" w:rsidRDefault="00F2497B" w:rsidP="00720EC1">
      <w:pPr>
        <w:pStyle w:val="Lauftext"/>
        <w:spacing w:before="0" w:line="80" w:lineRule="exact"/>
      </w:pPr>
    </w:p>
    <w:p w14:paraId="47D5AC0B" w14:textId="77777777" w:rsidR="00DD0858" w:rsidRDefault="00DD0858" w:rsidP="00720EC1">
      <w:pPr>
        <w:pStyle w:val="Lauftext"/>
        <w:spacing w:before="0" w:line="80" w:lineRule="exact"/>
      </w:pPr>
    </w:p>
    <w:p w14:paraId="2E4E08C2" w14:textId="77777777" w:rsidR="00E2177F" w:rsidRDefault="00E2177F" w:rsidP="00720EC1">
      <w:pPr>
        <w:pStyle w:val="Lauftext"/>
        <w:spacing w:before="0" w:line="80" w:lineRule="exact"/>
      </w:pPr>
    </w:p>
    <w:p w14:paraId="02B2CB8E" w14:textId="77777777" w:rsidR="00E2177F" w:rsidRDefault="00E2177F" w:rsidP="00720EC1">
      <w:pPr>
        <w:pStyle w:val="Lauftext"/>
        <w:spacing w:before="0" w:line="80" w:lineRule="exact"/>
      </w:pPr>
    </w:p>
    <w:p w14:paraId="2037A83B" w14:textId="77777777" w:rsidR="00E2177F" w:rsidRDefault="00E2177F" w:rsidP="00720EC1">
      <w:pPr>
        <w:pStyle w:val="Lauftext"/>
        <w:spacing w:before="0" w:line="80" w:lineRule="exact"/>
      </w:pPr>
    </w:p>
    <w:p w14:paraId="123DA845" w14:textId="77777777" w:rsidR="00E2177F" w:rsidRDefault="00E2177F" w:rsidP="00720EC1">
      <w:pPr>
        <w:pStyle w:val="Lauftext"/>
        <w:spacing w:before="0" w:line="80" w:lineRule="exact"/>
      </w:pPr>
    </w:p>
    <w:p w14:paraId="626D1876" w14:textId="77777777" w:rsidR="00E2177F" w:rsidRDefault="00E2177F" w:rsidP="00720EC1">
      <w:pPr>
        <w:pStyle w:val="Lauftext"/>
        <w:spacing w:before="0" w:line="80" w:lineRule="exact"/>
      </w:pPr>
    </w:p>
    <w:p w14:paraId="67EC10E7" w14:textId="72F0D431" w:rsidR="00C274B9" w:rsidRDefault="00C274B9" w:rsidP="00C274B9">
      <w:pPr>
        <w:pStyle w:val="Lauftext"/>
        <w:ind w:left="629"/>
        <w:jc w:val="left"/>
        <w:rPr>
          <w:rFonts w:ascii="Arial" w:hAnsi="Arial"/>
        </w:rPr>
      </w:pPr>
      <w:r>
        <w:rPr>
          <w:rFonts w:ascii="Arial" w:hAnsi="Arial"/>
        </w:rPr>
        <w:t>Ort und Datum: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3E2A1C">
        <w:rPr>
          <w:rFonts w:ascii="Arial" w:hAnsi="Arial"/>
        </w:rPr>
        <w:t>R</w:t>
      </w:r>
      <w:r>
        <w:rPr>
          <w:rFonts w:ascii="Arial" w:hAnsi="Arial"/>
        </w:rPr>
        <w:t>echtsgültige Unterschrift(en):</w:t>
      </w:r>
      <w:r>
        <w:rPr>
          <w:rFonts w:ascii="Arial" w:hAnsi="Arial"/>
        </w:rPr>
        <w:br/>
      </w:r>
    </w:p>
    <w:p w14:paraId="1663640B" w14:textId="77777777" w:rsidR="009C47AC" w:rsidRDefault="009C47AC" w:rsidP="00C274B9">
      <w:pPr>
        <w:pStyle w:val="Lauftext"/>
        <w:ind w:left="629"/>
        <w:jc w:val="left"/>
        <w:rPr>
          <w:rFonts w:ascii="Arial" w:hAnsi="Arial"/>
        </w:rPr>
      </w:pPr>
    </w:p>
    <w:p w14:paraId="7E01B9FB" w14:textId="77777777" w:rsidR="009C47AC" w:rsidRDefault="009C47AC" w:rsidP="00C274B9">
      <w:pPr>
        <w:pStyle w:val="Lauftext"/>
        <w:ind w:left="629"/>
        <w:jc w:val="left"/>
        <w:rPr>
          <w:rFonts w:ascii="Arial" w:hAnsi="Arial"/>
        </w:rPr>
      </w:pPr>
    </w:p>
    <w:p w14:paraId="498FC929" w14:textId="77777777" w:rsidR="00C274B9" w:rsidRDefault="00C274B9" w:rsidP="00C274B9">
      <w:pPr>
        <w:pStyle w:val="Lauftext"/>
        <w:ind w:left="629"/>
        <w:jc w:val="left"/>
        <w:rPr>
          <w:rFonts w:ascii="Arial" w:hAnsi="Arial"/>
        </w:rPr>
      </w:pPr>
      <w:r>
        <w:rPr>
          <w:rFonts w:ascii="Arial" w:hAnsi="Arial"/>
        </w:rPr>
        <w:t>................................................</w:t>
      </w:r>
      <w:r>
        <w:rPr>
          <w:rFonts w:ascii="Arial" w:hAnsi="Arial"/>
        </w:rPr>
        <w:tab/>
        <w:t>..............................................................................</w:t>
      </w:r>
    </w:p>
    <w:sectPr w:rsidR="00C274B9" w:rsidSect="002A13C6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2126" w:right="1021" w:bottom="1645" w:left="1361" w:header="567" w:footer="851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1048D" w14:textId="77777777" w:rsidR="00DA1509" w:rsidRDefault="00DA1509">
      <w:pPr>
        <w:spacing w:line="240" w:lineRule="auto"/>
      </w:pPr>
      <w:r>
        <w:separator/>
      </w:r>
    </w:p>
  </w:endnote>
  <w:endnote w:type="continuationSeparator" w:id="0">
    <w:p w14:paraId="70D8008A" w14:textId="77777777" w:rsidR="00DA1509" w:rsidRDefault="00DA15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Palatino">
    <w:altName w:val="Book Antiqua"/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R Frutiger Roman">
    <w:altName w:val="Courier New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Frutiger 55 Roman">
    <w:altName w:val="Cambria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9E6ED" w14:textId="0EAAA206" w:rsidR="00887597" w:rsidRDefault="006659CB">
    <w:pPr>
      <w:pStyle w:val="Fusszeile2"/>
    </w:pPr>
    <w:fldSimple w:instr=" FILENAME  \* MERGEFORMAT ">
      <w:r w:rsidR="00544E86">
        <w:t>28335_13A_200219_PQ_3L_Referenzliste.docx</w:t>
      </w:r>
    </w:fldSimple>
    <w:r w:rsidR="00887597">
      <w:tab/>
    </w:r>
    <w:r w:rsidR="00887597">
      <w:tab/>
      <w:t>Planpartner AG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44BF0" w14:textId="7BBF6AAB" w:rsidR="00887597" w:rsidRDefault="00887597" w:rsidP="003F34B7">
    <w:pPr>
      <w:pStyle w:val="Fuzeile"/>
      <w:ind w:left="-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DE757" w14:textId="77777777" w:rsidR="00DA1509" w:rsidRDefault="00DA1509">
      <w:pPr>
        <w:spacing w:line="220" w:lineRule="exact"/>
        <w:ind w:left="624"/>
      </w:pPr>
    </w:p>
    <w:p w14:paraId="0450C648" w14:textId="77777777" w:rsidR="00DA1509" w:rsidRDefault="00DA1509">
      <w:pPr>
        <w:spacing w:line="220" w:lineRule="exact"/>
        <w:ind w:left="624"/>
      </w:pPr>
      <w:r>
        <w:separator/>
      </w:r>
    </w:p>
  </w:footnote>
  <w:footnote w:type="continuationSeparator" w:id="0">
    <w:p w14:paraId="2EC3B84D" w14:textId="77777777" w:rsidR="00DA1509" w:rsidRDefault="00DA15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60AEB" w14:textId="0640DDFB" w:rsidR="00887597" w:rsidRDefault="00887597" w:rsidP="005547CD">
    <w:pPr>
      <w:pStyle w:val="Kopfzeile2"/>
      <w:spacing w:before="180"/>
    </w:pPr>
    <w:r>
      <mc:AlternateContent>
        <mc:Choice Requires="wps">
          <w:drawing>
            <wp:anchor distT="0" distB="0" distL="114300" distR="114300" simplePos="0" relativeHeight="251657728" behindDoc="0" locked="0" layoutInCell="1" allowOverlap="1" wp14:anchorId="48B2F2C4" wp14:editId="090A019A">
              <wp:simplePos x="0" y="0"/>
              <wp:positionH relativeFrom="column">
                <wp:posOffset>-96520</wp:posOffset>
              </wp:positionH>
              <wp:positionV relativeFrom="paragraph">
                <wp:posOffset>99695</wp:posOffset>
              </wp:positionV>
              <wp:extent cx="395605" cy="304165"/>
              <wp:effectExtent l="0" t="0" r="0" b="63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605" cy="304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E75FB" w14:textId="780A1ACD" w:rsidR="00887597" w:rsidRDefault="00887597">
                          <w:pPr>
                            <w:spacing w:line="240" w:lineRule="auto"/>
                          </w:pPr>
                          <w:r>
                            <w:drawing>
                              <wp:inline distT="0" distB="0" distL="0" distR="0" wp14:anchorId="36B312EC" wp14:editId="70A8BC7B">
                                <wp:extent cx="198120" cy="198120"/>
                                <wp:effectExtent l="0" t="0" r="5080" b="5080"/>
                                <wp:docPr id="3" name="Bild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Quadrat_gelb-neu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120" cy="1981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2F2C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-7.6pt;margin-top:7.85pt;width:31.15pt;height:23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" filled="f" stroked="f">
              <v:textbox>
                <w:txbxContent>
                  <w:p w14:paraId="566E75FB" w14:textId="780A1ACD" w:rsidR="00887597" w:rsidRDefault="00887597">
                    <w:pPr>
                      <w:spacing w:line="240" w:lineRule="auto"/>
                    </w:pPr>
                    <w:r>
                      <w:drawing>
                        <wp:inline distT="0" distB="0" distL="0" distR="0" wp14:anchorId="36B312EC" wp14:editId="70A8BC7B">
                          <wp:extent cx="198120" cy="198120"/>
                          <wp:effectExtent l="0" t="0" r="5080" b="5080"/>
                          <wp:docPr id="3" name="Bild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Quadrat_gelb-neu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8120" cy="19812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E2177F">
      <w:t xml:space="preserve"> </w:t>
    </w:r>
    <w:r w:rsidR="00990924">
      <w:t xml:space="preserve">Stadt Opfikon, Neubau Schulanlage </w:t>
    </w:r>
    <w:r w:rsidR="00486FA5">
      <w:t>Bubenholz</w:t>
    </w:r>
    <w:r w:rsidR="00990924">
      <w:t>: Präqualifikation, Formular 3</w:t>
    </w:r>
    <w:r w:rsidR="00544E86">
      <w:t>L</w:t>
    </w:r>
    <w:r>
      <w:tab/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6F5889">
      <w:rPr>
        <w:rStyle w:val="Seitenzahl"/>
      </w:rPr>
      <w:t>2</w:t>
    </w:r>
    <w:r>
      <w:rPr>
        <w:rStyle w:val="Seitenzah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03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5"/>
      <w:gridCol w:w="3330"/>
      <w:gridCol w:w="3658"/>
    </w:tblGrid>
    <w:tr w:rsidR="00887597" w14:paraId="101ECD93" w14:textId="77777777" w:rsidTr="00990924">
      <w:trPr>
        <w:trHeight w:val="1281"/>
      </w:trPr>
      <w:tc>
        <w:tcPr>
          <w:tcW w:w="1915" w:type="dxa"/>
        </w:tcPr>
        <w:p w14:paraId="6E09C9C2" w14:textId="054BF227" w:rsidR="00887597" w:rsidRDefault="00990924" w:rsidP="00E2177F">
          <w:pPr>
            <w:pStyle w:val="Wappen"/>
            <w:ind w:left="624" w:hanging="127"/>
          </w:pPr>
          <w:r>
            <w:rPr>
              <w:noProof/>
            </w:rPr>
            <w:drawing>
              <wp:inline distT="0" distB="0" distL="0" distR="0" wp14:anchorId="4D957857" wp14:editId="7A3687F4">
                <wp:extent cx="596348" cy="634897"/>
                <wp:effectExtent l="0" t="0" r="635" b="63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pfikon_Wappen_NEU.jpg"/>
                        <pic:cNvPicPr/>
                      </pic:nvPicPr>
                      <pic:blipFill rotWithShape="1">
                        <a:blip r:embed="rId1"/>
                        <a:srcRect t="6525"/>
                        <a:stretch/>
                      </pic:blipFill>
                      <pic:spPr bwMode="auto">
                        <a:xfrm flipH="1">
                          <a:off x="0" y="0"/>
                          <a:ext cx="623652" cy="6639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0" w:type="dxa"/>
        </w:tcPr>
        <w:p w14:paraId="174FF35E" w14:textId="10EB888E" w:rsidR="00887597" w:rsidRDefault="00990924" w:rsidP="00AA30C9">
          <w:pPr>
            <w:pStyle w:val="Lauftext"/>
            <w:spacing w:before="80"/>
            <w:ind w:hanging="624"/>
          </w:pPr>
          <w:r w:rsidRPr="00D52F5B">
            <w:rPr>
              <w:rFonts w:ascii="Arial" w:hAnsi="Arial" w:cs="Arial"/>
              <w:sz w:val="24"/>
              <w:szCs w:val="24"/>
            </w:rPr>
            <w:t>Stadt Opfikon</w:t>
          </w:r>
        </w:p>
      </w:tc>
      <w:tc>
        <w:tcPr>
          <w:tcW w:w="3658" w:type="dxa"/>
        </w:tcPr>
        <w:p w14:paraId="713818DD" w14:textId="293A4A9E" w:rsidR="00887597" w:rsidRDefault="00887597" w:rsidP="00E2177F">
          <w:pPr>
            <w:pStyle w:val="Kopfzeile"/>
            <w:jc w:val="right"/>
          </w:pPr>
        </w:p>
      </w:tc>
    </w:tr>
  </w:tbl>
  <w:p w14:paraId="219B182C" w14:textId="20116335" w:rsidR="00887597" w:rsidRDefault="00887597" w:rsidP="009159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" w15:restartNumberingAfterBreak="0">
    <w:nsid w:val="00000002"/>
    <w:multiLevelType w:val="singleLevel"/>
    <w:tmpl w:val="00000000"/>
    <w:lvl w:ilvl="0">
      <w:numFmt w:val="bullet"/>
      <w:pStyle w:val="Beilagenliste"/>
      <w:lvlText w:val="–"/>
      <w:lvlJc w:val="left"/>
      <w:pPr>
        <w:tabs>
          <w:tab w:val="num" w:pos="984"/>
        </w:tabs>
        <w:ind w:left="984" w:hanging="360"/>
      </w:pPr>
      <w:rPr>
        <w:rFonts w:ascii="Times New Roman" w:hAnsi="Times New Roman" w:hint="default"/>
      </w:rPr>
    </w:lvl>
  </w:abstractNum>
  <w:abstractNum w:abstractNumId="2" w15:restartNumberingAfterBreak="0">
    <w:nsid w:val="00000003"/>
    <w:multiLevelType w:val="singleLevel"/>
    <w:tmpl w:val="000000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" w15:restartNumberingAfterBreak="0">
    <w:nsid w:val="00000004"/>
    <w:multiLevelType w:val="singleLevel"/>
    <w:tmpl w:val="00000000"/>
    <w:lvl w:ilvl="0">
      <w:start w:val="23"/>
      <w:numFmt w:val="bullet"/>
      <w:lvlText w:val="-"/>
      <w:lvlJc w:val="left"/>
      <w:pPr>
        <w:tabs>
          <w:tab w:val="num" w:pos="2344"/>
        </w:tabs>
        <w:ind w:left="2344" w:hanging="360"/>
      </w:pPr>
      <w:rPr>
        <w:rFonts w:ascii="Times New Roman" w:hAnsi="Times New Roman" w:hint="default"/>
      </w:rPr>
    </w:lvl>
  </w:abstractNum>
  <w:abstractNum w:abstractNumId="4" w15:restartNumberingAfterBreak="0">
    <w:nsid w:val="00000007"/>
    <w:multiLevelType w:val="singleLevel"/>
    <w:tmpl w:val="00000000"/>
    <w:lvl w:ilvl="0">
      <w:start w:val="2"/>
      <w:numFmt w:val="decimal"/>
      <w:lvlText w:val="%1."/>
      <w:lvlJc w:val="left"/>
      <w:pPr>
        <w:tabs>
          <w:tab w:val="num" w:pos="1284"/>
        </w:tabs>
        <w:ind w:left="1284" w:hanging="660"/>
      </w:pPr>
      <w:rPr>
        <w:rFonts w:hint="default"/>
      </w:rPr>
    </w:lvl>
  </w:abstractNum>
  <w:abstractNum w:abstractNumId="5" w15:restartNumberingAfterBreak="0">
    <w:nsid w:val="00000008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6" w15:restartNumberingAfterBreak="0">
    <w:nsid w:val="00000009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7" w15:restartNumberingAfterBreak="0">
    <w:nsid w:val="0000000A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8" w15:restartNumberingAfterBreak="0">
    <w:nsid w:val="0000000B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9" w15:restartNumberingAfterBreak="0">
    <w:nsid w:val="0000000C"/>
    <w:multiLevelType w:val="singleLevel"/>
    <w:tmpl w:val="00010407"/>
    <w:lvl w:ilvl="0">
      <w:start w:val="1"/>
      <w:numFmt w:val="bullet"/>
      <w:pStyle w:val="Listenaut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D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00000E"/>
    <w:multiLevelType w:val="singleLevel"/>
    <w:tmpl w:val="000F04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05539BD"/>
    <w:multiLevelType w:val="multilevel"/>
    <w:tmpl w:val="DB5E207E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 w15:restartNumberingAfterBreak="0">
    <w:nsid w:val="10C03601"/>
    <w:multiLevelType w:val="multilevel"/>
    <w:tmpl w:val="F02A0170"/>
    <w:lvl w:ilvl="0">
      <w:start w:val="1"/>
      <w:numFmt w:val="decimal"/>
      <w:pStyle w:val="berschrift1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58213117"/>
    <w:multiLevelType w:val="hybridMultilevel"/>
    <w:tmpl w:val="F09EA032"/>
    <w:lvl w:ilvl="0" w:tplc="073839F2">
      <w:start w:val="1"/>
      <w:numFmt w:val="bullet"/>
      <w:pStyle w:val="TabListe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5" w15:restartNumberingAfterBreak="0">
    <w:nsid w:val="5B1C17DB"/>
    <w:multiLevelType w:val="multilevel"/>
    <w:tmpl w:val="17BCEA7A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" w15:restartNumberingAfterBreak="0">
    <w:nsid w:val="6844409C"/>
    <w:multiLevelType w:val="hybridMultilevel"/>
    <w:tmpl w:val="DB6AEEEA"/>
    <w:lvl w:ilvl="0" w:tplc="0407000F">
      <w:start w:val="1"/>
      <w:numFmt w:val="decimal"/>
      <w:lvlText w:val="%1."/>
      <w:lvlJc w:val="left"/>
      <w:pPr>
        <w:tabs>
          <w:tab w:val="num" w:pos="1344"/>
        </w:tabs>
        <w:ind w:left="134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784"/>
        </w:tabs>
        <w:ind w:left="27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17" w15:restartNumberingAfterBreak="0">
    <w:nsid w:val="7C56427A"/>
    <w:multiLevelType w:val="hybridMultilevel"/>
    <w:tmpl w:val="71E4BB7E"/>
    <w:lvl w:ilvl="0" w:tplc="220675FE">
      <w:start w:val="1"/>
      <w:numFmt w:val="lowerLetter"/>
      <w:pStyle w:val="Listenmanuell"/>
      <w:lvlText w:val="%1)"/>
      <w:lvlJc w:val="left"/>
      <w:pPr>
        <w:tabs>
          <w:tab w:val="num" w:pos="984"/>
        </w:tabs>
        <w:ind w:left="98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2"/>
  </w:num>
  <w:num w:numId="12">
    <w:abstractNumId w:val="0"/>
  </w:num>
  <w:num w:numId="13">
    <w:abstractNumId w:val="1"/>
  </w:num>
  <w:num w:numId="14">
    <w:abstractNumId w:val="16"/>
  </w:num>
  <w:num w:numId="15">
    <w:abstractNumId w:val="12"/>
  </w:num>
  <w:num w:numId="16">
    <w:abstractNumId w:val="13"/>
  </w:num>
  <w:num w:numId="17">
    <w:abstractNumId w:val="17"/>
  </w:num>
  <w:num w:numId="18">
    <w:abstractNumId w:val="13"/>
  </w:num>
  <w:num w:numId="19">
    <w:abstractNumId w:val="1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88C"/>
    <w:rsid w:val="00001ACC"/>
    <w:rsid w:val="00012996"/>
    <w:rsid w:val="00022275"/>
    <w:rsid w:val="00037ADE"/>
    <w:rsid w:val="0004190E"/>
    <w:rsid w:val="00064726"/>
    <w:rsid w:val="000801F7"/>
    <w:rsid w:val="00086300"/>
    <w:rsid w:val="000A1C14"/>
    <w:rsid w:val="000F4DF3"/>
    <w:rsid w:val="0010789B"/>
    <w:rsid w:val="00113D32"/>
    <w:rsid w:val="00146C8F"/>
    <w:rsid w:val="00161410"/>
    <w:rsid w:val="001667BE"/>
    <w:rsid w:val="00191927"/>
    <w:rsid w:val="001C75A0"/>
    <w:rsid w:val="001E662D"/>
    <w:rsid w:val="00211EFF"/>
    <w:rsid w:val="002518BE"/>
    <w:rsid w:val="0025783E"/>
    <w:rsid w:val="00265591"/>
    <w:rsid w:val="00266D82"/>
    <w:rsid w:val="00280926"/>
    <w:rsid w:val="002A13C6"/>
    <w:rsid w:val="002D6B2E"/>
    <w:rsid w:val="0031254D"/>
    <w:rsid w:val="00327BDD"/>
    <w:rsid w:val="00335690"/>
    <w:rsid w:val="0033683D"/>
    <w:rsid w:val="003454B0"/>
    <w:rsid w:val="0036274E"/>
    <w:rsid w:val="0037441A"/>
    <w:rsid w:val="00382AC9"/>
    <w:rsid w:val="0039069B"/>
    <w:rsid w:val="00397926"/>
    <w:rsid w:val="003A0A6F"/>
    <w:rsid w:val="003A10B9"/>
    <w:rsid w:val="003B42CE"/>
    <w:rsid w:val="003E2A1C"/>
    <w:rsid w:val="003F0643"/>
    <w:rsid w:val="003F34B7"/>
    <w:rsid w:val="004002F7"/>
    <w:rsid w:val="00404C9A"/>
    <w:rsid w:val="00412ED6"/>
    <w:rsid w:val="00415600"/>
    <w:rsid w:val="00426732"/>
    <w:rsid w:val="004503E1"/>
    <w:rsid w:val="0046357C"/>
    <w:rsid w:val="00486FA5"/>
    <w:rsid w:val="004C1C9B"/>
    <w:rsid w:val="004C6DB3"/>
    <w:rsid w:val="004E2FB7"/>
    <w:rsid w:val="00502ABC"/>
    <w:rsid w:val="00503EDB"/>
    <w:rsid w:val="00506338"/>
    <w:rsid w:val="00513472"/>
    <w:rsid w:val="00544E86"/>
    <w:rsid w:val="005547CD"/>
    <w:rsid w:val="0056333D"/>
    <w:rsid w:val="005B50AC"/>
    <w:rsid w:val="0060159D"/>
    <w:rsid w:val="0063788C"/>
    <w:rsid w:val="006637FF"/>
    <w:rsid w:val="006659CB"/>
    <w:rsid w:val="00692BBB"/>
    <w:rsid w:val="006C641C"/>
    <w:rsid w:val="006D550C"/>
    <w:rsid w:val="006E32AD"/>
    <w:rsid w:val="006F5889"/>
    <w:rsid w:val="00720EC1"/>
    <w:rsid w:val="00743418"/>
    <w:rsid w:val="007469BC"/>
    <w:rsid w:val="007551D5"/>
    <w:rsid w:val="00756B76"/>
    <w:rsid w:val="007625DB"/>
    <w:rsid w:val="007810A6"/>
    <w:rsid w:val="007900A7"/>
    <w:rsid w:val="00796ACC"/>
    <w:rsid w:val="007A0EF5"/>
    <w:rsid w:val="007A70AB"/>
    <w:rsid w:val="007C77C6"/>
    <w:rsid w:val="007D5053"/>
    <w:rsid w:val="007D672E"/>
    <w:rsid w:val="007E7989"/>
    <w:rsid w:val="007F48B1"/>
    <w:rsid w:val="00822B09"/>
    <w:rsid w:val="008439CC"/>
    <w:rsid w:val="0085416B"/>
    <w:rsid w:val="008547B1"/>
    <w:rsid w:val="00887597"/>
    <w:rsid w:val="008A1541"/>
    <w:rsid w:val="008C7F46"/>
    <w:rsid w:val="008D02D4"/>
    <w:rsid w:val="00910C6E"/>
    <w:rsid w:val="009159AB"/>
    <w:rsid w:val="00936F10"/>
    <w:rsid w:val="00947F4E"/>
    <w:rsid w:val="00963386"/>
    <w:rsid w:val="00963784"/>
    <w:rsid w:val="00965891"/>
    <w:rsid w:val="00970E36"/>
    <w:rsid w:val="00980BF2"/>
    <w:rsid w:val="00990924"/>
    <w:rsid w:val="00993927"/>
    <w:rsid w:val="009C0AE0"/>
    <w:rsid w:val="009C3840"/>
    <w:rsid w:val="009C47AC"/>
    <w:rsid w:val="009C6BEF"/>
    <w:rsid w:val="00A22930"/>
    <w:rsid w:val="00A248C7"/>
    <w:rsid w:val="00A24F03"/>
    <w:rsid w:val="00A40A01"/>
    <w:rsid w:val="00A449FA"/>
    <w:rsid w:val="00A468AD"/>
    <w:rsid w:val="00A57A34"/>
    <w:rsid w:val="00A607D6"/>
    <w:rsid w:val="00A62E19"/>
    <w:rsid w:val="00AA30C9"/>
    <w:rsid w:val="00AC1113"/>
    <w:rsid w:val="00AE0C4F"/>
    <w:rsid w:val="00AE3E90"/>
    <w:rsid w:val="00AF04CA"/>
    <w:rsid w:val="00B12933"/>
    <w:rsid w:val="00B262BF"/>
    <w:rsid w:val="00B3137D"/>
    <w:rsid w:val="00B57C33"/>
    <w:rsid w:val="00B608CF"/>
    <w:rsid w:val="00B9228C"/>
    <w:rsid w:val="00BA6850"/>
    <w:rsid w:val="00BC2A15"/>
    <w:rsid w:val="00BD099E"/>
    <w:rsid w:val="00BD77D9"/>
    <w:rsid w:val="00BE0DBF"/>
    <w:rsid w:val="00BF5D9E"/>
    <w:rsid w:val="00BF6AB5"/>
    <w:rsid w:val="00C00227"/>
    <w:rsid w:val="00C02644"/>
    <w:rsid w:val="00C274B9"/>
    <w:rsid w:val="00C439A2"/>
    <w:rsid w:val="00CC63E3"/>
    <w:rsid w:val="00CD3A2F"/>
    <w:rsid w:val="00D03AAA"/>
    <w:rsid w:val="00D3273C"/>
    <w:rsid w:val="00D70F3F"/>
    <w:rsid w:val="00D83C6D"/>
    <w:rsid w:val="00D84ACF"/>
    <w:rsid w:val="00D84C6E"/>
    <w:rsid w:val="00DA1509"/>
    <w:rsid w:val="00DA5597"/>
    <w:rsid w:val="00DD0858"/>
    <w:rsid w:val="00DF54A5"/>
    <w:rsid w:val="00E002E6"/>
    <w:rsid w:val="00E17E84"/>
    <w:rsid w:val="00E2177F"/>
    <w:rsid w:val="00E8671C"/>
    <w:rsid w:val="00E86742"/>
    <w:rsid w:val="00EB036F"/>
    <w:rsid w:val="00EB4765"/>
    <w:rsid w:val="00EB62A6"/>
    <w:rsid w:val="00ED261A"/>
    <w:rsid w:val="00EE5705"/>
    <w:rsid w:val="00EF6066"/>
    <w:rsid w:val="00F10E35"/>
    <w:rsid w:val="00F23075"/>
    <w:rsid w:val="00F2497B"/>
    <w:rsid w:val="00F34A9B"/>
    <w:rsid w:val="00F65217"/>
    <w:rsid w:val="00F6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F9B8DEA"/>
  <w14:defaultImageDpi w14:val="300"/>
  <w15:docId w15:val="{2C551538-4D89-694D-87D7-C5B85C94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320" w:lineRule="exact"/>
    </w:pPr>
    <w:rPr>
      <w:rFonts w:ascii="Palatino" w:hAnsi="Palatino"/>
      <w:noProof/>
      <w:sz w:val="22"/>
    </w:rPr>
  </w:style>
  <w:style w:type="paragraph" w:styleId="berschrift1">
    <w:name w:val="heading 1"/>
    <w:basedOn w:val="Standard"/>
    <w:next w:val="Lauftext"/>
    <w:qFormat/>
    <w:rsid w:val="007551D5"/>
    <w:pPr>
      <w:keepNext/>
      <w:numPr>
        <w:numId w:val="18"/>
      </w:numPr>
      <w:tabs>
        <w:tab w:val="clear" w:pos="700"/>
      </w:tabs>
      <w:spacing w:before="480" w:after="60"/>
      <w:ind w:left="1560" w:hanging="914"/>
      <w:outlineLvl w:val="0"/>
    </w:pPr>
    <w:rPr>
      <w:rFonts w:ascii="Arial" w:hAnsi="Arial"/>
      <w:kern w:val="28"/>
      <w:sz w:val="28"/>
    </w:rPr>
  </w:style>
  <w:style w:type="paragraph" w:styleId="berschrift2">
    <w:name w:val="heading 2"/>
    <w:basedOn w:val="Standard"/>
    <w:next w:val="Lauftext"/>
    <w:qFormat/>
    <w:rsid w:val="007551D5"/>
    <w:pPr>
      <w:keepNext/>
      <w:numPr>
        <w:ilvl w:val="1"/>
        <w:numId w:val="18"/>
      </w:numPr>
      <w:tabs>
        <w:tab w:val="clear" w:pos="720"/>
      </w:tabs>
      <w:spacing w:before="240"/>
      <w:ind w:left="1560" w:hanging="914"/>
      <w:outlineLvl w:val="1"/>
    </w:pPr>
    <w:rPr>
      <w:rFonts w:ascii="Arial" w:hAnsi="Arial"/>
      <w:spacing w:val="10"/>
      <w:sz w:val="24"/>
    </w:rPr>
  </w:style>
  <w:style w:type="paragraph" w:styleId="berschrift3">
    <w:name w:val="heading 3"/>
    <w:basedOn w:val="Standard"/>
    <w:next w:val="Lauftext"/>
    <w:qFormat/>
    <w:rsid w:val="007551D5"/>
    <w:pPr>
      <w:keepNext/>
      <w:numPr>
        <w:ilvl w:val="2"/>
        <w:numId w:val="18"/>
      </w:numPr>
      <w:tabs>
        <w:tab w:val="clear" w:pos="1080"/>
      </w:tabs>
      <w:spacing w:before="240"/>
      <w:ind w:left="1560" w:hanging="914"/>
      <w:outlineLvl w:val="2"/>
    </w:pPr>
    <w:rPr>
      <w:rFonts w:ascii="Arial" w:hAnsi="Arial"/>
      <w:spacing w:val="1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before="400"/>
    </w:pPr>
    <w:rPr>
      <w:rFonts w:ascii="Arial" w:hAnsi="Arial"/>
      <w:sz w:val="16"/>
    </w:rPr>
  </w:style>
  <w:style w:type="paragraph" w:customStyle="1" w:styleId="Fusszeile2">
    <w:name w:val="Fusszeile2"/>
    <w:basedOn w:val="Fuzeile"/>
    <w:pPr>
      <w:ind w:left="624"/>
    </w:pPr>
  </w:style>
  <w:style w:type="paragraph" w:customStyle="1" w:styleId="Unterstrich">
    <w:name w:val="Unterstrich"/>
    <w:pPr>
      <w:spacing w:after="600"/>
      <w:ind w:left="624"/>
    </w:pPr>
    <w:rPr>
      <w:noProof/>
      <w:sz w:val="2"/>
    </w:rPr>
  </w:style>
  <w:style w:type="paragraph" w:customStyle="1" w:styleId="Datortanwvert">
    <w:name w:val="Dat/ort/anw/vert"/>
    <w:pPr>
      <w:tabs>
        <w:tab w:val="left" w:pos="2127"/>
      </w:tabs>
      <w:spacing w:line="320" w:lineRule="exact"/>
      <w:ind w:left="1985" w:hanging="1361"/>
    </w:pPr>
    <w:rPr>
      <w:rFonts w:ascii="Palatino" w:hAnsi="Palatino"/>
      <w:noProof/>
      <w:sz w:val="22"/>
    </w:rPr>
  </w:style>
  <w:style w:type="paragraph" w:customStyle="1" w:styleId="TitelAuftrag">
    <w:name w:val="Titel/Auftrag"/>
    <w:basedOn w:val="Standard"/>
    <w:next w:val="Oberstrich"/>
    <w:pPr>
      <w:tabs>
        <w:tab w:val="right" w:pos="9497"/>
      </w:tabs>
      <w:spacing w:before="1120"/>
      <w:ind w:left="624"/>
    </w:pPr>
    <w:rPr>
      <w:rFonts w:ascii="Arial" w:hAnsi="Arial"/>
      <w:spacing w:val="10"/>
      <w:sz w:val="32"/>
    </w:rPr>
  </w:style>
  <w:style w:type="paragraph" w:customStyle="1" w:styleId="TabListe">
    <w:name w:val="TabListe"/>
    <w:basedOn w:val="Standard"/>
    <w:rsid w:val="0025783E"/>
    <w:pPr>
      <w:numPr>
        <w:numId w:val="20"/>
      </w:numPr>
      <w:spacing w:before="60" w:after="60" w:line="240" w:lineRule="auto"/>
      <w:ind w:left="369" w:right="28" w:hanging="224"/>
    </w:pPr>
    <w:rPr>
      <w:rFonts w:ascii="Arial" w:hAnsi="Arial"/>
      <w:sz w:val="20"/>
    </w:rPr>
  </w:style>
  <w:style w:type="paragraph" w:styleId="Fuzeile">
    <w:name w:val="footer"/>
    <w:link w:val="FuzeileZchn"/>
    <w:pPr>
      <w:tabs>
        <w:tab w:val="center" w:pos="4749"/>
        <w:tab w:val="right" w:pos="9497"/>
      </w:tabs>
      <w:spacing w:before="400"/>
    </w:pPr>
    <w:rPr>
      <w:rFonts w:ascii="Arial" w:hAnsi="Arial"/>
      <w:noProof/>
      <w:sz w:val="16"/>
    </w:rPr>
  </w:style>
  <w:style w:type="character" w:styleId="Seitenzahl">
    <w:name w:val="page number"/>
    <w:basedOn w:val="Absatz-Standardschriftart"/>
  </w:style>
  <w:style w:type="paragraph" w:customStyle="1" w:styleId="Kopfzeile2">
    <w:name w:val="Kopfzeile2"/>
    <w:basedOn w:val="Kopfzeile"/>
    <w:pPr>
      <w:tabs>
        <w:tab w:val="clear" w:pos="4536"/>
        <w:tab w:val="clear" w:pos="9072"/>
        <w:tab w:val="center" w:pos="4749"/>
        <w:tab w:val="right" w:pos="9497"/>
      </w:tabs>
      <w:spacing w:before="0"/>
      <w:ind w:left="624"/>
    </w:pPr>
  </w:style>
  <w:style w:type="paragraph" w:customStyle="1" w:styleId="Formatvorlage1">
    <w:name w:val="Formatvorlage1"/>
    <w:pPr>
      <w:ind w:left="624"/>
    </w:pPr>
    <w:rPr>
      <w:rFonts w:ascii="Palatino" w:hAnsi="Palatino"/>
      <w:noProof/>
      <w:sz w:val="22"/>
    </w:rPr>
  </w:style>
  <w:style w:type="paragraph" w:customStyle="1" w:styleId="Beilagen">
    <w:name w:val="Beilagen"/>
    <w:basedOn w:val="Standard"/>
    <w:next w:val="Beilagenliste"/>
    <w:pPr>
      <w:ind w:left="624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37D"/>
    <w:pPr>
      <w:spacing w:line="240" w:lineRule="auto"/>
    </w:pPr>
    <w:rPr>
      <w:rFonts w:ascii="Lucida Grande" w:hAnsi="Lucida Grande" w:cs="Lucida Grande"/>
      <w:sz w:val="18"/>
      <w:szCs w:val="18"/>
    </w:rPr>
  </w:style>
  <w:style w:type="paragraph" w:customStyle="1" w:styleId="TabText">
    <w:name w:val="TabText"/>
    <w:basedOn w:val="Standard"/>
    <w:pPr>
      <w:spacing w:before="60" w:after="60" w:line="240" w:lineRule="auto"/>
      <w:ind w:left="28" w:right="28"/>
    </w:pPr>
    <w:rPr>
      <w:rFonts w:ascii="Arial" w:hAnsi="Arial"/>
      <w:sz w:val="20"/>
    </w:rPr>
  </w:style>
  <w:style w:type="paragraph" w:customStyle="1" w:styleId="Dokumentname">
    <w:name w:val="Dokumentname"/>
    <w:basedOn w:val="Standard"/>
    <w:next w:val="Standard"/>
    <w:pPr>
      <w:ind w:left="624"/>
    </w:pPr>
    <w:rPr>
      <w:sz w:val="16"/>
    </w:rPr>
  </w:style>
  <w:style w:type="paragraph" w:customStyle="1" w:styleId="Oberstrich">
    <w:name w:val="Oberstrich"/>
    <w:basedOn w:val="Standard"/>
    <w:next w:val="Standard"/>
    <w:pPr>
      <w:pBdr>
        <w:bottom w:val="single" w:sz="4" w:space="1" w:color="auto"/>
      </w:pBdr>
      <w:spacing w:after="320" w:line="240" w:lineRule="auto"/>
      <w:ind w:left="624"/>
    </w:pPr>
    <w:rPr>
      <w:sz w:val="2"/>
    </w:rPr>
  </w:style>
  <w:style w:type="paragraph" w:customStyle="1" w:styleId="Lauftext">
    <w:name w:val="Lauftext"/>
    <w:basedOn w:val="Standard"/>
    <w:rsid w:val="00B12933"/>
    <w:pPr>
      <w:spacing w:before="120"/>
      <w:ind w:left="624"/>
      <w:jc w:val="both"/>
    </w:pPr>
  </w:style>
  <w:style w:type="paragraph" w:customStyle="1" w:styleId="Fussnotenzeichen">
    <w:name w:val="Fussnotenzeichen"/>
    <w:basedOn w:val="Lauftext"/>
    <w:next w:val="Lauftext"/>
    <w:rPr>
      <w:rFonts w:ascii="R Frutiger Roman" w:hAnsi="R Frutiger Roman"/>
      <w:vertAlign w:val="superscript"/>
    </w:rPr>
  </w:style>
  <w:style w:type="paragraph" w:customStyle="1" w:styleId="Listenmanuell">
    <w:name w:val="Listen manuell"/>
    <w:basedOn w:val="Standard"/>
    <w:pPr>
      <w:numPr>
        <w:numId w:val="17"/>
      </w:numPr>
      <w:tabs>
        <w:tab w:val="clear" w:pos="984"/>
        <w:tab w:val="num" w:pos="851"/>
      </w:tabs>
      <w:spacing w:after="120"/>
      <w:ind w:left="851" w:hanging="227"/>
    </w:pPr>
  </w:style>
  <w:style w:type="paragraph" w:styleId="Funotentext">
    <w:name w:val="footnote text"/>
    <w:basedOn w:val="Standard"/>
    <w:pPr>
      <w:spacing w:after="60" w:line="220" w:lineRule="exact"/>
      <w:ind w:left="908" w:hanging="284"/>
    </w:pPr>
    <w:rPr>
      <w:rFonts w:ascii="Arial" w:hAnsi="Arial"/>
      <w:spacing w:val="20"/>
      <w:sz w:val="16"/>
    </w:rPr>
  </w:style>
  <w:style w:type="character" w:styleId="Funotenzeichen">
    <w:name w:val="footnote reference"/>
    <w:rPr>
      <w:rFonts w:ascii="Arial" w:hAnsi="Arial"/>
      <w:sz w:val="24"/>
      <w:vertAlign w:val="superscript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37D"/>
    <w:rPr>
      <w:rFonts w:ascii="Lucida Grande" w:hAnsi="Lucida Grande" w:cs="Lucida Grande"/>
      <w:noProof/>
      <w:sz w:val="18"/>
      <w:szCs w:val="18"/>
    </w:rPr>
  </w:style>
  <w:style w:type="paragraph" w:customStyle="1" w:styleId="Listenauto">
    <w:name w:val="Listen auto"/>
    <w:basedOn w:val="Standard"/>
    <w:pPr>
      <w:numPr>
        <w:numId w:val="8"/>
      </w:numPr>
      <w:tabs>
        <w:tab w:val="clear" w:pos="360"/>
      </w:tabs>
      <w:spacing w:after="120"/>
      <w:ind w:left="851" w:hanging="227"/>
      <w:jc w:val="both"/>
    </w:pPr>
  </w:style>
  <w:style w:type="paragraph" w:customStyle="1" w:styleId="Beilagenliste">
    <w:name w:val="Beilagenliste"/>
    <w:basedOn w:val="Standard"/>
    <w:pPr>
      <w:numPr>
        <w:numId w:val="13"/>
      </w:numPr>
    </w:pPr>
  </w:style>
  <w:style w:type="character" w:customStyle="1" w:styleId="FuzeileZchn">
    <w:name w:val="Fußzeile Zchn"/>
    <w:basedOn w:val="Absatz-Standardschriftart"/>
    <w:link w:val="Fuzeile"/>
    <w:rsid w:val="00191927"/>
    <w:rPr>
      <w:rFonts w:ascii="Arial" w:hAnsi="Arial"/>
      <w:noProof/>
      <w:sz w:val="16"/>
    </w:rPr>
  </w:style>
  <w:style w:type="paragraph" w:customStyle="1" w:styleId="Wappen">
    <w:name w:val="Wappen"/>
    <w:basedOn w:val="Kopfzeile"/>
    <w:rsid w:val="007C77C6"/>
    <w:pPr>
      <w:tabs>
        <w:tab w:val="clear" w:pos="4536"/>
        <w:tab w:val="clear" w:pos="9072"/>
        <w:tab w:val="center" w:pos="4749"/>
        <w:tab w:val="right" w:pos="9497"/>
      </w:tabs>
      <w:spacing w:before="900"/>
      <w:ind w:left="567"/>
    </w:pPr>
    <w:rPr>
      <w:rFonts w:ascii="Frutiger 55 Roman" w:hAnsi="Frutiger 55 Roman"/>
      <w:noProof w:val="0"/>
      <w:spacing w:val="1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E80ADB1-8D51-4F4C-8280-90A6DBCDB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-</Company>
  <LinksUpToDate>false</LinksUpToDate>
  <CharactersWithSpaces>1676</CharactersWithSpaces>
  <SharedDoc>false</SharedDoc>
  <HLinks>
    <vt:vector size="18" baseType="variant">
      <vt:variant>
        <vt:i4>2031632</vt:i4>
      </vt:variant>
      <vt:variant>
        <vt:i4>4007</vt:i4>
      </vt:variant>
      <vt:variant>
        <vt:i4>1025</vt:i4>
      </vt:variant>
      <vt:variant>
        <vt:i4>1</vt:i4>
      </vt:variant>
      <vt:variant>
        <vt:lpwstr>A-neu_1978px_138px</vt:lpwstr>
      </vt:variant>
      <vt:variant>
        <vt:lpwstr/>
      </vt:variant>
      <vt:variant>
        <vt:i4>1114128</vt:i4>
      </vt:variant>
      <vt:variant>
        <vt:i4>4010</vt:i4>
      </vt:variant>
      <vt:variant>
        <vt:i4>1026</vt:i4>
      </vt:variant>
      <vt:variant>
        <vt:i4>1</vt:i4>
      </vt:variant>
      <vt:variant>
        <vt:lpwstr>B-neu_1978px_106px</vt:lpwstr>
      </vt:variant>
      <vt:variant>
        <vt:lpwstr/>
      </vt:variant>
      <vt:variant>
        <vt:i4>1769485</vt:i4>
      </vt:variant>
      <vt:variant>
        <vt:i4>4014</vt:i4>
      </vt:variant>
      <vt:variant>
        <vt:i4>1027</vt:i4>
      </vt:variant>
      <vt:variant>
        <vt:i4>1</vt:i4>
      </vt:variant>
      <vt:variant>
        <vt:lpwstr>gelb-neu_Test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-</dc:creator>
  <cp:keywords/>
  <cp:lastModifiedBy>Planpartner AG</cp:lastModifiedBy>
  <cp:revision>3</cp:revision>
  <cp:lastPrinted>2019-11-07T09:06:00Z</cp:lastPrinted>
  <dcterms:created xsi:type="dcterms:W3CDTF">2020-02-19T07:51:00Z</dcterms:created>
  <dcterms:modified xsi:type="dcterms:W3CDTF">2020-02-19T07:54:00Z</dcterms:modified>
</cp:coreProperties>
</file>