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13F1D3" w14:textId="462247B7" w:rsidR="0063788C" w:rsidRDefault="00990924">
      <w:pPr>
        <w:pStyle w:val="TitelAuftrag"/>
      </w:pPr>
      <w:r>
        <w:rPr>
          <w:sz w:val="26"/>
          <w:szCs w:val="26"/>
        </w:rPr>
        <w:t xml:space="preserve">Neubau Schulanlage </w:t>
      </w:r>
      <w:r w:rsidR="00486FA5">
        <w:rPr>
          <w:sz w:val="26"/>
          <w:szCs w:val="26"/>
        </w:rPr>
        <w:t>Bubenholz</w:t>
      </w:r>
      <w:r>
        <w:rPr>
          <w:sz w:val="26"/>
          <w:szCs w:val="26"/>
        </w:rPr>
        <w:br/>
        <w:t xml:space="preserve">Studienauftrag im selektiven Verfahren – </w:t>
      </w:r>
      <w:r w:rsidRPr="00431EBA">
        <w:rPr>
          <w:sz w:val="26"/>
          <w:szCs w:val="26"/>
        </w:rPr>
        <w:t>Präqualifikation</w:t>
      </w:r>
      <w:r w:rsidRPr="00431EBA">
        <w:rPr>
          <w:sz w:val="26"/>
          <w:szCs w:val="26"/>
        </w:rPr>
        <w:br/>
      </w:r>
      <w:r w:rsidR="007469BC">
        <w:br/>
      </w:r>
      <w:r w:rsidR="003454B0">
        <w:t>Referenz</w:t>
      </w:r>
      <w:r w:rsidR="00F2497B">
        <w:t>liste</w:t>
      </w:r>
      <w:r w:rsidR="00E2177F">
        <w:t xml:space="preserve"> Fachbereich </w:t>
      </w:r>
      <w:r w:rsidR="008F78F5">
        <w:t>Bauingenieurwesen</w:t>
      </w:r>
      <w:r w:rsidR="00E2177F">
        <w:br/>
      </w:r>
      <w:r w:rsidR="00E2177F">
        <w:br/>
      </w:r>
      <w:r w:rsidR="00E2177F">
        <w:rPr>
          <w:szCs w:val="28"/>
        </w:rPr>
        <w:t xml:space="preserve">Formular </w:t>
      </w:r>
      <w:r w:rsidR="00E2177F" w:rsidRPr="00E2177F">
        <w:rPr>
          <w:b/>
          <w:szCs w:val="28"/>
        </w:rPr>
        <w:t>3</w:t>
      </w:r>
      <w:r w:rsidR="008F78F5">
        <w:rPr>
          <w:b/>
          <w:szCs w:val="28"/>
        </w:rPr>
        <w:t>B</w:t>
      </w:r>
      <w:r w:rsidR="0063788C">
        <w:tab/>
      </w:r>
      <w:r w:rsidR="008439CC">
        <w:rPr>
          <w:rFonts w:eastAsia="Times New Roman"/>
          <w:sz w:val="16"/>
        </w:rPr>
        <w:fldChar w:fldCharType="begin"/>
      </w:r>
      <w:r w:rsidR="008439CC">
        <w:rPr>
          <w:rFonts w:eastAsia="Times New Roman"/>
          <w:sz w:val="16"/>
        </w:rPr>
        <w:instrText xml:space="preserve"> FILENAME  \* MERGEFORMAT </w:instrText>
      </w:r>
      <w:r w:rsidR="008439CC">
        <w:rPr>
          <w:rFonts w:eastAsia="Times New Roman"/>
          <w:sz w:val="16"/>
        </w:rPr>
        <w:fldChar w:fldCharType="separate"/>
      </w:r>
      <w:r w:rsidR="008F78F5">
        <w:rPr>
          <w:rFonts w:eastAsia="Times New Roman"/>
          <w:sz w:val="16"/>
        </w:rPr>
        <w:t>28335_13A_200219_PQ_3B_Referenzliste.docx</w:t>
      </w:r>
      <w:r w:rsidR="008439CC">
        <w:rPr>
          <w:rFonts w:eastAsia="Times New Roman"/>
          <w:sz w:val="16"/>
        </w:rPr>
        <w:fldChar w:fldCharType="end"/>
      </w:r>
    </w:p>
    <w:p w14:paraId="3E3103D8" w14:textId="77777777" w:rsidR="0063788C" w:rsidRDefault="0063788C">
      <w:pPr>
        <w:pStyle w:val="Oberstrich"/>
      </w:pPr>
    </w:p>
    <w:p w14:paraId="09AD32CE" w14:textId="77777777" w:rsidR="003B42CE" w:rsidRDefault="003B42CE" w:rsidP="006E32AD">
      <w:pPr>
        <w:pStyle w:val="Lauftext"/>
        <w:spacing w:line="40" w:lineRule="exact"/>
      </w:pPr>
    </w:p>
    <w:tbl>
      <w:tblPr>
        <w:tblW w:w="8959" w:type="dxa"/>
        <w:tblInd w:w="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5"/>
        <w:gridCol w:w="780"/>
        <w:gridCol w:w="70"/>
        <w:gridCol w:w="992"/>
        <w:gridCol w:w="5040"/>
        <w:gridCol w:w="12"/>
      </w:tblGrid>
      <w:tr w:rsidR="00990924" w14:paraId="31F5DCB3" w14:textId="77777777" w:rsidTr="00E2177F">
        <w:tc>
          <w:tcPr>
            <w:tcW w:w="29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B2270F" w14:textId="042801E1" w:rsidR="00990924" w:rsidRDefault="00990924" w:rsidP="00990924">
            <w:pPr>
              <w:pStyle w:val="TabText"/>
            </w:pPr>
            <w:r>
              <w:t>Ausschreibende Stelle:</w:t>
            </w:r>
          </w:p>
        </w:tc>
        <w:tc>
          <w:tcPr>
            <w:tcW w:w="60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0B559D" w14:textId="77777777" w:rsidR="00990924" w:rsidRDefault="00990924" w:rsidP="00990924">
            <w:pPr>
              <w:pStyle w:val="TabText"/>
            </w:pPr>
            <w:r>
              <w:t>Stadt Opfikon, Abteilung Finanzen und Liegenschaften</w:t>
            </w:r>
          </w:p>
          <w:p w14:paraId="743BB75A" w14:textId="6EE01E35" w:rsidR="00990924" w:rsidRDefault="00990924" w:rsidP="00990924">
            <w:pPr>
              <w:pStyle w:val="TabText"/>
            </w:pPr>
            <w:r>
              <w:t>Oberhauserstrasse 27, 8152 Opfikon-Glattbrugg</w:t>
            </w:r>
          </w:p>
        </w:tc>
      </w:tr>
      <w:tr w:rsidR="00990924" w14:paraId="66734F13" w14:textId="77777777" w:rsidTr="00E2177F">
        <w:tc>
          <w:tcPr>
            <w:tcW w:w="29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8D7307" w14:textId="31429A9E" w:rsidR="00990924" w:rsidRDefault="00990924" w:rsidP="00990924">
            <w:pPr>
              <w:pStyle w:val="TabText"/>
            </w:pPr>
            <w:r>
              <w:t>Leistung/Projektbezeichnung:</w:t>
            </w:r>
          </w:p>
        </w:tc>
        <w:tc>
          <w:tcPr>
            <w:tcW w:w="60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82AEA9" w14:textId="0695747C" w:rsidR="00990924" w:rsidRDefault="00990924" w:rsidP="00990924">
            <w:pPr>
              <w:pStyle w:val="TabText"/>
            </w:pPr>
            <w:r>
              <w:t>Neubau Schul</w:t>
            </w:r>
            <w:r w:rsidR="008C7F46">
              <w:t>anlage</w:t>
            </w:r>
            <w:r>
              <w:t xml:space="preserve"> </w:t>
            </w:r>
            <w:r w:rsidR="00486FA5">
              <w:t>Bubenholz</w:t>
            </w:r>
          </w:p>
        </w:tc>
      </w:tr>
      <w:tr w:rsidR="00E2177F" w:rsidRPr="00D63646" w14:paraId="3FA6DD67" w14:textId="77777777" w:rsidTr="008F78F5">
        <w:trPr>
          <w:gridAfter w:val="1"/>
          <w:wAfter w:w="12" w:type="dxa"/>
          <w:trHeight w:val="223"/>
        </w:trPr>
        <w:tc>
          <w:tcPr>
            <w:tcW w:w="89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A630B1" w14:textId="2C260422" w:rsidR="00E2177F" w:rsidRPr="00D63646" w:rsidRDefault="00E2177F" w:rsidP="00E2177F">
            <w:pPr>
              <w:pStyle w:val="TabText"/>
              <w:jc w:val="center"/>
              <w:rPr>
                <w:lang w:val="de-CH"/>
              </w:rPr>
            </w:pPr>
          </w:p>
        </w:tc>
      </w:tr>
      <w:tr w:rsidR="002D6B2E" w:rsidRPr="00D63646" w14:paraId="02A1DBCE" w14:textId="77777777" w:rsidTr="002D6B2E">
        <w:trPr>
          <w:gridAfter w:val="1"/>
          <w:wAfter w:w="12" w:type="dxa"/>
        </w:trPr>
        <w:tc>
          <w:tcPr>
            <w:tcW w:w="2845" w:type="dxa"/>
            <w:gridSpan w:val="2"/>
            <w:tcBorders>
              <w:left w:val="single" w:sz="4" w:space="0" w:color="auto"/>
            </w:tcBorders>
          </w:tcPr>
          <w:p w14:paraId="39219F05" w14:textId="344753E6" w:rsidR="002D6B2E" w:rsidRPr="00D63646" w:rsidRDefault="002D6B2E" w:rsidP="00CD3A2F">
            <w:pPr>
              <w:pStyle w:val="TabText"/>
              <w:rPr>
                <w:lang w:val="de-CH"/>
              </w:rPr>
            </w:pPr>
            <w:r>
              <w:rPr>
                <w:lang w:val="de-CH"/>
              </w:rPr>
              <w:t>Firmenbezeichnung:</w:t>
            </w:r>
          </w:p>
        </w:tc>
        <w:tc>
          <w:tcPr>
            <w:tcW w:w="6102" w:type="dxa"/>
            <w:gridSpan w:val="3"/>
            <w:tcBorders>
              <w:right w:val="single" w:sz="4" w:space="0" w:color="auto"/>
            </w:tcBorders>
          </w:tcPr>
          <w:p w14:paraId="3C9D891C" w14:textId="2C183E7A" w:rsidR="002D6B2E" w:rsidRPr="00D63646" w:rsidRDefault="002D6B2E" w:rsidP="00CD3A2F">
            <w:pPr>
              <w:pStyle w:val="TabText"/>
              <w:rPr>
                <w:lang w:val="de-CH"/>
              </w:rPr>
            </w:pPr>
          </w:p>
        </w:tc>
      </w:tr>
      <w:tr w:rsidR="002D6B2E" w:rsidRPr="00D63646" w14:paraId="1306DCDD" w14:textId="77777777" w:rsidTr="002D6B2E">
        <w:trPr>
          <w:gridAfter w:val="1"/>
          <w:wAfter w:w="12" w:type="dxa"/>
        </w:trPr>
        <w:tc>
          <w:tcPr>
            <w:tcW w:w="8947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66096F7C" w14:textId="77777777" w:rsidR="002D6B2E" w:rsidRPr="00D63646" w:rsidRDefault="002D6B2E" w:rsidP="00CD3A2F">
            <w:pPr>
              <w:pStyle w:val="TabText"/>
              <w:rPr>
                <w:lang w:val="de-CH"/>
              </w:rPr>
            </w:pPr>
          </w:p>
        </w:tc>
      </w:tr>
      <w:tr w:rsidR="00980BF2" w:rsidRPr="00D63646" w14:paraId="484CBE24" w14:textId="77777777" w:rsidTr="002D6B2E">
        <w:trPr>
          <w:gridAfter w:val="1"/>
          <w:wAfter w:w="12" w:type="dxa"/>
        </w:trPr>
        <w:tc>
          <w:tcPr>
            <w:tcW w:w="894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204D15DF" w14:textId="3EA5B7BC" w:rsidR="00980BF2" w:rsidRPr="00CD3A2F" w:rsidRDefault="00980BF2" w:rsidP="00CD3A2F">
            <w:pPr>
              <w:pStyle w:val="TabText"/>
              <w:rPr>
                <w:b/>
                <w:lang w:val="de-CH"/>
              </w:rPr>
            </w:pPr>
            <w:r w:rsidRPr="00D63646">
              <w:rPr>
                <w:lang w:val="de-CH"/>
              </w:rPr>
              <w:br w:type="page"/>
            </w:r>
            <w:r w:rsidRPr="00CD3A2F">
              <w:rPr>
                <w:b/>
                <w:lang w:val="de-CH"/>
              </w:rPr>
              <w:t xml:space="preserve">Referenz </w:t>
            </w:r>
            <w:r w:rsidR="008F78F5">
              <w:rPr>
                <w:b/>
                <w:lang w:val="de-CH"/>
              </w:rPr>
              <w:t>B</w:t>
            </w:r>
            <w:r w:rsidRPr="00CD3A2F">
              <w:rPr>
                <w:b/>
                <w:lang w:val="de-CH"/>
              </w:rPr>
              <w:t>1</w:t>
            </w:r>
            <w:r w:rsidR="009C3840" w:rsidRPr="00CD3A2F">
              <w:rPr>
                <w:b/>
                <w:lang w:val="de-CH"/>
              </w:rPr>
              <w:t xml:space="preserve"> (Eignungskriterium 1)</w:t>
            </w:r>
          </w:p>
        </w:tc>
      </w:tr>
      <w:tr w:rsidR="00980BF2" w:rsidRPr="00D63646" w14:paraId="49270BAC" w14:textId="77777777" w:rsidTr="002D6B2E">
        <w:trPr>
          <w:gridAfter w:val="1"/>
          <w:wAfter w:w="12" w:type="dxa"/>
        </w:trPr>
        <w:tc>
          <w:tcPr>
            <w:tcW w:w="2065" w:type="dxa"/>
            <w:tcBorders>
              <w:left w:val="single" w:sz="4" w:space="0" w:color="auto"/>
            </w:tcBorders>
          </w:tcPr>
          <w:p w14:paraId="43273DE9" w14:textId="77777777" w:rsidR="00980BF2" w:rsidRPr="00D63646" w:rsidRDefault="00980BF2" w:rsidP="00E2177F">
            <w:pPr>
              <w:pStyle w:val="TabText"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t xml:space="preserve">Bezeichnung </w:t>
            </w:r>
            <w:r>
              <w:rPr>
                <w:noProof w:val="0"/>
                <w:lang w:val="de-CH"/>
              </w:rPr>
              <w:br/>
              <w:t>Referenzprojekt</w:t>
            </w:r>
            <w:r w:rsidRPr="00D63646">
              <w:rPr>
                <w:noProof w:val="0"/>
                <w:lang w:val="de-CH"/>
              </w:rPr>
              <w:t>:</w:t>
            </w:r>
          </w:p>
        </w:tc>
        <w:tc>
          <w:tcPr>
            <w:tcW w:w="6882" w:type="dxa"/>
            <w:gridSpan w:val="4"/>
            <w:tcBorders>
              <w:right w:val="single" w:sz="4" w:space="0" w:color="auto"/>
            </w:tcBorders>
          </w:tcPr>
          <w:p w14:paraId="537EF919" w14:textId="77777777" w:rsidR="00980BF2" w:rsidRPr="00D63646" w:rsidRDefault="00980BF2" w:rsidP="00E2177F">
            <w:pPr>
              <w:pStyle w:val="TabText"/>
              <w:rPr>
                <w:noProof w:val="0"/>
                <w:lang w:val="de-CH"/>
              </w:rPr>
            </w:pPr>
          </w:p>
        </w:tc>
      </w:tr>
      <w:tr w:rsidR="00980BF2" w:rsidRPr="00D63646" w14:paraId="6D637B33" w14:textId="77777777" w:rsidTr="002D6B2E">
        <w:trPr>
          <w:gridAfter w:val="1"/>
          <w:wAfter w:w="12" w:type="dxa"/>
        </w:trPr>
        <w:tc>
          <w:tcPr>
            <w:tcW w:w="2065" w:type="dxa"/>
            <w:tcBorders>
              <w:left w:val="single" w:sz="4" w:space="0" w:color="auto"/>
            </w:tcBorders>
          </w:tcPr>
          <w:p w14:paraId="79F7AC48" w14:textId="77777777" w:rsidR="00980BF2" w:rsidRDefault="00980BF2" w:rsidP="00E2177F">
            <w:pPr>
              <w:pStyle w:val="TabText"/>
              <w:rPr>
                <w:noProof w:val="0"/>
                <w:lang w:val="de-CH"/>
              </w:rPr>
            </w:pPr>
            <w:r w:rsidRPr="00D63646">
              <w:rPr>
                <w:noProof w:val="0"/>
                <w:lang w:val="de-CH"/>
              </w:rPr>
              <w:t>Ort</w:t>
            </w:r>
            <w:r>
              <w:rPr>
                <w:noProof w:val="0"/>
                <w:lang w:val="de-CH"/>
              </w:rPr>
              <w:t xml:space="preserve"> Referenzprojekt</w:t>
            </w:r>
            <w:r w:rsidRPr="00D63646">
              <w:rPr>
                <w:noProof w:val="0"/>
                <w:lang w:val="de-CH"/>
              </w:rPr>
              <w:t>:</w:t>
            </w:r>
          </w:p>
        </w:tc>
        <w:tc>
          <w:tcPr>
            <w:tcW w:w="6882" w:type="dxa"/>
            <w:gridSpan w:val="4"/>
            <w:tcBorders>
              <w:right w:val="single" w:sz="4" w:space="0" w:color="auto"/>
            </w:tcBorders>
          </w:tcPr>
          <w:p w14:paraId="2D994E74" w14:textId="77777777" w:rsidR="00980BF2" w:rsidRPr="00D63646" w:rsidRDefault="00980BF2" w:rsidP="00E2177F">
            <w:pPr>
              <w:pStyle w:val="TabText"/>
              <w:rPr>
                <w:noProof w:val="0"/>
                <w:lang w:val="de-CH"/>
              </w:rPr>
            </w:pPr>
          </w:p>
        </w:tc>
      </w:tr>
      <w:tr w:rsidR="00980BF2" w:rsidRPr="00D63646" w14:paraId="6E72AF9A" w14:textId="77777777" w:rsidTr="002D6B2E">
        <w:trPr>
          <w:gridAfter w:val="1"/>
          <w:wAfter w:w="12" w:type="dxa"/>
        </w:trPr>
        <w:tc>
          <w:tcPr>
            <w:tcW w:w="2065" w:type="dxa"/>
            <w:tcBorders>
              <w:left w:val="single" w:sz="4" w:space="0" w:color="auto"/>
            </w:tcBorders>
          </w:tcPr>
          <w:p w14:paraId="1C7A432C" w14:textId="28A57A13" w:rsidR="00980BF2" w:rsidRPr="00D63646" w:rsidRDefault="001667BE" w:rsidP="00E2177F">
            <w:pPr>
              <w:pStyle w:val="TabText"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t>Realisierung / Übergabe</w:t>
            </w:r>
          </w:p>
        </w:tc>
        <w:tc>
          <w:tcPr>
            <w:tcW w:w="6882" w:type="dxa"/>
            <w:gridSpan w:val="4"/>
            <w:tcBorders>
              <w:right w:val="single" w:sz="4" w:space="0" w:color="auto"/>
            </w:tcBorders>
          </w:tcPr>
          <w:p w14:paraId="196FBB57" w14:textId="628789C7" w:rsidR="00980BF2" w:rsidRPr="00D63646" w:rsidRDefault="00692BBB" w:rsidP="00E2177F">
            <w:pPr>
              <w:pStyle w:val="TabText"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t>… / …</w:t>
            </w:r>
          </w:p>
        </w:tc>
      </w:tr>
      <w:tr w:rsidR="00980BF2" w:rsidRPr="00D63646" w14:paraId="012F996A" w14:textId="77777777" w:rsidTr="002D6B2E">
        <w:trPr>
          <w:gridAfter w:val="1"/>
          <w:wAfter w:w="12" w:type="dxa"/>
        </w:trPr>
        <w:tc>
          <w:tcPr>
            <w:tcW w:w="2065" w:type="dxa"/>
            <w:tcBorders>
              <w:left w:val="single" w:sz="4" w:space="0" w:color="auto"/>
            </w:tcBorders>
          </w:tcPr>
          <w:p w14:paraId="40C78D39" w14:textId="77777777" w:rsidR="00980BF2" w:rsidRDefault="00980BF2" w:rsidP="00E2177F">
            <w:pPr>
              <w:pStyle w:val="TabText"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t>Auftraggeber:</w:t>
            </w:r>
          </w:p>
        </w:tc>
        <w:tc>
          <w:tcPr>
            <w:tcW w:w="6882" w:type="dxa"/>
            <w:gridSpan w:val="4"/>
            <w:tcBorders>
              <w:right w:val="single" w:sz="4" w:space="0" w:color="auto"/>
            </w:tcBorders>
          </w:tcPr>
          <w:p w14:paraId="42819B4C" w14:textId="77777777" w:rsidR="00980BF2" w:rsidRPr="00D63646" w:rsidRDefault="00980BF2" w:rsidP="00E2177F">
            <w:pPr>
              <w:pStyle w:val="TabText"/>
              <w:rPr>
                <w:noProof w:val="0"/>
                <w:lang w:val="de-CH"/>
              </w:rPr>
            </w:pPr>
          </w:p>
        </w:tc>
      </w:tr>
      <w:tr w:rsidR="00980BF2" w:rsidRPr="00D63646" w14:paraId="579FE188" w14:textId="77777777" w:rsidTr="002D6B2E">
        <w:trPr>
          <w:gridAfter w:val="1"/>
          <w:wAfter w:w="12" w:type="dxa"/>
        </w:trPr>
        <w:tc>
          <w:tcPr>
            <w:tcW w:w="2065" w:type="dxa"/>
            <w:tcBorders>
              <w:left w:val="single" w:sz="4" w:space="0" w:color="auto"/>
            </w:tcBorders>
          </w:tcPr>
          <w:p w14:paraId="1707744F" w14:textId="77777777" w:rsidR="00980BF2" w:rsidRDefault="00980BF2" w:rsidP="00E2177F">
            <w:pPr>
              <w:pStyle w:val="TabText"/>
              <w:rPr>
                <w:noProof w:val="0"/>
                <w:lang w:val="de-CH"/>
              </w:rPr>
            </w:pPr>
            <w:r w:rsidRPr="00D63646">
              <w:rPr>
                <w:noProof w:val="0"/>
                <w:lang w:val="de-CH"/>
              </w:rPr>
              <w:t>Aufgabe:</w:t>
            </w:r>
          </w:p>
          <w:p w14:paraId="1405C029" w14:textId="77777777" w:rsidR="00980BF2" w:rsidRPr="00D63646" w:rsidRDefault="00980BF2" w:rsidP="00E2177F">
            <w:pPr>
              <w:pStyle w:val="TabText"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t>(Charakterisierung in Stichworten)</w:t>
            </w:r>
          </w:p>
        </w:tc>
        <w:tc>
          <w:tcPr>
            <w:tcW w:w="6882" w:type="dxa"/>
            <w:gridSpan w:val="4"/>
            <w:tcBorders>
              <w:right w:val="single" w:sz="4" w:space="0" w:color="auto"/>
            </w:tcBorders>
          </w:tcPr>
          <w:p w14:paraId="3BA9A6FB" w14:textId="77777777" w:rsidR="00980BF2" w:rsidRPr="00D63646" w:rsidRDefault="00980BF2" w:rsidP="00E2177F">
            <w:pPr>
              <w:pStyle w:val="TabText"/>
              <w:rPr>
                <w:noProof w:val="0"/>
                <w:lang w:val="de-CH"/>
              </w:rPr>
            </w:pPr>
          </w:p>
          <w:p w14:paraId="0CF58500" w14:textId="77777777" w:rsidR="00980BF2" w:rsidRPr="00D63646" w:rsidRDefault="00980BF2" w:rsidP="00E2177F">
            <w:pPr>
              <w:pStyle w:val="TabText"/>
              <w:rPr>
                <w:noProof w:val="0"/>
                <w:lang w:val="de-CH"/>
              </w:rPr>
            </w:pPr>
          </w:p>
          <w:p w14:paraId="41FBFA49" w14:textId="77777777" w:rsidR="00980BF2" w:rsidRPr="00D63646" w:rsidRDefault="00980BF2" w:rsidP="00E2177F">
            <w:pPr>
              <w:pStyle w:val="TabText"/>
              <w:rPr>
                <w:noProof w:val="0"/>
                <w:lang w:val="de-CH"/>
              </w:rPr>
            </w:pPr>
          </w:p>
          <w:p w14:paraId="7ABD9F94" w14:textId="77777777" w:rsidR="00980BF2" w:rsidRPr="00D63646" w:rsidRDefault="00980BF2" w:rsidP="00E2177F">
            <w:pPr>
              <w:pStyle w:val="TabText"/>
              <w:rPr>
                <w:noProof w:val="0"/>
                <w:lang w:val="de-CH"/>
              </w:rPr>
            </w:pPr>
          </w:p>
        </w:tc>
      </w:tr>
      <w:tr w:rsidR="00397926" w:rsidRPr="00D63646" w14:paraId="26AC863C" w14:textId="77777777" w:rsidTr="002D6B2E">
        <w:trPr>
          <w:gridAfter w:val="1"/>
          <w:wAfter w:w="12" w:type="dxa"/>
        </w:trPr>
        <w:tc>
          <w:tcPr>
            <w:tcW w:w="2065" w:type="dxa"/>
            <w:tcBorders>
              <w:left w:val="single" w:sz="4" w:space="0" w:color="auto"/>
            </w:tcBorders>
          </w:tcPr>
          <w:p w14:paraId="630705E5" w14:textId="232514A2" w:rsidR="00397926" w:rsidRPr="00397926" w:rsidRDefault="00397926" w:rsidP="00C439A2">
            <w:pPr>
              <w:pStyle w:val="TabText"/>
              <w:rPr>
                <w:noProof w:val="0"/>
                <w:lang w:val="de-CH"/>
              </w:rPr>
            </w:pPr>
            <w:r w:rsidRPr="00397926">
              <w:rPr>
                <w:noProof w:val="0"/>
                <w:lang w:val="de-CH"/>
              </w:rPr>
              <w:t>Bearbeitete Phasen nach SIA:</w:t>
            </w:r>
          </w:p>
        </w:tc>
        <w:tc>
          <w:tcPr>
            <w:tcW w:w="6882" w:type="dxa"/>
            <w:gridSpan w:val="4"/>
            <w:tcBorders>
              <w:right w:val="single" w:sz="4" w:space="0" w:color="auto"/>
            </w:tcBorders>
          </w:tcPr>
          <w:p w14:paraId="1F7A0207" w14:textId="609552EE" w:rsidR="00397926" w:rsidRPr="00397926" w:rsidRDefault="00397926" w:rsidP="00E2177F">
            <w:pPr>
              <w:pStyle w:val="TabText"/>
              <w:rPr>
                <w:noProof w:val="0"/>
                <w:lang w:val="de-CH"/>
              </w:rPr>
            </w:pPr>
            <w:r w:rsidRPr="00397926">
              <w:t xml:space="preserve">Phase 3: </w:t>
            </w:r>
            <w:r w:rsidRPr="00397926"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97926">
              <w:instrText xml:space="preserve"> FORMCHECKBOX </w:instrText>
            </w:r>
            <w:r w:rsidR="00522943">
              <w:fldChar w:fldCharType="separate"/>
            </w:r>
            <w:r w:rsidRPr="00397926">
              <w:fldChar w:fldCharType="end"/>
            </w:r>
            <w:r w:rsidRPr="00397926">
              <w:t xml:space="preserve">         Phase 4: </w:t>
            </w:r>
            <w:r w:rsidRPr="00397926"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97926">
              <w:instrText xml:space="preserve"> FORMCHECKBOX </w:instrText>
            </w:r>
            <w:r w:rsidR="00522943">
              <w:fldChar w:fldCharType="separate"/>
            </w:r>
            <w:r w:rsidRPr="00397926">
              <w:fldChar w:fldCharType="end"/>
            </w:r>
            <w:r w:rsidRPr="00397926">
              <w:t xml:space="preserve">         Phase 5: </w:t>
            </w:r>
            <w:r w:rsidRPr="00397926"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97926">
              <w:instrText xml:space="preserve"> FORMCHECKBOX </w:instrText>
            </w:r>
            <w:r w:rsidR="00522943">
              <w:fldChar w:fldCharType="separate"/>
            </w:r>
            <w:r w:rsidRPr="00397926">
              <w:fldChar w:fldCharType="end"/>
            </w:r>
          </w:p>
        </w:tc>
      </w:tr>
      <w:tr w:rsidR="00397926" w:rsidRPr="00D63646" w14:paraId="787099A1" w14:textId="77777777" w:rsidTr="002D6B2E">
        <w:trPr>
          <w:gridAfter w:val="1"/>
          <w:wAfter w:w="12" w:type="dxa"/>
        </w:trPr>
        <w:tc>
          <w:tcPr>
            <w:tcW w:w="2065" w:type="dxa"/>
            <w:tcBorders>
              <w:left w:val="single" w:sz="4" w:space="0" w:color="auto"/>
            </w:tcBorders>
          </w:tcPr>
          <w:p w14:paraId="1BB181FD" w14:textId="31AFB630" w:rsidR="00397926" w:rsidRPr="00397926" w:rsidRDefault="00397926" w:rsidP="00C439A2">
            <w:pPr>
              <w:pStyle w:val="TabText"/>
              <w:rPr>
                <w:noProof w:val="0"/>
                <w:lang w:val="de-CH"/>
              </w:rPr>
            </w:pPr>
            <w:r w:rsidRPr="00397926">
              <w:rPr>
                <w:noProof w:val="0"/>
                <w:lang w:val="de-CH"/>
              </w:rPr>
              <w:t>Leistungsanteil in %:</w:t>
            </w:r>
          </w:p>
        </w:tc>
        <w:tc>
          <w:tcPr>
            <w:tcW w:w="6882" w:type="dxa"/>
            <w:gridSpan w:val="4"/>
            <w:tcBorders>
              <w:right w:val="single" w:sz="4" w:space="0" w:color="auto"/>
            </w:tcBorders>
          </w:tcPr>
          <w:p w14:paraId="03D49092" w14:textId="77777777" w:rsidR="00397926" w:rsidRPr="00397926" w:rsidRDefault="00397926" w:rsidP="00E2177F">
            <w:pPr>
              <w:pStyle w:val="TabText"/>
              <w:rPr>
                <w:noProof w:val="0"/>
                <w:lang w:val="de-CH"/>
              </w:rPr>
            </w:pPr>
          </w:p>
          <w:p w14:paraId="2DE313BF" w14:textId="77777777" w:rsidR="00397926" w:rsidRPr="00397926" w:rsidRDefault="00397926" w:rsidP="00CD3A2F">
            <w:pPr>
              <w:pStyle w:val="TabText"/>
              <w:ind w:left="0"/>
              <w:rPr>
                <w:noProof w:val="0"/>
                <w:lang w:val="de-CH"/>
              </w:rPr>
            </w:pPr>
          </w:p>
          <w:p w14:paraId="7B7952F6" w14:textId="77777777" w:rsidR="00397926" w:rsidRPr="00397926" w:rsidRDefault="00397926" w:rsidP="00E2177F">
            <w:pPr>
              <w:pStyle w:val="TabText"/>
              <w:rPr>
                <w:noProof w:val="0"/>
                <w:lang w:val="de-CH"/>
              </w:rPr>
            </w:pPr>
          </w:p>
        </w:tc>
      </w:tr>
      <w:tr w:rsidR="00397926" w:rsidRPr="00D63646" w14:paraId="07654327" w14:textId="77777777" w:rsidTr="002D6B2E">
        <w:trPr>
          <w:gridAfter w:val="1"/>
          <w:wAfter w:w="12" w:type="dxa"/>
        </w:trPr>
        <w:tc>
          <w:tcPr>
            <w:tcW w:w="2065" w:type="dxa"/>
            <w:tcBorders>
              <w:left w:val="single" w:sz="4" w:space="0" w:color="auto"/>
            </w:tcBorders>
          </w:tcPr>
          <w:p w14:paraId="63FB59D2" w14:textId="216E0961" w:rsidR="00397926" w:rsidRPr="00D63646" w:rsidRDefault="00397926" w:rsidP="00A62E19">
            <w:pPr>
              <w:pStyle w:val="TabText"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t xml:space="preserve">Bausumme </w:t>
            </w:r>
            <w:r w:rsidRPr="00963784">
              <w:rPr>
                <w:noProof w:val="0"/>
                <w:lang w:val="de-CH"/>
              </w:rPr>
              <w:t xml:space="preserve">(BKP </w:t>
            </w:r>
            <w:r w:rsidR="008F78F5">
              <w:rPr>
                <w:noProof w:val="0"/>
                <w:lang w:val="de-CH"/>
              </w:rPr>
              <w:t>2</w:t>
            </w:r>
            <w:r w:rsidRPr="00963784">
              <w:rPr>
                <w:noProof w:val="0"/>
                <w:lang w:val="de-CH"/>
              </w:rPr>
              <w:t>)</w:t>
            </w:r>
            <w:r>
              <w:rPr>
                <w:noProof w:val="0"/>
                <w:lang w:val="de-CH"/>
              </w:rPr>
              <w:t>:</w:t>
            </w:r>
          </w:p>
        </w:tc>
        <w:tc>
          <w:tcPr>
            <w:tcW w:w="6882" w:type="dxa"/>
            <w:gridSpan w:val="4"/>
            <w:tcBorders>
              <w:right w:val="single" w:sz="4" w:space="0" w:color="auto"/>
            </w:tcBorders>
          </w:tcPr>
          <w:p w14:paraId="3CB1ADCC" w14:textId="77777777" w:rsidR="00397926" w:rsidRPr="00D63646" w:rsidRDefault="00397926" w:rsidP="00E2177F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3E2A1C" w:rsidRPr="00D63646" w14:paraId="298B2D3B" w14:textId="77777777" w:rsidTr="002D6B2E">
        <w:trPr>
          <w:gridAfter w:val="1"/>
          <w:wAfter w:w="12" w:type="dxa"/>
        </w:trPr>
        <w:tc>
          <w:tcPr>
            <w:tcW w:w="2065" w:type="dxa"/>
            <w:vMerge w:val="restart"/>
            <w:tcBorders>
              <w:left w:val="single" w:sz="4" w:space="0" w:color="auto"/>
            </w:tcBorders>
          </w:tcPr>
          <w:p w14:paraId="52CDF30D" w14:textId="757A63C0" w:rsidR="003E2A1C" w:rsidRPr="00D63646" w:rsidRDefault="003E2A1C" w:rsidP="003E2A1C">
            <w:pPr>
              <w:pStyle w:val="TabText"/>
              <w:pageBreakBefore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lastRenderedPageBreak/>
              <w:t xml:space="preserve">Kontaktperson der Bauherrschaft für </w:t>
            </w:r>
            <w:r>
              <w:rPr>
                <w:noProof w:val="0"/>
                <w:lang w:val="de-CH"/>
              </w:rPr>
              <w:br/>
              <w:t>Referenzauskünfte:</w:t>
            </w:r>
          </w:p>
        </w:tc>
        <w:tc>
          <w:tcPr>
            <w:tcW w:w="1842" w:type="dxa"/>
            <w:gridSpan w:val="3"/>
          </w:tcPr>
          <w:p w14:paraId="41F2294B" w14:textId="37168116" w:rsidR="003E2A1C" w:rsidRPr="00D63646" w:rsidRDefault="003E2A1C" w:rsidP="003E2A1C">
            <w:pPr>
              <w:pStyle w:val="TabText"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t>Funktion:</w:t>
            </w:r>
          </w:p>
        </w:tc>
        <w:tc>
          <w:tcPr>
            <w:tcW w:w="5040" w:type="dxa"/>
            <w:tcBorders>
              <w:right w:val="single" w:sz="4" w:space="0" w:color="auto"/>
            </w:tcBorders>
          </w:tcPr>
          <w:p w14:paraId="0226E77C" w14:textId="06D4B3DE" w:rsidR="003E2A1C" w:rsidRPr="00D63646" w:rsidRDefault="003E2A1C" w:rsidP="003E2A1C">
            <w:pPr>
              <w:pStyle w:val="TabText"/>
              <w:rPr>
                <w:noProof w:val="0"/>
                <w:lang w:val="de-CH"/>
              </w:rPr>
            </w:pPr>
          </w:p>
        </w:tc>
      </w:tr>
      <w:tr w:rsidR="003E2A1C" w:rsidRPr="00D63646" w14:paraId="621E9A88" w14:textId="77777777" w:rsidTr="003E2A1C">
        <w:trPr>
          <w:gridAfter w:val="1"/>
          <w:wAfter w:w="12" w:type="dxa"/>
          <w:trHeight w:val="334"/>
        </w:trPr>
        <w:tc>
          <w:tcPr>
            <w:tcW w:w="2065" w:type="dxa"/>
            <w:vMerge/>
            <w:tcBorders>
              <w:left w:val="single" w:sz="4" w:space="0" w:color="auto"/>
            </w:tcBorders>
          </w:tcPr>
          <w:p w14:paraId="5B52F837" w14:textId="77777777" w:rsidR="003E2A1C" w:rsidRDefault="003E2A1C" w:rsidP="003E2A1C">
            <w:pPr>
              <w:pStyle w:val="TabText"/>
              <w:rPr>
                <w:noProof w:val="0"/>
                <w:lang w:val="de-CH"/>
              </w:rPr>
            </w:pPr>
          </w:p>
        </w:tc>
        <w:tc>
          <w:tcPr>
            <w:tcW w:w="1842" w:type="dxa"/>
            <w:gridSpan w:val="3"/>
          </w:tcPr>
          <w:p w14:paraId="19094746" w14:textId="6F59FA9D" w:rsidR="003E2A1C" w:rsidRDefault="003E2A1C" w:rsidP="003E2A1C">
            <w:pPr>
              <w:pStyle w:val="TabText"/>
              <w:rPr>
                <w:noProof w:val="0"/>
                <w:lang w:val="de-CH"/>
              </w:rPr>
            </w:pPr>
            <w:r w:rsidRPr="00D63646">
              <w:rPr>
                <w:noProof w:val="0"/>
                <w:lang w:val="de-CH"/>
              </w:rPr>
              <w:t>Telefon-Nr.:</w:t>
            </w:r>
          </w:p>
        </w:tc>
        <w:tc>
          <w:tcPr>
            <w:tcW w:w="5040" w:type="dxa"/>
            <w:tcBorders>
              <w:right w:val="single" w:sz="4" w:space="0" w:color="auto"/>
            </w:tcBorders>
          </w:tcPr>
          <w:p w14:paraId="1400147C" w14:textId="77777777" w:rsidR="003E2A1C" w:rsidRPr="00D63646" w:rsidRDefault="003E2A1C" w:rsidP="003E2A1C">
            <w:pPr>
              <w:pStyle w:val="TabText"/>
              <w:rPr>
                <w:noProof w:val="0"/>
                <w:lang w:val="de-CH"/>
              </w:rPr>
            </w:pPr>
          </w:p>
        </w:tc>
      </w:tr>
      <w:tr w:rsidR="003E2A1C" w:rsidRPr="00D63646" w14:paraId="20191FA2" w14:textId="77777777" w:rsidTr="002D6B2E">
        <w:trPr>
          <w:gridAfter w:val="1"/>
          <w:wAfter w:w="12" w:type="dxa"/>
        </w:trPr>
        <w:tc>
          <w:tcPr>
            <w:tcW w:w="2065" w:type="dxa"/>
            <w:vMerge/>
            <w:tcBorders>
              <w:left w:val="single" w:sz="4" w:space="0" w:color="auto"/>
            </w:tcBorders>
          </w:tcPr>
          <w:p w14:paraId="28DA9F68" w14:textId="77777777" w:rsidR="003E2A1C" w:rsidRDefault="003E2A1C" w:rsidP="003E2A1C">
            <w:pPr>
              <w:pStyle w:val="TabText"/>
              <w:rPr>
                <w:noProof w:val="0"/>
                <w:lang w:val="de-CH"/>
              </w:rPr>
            </w:pPr>
          </w:p>
        </w:tc>
        <w:tc>
          <w:tcPr>
            <w:tcW w:w="1842" w:type="dxa"/>
            <w:gridSpan w:val="3"/>
          </w:tcPr>
          <w:p w14:paraId="662225A8" w14:textId="41EA69F2" w:rsidR="003E2A1C" w:rsidRDefault="003E2A1C" w:rsidP="003E2A1C">
            <w:pPr>
              <w:pStyle w:val="TabText"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t>E-Mail:</w:t>
            </w:r>
          </w:p>
        </w:tc>
        <w:tc>
          <w:tcPr>
            <w:tcW w:w="5040" w:type="dxa"/>
            <w:tcBorders>
              <w:right w:val="single" w:sz="4" w:space="0" w:color="auto"/>
            </w:tcBorders>
          </w:tcPr>
          <w:p w14:paraId="470B85CF" w14:textId="77777777" w:rsidR="003E2A1C" w:rsidRPr="00D63646" w:rsidRDefault="003E2A1C" w:rsidP="003E2A1C">
            <w:pPr>
              <w:pStyle w:val="TabText"/>
              <w:rPr>
                <w:noProof w:val="0"/>
                <w:lang w:val="de-CH"/>
              </w:rPr>
            </w:pPr>
          </w:p>
        </w:tc>
      </w:tr>
      <w:tr w:rsidR="003E2A1C" w:rsidRPr="00D63646" w14:paraId="410C442C" w14:textId="77777777" w:rsidTr="00692BBB">
        <w:trPr>
          <w:gridAfter w:val="1"/>
          <w:wAfter w:w="12" w:type="dxa"/>
        </w:trPr>
        <w:tc>
          <w:tcPr>
            <w:tcW w:w="206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B1B4A2B" w14:textId="77777777" w:rsidR="003E2A1C" w:rsidRDefault="003E2A1C" w:rsidP="003E2A1C">
            <w:pPr>
              <w:pStyle w:val="TabText"/>
              <w:rPr>
                <w:noProof w:val="0"/>
                <w:lang w:val="de-CH"/>
              </w:rPr>
            </w:pPr>
          </w:p>
        </w:tc>
        <w:tc>
          <w:tcPr>
            <w:tcW w:w="1842" w:type="dxa"/>
            <w:gridSpan w:val="3"/>
            <w:tcBorders>
              <w:bottom w:val="single" w:sz="4" w:space="0" w:color="auto"/>
            </w:tcBorders>
          </w:tcPr>
          <w:p w14:paraId="70F929A3" w14:textId="6D98DB04" w:rsidR="003E2A1C" w:rsidRPr="00D63646" w:rsidRDefault="003E2A1C" w:rsidP="003E2A1C">
            <w:pPr>
              <w:pStyle w:val="TabText"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t>Funktion:</w:t>
            </w:r>
          </w:p>
        </w:tc>
        <w:tc>
          <w:tcPr>
            <w:tcW w:w="5040" w:type="dxa"/>
            <w:tcBorders>
              <w:bottom w:val="single" w:sz="4" w:space="0" w:color="auto"/>
              <w:right w:val="single" w:sz="4" w:space="0" w:color="auto"/>
            </w:tcBorders>
          </w:tcPr>
          <w:p w14:paraId="21BF4023" w14:textId="77777777" w:rsidR="003E2A1C" w:rsidRPr="00D63646" w:rsidRDefault="003E2A1C" w:rsidP="003E2A1C">
            <w:pPr>
              <w:pStyle w:val="TabText"/>
              <w:rPr>
                <w:noProof w:val="0"/>
                <w:lang w:val="de-CH"/>
              </w:rPr>
            </w:pPr>
          </w:p>
        </w:tc>
      </w:tr>
      <w:tr w:rsidR="00692BBB" w:rsidRPr="00D63646" w14:paraId="28DCF36C" w14:textId="77777777" w:rsidTr="00692BBB">
        <w:trPr>
          <w:gridAfter w:val="1"/>
          <w:wAfter w:w="12" w:type="dxa"/>
        </w:trPr>
        <w:tc>
          <w:tcPr>
            <w:tcW w:w="8947" w:type="dxa"/>
            <w:gridSpan w:val="5"/>
            <w:tcBorders>
              <w:left w:val="nil"/>
              <w:right w:val="nil"/>
            </w:tcBorders>
          </w:tcPr>
          <w:p w14:paraId="49D5C46A" w14:textId="77777777" w:rsidR="00692BBB" w:rsidRPr="00D63646" w:rsidRDefault="00692BBB" w:rsidP="002D6B2E">
            <w:pPr>
              <w:pStyle w:val="TabText"/>
              <w:rPr>
                <w:lang w:val="de-CH"/>
              </w:rPr>
            </w:pPr>
          </w:p>
        </w:tc>
      </w:tr>
      <w:tr w:rsidR="00397926" w:rsidRPr="00D63646" w14:paraId="50D3874C" w14:textId="77777777" w:rsidTr="002D6B2E">
        <w:trPr>
          <w:gridAfter w:val="1"/>
          <w:wAfter w:w="12" w:type="dxa"/>
        </w:trPr>
        <w:tc>
          <w:tcPr>
            <w:tcW w:w="894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39035B54" w14:textId="35CAAF71" w:rsidR="00397926" w:rsidRPr="00CD3A2F" w:rsidRDefault="00397926" w:rsidP="002D6B2E">
            <w:pPr>
              <w:pStyle w:val="TabText"/>
              <w:rPr>
                <w:b/>
                <w:lang w:val="de-CH"/>
              </w:rPr>
            </w:pPr>
            <w:r w:rsidRPr="00D63646">
              <w:rPr>
                <w:lang w:val="de-CH"/>
              </w:rPr>
              <w:br w:type="page"/>
            </w:r>
            <w:r w:rsidRPr="00CD3A2F">
              <w:rPr>
                <w:b/>
                <w:lang w:val="de-CH"/>
              </w:rPr>
              <w:t xml:space="preserve">Referenz </w:t>
            </w:r>
            <w:r w:rsidR="008F78F5">
              <w:rPr>
                <w:b/>
                <w:lang w:val="de-CH"/>
              </w:rPr>
              <w:t>B</w:t>
            </w:r>
            <w:r>
              <w:rPr>
                <w:b/>
                <w:lang w:val="de-CH"/>
              </w:rPr>
              <w:t>2</w:t>
            </w:r>
            <w:r w:rsidRPr="00CD3A2F">
              <w:rPr>
                <w:b/>
                <w:lang w:val="de-CH"/>
              </w:rPr>
              <w:t xml:space="preserve"> (Eignungskriterium </w:t>
            </w:r>
            <w:r>
              <w:rPr>
                <w:b/>
                <w:lang w:val="de-CH"/>
              </w:rPr>
              <w:t>2</w:t>
            </w:r>
            <w:r w:rsidRPr="00CD3A2F">
              <w:rPr>
                <w:b/>
                <w:lang w:val="de-CH"/>
              </w:rPr>
              <w:t xml:space="preserve">) </w:t>
            </w:r>
          </w:p>
        </w:tc>
      </w:tr>
      <w:tr w:rsidR="00397926" w:rsidRPr="00D63646" w14:paraId="3F6805DF" w14:textId="77777777" w:rsidTr="002D6B2E">
        <w:trPr>
          <w:gridAfter w:val="1"/>
          <w:wAfter w:w="12" w:type="dxa"/>
        </w:trPr>
        <w:tc>
          <w:tcPr>
            <w:tcW w:w="2065" w:type="dxa"/>
            <w:tcBorders>
              <w:left w:val="single" w:sz="4" w:space="0" w:color="auto"/>
            </w:tcBorders>
          </w:tcPr>
          <w:p w14:paraId="5DFA4A05" w14:textId="77777777" w:rsidR="00397926" w:rsidRPr="00D63646" w:rsidRDefault="00397926" w:rsidP="00E2177F">
            <w:pPr>
              <w:pStyle w:val="TabText"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t xml:space="preserve">Bezeichnung </w:t>
            </w:r>
            <w:r>
              <w:rPr>
                <w:noProof w:val="0"/>
                <w:lang w:val="de-CH"/>
              </w:rPr>
              <w:br/>
              <w:t>Referenzprojekt</w:t>
            </w:r>
            <w:r w:rsidRPr="00D63646">
              <w:rPr>
                <w:noProof w:val="0"/>
                <w:lang w:val="de-CH"/>
              </w:rPr>
              <w:t>:</w:t>
            </w:r>
          </w:p>
        </w:tc>
        <w:tc>
          <w:tcPr>
            <w:tcW w:w="6882" w:type="dxa"/>
            <w:gridSpan w:val="4"/>
            <w:tcBorders>
              <w:right w:val="single" w:sz="4" w:space="0" w:color="auto"/>
            </w:tcBorders>
          </w:tcPr>
          <w:p w14:paraId="65F692BB" w14:textId="77777777" w:rsidR="00397926" w:rsidRPr="00D63646" w:rsidRDefault="00397926" w:rsidP="00E2177F">
            <w:pPr>
              <w:pStyle w:val="TabText"/>
              <w:rPr>
                <w:noProof w:val="0"/>
                <w:lang w:val="de-CH"/>
              </w:rPr>
            </w:pPr>
          </w:p>
        </w:tc>
      </w:tr>
      <w:tr w:rsidR="00397926" w:rsidRPr="00D63646" w14:paraId="0CD2F882" w14:textId="77777777" w:rsidTr="002D6B2E">
        <w:trPr>
          <w:gridAfter w:val="1"/>
          <w:wAfter w:w="12" w:type="dxa"/>
        </w:trPr>
        <w:tc>
          <w:tcPr>
            <w:tcW w:w="2065" w:type="dxa"/>
            <w:tcBorders>
              <w:left w:val="single" w:sz="4" w:space="0" w:color="auto"/>
            </w:tcBorders>
          </w:tcPr>
          <w:p w14:paraId="14B6121B" w14:textId="77777777" w:rsidR="00397926" w:rsidRDefault="00397926" w:rsidP="00E2177F">
            <w:pPr>
              <w:pStyle w:val="TabText"/>
              <w:rPr>
                <w:noProof w:val="0"/>
                <w:lang w:val="de-CH"/>
              </w:rPr>
            </w:pPr>
            <w:r w:rsidRPr="00D63646">
              <w:rPr>
                <w:noProof w:val="0"/>
                <w:lang w:val="de-CH"/>
              </w:rPr>
              <w:t>Ort</w:t>
            </w:r>
            <w:r>
              <w:rPr>
                <w:noProof w:val="0"/>
                <w:lang w:val="de-CH"/>
              </w:rPr>
              <w:t xml:space="preserve"> Referenzprojekt</w:t>
            </w:r>
            <w:r w:rsidRPr="00D63646">
              <w:rPr>
                <w:noProof w:val="0"/>
                <w:lang w:val="de-CH"/>
              </w:rPr>
              <w:t>:</w:t>
            </w:r>
          </w:p>
        </w:tc>
        <w:tc>
          <w:tcPr>
            <w:tcW w:w="6882" w:type="dxa"/>
            <w:gridSpan w:val="4"/>
            <w:tcBorders>
              <w:right w:val="single" w:sz="4" w:space="0" w:color="auto"/>
            </w:tcBorders>
          </w:tcPr>
          <w:p w14:paraId="27E16456" w14:textId="77777777" w:rsidR="00397926" w:rsidRPr="00D63646" w:rsidRDefault="00397926" w:rsidP="00E2177F">
            <w:pPr>
              <w:pStyle w:val="TabText"/>
              <w:rPr>
                <w:noProof w:val="0"/>
                <w:lang w:val="de-CH"/>
              </w:rPr>
            </w:pPr>
          </w:p>
        </w:tc>
      </w:tr>
      <w:tr w:rsidR="00397926" w:rsidRPr="00D63646" w14:paraId="522D3681" w14:textId="77777777" w:rsidTr="002D6B2E">
        <w:trPr>
          <w:gridAfter w:val="1"/>
          <w:wAfter w:w="12" w:type="dxa"/>
        </w:trPr>
        <w:tc>
          <w:tcPr>
            <w:tcW w:w="2065" w:type="dxa"/>
            <w:tcBorders>
              <w:left w:val="single" w:sz="4" w:space="0" w:color="auto"/>
            </w:tcBorders>
          </w:tcPr>
          <w:p w14:paraId="14944EB9" w14:textId="0BFCBE34" w:rsidR="00397926" w:rsidRPr="00D63646" w:rsidRDefault="00397926" w:rsidP="00E2177F">
            <w:pPr>
              <w:pStyle w:val="TabText"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t>Realisierung / Übergabe</w:t>
            </w:r>
          </w:p>
        </w:tc>
        <w:tc>
          <w:tcPr>
            <w:tcW w:w="6882" w:type="dxa"/>
            <w:gridSpan w:val="4"/>
            <w:tcBorders>
              <w:right w:val="single" w:sz="4" w:space="0" w:color="auto"/>
            </w:tcBorders>
          </w:tcPr>
          <w:p w14:paraId="189CCB3A" w14:textId="6A032D9F" w:rsidR="00397926" w:rsidRPr="00D63646" w:rsidRDefault="00692BBB" w:rsidP="00E2177F">
            <w:pPr>
              <w:pStyle w:val="TabText"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t>… / …</w:t>
            </w:r>
          </w:p>
        </w:tc>
      </w:tr>
      <w:tr w:rsidR="00397926" w:rsidRPr="00D63646" w14:paraId="53A390A2" w14:textId="77777777" w:rsidTr="002D6B2E">
        <w:trPr>
          <w:gridAfter w:val="1"/>
          <w:wAfter w:w="12" w:type="dxa"/>
        </w:trPr>
        <w:tc>
          <w:tcPr>
            <w:tcW w:w="2065" w:type="dxa"/>
            <w:tcBorders>
              <w:left w:val="single" w:sz="4" w:space="0" w:color="auto"/>
            </w:tcBorders>
          </w:tcPr>
          <w:p w14:paraId="2B90C2D0" w14:textId="77777777" w:rsidR="00397926" w:rsidRDefault="00397926" w:rsidP="00E2177F">
            <w:pPr>
              <w:pStyle w:val="TabText"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t>Auftraggeber:</w:t>
            </w:r>
          </w:p>
        </w:tc>
        <w:tc>
          <w:tcPr>
            <w:tcW w:w="6882" w:type="dxa"/>
            <w:gridSpan w:val="4"/>
            <w:tcBorders>
              <w:right w:val="single" w:sz="4" w:space="0" w:color="auto"/>
            </w:tcBorders>
          </w:tcPr>
          <w:p w14:paraId="6B8E7822" w14:textId="77777777" w:rsidR="00397926" w:rsidRPr="00D63646" w:rsidRDefault="00397926" w:rsidP="00E2177F">
            <w:pPr>
              <w:pStyle w:val="TabText"/>
              <w:rPr>
                <w:noProof w:val="0"/>
                <w:lang w:val="de-CH"/>
              </w:rPr>
            </w:pPr>
          </w:p>
        </w:tc>
      </w:tr>
      <w:tr w:rsidR="00397926" w:rsidRPr="00D63646" w14:paraId="4E562C06" w14:textId="77777777" w:rsidTr="002D6B2E">
        <w:trPr>
          <w:gridAfter w:val="1"/>
          <w:wAfter w:w="12" w:type="dxa"/>
        </w:trPr>
        <w:tc>
          <w:tcPr>
            <w:tcW w:w="2065" w:type="dxa"/>
            <w:tcBorders>
              <w:left w:val="single" w:sz="4" w:space="0" w:color="auto"/>
            </w:tcBorders>
          </w:tcPr>
          <w:p w14:paraId="44F0806D" w14:textId="77777777" w:rsidR="00397926" w:rsidRDefault="00397926" w:rsidP="00E2177F">
            <w:pPr>
              <w:pStyle w:val="TabText"/>
              <w:rPr>
                <w:noProof w:val="0"/>
                <w:lang w:val="de-CH"/>
              </w:rPr>
            </w:pPr>
            <w:r w:rsidRPr="00D63646">
              <w:rPr>
                <w:noProof w:val="0"/>
                <w:lang w:val="de-CH"/>
              </w:rPr>
              <w:t>Aufgabe:</w:t>
            </w:r>
          </w:p>
          <w:p w14:paraId="597BACD0" w14:textId="77777777" w:rsidR="00397926" w:rsidRPr="00D63646" w:rsidRDefault="00397926" w:rsidP="00E2177F">
            <w:pPr>
              <w:pStyle w:val="TabText"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t>(Charakterisierung in Stichworten)</w:t>
            </w:r>
          </w:p>
        </w:tc>
        <w:tc>
          <w:tcPr>
            <w:tcW w:w="6882" w:type="dxa"/>
            <w:gridSpan w:val="4"/>
            <w:tcBorders>
              <w:right w:val="single" w:sz="4" w:space="0" w:color="auto"/>
            </w:tcBorders>
          </w:tcPr>
          <w:p w14:paraId="78A191E2" w14:textId="77777777" w:rsidR="00397926" w:rsidRPr="00D63646" w:rsidRDefault="00397926" w:rsidP="00E2177F">
            <w:pPr>
              <w:pStyle w:val="TabText"/>
              <w:rPr>
                <w:noProof w:val="0"/>
                <w:lang w:val="de-CH"/>
              </w:rPr>
            </w:pPr>
          </w:p>
          <w:p w14:paraId="696681A3" w14:textId="77777777" w:rsidR="00397926" w:rsidRDefault="00397926" w:rsidP="00E2177F">
            <w:pPr>
              <w:pStyle w:val="TabText"/>
              <w:rPr>
                <w:noProof w:val="0"/>
                <w:lang w:val="de-CH"/>
              </w:rPr>
            </w:pPr>
          </w:p>
          <w:p w14:paraId="2E654DC0" w14:textId="77777777" w:rsidR="00397926" w:rsidRPr="00D63646" w:rsidRDefault="00397926" w:rsidP="00E2177F">
            <w:pPr>
              <w:pStyle w:val="TabText"/>
              <w:rPr>
                <w:noProof w:val="0"/>
                <w:lang w:val="de-CH"/>
              </w:rPr>
            </w:pPr>
          </w:p>
          <w:p w14:paraId="7F64852E" w14:textId="77777777" w:rsidR="00397926" w:rsidRPr="00D63646" w:rsidRDefault="00397926" w:rsidP="00E2177F">
            <w:pPr>
              <w:pStyle w:val="TabText"/>
              <w:rPr>
                <w:noProof w:val="0"/>
                <w:lang w:val="de-CH"/>
              </w:rPr>
            </w:pPr>
          </w:p>
        </w:tc>
      </w:tr>
      <w:tr w:rsidR="00397926" w:rsidRPr="00D63646" w14:paraId="1AF1B630" w14:textId="77777777" w:rsidTr="002D6B2E">
        <w:trPr>
          <w:gridAfter w:val="1"/>
          <w:wAfter w:w="12" w:type="dxa"/>
        </w:trPr>
        <w:tc>
          <w:tcPr>
            <w:tcW w:w="2065" w:type="dxa"/>
            <w:tcBorders>
              <w:left w:val="single" w:sz="4" w:space="0" w:color="auto"/>
            </w:tcBorders>
          </w:tcPr>
          <w:p w14:paraId="6C9CE9E7" w14:textId="7B304E4A" w:rsidR="00397926" w:rsidRPr="00D63646" w:rsidRDefault="00397926" w:rsidP="00E2177F">
            <w:pPr>
              <w:pStyle w:val="TabText"/>
              <w:rPr>
                <w:noProof w:val="0"/>
                <w:lang w:val="de-CH"/>
              </w:rPr>
            </w:pPr>
            <w:r w:rsidRPr="00397926">
              <w:rPr>
                <w:noProof w:val="0"/>
                <w:lang w:val="de-CH"/>
              </w:rPr>
              <w:t>Bearbeitete Phasen nach SIA:</w:t>
            </w:r>
          </w:p>
        </w:tc>
        <w:tc>
          <w:tcPr>
            <w:tcW w:w="6882" w:type="dxa"/>
            <w:gridSpan w:val="4"/>
            <w:tcBorders>
              <w:right w:val="single" w:sz="4" w:space="0" w:color="auto"/>
            </w:tcBorders>
          </w:tcPr>
          <w:p w14:paraId="18980482" w14:textId="07386AC4" w:rsidR="00397926" w:rsidRPr="00D63646" w:rsidRDefault="00397926" w:rsidP="00E2177F">
            <w:pPr>
              <w:pStyle w:val="TabText"/>
              <w:rPr>
                <w:noProof w:val="0"/>
                <w:lang w:val="de-CH"/>
              </w:rPr>
            </w:pPr>
            <w:r w:rsidRPr="00397926">
              <w:t xml:space="preserve">Phase 3: </w:t>
            </w:r>
            <w:r w:rsidRPr="00397926"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97926">
              <w:instrText xml:space="preserve"> FORMCHECKBOX </w:instrText>
            </w:r>
            <w:r w:rsidR="00522943">
              <w:fldChar w:fldCharType="separate"/>
            </w:r>
            <w:r w:rsidRPr="00397926">
              <w:fldChar w:fldCharType="end"/>
            </w:r>
            <w:r w:rsidRPr="00397926">
              <w:t xml:space="preserve">         Phase 4: </w:t>
            </w:r>
            <w:r w:rsidRPr="00397926"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97926">
              <w:instrText xml:space="preserve"> FORMCHECKBOX </w:instrText>
            </w:r>
            <w:r w:rsidR="00522943">
              <w:fldChar w:fldCharType="separate"/>
            </w:r>
            <w:r w:rsidRPr="00397926">
              <w:fldChar w:fldCharType="end"/>
            </w:r>
            <w:r w:rsidRPr="00397926">
              <w:t xml:space="preserve">         Phase 5: </w:t>
            </w:r>
            <w:r w:rsidRPr="00397926"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97926">
              <w:instrText xml:space="preserve"> FORMCHECKBOX </w:instrText>
            </w:r>
            <w:r w:rsidR="00522943">
              <w:fldChar w:fldCharType="separate"/>
            </w:r>
            <w:r w:rsidRPr="00397926">
              <w:fldChar w:fldCharType="end"/>
            </w:r>
          </w:p>
        </w:tc>
      </w:tr>
      <w:tr w:rsidR="00397926" w:rsidRPr="00D63646" w14:paraId="6ADDFC48" w14:textId="77777777" w:rsidTr="002D6B2E">
        <w:trPr>
          <w:gridAfter w:val="1"/>
          <w:wAfter w:w="12" w:type="dxa"/>
        </w:trPr>
        <w:tc>
          <w:tcPr>
            <w:tcW w:w="2065" w:type="dxa"/>
            <w:tcBorders>
              <w:left w:val="single" w:sz="4" w:space="0" w:color="auto"/>
            </w:tcBorders>
          </w:tcPr>
          <w:p w14:paraId="07382B27" w14:textId="208E9E8A" w:rsidR="00397926" w:rsidRDefault="00397926" w:rsidP="00E2177F">
            <w:pPr>
              <w:pStyle w:val="TabText"/>
              <w:rPr>
                <w:noProof w:val="0"/>
                <w:lang w:val="de-CH"/>
              </w:rPr>
            </w:pPr>
            <w:r w:rsidRPr="00397926">
              <w:rPr>
                <w:noProof w:val="0"/>
                <w:lang w:val="de-CH"/>
              </w:rPr>
              <w:t>Leistungsanteil in %:</w:t>
            </w:r>
          </w:p>
        </w:tc>
        <w:tc>
          <w:tcPr>
            <w:tcW w:w="6882" w:type="dxa"/>
            <w:gridSpan w:val="4"/>
            <w:tcBorders>
              <w:right w:val="single" w:sz="4" w:space="0" w:color="auto"/>
            </w:tcBorders>
          </w:tcPr>
          <w:p w14:paraId="1A64D6BF" w14:textId="77777777" w:rsidR="00397926" w:rsidRPr="00397926" w:rsidRDefault="00397926" w:rsidP="00E2177F">
            <w:pPr>
              <w:pStyle w:val="TabText"/>
              <w:rPr>
                <w:noProof w:val="0"/>
                <w:lang w:val="de-CH"/>
              </w:rPr>
            </w:pPr>
          </w:p>
          <w:p w14:paraId="298F2339" w14:textId="77777777" w:rsidR="00397926" w:rsidRPr="00397926" w:rsidRDefault="00397926" w:rsidP="00E2177F">
            <w:pPr>
              <w:pStyle w:val="TabText"/>
              <w:ind w:left="0"/>
              <w:rPr>
                <w:noProof w:val="0"/>
                <w:lang w:val="de-CH"/>
              </w:rPr>
            </w:pPr>
          </w:p>
          <w:p w14:paraId="10DC34B0" w14:textId="77777777" w:rsidR="00397926" w:rsidRDefault="00397926" w:rsidP="00E2177F">
            <w:pPr>
              <w:pStyle w:val="TabText"/>
              <w:rPr>
                <w:noProof w:val="0"/>
                <w:lang w:val="de-CH"/>
              </w:rPr>
            </w:pPr>
          </w:p>
        </w:tc>
      </w:tr>
      <w:tr w:rsidR="00397926" w:rsidRPr="00D63646" w14:paraId="07DF7DD7" w14:textId="77777777" w:rsidTr="002D6B2E">
        <w:trPr>
          <w:gridAfter w:val="1"/>
          <w:wAfter w:w="12" w:type="dxa"/>
        </w:trPr>
        <w:tc>
          <w:tcPr>
            <w:tcW w:w="2065" w:type="dxa"/>
            <w:tcBorders>
              <w:left w:val="single" w:sz="4" w:space="0" w:color="auto"/>
            </w:tcBorders>
          </w:tcPr>
          <w:p w14:paraId="45E70370" w14:textId="4F2FA0B5" w:rsidR="00397926" w:rsidRPr="00D63646" w:rsidRDefault="00397926" w:rsidP="000F4DF3">
            <w:pPr>
              <w:pStyle w:val="TabText"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t xml:space="preserve">Bausumme </w:t>
            </w:r>
            <w:r w:rsidRPr="00963784">
              <w:rPr>
                <w:noProof w:val="0"/>
                <w:lang w:val="de-CH"/>
              </w:rPr>
              <w:t xml:space="preserve">(BKP </w:t>
            </w:r>
            <w:r w:rsidR="008F78F5">
              <w:rPr>
                <w:noProof w:val="0"/>
                <w:lang w:val="de-CH"/>
              </w:rPr>
              <w:t>2</w:t>
            </w:r>
            <w:r w:rsidRPr="00963784">
              <w:rPr>
                <w:noProof w:val="0"/>
                <w:lang w:val="de-CH"/>
              </w:rPr>
              <w:t>)</w:t>
            </w:r>
            <w:r>
              <w:rPr>
                <w:noProof w:val="0"/>
                <w:lang w:val="de-CH"/>
              </w:rPr>
              <w:t xml:space="preserve">: </w:t>
            </w:r>
          </w:p>
        </w:tc>
        <w:tc>
          <w:tcPr>
            <w:tcW w:w="6882" w:type="dxa"/>
            <w:gridSpan w:val="4"/>
            <w:tcBorders>
              <w:right w:val="single" w:sz="4" w:space="0" w:color="auto"/>
            </w:tcBorders>
          </w:tcPr>
          <w:p w14:paraId="4A7BBBC6" w14:textId="77777777" w:rsidR="00397926" w:rsidRPr="00D63646" w:rsidRDefault="00397926" w:rsidP="00E2177F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397926" w:rsidRPr="00D63646" w14:paraId="0AE3B22F" w14:textId="77777777" w:rsidTr="002D6B2E">
        <w:trPr>
          <w:gridAfter w:val="1"/>
          <w:wAfter w:w="12" w:type="dxa"/>
        </w:trPr>
        <w:tc>
          <w:tcPr>
            <w:tcW w:w="2065" w:type="dxa"/>
            <w:vMerge w:val="restart"/>
            <w:tcBorders>
              <w:left w:val="single" w:sz="4" w:space="0" w:color="auto"/>
            </w:tcBorders>
          </w:tcPr>
          <w:p w14:paraId="23EB4B98" w14:textId="7351AB7E" w:rsidR="00397926" w:rsidRPr="00D63646" w:rsidRDefault="00397926" w:rsidP="00E2177F">
            <w:pPr>
              <w:pStyle w:val="TabText"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t xml:space="preserve">Kontaktperson der Bauherrschaft für </w:t>
            </w:r>
            <w:r>
              <w:rPr>
                <w:noProof w:val="0"/>
                <w:lang w:val="de-CH"/>
              </w:rPr>
              <w:br/>
              <w:t>Referenzauskünfte:</w:t>
            </w:r>
          </w:p>
        </w:tc>
        <w:tc>
          <w:tcPr>
            <w:tcW w:w="1842" w:type="dxa"/>
            <w:gridSpan w:val="3"/>
          </w:tcPr>
          <w:p w14:paraId="14BFB953" w14:textId="77777777" w:rsidR="00397926" w:rsidRPr="00D63646" w:rsidRDefault="00397926" w:rsidP="00E2177F">
            <w:pPr>
              <w:pStyle w:val="TabText"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t>Name, Vorname:</w:t>
            </w:r>
          </w:p>
        </w:tc>
        <w:tc>
          <w:tcPr>
            <w:tcW w:w="5040" w:type="dxa"/>
            <w:tcBorders>
              <w:right w:val="single" w:sz="4" w:space="0" w:color="auto"/>
            </w:tcBorders>
          </w:tcPr>
          <w:p w14:paraId="1A3553FC" w14:textId="77777777" w:rsidR="00397926" w:rsidRPr="00D63646" w:rsidRDefault="00397926" w:rsidP="00E2177F">
            <w:pPr>
              <w:pStyle w:val="TabText"/>
              <w:rPr>
                <w:noProof w:val="0"/>
                <w:lang w:val="de-CH"/>
              </w:rPr>
            </w:pPr>
          </w:p>
        </w:tc>
      </w:tr>
      <w:tr w:rsidR="00397926" w:rsidRPr="00D63646" w14:paraId="637F09DB" w14:textId="77777777" w:rsidTr="002D6B2E">
        <w:trPr>
          <w:gridAfter w:val="1"/>
          <w:wAfter w:w="12" w:type="dxa"/>
        </w:trPr>
        <w:tc>
          <w:tcPr>
            <w:tcW w:w="2065" w:type="dxa"/>
            <w:vMerge/>
            <w:tcBorders>
              <w:left w:val="single" w:sz="4" w:space="0" w:color="auto"/>
            </w:tcBorders>
          </w:tcPr>
          <w:p w14:paraId="5C375B10" w14:textId="77777777" w:rsidR="00397926" w:rsidRDefault="00397926" w:rsidP="00E2177F">
            <w:pPr>
              <w:pStyle w:val="TabText"/>
              <w:rPr>
                <w:noProof w:val="0"/>
                <w:lang w:val="de-CH"/>
              </w:rPr>
            </w:pPr>
          </w:p>
        </w:tc>
        <w:tc>
          <w:tcPr>
            <w:tcW w:w="1842" w:type="dxa"/>
            <w:gridSpan w:val="3"/>
          </w:tcPr>
          <w:p w14:paraId="52AD522C" w14:textId="1703242E" w:rsidR="00397926" w:rsidRDefault="003E2A1C" w:rsidP="00E2177F">
            <w:pPr>
              <w:pStyle w:val="TabText"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t>Funktion:</w:t>
            </w:r>
          </w:p>
        </w:tc>
        <w:tc>
          <w:tcPr>
            <w:tcW w:w="5040" w:type="dxa"/>
            <w:tcBorders>
              <w:right w:val="single" w:sz="4" w:space="0" w:color="auto"/>
            </w:tcBorders>
          </w:tcPr>
          <w:p w14:paraId="5E364843" w14:textId="77777777" w:rsidR="00397926" w:rsidRPr="00D63646" w:rsidRDefault="00397926" w:rsidP="00E2177F">
            <w:pPr>
              <w:pStyle w:val="TabText"/>
              <w:rPr>
                <w:noProof w:val="0"/>
                <w:lang w:val="de-CH"/>
              </w:rPr>
            </w:pPr>
          </w:p>
        </w:tc>
      </w:tr>
      <w:tr w:rsidR="00692BBB" w:rsidRPr="00D63646" w14:paraId="68423680" w14:textId="77777777" w:rsidTr="002D6B2E">
        <w:trPr>
          <w:gridAfter w:val="1"/>
          <w:wAfter w:w="12" w:type="dxa"/>
        </w:trPr>
        <w:tc>
          <w:tcPr>
            <w:tcW w:w="2065" w:type="dxa"/>
            <w:vMerge/>
            <w:tcBorders>
              <w:left w:val="single" w:sz="4" w:space="0" w:color="auto"/>
            </w:tcBorders>
          </w:tcPr>
          <w:p w14:paraId="6BADD0AE" w14:textId="77777777" w:rsidR="00692BBB" w:rsidRDefault="00692BBB" w:rsidP="00E2177F">
            <w:pPr>
              <w:pStyle w:val="TabText"/>
              <w:rPr>
                <w:noProof w:val="0"/>
                <w:lang w:val="de-CH"/>
              </w:rPr>
            </w:pPr>
          </w:p>
        </w:tc>
        <w:tc>
          <w:tcPr>
            <w:tcW w:w="1842" w:type="dxa"/>
            <w:gridSpan w:val="3"/>
          </w:tcPr>
          <w:p w14:paraId="062B9076" w14:textId="17AB2C2D" w:rsidR="00692BBB" w:rsidRDefault="003E2A1C" w:rsidP="00E2177F">
            <w:pPr>
              <w:pStyle w:val="TabText"/>
              <w:rPr>
                <w:noProof w:val="0"/>
                <w:lang w:val="de-CH"/>
              </w:rPr>
            </w:pPr>
            <w:r w:rsidRPr="00D63646">
              <w:rPr>
                <w:noProof w:val="0"/>
                <w:lang w:val="de-CH"/>
              </w:rPr>
              <w:t>Telefon-Nr.:</w:t>
            </w:r>
          </w:p>
        </w:tc>
        <w:tc>
          <w:tcPr>
            <w:tcW w:w="5040" w:type="dxa"/>
            <w:tcBorders>
              <w:right w:val="single" w:sz="4" w:space="0" w:color="auto"/>
            </w:tcBorders>
          </w:tcPr>
          <w:p w14:paraId="5051AC0C" w14:textId="77777777" w:rsidR="00692BBB" w:rsidRPr="00D63646" w:rsidRDefault="00692BBB" w:rsidP="00E2177F">
            <w:pPr>
              <w:pStyle w:val="TabText"/>
              <w:rPr>
                <w:noProof w:val="0"/>
                <w:lang w:val="de-CH"/>
              </w:rPr>
            </w:pPr>
          </w:p>
        </w:tc>
      </w:tr>
      <w:tr w:rsidR="00397926" w:rsidRPr="00D63646" w14:paraId="1839ADD1" w14:textId="77777777" w:rsidTr="002D6B2E">
        <w:trPr>
          <w:gridAfter w:val="1"/>
          <w:wAfter w:w="12" w:type="dxa"/>
        </w:trPr>
        <w:tc>
          <w:tcPr>
            <w:tcW w:w="2065" w:type="dxa"/>
            <w:vMerge/>
            <w:tcBorders>
              <w:left w:val="single" w:sz="4" w:space="0" w:color="auto"/>
            </w:tcBorders>
          </w:tcPr>
          <w:p w14:paraId="1BA9F665" w14:textId="77777777" w:rsidR="00397926" w:rsidRDefault="00397926" w:rsidP="00E2177F">
            <w:pPr>
              <w:pStyle w:val="TabText"/>
              <w:rPr>
                <w:noProof w:val="0"/>
                <w:lang w:val="de-CH"/>
              </w:rPr>
            </w:pPr>
          </w:p>
        </w:tc>
        <w:tc>
          <w:tcPr>
            <w:tcW w:w="1842" w:type="dxa"/>
            <w:gridSpan w:val="3"/>
          </w:tcPr>
          <w:p w14:paraId="625E4061" w14:textId="57E9E905" w:rsidR="00397926" w:rsidRPr="00D63646" w:rsidRDefault="003E2A1C" w:rsidP="00E2177F">
            <w:pPr>
              <w:pStyle w:val="TabText"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t>E-Mail:</w:t>
            </w:r>
          </w:p>
        </w:tc>
        <w:tc>
          <w:tcPr>
            <w:tcW w:w="5040" w:type="dxa"/>
            <w:tcBorders>
              <w:right w:val="single" w:sz="4" w:space="0" w:color="auto"/>
            </w:tcBorders>
          </w:tcPr>
          <w:p w14:paraId="54D8B236" w14:textId="77777777" w:rsidR="00397926" w:rsidRPr="00D63646" w:rsidRDefault="00397926" w:rsidP="00E2177F">
            <w:pPr>
              <w:pStyle w:val="TabText"/>
              <w:rPr>
                <w:noProof w:val="0"/>
                <w:lang w:val="de-CH"/>
              </w:rPr>
            </w:pPr>
          </w:p>
        </w:tc>
      </w:tr>
    </w:tbl>
    <w:p w14:paraId="3AF4AE63" w14:textId="77777777" w:rsidR="00F2497B" w:rsidRDefault="00F2497B" w:rsidP="00720EC1">
      <w:pPr>
        <w:pStyle w:val="Lauftext"/>
        <w:spacing w:before="0" w:line="80" w:lineRule="exact"/>
      </w:pPr>
    </w:p>
    <w:p w14:paraId="47D5AC0B" w14:textId="77777777" w:rsidR="00DD0858" w:rsidRDefault="00DD0858" w:rsidP="00720EC1">
      <w:pPr>
        <w:pStyle w:val="Lauftext"/>
        <w:spacing w:before="0" w:line="80" w:lineRule="exact"/>
      </w:pPr>
    </w:p>
    <w:p w14:paraId="2E4E08C2" w14:textId="77777777" w:rsidR="00E2177F" w:rsidRDefault="00E2177F" w:rsidP="00720EC1">
      <w:pPr>
        <w:pStyle w:val="Lauftext"/>
        <w:spacing w:before="0" w:line="80" w:lineRule="exact"/>
      </w:pPr>
    </w:p>
    <w:p w14:paraId="02B2CB8E" w14:textId="77777777" w:rsidR="00E2177F" w:rsidRDefault="00E2177F" w:rsidP="00720EC1">
      <w:pPr>
        <w:pStyle w:val="Lauftext"/>
        <w:spacing w:before="0" w:line="80" w:lineRule="exact"/>
      </w:pPr>
    </w:p>
    <w:p w14:paraId="2037A83B" w14:textId="77777777" w:rsidR="00E2177F" w:rsidRDefault="00E2177F" w:rsidP="00720EC1">
      <w:pPr>
        <w:pStyle w:val="Lauftext"/>
        <w:spacing w:before="0" w:line="80" w:lineRule="exact"/>
      </w:pPr>
    </w:p>
    <w:p w14:paraId="123DA845" w14:textId="77777777" w:rsidR="00E2177F" w:rsidRDefault="00E2177F" w:rsidP="00720EC1">
      <w:pPr>
        <w:pStyle w:val="Lauftext"/>
        <w:spacing w:before="0" w:line="80" w:lineRule="exact"/>
      </w:pPr>
    </w:p>
    <w:p w14:paraId="626D1876" w14:textId="77777777" w:rsidR="00E2177F" w:rsidRDefault="00E2177F" w:rsidP="00720EC1">
      <w:pPr>
        <w:pStyle w:val="Lauftext"/>
        <w:spacing w:before="0" w:line="80" w:lineRule="exact"/>
      </w:pPr>
    </w:p>
    <w:p w14:paraId="67EC10E7" w14:textId="72F0D431" w:rsidR="00C274B9" w:rsidRDefault="00C274B9" w:rsidP="00C274B9">
      <w:pPr>
        <w:pStyle w:val="Lauftext"/>
        <w:ind w:left="629"/>
        <w:jc w:val="left"/>
        <w:rPr>
          <w:rFonts w:ascii="Arial" w:hAnsi="Arial"/>
        </w:rPr>
      </w:pPr>
      <w:r>
        <w:rPr>
          <w:rFonts w:ascii="Arial" w:hAnsi="Arial"/>
        </w:rPr>
        <w:t>Ort und Datum: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3E2A1C">
        <w:rPr>
          <w:rFonts w:ascii="Arial" w:hAnsi="Arial"/>
        </w:rPr>
        <w:t>R</w:t>
      </w:r>
      <w:r>
        <w:rPr>
          <w:rFonts w:ascii="Arial" w:hAnsi="Arial"/>
        </w:rPr>
        <w:t>echtsgültige Unterschrift(en):</w:t>
      </w:r>
      <w:r>
        <w:rPr>
          <w:rFonts w:ascii="Arial" w:hAnsi="Arial"/>
        </w:rPr>
        <w:br/>
      </w:r>
    </w:p>
    <w:p w14:paraId="1663640B" w14:textId="77777777" w:rsidR="009C47AC" w:rsidRDefault="009C47AC" w:rsidP="00C274B9">
      <w:pPr>
        <w:pStyle w:val="Lauftext"/>
        <w:ind w:left="629"/>
        <w:jc w:val="left"/>
        <w:rPr>
          <w:rFonts w:ascii="Arial" w:hAnsi="Arial"/>
        </w:rPr>
      </w:pPr>
    </w:p>
    <w:p w14:paraId="7E01B9FB" w14:textId="77777777" w:rsidR="009C47AC" w:rsidRDefault="009C47AC" w:rsidP="00C274B9">
      <w:pPr>
        <w:pStyle w:val="Lauftext"/>
        <w:ind w:left="629"/>
        <w:jc w:val="left"/>
        <w:rPr>
          <w:rFonts w:ascii="Arial" w:hAnsi="Arial"/>
        </w:rPr>
      </w:pPr>
    </w:p>
    <w:p w14:paraId="498FC929" w14:textId="77777777" w:rsidR="00C274B9" w:rsidRDefault="00C274B9" w:rsidP="00C274B9">
      <w:pPr>
        <w:pStyle w:val="Lauftext"/>
        <w:ind w:left="629"/>
        <w:jc w:val="left"/>
        <w:rPr>
          <w:rFonts w:ascii="Arial" w:hAnsi="Arial"/>
        </w:rPr>
      </w:pPr>
      <w:r>
        <w:rPr>
          <w:rFonts w:ascii="Arial" w:hAnsi="Arial"/>
        </w:rPr>
        <w:t>..........................................</w:t>
      </w:r>
      <w:bookmarkStart w:id="0" w:name="_GoBack"/>
      <w:bookmarkEnd w:id="0"/>
      <w:r>
        <w:rPr>
          <w:rFonts w:ascii="Arial" w:hAnsi="Arial"/>
        </w:rPr>
        <w:t>......</w:t>
      </w:r>
      <w:r>
        <w:rPr>
          <w:rFonts w:ascii="Arial" w:hAnsi="Arial"/>
        </w:rPr>
        <w:tab/>
        <w:t>..............................................................................</w:t>
      </w:r>
    </w:p>
    <w:sectPr w:rsidR="00C274B9" w:rsidSect="002A13C6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2126" w:right="1021" w:bottom="1645" w:left="1361" w:header="567" w:footer="851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1E1CB" w14:textId="77777777" w:rsidR="00522943" w:rsidRDefault="00522943">
      <w:pPr>
        <w:spacing w:line="240" w:lineRule="auto"/>
      </w:pPr>
      <w:r>
        <w:separator/>
      </w:r>
    </w:p>
  </w:endnote>
  <w:endnote w:type="continuationSeparator" w:id="0">
    <w:p w14:paraId="62357F70" w14:textId="77777777" w:rsidR="00522943" w:rsidRDefault="005229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Palatino">
    <w:altName w:val="Book Antiqua"/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R Frutiger Roman">
    <w:altName w:val="Courier New"/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Frutiger 55 Roman">
    <w:altName w:val="Cambria"/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9E6ED" w14:textId="0F2C950A" w:rsidR="00887597" w:rsidRDefault="006659CB">
    <w:pPr>
      <w:pStyle w:val="Fusszeile2"/>
    </w:pPr>
    <w:fldSimple w:instr=" FILENAME  \* MERGEFORMAT ">
      <w:r w:rsidR="008F78F5">
        <w:t>28335_13A_200219_PQ_3B_Referenzliste.docx</w:t>
      </w:r>
    </w:fldSimple>
    <w:r w:rsidR="00887597">
      <w:tab/>
    </w:r>
    <w:r w:rsidR="00887597">
      <w:tab/>
      <w:t>Planpartner AG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44BF0" w14:textId="7BBF6AAB" w:rsidR="00887597" w:rsidRDefault="00887597" w:rsidP="003F34B7">
    <w:pPr>
      <w:pStyle w:val="Fuzeile"/>
      <w:ind w:left="-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03D79F" w14:textId="77777777" w:rsidR="00522943" w:rsidRDefault="00522943">
      <w:pPr>
        <w:spacing w:line="220" w:lineRule="exact"/>
        <w:ind w:left="624"/>
      </w:pPr>
    </w:p>
    <w:p w14:paraId="3573C8AD" w14:textId="77777777" w:rsidR="00522943" w:rsidRDefault="00522943">
      <w:pPr>
        <w:spacing w:line="220" w:lineRule="exact"/>
        <w:ind w:left="624"/>
      </w:pPr>
      <w:r>
        <w:separator/>
      </w:r>
    </w:p>
  </w:footnote>
  <w:footnote w:type="continuationSeparator" w:id="0">
    <w:p w14:paraId="640329AD" w14:textId="77777777" w:rsidR="00522943" w:rsidRDefault="0052294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C60AEB" w14:textId="0BEFAF46" w:rsidR="00887597" w:rsidRDefault="00887597" w:rsidP="005547CD">
    <w:pPr>
      <w:pStyle w:val="Kopfzeile2"/>
      <w:spacing w:before="180"/>
    </w:pPr>
    <w:r>
      <mc:AlternateContent>
        <mc:Choice Requires="wps">
          <w:drawing>
            <wp:anchor distT="0" distB="0" distL="114300" distR="114300" simplePos="0" relativeHeight="251657728" behindDoc="0" locked="0" layoutInCell="1" allowOverlap="1" wp14:anchorId="48B2F2C4" wp14:editId="090A019A">
              <wp:simplePos x="0" y="0"/>
              <wp:positionH relativeFrom="column">
                <wp:posOffset>-96520</wp:posOffset>
              </wp:positionH>
              <wp:positionV relativeFrom="paragraph">
                <wp:posOffset>99695</wp:posOffset>
              </wp:positionV>
              <wp:extent cx="395605" cy="304165"/>
              <wp:effectExtent l="0" t="0" r="0" b="635"/>
              <wp:wrapNone/>
              <wp:docPr id="1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5605" cy="304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6E75FB" w14:textId="780A1ACD" w:rsidR="00887597" w:rsidRDefault="00887597">
                          <w:pPr>
                            <w:spacing w:line="240" w:lineRule="auto"/>
                          </w:pPr>
                          <w:r>
                            <w:drawing>
                              <wp:inline distT="0" distB="0" distL="0" distR="0" wp14:anchorId="36B312EC" wp14:editId="70A8BC7B">
                                <wp:extent cx="198120" cy="198120"/>
                                <wp:effectExtent l="0" t="0" r="5080" b="5080"/>
                                <wp:docPr id="3" name="Bild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Quadrat_gelb-neu.jp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8120" cy="19812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B2F2C4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left:0;text-align:left;margin-left:-7.6pt;margin-top:7.85pt;width:31.15pt;height:23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" filled="f" stroked="f">
              <v:textbox>
                <w:txbxContent>
                  <w:p w14:paraId="566E75FB" w14:textId="780A1ACD" w:rsidR="00887597" w:rsidRDefault="00887597">
                    <w:pPr>
                      <w:spacing w:line="240" w:lineRule="auto"/>
                    </w:pPr>
                    <w:r>
                      <w:drawing>
                        <wp:inline distT="0" distB="0" distL="0" distR="0" wp14:anchorId="36B312EC" wp14:editId="70A8BC7B">
                          <wp:extent cx="198120" cy="198120"/>
                          <wp:effectExtent l="0" t="0" r="5080" b="5080"/>
                          <wp:docPr id="3" name="Bild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Quadrat_gelb-neu.jp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8120" cy="19812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E2177F">
      <w:t xml:space="preserve"> </w:t>
    </w:r>
    <w:r w:rsidR="00990924">
      <w:t xml:space="preserve">Stadt Opfikon, Neubau Schulanlage </w:t>
    </w:r>
    <w:r w:rsidR="00486FA5">
      <w:t>Bubenholz</w:t>
    </w:r>
    <w:r w:rsidR="00990924">
      <w:t>: Präqualifikation, Formular 3</w:t>
    </w:r>
    <w:r w:rsidR="008F78F5">
      <w:t>B</w:t>
    </w:r>
    <w:r>
      <w:tab/>
      <w:t xml:space="preserve">Seite </w:t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6F5889">
      <w:rPr>
        <w:rStyle w:val="Seitenzahl"/>
      </w:rPr>
      <w:t>2</w:t>
    </w:r>
    <w:r>
      <w:rPr>
        <w:rStyle w:val="Seitenzahl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8903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5"/>
      <w:gridCol w:w="3330"/>
      <w:gridCol w:w="3658"/>
    </w:tblGrid>
    <w:tr w:rsidR="00887597" w14:paraId="101ECD93" w14:textId="77777777" w:rsidTr="00990924">
      <w:trPr>
        <w:trHeight w:val="1281"/>
      </w:trPr>
      <w:tc>
        <w:tcPr>
          <w:tcW w:w="1915" w:type="dxa"/>
        </w:tcPr>
        <w:p w14:paraId="6E09C9C2" w14:textId="054BF227" w:rsidR="00887597" w:rsidRDefault="00990924" w:rsidP="00E2177F">
          <w:pPr>
            <w:pStyle w:val="Wappen"/>
            <w:ind w:left="624" w:hanging="127"/>
          </w:pPr>
          <w:r>
            <w:rPr>
              <w:noProof/>
            </w:rPr>
            <w:drawing>
              <wp:inline distT="0" distB="0" distL="0" distR="0" wp14:anchorId="4D957857" wp14:editId="7A3687F4">
                <wp:extent cx="596348" cy="634897"/>
                <wp:effectExtent l="0" t="0" r="635" b="635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pfikon_Wappen_NEU.jpg"/>
                        <pic:cNvPicPr/>
                      </pic:nvPicPr>
                      <pic:blipFill rotWithShape="1">
                        <a:blip r:embed="rId1"/>
                        <a:srcRect t="6525"/>
                        <a:stretch/>
                      </pic:blipFill>
                      <pic:spPr bwMode="auto">
                        <a:xfrm flipH="1">
                          <a:off x="0" y="0"/>
                          <a:ext cx="623652" cy="66396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30" w:type="dxa"/>
        </w:tcPr>
        <w:p w14:paraId="174FF35E" w14:textId="10EB888E" w:rsidR="00887597" w:rsidRDefault="00990924" w:rsidP="00AA30C9">
          <w:pPr>
            <w:pStyle w:val="Lauftext"/>
            <w:spacing w:before="80"/>
            <w:ind w:hanging="624"/>
          </w:pPr>
          <w:r w:rsidRPr="00D52F5B">
            <w:rPr>
              <w:rFonts w:ascii="Arial" w:hAnsi="Arial" w:cs="Arial"/>
              <w:sz w:val="24"/>
              <w:szCs w:val="24"/>
            </w:rPr>
            <w:t>Stadt Opfikon</w:t>
          </w:r>
        </w:p>
      </w:tc>
      <w:tc>
        <w:tcPr>
          <w:tcW w:w="3658" w:type="dxa"/>
        </w:tcPr>
        <w:p w14:paraId="713818DD" w14:textId="293A4A9E" w:rsidR="00887597" w:rsidRDefault="00887597" w:rsidP="00E2177F">
          <w:pPr>
            <w:pStyle w:val="Kopfzeile"/>
            <w:jc w:val="right"/>
          </w:pPr>
        </w:p>
      </w:tc>
    </w:tr>
  </w:tbl>
  <w:p w14:paraId="219B182C" w14:textId="20116335" w:rsidR="00887597" w:rsidRDefault="00887597" w:rsidP="009159A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1" w15:restartNumberingAfterBreak="0">
    <w:nsid w:val="00000002"/>
    <w:multiLevelType w:val="singleLevel"/>
    <w:tmpl w:val="00000000"/>
    <w:lvl w:ilvl="0">
      <w:numFmt w:val="bullet"/>
      <w:pStyle w:val="Beilagenliste"/>
      <w:lvlText w:val="–"/>
      <w:lvlJc w:val="left"/>
      <w:pPr>
        <w:tabs>
          <w:tab w:val="num" w:pos="984"/>
        </w:tabs>
        <w:ind w:left="984" w:hanging="360"/>
      </w:pPr>
      <w:rPr>
        <w:rFonts w:ascii="Times New Roman" w:hAnsi="Times New Roman" w:hint="default"/>
      </w:rPr>
    </w:lvl>
  </w:abstractNum>
  <w:abstractNum w:abstractNumId="2" w15:restartNumberingAfterBreak="0">
    <w:nsid w:val="00000003"/>
    <w:multiLevelType w:val="singleLevel"/>
    <w:tmpl w:val="0000000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3" w15:restartNumberingAfterBreak="0">
    <w:nsid w:val="00000004"/>
    <w:multiLevelType w:val="singleLevel"/>
    <w:tmpl w:val="00000000"/>
    <w:lvl w:ilvl="0">
      <w:start w:val="23"/>
      <w:numFmt w:val="bullet"/>
      <w:lvlText w:val="-"/>
      <w:lvlJc w:val="left"/>
      <w:pPr>
        <w:tabs>
          <w:tab w:val="num" w:pos="2344"/>
        </w:tabs>
        <w:ind w:left="2344" w:hanging="360"/>
      </w:pPr>
      <w:rPr>
        <w:rFonts w:ascii="Times New Roman" w:hAnsi="Times New Roman" w:hint="default"/>
      </w:rPr>
    </w:lvl>
  </w:abstractNum>
  <w:abstractNum w:abstractNumId="4" w15:restartNumberingAfterBreak="0">
    <w:nsid w:val="00000007"/>
    <w:multiLevelType w:val="singleLevel"/>
    <w:tmpl w:val="00000000"/>
    <w:lvl w:ilvl="0">
      <w:start w:val="2"/>
      <w:numFmt w:val="decimal"/>
      <w:lvlText w:val="%1."/>
      <w:lvlJc w:val="left"/>
      <w:pPr>
        <w:tabs>
          <w:tab w:val="num" w:pos="1284"/>
        </w:tabs>
        <w:ind w:left="1284" w:hanging="660"/>
      </w:pPr>
      <w:rPr>
        <w:rFonts w:hint="default"/>
      </w:rPr>
    </w:lvl>
  </w:abstractNum>
  <w:abstractNum w:abstractNumId="5" w15:restartNumberingAfterBreak="0">
    <w:nsid w:val="00000008"/>
    <w:multiLevelType w:val="singleLevel"/>
    <w:tmpl w:val="00000000"/>
    <w:lvl w:ilvl="0">
      <w:start w:val="2"/>
      <w:numFmt w:val="bullet"/>
      <w:lvlText w:val="-"/>
      <w:lvlJc w:val="left"/>
      <w:pPr>
        <w:tabs>
          <w:tab w:val="num" w:pos="1424"/>
        </w:tabs>
        <w:ind w:left="1424" w:hanging="800"/>
      </w:pPr>
      <w:rPr>
        <w:rFonts w:ascii="Times New Roman" w:hAnsi="Times New Roman" w:hint="default"/>
      </w:rPr>
    </w:lvl>
  </w:abstractNum>
  <w:abstractNum w:abstractNumId="6" w15:restartNumberingAfterBreak="0">
    <w:nsid w:val="00000009"/>
    <w:multiLevelType w:val="singleLevel"/>
    <w:tmpl w:val="00000000"/>
    <w:lvl w:ilvl="0">
      <w:start w:val="2"/>
      <w:numFmt w:val="bullet"/>
      <w:lvlText w:val="-"/>
      <w:lvlJc w:val="left"/>
      <w:pPr>
        <w:tabs>
          <w:tab w:val="num" w:pos="1424"/>
        </w:tabs>
        <w:ind w:left="1424" w:hanging="800"/>
      </w:pPr>
      <w:rPr>
        <w:rFonts w:ascii="Times New Roman" w:hAnsi="Times New Roman" w:hint="default"/>
      </w:rPr>
    </w:lvl>
  </w:abstractNum>
  <w:abstractNum w:abstractNumId="7" w15:restartNumberingAfterBreak="0">
    <w:nsid w:val="0000000A"/>
    <w:multiLevelType w:val="singleLevel"/>
    <w:tmpl w:val="00000000"/>
    <w:lvl w:ilvl="0">
      <w:start w:val="2"/>
      <w:numFmt w:val="bullet"/>
      <w:lvlText w:val="-"/>
      <w:lvlJc w:val="left"/>
      <w:pPr>
        <w:tabs>
          <w:tab w:val="num" w:pos="1424"/>
        </w:tabs>
        <w:ind w:left="1424" w:hanging="800"/>
      </w:pPr>
      <w:rPr>
        <w:rFonts w:ascii="Times New Roman" w:hAnsi="Times New Roman" w:hint="default"/>
      </w:rPr>
    </w:lvl>
  </w:abstractNum>
  <w:abstractNum w:abstractNumId="8" w15:restartNumberingAfterBreak="0">
    <w:nsid w:val="0000000B"/>
    <w:multiLevelType w:val="singleLevel"/>
    <w:tmpl w:val="00000000"/>
    <w:lvl w:ilvl="0">
      <w:start w:val="2"/>
      <w:numFmt w:val="bullet"/>
      <w:lvlText w:val="-"/>
      <w:lvlJc w:val="left"/>
      <w:pPr>
        <w:tabs>
          <w:tab w:val="num" w:pos="1424"/>
        </w:tabs>
        <w:ind w:left="1424" w:hanging="800"/>
      </w:pPr>
      <w:rPr>
        <w:rFonts w:ascii="Times New Roman" w:hAnsi="Times New Roman" w:hint="default"/>
      </w:rPr>
    </w:lvl>
  </w:abstractNum>
  <w:abstractNum w:abstractNumId="9" w15:restartNumberingAfterBreak="0">
    <w:nsid w:val="0000000C"/>
    <w:multiLevelType w:val="singleLevel"/>
    <w:tmpl w:val="00010407"/>
    <w:lvl w:ilvl="0">
      <w:start w:val="1"/>
      <w:numFmt w:val="bullet"/>
      <w:pStyle w:val="Listenaut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D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00000E"/>
    <w:multiLevelType w:val="singleLevel"/>
    <w:tmpl w:val="000F040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05539BD"/>
    <w:multiLevelType w:val="multilevel"/>
    <w:tmpl w:val="DB5E207E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3" w15:restartNumberingAfterBreak="0">
    <w:nsid w:val="10C03601"/>
    <w:multiLevelType w:val="multilevel"/>
    <w:tmpl w:val="F02A0170"/>
    <w:lvl w:ilvl="0">
      <w:start w:val="1"/>
      <w:numFmt w:val="decimal"/>
      <w:pStyle w:val="berschrift1"/>
      <w:lvlText w:val="%1.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4" w15:restartNumberingAfterBreak="0">
    <w:nsid w:val="58213117"/>
    <w:multiLevelType w:val="hybridMultilevel"/>
    <w:tmpl w:val="F09EA032"/>
    <w:lvl w:ilvl="0" w:tplc="073839F2">
      <w:start w:val="1"/>
      <w:numFmt w:val="bullet"/>
      <w:pStyle w:val="TabListe"/>
      <w:lvlText w:val=""/>
      <w:lvlJc w:val="left"/>
      <w:pPr>
        <w:ind w:left="52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5" w15:restartNumberingAfterBreak="0">
    <w:nsid w:val="5B1C17DB"/>
    <w:multiLevelType w:val="multilevel"/>
    <w:tmpl w:val="17BCEA7A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6" w15:restartNumberingAfterBreak="0">
    <w:nsid w:val="6844409C"/>
    <w:multiLevelType w:val="hybridMultilevel"/>
    <w:tmpl w:val="DB6AEEEA"/>
    <w:lvl w:ilvl="0" w:tplc="0407000F">
      <w:start w:val="1"/>
      <w:numFmt w:val="decimal"/>
      <w:lvlText w:val="%1."/>
      <w:lvlJc w:val="left"/>
      <w:pPr>
        <w:tabs>
          <w:tab w:val="num" w:pos="1344"/>
        </w:tabs>
        <w:ind w:left="1344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064"/>
        </w:tabs>
        <w:ind w:left="20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784"/>
        </w:tabs>
        <w:ind w:left="27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504"/>
        </w:tabs>
        <w:ind w:left="35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224"/>
        </w:tabs>
        <w:ind w:left="42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944"/>
        </w:tabs>
        <w:ind w:left="49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64"/>
        </w:tabs>
        <w:ind w:left="56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84"/>
        </w:tabs>
        <w:ind w:left="63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104"/>
        </w:tabs>
        <w:ind w:left="7104" w:hanging="180"/>
      </w:pPr>
    </w:lvl>
  </w:abstractNum>
  <w:abstractNum w:abstractNumId="17" w15:restartNumberingAfterBreak="0">
    <w:nsid w:val="7C56427A"/>
    <w:multiLevelType w:val="hybridMultilevel"/>
    <w:tmpl w:val="71E4BB7E"/>
    <w:lvl w:ilvl="0" w:tplc="220675FE">
      <w:start w:val="1"/>
      <w:numFmt w:val="lowerLetter"/>
      <w:pStyle w:val="Listenmanuell"/>
      <w:lvlText w:val="%1)"/>
      <w:lvlJc w:val="left"/>
      <w:pPr>
        <w:tabs>
          <w:tab w:val="num" w:pos="984"/>
        </w:tabs>
        <w:ind w:left="98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04"/>
        </w:tabs>
        <w:ind w:left="170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424"/>
        </w:tabs>
        <w:ind w:left="242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144"/>
        </w:tabs>
        <w:ind w:left="314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64"/>
        </w:tabs>
        <w:ind w:left="386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84"/>
        </w:tabs>
        <w:ind w:left="458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04"/>
        </w:tabs>
        <w:ind w:left="530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024"/>
        </w:tabs>
        <w:ind w:left="602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744"/>
        </w:tabs>
        <w:ind w:left="6744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6"/>
  </w:num>
  <w:num w:numId="6">
    <w:abstractNumId w:val="7"/>
  </w:num>
  <w:num w:numId="7">
    <w:abstractNumId w:val="8"/>
  </w:num>
  <w:num w:numId="8">
    <w:abstractNumId w:val="9"/>
  </w:num>
  <w:num w:numId="9">
    <w:abstractNumId w:val="10"/>
  </w:num>
  <w:num w:numId="10">
    <w:abstractNumId w:val="11"/>
  </w:num>
  <w:num w:numId="11">
    <w:abstractNumId w:val="2"/>
  </w:num>
  <w:num w:numId="12">
    <w:abstractNumId w:val="0"/>
  </w:num>
  <w:num w:numId="13">
    <w:abstractNumId w:val="1"/>
  </w:num>
  <w:num w:numId="14">
    <w:abstractNumId w:val="16"/>
  </w:num>
  <w:num w:numId="15">
    <w:abstractNumId w:val="12"/>
  </w:num>
  <w:num w:numId="16">
    <w:abstractNumId w:val="13"/>
  </w:num>
  <w:num w:numId="17">
    <w:abstractNumId w:val="17"/>
  </w:num>
  <w:num w:numId="18">
    <w:abstractNumId w:val="13"/>
  </w:num>
  <w:num w:numId="19">
    <w:abstractNumId w:val="15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88C"/>
    <w:rsid w:val="00001ACC"/>
    <w:rsid w:val="00012996"/>
    <w:rsid w:val="00022275"/>
    <w:rsid w:val="00037ADE"/>
    <w:rsid w:val="0004190E"/>
    <w:rsid w:val="00064726"/>
    <w:rsid w:val="000801F7"/>
    <w:rsid w:val="00086300"/>
    <w:rsid w:val="000A1C14"/>
    <w:rsid w:val="000F4DF3"/>
    <w:rsid w:val="0010789B"/>
    <w:rsid w:val="00113D32"/>
    <w:rsid w:val="00146C8F"/>
    <w:rsid w:val="00161410"/>
    <w:rsid w:val="001667BE"/>
    <w:rsid w:val="00191927"/>
    <w:rsid w:val="001C75A0"/>
    <w:rsid w:val="001E662D"/>
    <w:rsid w:val="002015F9"/>
    <w:rsid w:val="00211EFF"/>
    <w:rsid w:val="002518BE"/>
    <w:rsid w:val="0025783E"/>
    <w:rsid w:val="00265591"/>
    <w:rsid w:val="00266D82"/>
    <w:rsid w:val="00280926"/>
    <w:rsid w:val="002A13C6"/>
    <w:rsid w:val="002D6B2E"/>
    <w:rsid w:val="0031254D"/>
    <w:rsid w:val="00327BDD"/>
    <w:rsid w:val="00335690"/>
    <w:rsid w:val="0033683D"/>
    <w:rsid w:val="003454B0"/>
    <w:rsid w:val="0036274E"/>
    <w:rsid w:val="0037441A"/>
    <w:rsid w:val="00382AC9"/>
    <w:rsid w:val="0039069B"/>
    <w:rsid w:val="00397926"/>
    <w:rsid w:val="003A0A6F"/>
    <w:rsid w:val="003A10B9"/>
    <w:rsid w:val="003B42CE"/>
    <w:rsid w:val="003E2A1C"/>
    <w:rsid w:val="003F0643"/>
    <w:rsid w:val="003F34B7"/>
    <w:rsid w:val="004002F7"/>
    <w:rsid w:val="00404C9A"/>
    <w:rsid w:val="00412ED6"/>
    <w:rsid w:val="00415600"/>
    <w:rsid w:val="00426732"/>
    <w:rsid w:val="004503E1"/>
    <w:rsid w:val="0046357C"/>
    <w:rsid w:val="00486FA5"/>
    <w:rsid w:val="004C1C9B"/>
    <w:rsid w:val="004C6DB3"/>
    <w:rsid w:val="004E2FB7"/>
    <w:rsid w:val="00502ABC"/>
    <w:rsid w:val="00503EDB"/>
    <w:rsid w:val="00506338"/>
    <w:rsid w:val="00513472"/>
    <w:rsid w:val="00522943"/>
    <w:rsid w:val="00544E86"/>
    <w:rsid w:val="005547CD"/>
    <w:rsid w:val="0056333D"/>
    <w:rsid w:val="005B50AC"/>
    <w:rsid w:val="0060159D"/>
    <w:rsid w:val="0063788C"/>
    <w:rsid w:val="006637FF"/>
    <w:rsid w:val="006659CB"/>
    <w:rsid w:val="00692BBB"/>
    <w:rsid w:val="006C641C"/>
    <w:rsid w:val="006D550C"/>
    <w:rsid w:val="006E32AD"/>
    <w:rsid w:val="006F5889"/>
    <w:rsid w:val="00720EC1"/>
    <w:rsid w:val="00743418"/>
    <w:rsid w:val="007469BC"/>
    <w:rsid w:val="007551D5"/>
    <w:rsid w:val="00756B76"/>
    <w:rsid w:val="007625DB"/>
    <w:rsid w:val="007810A6"/>
    <w:rsid w:val="007900A7"/>
    <w:rsid w:val="00796ACC"/>
    <w:rsid w:val="007A0EF5"/>
    <w:rsid w:val="007A70AB"/>
    <w:rsid w:val="007C77C6"/>
    <w:rsid w:val="007D5053"/>
    <w:rsid w:val="007D672E"/>
    <w:rsid w:val="007E7989"/>
    <w:rsid w:val="007F48B1"/>
    <w:rsid w:val="00822B09"/>
    <w:rsid w:val="008439CC"/>
    <w:rsid w:val="0085416B"/>
    <w:rsid w:val="008547B1"/>
    <w:rsid w:val="00887597"/>
    <w:rsid w:val="008A1541"/>
    <w:rsid w:val="008C7F46"/>
    <w:rsid w:val="008D02D4"/>
    <w:rsid w:val="008F78F5"/>
    <w:rsid w:val="00910C6E"/>
    <w:rsid w:val="009159AB"/>
    <w:rsid w:val="00936F10"/>
    <w:rsid w:val="00947F4E"/>
    <w:rsid w:val="00963386"/>
    <w:rsid w:val="00963784"/>
    <w:rsid w:val="00965891"/>
    <w:rsid w:val="00970E36"/>
    <w:rsid w:val="00980BF2"/>
    <w:rsid w:val="00990924"/>
    <w:rsid w:val="00993927"/>
    <w:rsid w:val="009C0AE0"/>
    <w:rsid w:val="009C3840"/>
    <w:rsid w:val="009C47AC"/>
    <w:rsid w:val="009C6BEF"/>
    <w:rsid w:val="00A22930"/>
    <w:rsid w:val="00A248C7"/>
    <w:rsid w:val="00A24F03"/>
    <w:rsid w:val="00A40A01"/>
    <w:rsid w:val="00A449FA"/>
    <w:rsid w:val="00A468AD"/>
    <w:rsid w:val="00A57A34"/>
    <w:rsid w:val="00A607D6"/>
    <w:rsid w:val="00A62E19"/>
    <w:rsid w:val="00AA30C9"/>
    <w:rsid w:val="00AC1113"/>
    <w:rsid w:val="00AE0C4F"/>
    <w:rsid w:val="00AE3E90"/>
    <w:rsid w:val="00AF04CA"/>
    <w:rsid w:val="00B12933"/>
    <w:rsid w:val="00B262BF"/>
    <w:rsid w:val="00B3137D"/>
    <w:rsid w:val="00B57C33"/>
    <w:rsid w:val="00B608CF"/>
    <w:rsid w:val="00B9228C"/>
    <w:rsid w:val="00BA6850"/>
    <w:rsid w:val="00BC2A15"/>
    <w:rsid w:val="00BD099E"/>
    <w:rsid w:val="00BD77D9"/>
    <w:rsid w:val="00BE0DBF"/>
    <w:rsid w:val="00BF5D9E"/>
    <w:rsid w:val="00BF6AB5"/>
    <w:rsid w:val="00C00227"/>
    <w:rsid w:val="00C02644"/>
    <w:rsid w:val="00C274B9"/>
    <w:rsid w:val="00C439A2"/>
    <w:rsid w:val="00CC63E3"/>
    <w:rsid w:val="00CD3A2F"/>
    <w:rsid w:val="00D03AAA"/>
    <w:rsid w:val="00D3273C"/>
    <w:rsid w:val="00D70F3F"/>
    <w:rsid w:val="00D83C6D"/>
    <w:rsid w:val="00D84ACF"/>
    <w:rsid w:val="00D84C6E"/>
    <w:rsid w:val="00DA5597"/>
    <w:rsid w:val="00DD0858"/>
    <w:rsid w:val="00DF54A5"/>
    <w:rsid w:val="00E002E6"/>
    <w:rsid w:val="00E17E84"/>
    <w:rsid w:val="00E2177F"/>
    <w:rsid w:val="00E8671C"/>
    <w:rsid w:val="00E86742"/>
    <w:rsid w:val="00EB036F"/>
    <w:rsid w:val="00EB4765"/>
    <w:rsid w:val="00EB62A6"/>
    <w:rsid w:val="00ED261A"/>
    <w:rsid w:val="00EE5705"/>
    <w:rsid w:val="00EF6066"/>
    <w:rsid w:val="00F10E35"/>
    <w:rsid w:val="00F23075"/>
    <w:rsid w:val="00F2497B"/>
    <w:rsid w:val="00F34A9B"/>
    <w:rsid w:val="00F65217"/>
    <w:rsid w:val="00F6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3F9B8DEA"/>
  <w14:defaultImageDpi w14:val="300"/>
  <w15:docId w15:val="{2C551538-4D89-694D-87D7-C5B85C943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" w:hAnsi="Times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line="320" w:lineRule="exact"/>
    </w:pPr>
    <w:rPr>
      <w:rFonts w:ascii="Palatino" w:hAnsi="Palatino"/>
      <w:noProof/>
      <w:sz w:val="22"/>
    </w:rPr>
  </w:style>
  <w:style w:type="paragraph" w:styleId="berschrift1">
    <w:name w:val="heading 1"/>
    <w:basedOn w:val="Standard"/>
    <w:next w:val="Lauftext"/>
    <w:qFormat/>
    <w:rsid w:val="007551D5"/>
    <w:pPr>
      <w:keepNext/>
      <w:numPr>
        <w:numId w:val="18"/>
      </w:numPr>
      <w:tabs>
        <w:tab w:val="clear" w:pos="700"/>
      </w:tabs>
      <w:spacing w:before="480" w:after="60"/>
      <w:ind w:left="1560" w:hanging="914"/>
      <w:outlineLvl w:val="0"/>
    </w:pPr>
    <w:rPr>
      <w:rFonts w:ascii="Arial" w:hAnsi="Arial"/>
      <w:kern w:val="28"/>
      <w:sz w:val="28"/>
    </w:rPr>
  </w:style>
  <w:style w:type="paragraph" w:styleId="berschrift2">
    <w:name w:val="heading 2"/>
    <w:basedOn w:val="Standard"/>
    <w:next w:val="Lauftext"/>
    <w:qFormat/>
    <w:rsid w:val="007551D5"/>
    <w:pPr>
      <w:keepNext/>
      <w:numPr>
        <w:ilvl w:val="1"/>
        <w:numId w:val="18"/>
      </w:numPr>
      <w:tabs>
        <w:tab w:val="clear" w:pos="720"/>
      </w:tabs>
      <w:spacing w:before="240"/>
      <w:ind w:left="1560" w:hanging="914"/>
      <w:outlineLvl w:val="1"/>
    </w:pPr>
    <w:rPr>
      <w:rFonts w:ascii="Arial" w:hAnsi="Arial"/>
      <w:spacing w:val="10"/>
      <w:sz w:val="24"/>
    </w:rPr>
  </w:style>
  <w:style w:type="paragraph" w:styleId="berschrift3">
    <w:name w:val="heading 3"/>
    <w:basedOn w:val="Standard"/>
    <w:next w:val="Lauftext"/>
    <w:qFormat/>
    <w:rsid w:val="007551D5"/>
    <w:pPr>
      <w:keepNext/>
      <w:numPr>
        <w:ilvl w:val="2"/>
        <w:numId w:val="18"/>
      </w:numPr>
      <w:tabs>
        <w:tab w:val="clear" w:pos="1080"/>
      </w:tabs>
      <w:spacing w:before="240"/>
      <w:ind w:left="1560" w:hanging="914"/>
      <w:outlineLvl w:val="2"/>
    </w:pPr>
    <w:rPr>
      <w:rFonts w:ascii="Arial" w:hAnsi="Arial"/>
      <w:spacing w:val="10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  <w:spacing w:before="400"/>
    </w:pPr>
    <w:rPr>
      <w:rFonts w:ascii="Arial" w:hAnsi="Arial"/>
      <w:sz w:val="16"/>
    </w:rPr>
  </w:style>
  <w:style w:type="paragraph" w:customStyle="1" w:styleId="Fusszeile2">
    <w:name w:val="Fusszeile2"/>
    <w:basedOn w:val="Fuzeile"/>
    <w:pPr>
      <w:ind w:left="624"/>
    </w:pPr>
  </w:style>
  <w:style w:type="paragraph" w:customStyle="1" w:styleId="Unterstrich">
    <w:name w:val="Unterstrich"/>
    <w:pPr>
      <w:spacing w:after="600"/>
      <w:ind w:left="624"/>
    </w:pPr>
    <w:rPr>
      <w:noProof/>
      <w:sz w:val="2"/>
    </w:rPr>
  </w:style>
  <w:style w:type="paragraph" w:customStyle="1" w:styleId="Datortanwvert">
    <w:name w:val="Dat/ort/anw/vert"/>
    <w:pPr>
      <w:tabs>
        <w:tab w:val="left" w:pos="2127"/>
      </w:tabs>
      <w:spacing w:line="320" w:lineRule="exact"/>
      <w:ind w:left="1985" w:hanging="1361"/>
    </w:pPr>
    <w:rPr>
      <w:rFonts w:ascii="Palatino" w:hAnsi="Palatino"/>
      <w:noProof/>
      <w:sz w:val="22"/>
    </w:rPr>
  </w:style>
  <w:style w:type="paragraph" w:customStyle="1" w:styleId="TitelAuftrag">
    <w:name w:val="Titel/Auftrag"/>
    <w:basedOn w:val="Standard"/>
    <w:next w:val="Oberstrich"/>
    <w:pPr>
      <w:tabs>
        <w:tab w:val="right" w:pos="9497"/>
      </w:tabs>
      <w:spacing w:before="1120"/>
      <w:ind w:left="624"/>
    </w:pPr>
    <w:rPr>
      <w:rFonts w:ascii="Arial" w:hAnsi="Arial"/>
      <w:spacing w:val="10"/>
      <w:sz w:val="32"/>
    </w:rPr>
  </w:style>
  <w:style w:type="paragraph" w:customStyle="1" w:styleId="TabListe">
    <w:name w:val="TabListe"/>
    <w:basedOn w:val="Standard"/>
    <w:rsid w:val="0025783E"/>
    <w:pPr>
      <w:numPr>
        <w:numId w:val="20"/>
      </w:numPr>
      <w:spacing w:before="60" w:after="60" w:line="240" w:lineRule="auto"/>
      <w:ind w:left="369" w:right="28" w:hanging="224"/>
    </w:pPr>
    <w:rPr>
      <w:rFonts w:ascii="Arial" w:hAnsi="Arial"/>
      <w:sz w:val="20"/>
    </w:rPr>
  </w:style>
  <w:style w:type="paragraph" w:styleId="Fuzeile">
    <w:name w:val="footer"/>
    <w:link w:val="FuzeileZchn"/>
    <w:pPr>
      <w:tabs>
        <w:tab w:val="center" w:pos="4749"/>
        <w:tab w:val="right" w:pos="9497"/>
      </w:tabs>
      <w:spacing w:before="400"/>
    </w:pPr>
    <w:rPr>
      <w:rFonts w:ascii="Arial" w:hAnsi="Arial"/>
      <w:noProof/>
      <w:sz w:val="16"/>
    </w:rPr>
  </w:style>
  <w:style w:type="character" w:styleId="Seitenzahl">
    <w:name w:val="page number"/>
    <w:basedOn w:val="Absatz-Standardschriftart"/>
  </w:style>
  <w:style w:type="paragraph" w:customStyle="1" w:styleId="Kopfzeile2">
    <w:name w:val="Kopfzeile2"/>
    <w:basedOn w:val="Kopfzeile"/>
    <w:pPr>
      <w:tabs>
        <w:tab w:val="clear" w:pos="4536"/>
        <w:tab w:val="clear" w:pos="9072"/>
        <w:tab w:val="center" w:pos="4749"/>
        <w:tab w:val="right" w:pos="9497"/>
      </w:tabs>
      <w:spacing w:before="0"/>
      <w:ind w:left="624"/>
    </w:pPr>
  </w:style>
  <w:style w:type="paragraph" w:customStyle="1" w:styleId="Formatvorlage1">
    <w:name w:val="Formatvorlage1"/>
    <w:pPr>
      <w:ind w:left="624"/>
    </w:pPr>
    <w:rPr>
      <w:rFonts w:ascii="Palatino" w:hAnsi="Palatino"/>
      <w:noProof/>
      <w:sz w:val="22"/>
    </w:rPr>
  </w:style>
  <w:style w:type="paragraph" w:customStyle="1" w:styleId="Beilagen">
    <w:name w:val="Beilagen"/>
    <w:basedOn w:val="Standard"/>
    <w:next w:val="Beilagenliste"/>
    <w:pPr>
      <w:ind w:left="624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3137D"/>
    <w:pPr>
      <w:spacing w:line="240" w:lineRule="auto"/>
    </w:pPr>
    <w:rPr>
      <w:rFonts w:ascii="Lucida Grande" w:hAnsi="Lucida Grande" w:cs="Lucida Grande"/>
      <w:sz w:val="18"/>
      <w:szCs w:val="18"/>
    </w:rPr>
  </w:style>
  <w:style w:type="paragraph" w:customStyle="1" w:styleId="TabText">
    <w:name w:val="TabText"/>
    <w:basedOn w:val="Standard"/>
    <w:pPr>
      <w:spacing w:before="60" w:after="60" w:line="240" w:lineRule="auto"/>
      <w:ind w:left="28" w:right="28"/>
    </w:pPr>
    <w:rPr>
      <w:rFonts w:ascii="Arial" w:hAnsi="Arial"/>
      <w:sz w:val="20"/>
    </w:rPr>
  </w:style>
  <w:style w:type="paragraph" w:customStyle="1" w:styleId="Dokumentname">
    <w:name w:val="Dokumentname"/>
    <w:basedOn w:val="Standard"/>
    <w:next w:val="Standard"/>
    <w:pPr>
      <w:ind w:left="624"/>
    </w:pPr>
    <w:rPr>
      <w:sz w:val="16"/>
    </w:rPr>
  </w:style>
  <w:style w:type="paragraph" w:customStyle="1" w:styleId="Oberstrich">
    <w:name w:val="Oberstrich"/>
    <w:basedOn w:val="Standard"/>
    <w:next w:val="Standard"/>
    <w:pPr>
      <w:pBdr>
        <w:bottom w:val="single" w:sz="4" w:space="1" w:color="auto"/>
      </w:pBdr>
      <w:spacing w:after="320" w:line="240" w:lineRule="auto"/>
      <w:ind w:left="624"/>
    </w:pPr>
    <w:rPr>
      <w:sz w:val="2"/>
    </w:rPr>
  </w:style>
  <w:style w:type="paragraph" w:customStyle="1" w:styleId="Lauftext">
    <w:name w:val="Lauftext"/>
    <w:basedOn w:val="Standard"/>
    <w:rsid w:val="00B12933"/>
    <w:pPr>
      <w:spacing w:before="120"/>
      <w:ind w:left="624"/>
      <w:jc w:val="both"/>
    </w:pPr>
  </w:style>
  <w:style w:type="paragraph" w:customStyle="1" w:styleId="Fussnotenzeichen">
    <w:name w:val="Fussnotenzeichen"/>
    <w:basedOn w:val="Lauftext"/>
    <w:next w:val="Lauftext"/>
    <w:rPr>
      <w:rFonts w:ascii="R Frutiger Roman" w:hAnsi="R Frutiger Roman"/>
      <w:vertAlign w:val="superscript"/>
    </w:rPr>
  </w:style>
  <w:style w:type="paragraph" w:customStyle="1" w:styleId="Listenmanuell">
    <w:name w:val="Listen manuell"/>
    <w:basedOn w:val="Standard"/>
    <w:pPr>
      <w:numPr>
        <w:numId w:val="17"/>
      </w:numPr>
      <w:tabs>
        <w:tab w:val="clear" w:pos="984"/>
        <w:tab w:val="num" w:pos="851"/>
      </w:tabs>
      <w:spacing w:after="120"/>
      <w:ind w:left="851" w:hanging="227"/>
    </w:pPr>
  </w:style>
  <w:style w:type="paragraph" w:styleId="Funotentext">
    <w:name w:val="footnote text"/>
    <w:basedOn w:val="Standard"/>
    <w:pPr>
      <w:spacing w:after="60" w:line="220" w:lineRule="exact"/>
      <w:ind w:left="908" w:hanging="284"/>
    </w:pPr>
    <w:rPr>
      <w:rFonts w:ascii="Arial" w:hAnsi="Arial"/>
      <w:spacing w:val="20"/>
      <w:sz w:val="16"/>
    </w:rPr>
  </w:style>
  <w:style w:type="character" w:styleId="Funotenzeichen">
    <w:name w:val="footnote reference"/>
    <w:rPr>
      <w:rFonts w:ascii="Arial" w:hAnsi="Arial"/>
      <w:sz w:val="24"/>
      <w:vertAlign w:val="superscript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3137D"/>
    <w:rPr>
      <w:rFonts w:ascii="Lucida Grande" w:hAnsi="Lucida Grande" w:cs="Lucida Grande"/>
      <w:noProof/>
      <w:sz w:val="18"/>
      <w:szCs w:val="18"/>
    </w:rPr>
  </w:style>
  <w:style w:type="paragraph" w:customStyle="1" w:styleId="Listenauto">
    <w:name w:val="Listen auto"/>
    <w:basedOn w:val="Standard"/>
    <w:pPr>
      <w:numPr>
        <w:numId w:val="8"/>
      </w:numPr>
      <w:tabs>
        <w:tab w:val="clear" w:pos="360"/>
      </w:tabs>
      <w:spacing w:after="120"/>
      <w:ind w:left="851" w:hanging="227"/>
      <w:jc w:val="both"/>
    </w:pPr>
  </w:style>
  <w:style w:type="paragraph" w:customStyle="1" w:styleId="Beilagenliste">
    <w:name w:val="Beilagenliste"/>
    <w:basedOn w:val="Standard"/>
    <w:pPr>
      <w:numPr>
        <w:numId w:val="13"/>
      </w:numPr>
    </w:pPr>
  </w:style>
  <w:style w:type="character" w:customStyle="1" w:styleId="FuzeileZchn">
    <w:name w:val="Fußzeile Zchn"/>
    <w:basedOn w:val="Absatz-Standardschriftart"/>
    <w:link w:val="Fuzeile"/>
    <w:rsid w:val="00191927"/>
    <w:rPr>
      <w:rFonts w:ascii="Arial" w:hAnsi="Arial"/>
      <w:noProof/>
      <w:sz w:val="16"/>
    </w:rPr>
  </w:style>
  <w:style w:type="paragraph" w:customStyle="1" w:styleId="Wappen">
    <w:name w:val="Wappen"/>
    <w:basedOn w:val="Kopfzeile"/>
    <w:rsid w:val="007C77C6"/>
    <w:pPr>
      <w:tabs>
        <w:tab w:val="clear" w:pos="4536"/>
        <w:tab w:val="clear" w:pos="9072"/>
        <w:tab w:val="center" w:pos="4749"/>
        <w:tab w:val="right" w:pos="9497"/>
      </w:tabs>
      <w:spacing w:before="900"/>
      <w:ind w:left="567"/>
    </w:pPr>
    <w:rPr>
      <w:rFonts w:ascii="Frutiger 55 Roman" w:hAnsi="Frutiger 55 Roman"/>
      <w:noProof w:val="0"/>
      <w:spacing w:val="1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F415DE2-2C21-7E47-9B28-05D8CE0F0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214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-</Company>
  <LinksUpToDate>false</LinksUpToDate>
  <CharactersWithSpaces>1560</CharactersWithSpaces>
  <SharedDoc>false</SharedDoc>
  <HLinks>
    <vt:vector size="18" baseType="variant">
      <vt:variant>
        <vt:i4>2031632</vt:i4>
      </vt:variant>
      <vt:variant>
        <vt:i4>4007</vt:i4>
      </vt:variant>
      <vt:variant>
        <vt:i4>1025</vt:i4>
      </vt:variant>
      <vt:variant>
        <vt:i4>1</vt:i4>
      </vt:variant>
      <vt:variant>
        <vt:lpwstr>A-neu_1978px_138px</vt:lpwstr>
      </vt:variant>
      <vt:variant>
        <vt:lpwstr/>
      </vt:variant>
      <vt:variant>
        <vt:i4>1114128</vt:i4>
      </vt:variant>
      <vt:variant>
        <vt:i4>4010</vt:i4>
      </vt:variant>
      <vt:variant>
        <vt:i4>1026</vt:i4>
      </vt:variant>
      <vt:variant>
        <vt:i4>1</vt:i4>
      </vt:variant>
      <vt:variant>
        <vt:lpwstr>B-neu_1978px_106px</vt:lpwstr>
      </vt:variant>
      <vt:variant>
        <vt:lpwstr/>
      </vt:variant>
      <vt:variant>
        <vt:i4>1769485</vt:i4>
      </vt:variant>
      <vt:variant>
        <vt:i4>4014</vt:i4>
      </vt:variant>
      <vt:variant>
        <vt:i4>1027</vt:i4>
      </vt:variant>
      <vt:variant>
        <vt:i4>1</vt:i4>
      </vt:variant>
      <vt:variant>
        <vt:lpwstr>gelb-neu_Test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-</dc:creator>
  <cp:keywords/>
  <cp:lastModifiedBy>Planpartner AG</cp:lastModifiedBy>
  <cp:revision>3</cp:revision>
  <cp:lastPrinted>2019-11-07T09:06:00Z</cp:lastPrinted>
  <dcterms:created xsi:type="dcterms:W3CDTF">2020-02-19T07:54:00Z</dcterms:created>
  <dcterms:modified xsi:type="dcterms:W3CDTF">2020-02-19T07:55:00Z</dcterms:modified>
</cp:coreProperties>
</file>