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13F1D3" w14:textId="5F9FD0E3" w:rsidR="0063788C" w:rsidRPr="000F359F" w:rsidRDefault="0064706E">
      <w:pPr>
        <w:pStyle w:val="TitelAuftrag"/>
        <w:rPr>
          <w:noProof w:val="0"/>
        </w:rPr>
      </w:pPr>
      <w:r>
        <w:rPr>
          <w:sz w:val="26"/>
          <w:szCs w:val="26"/>
        </w:rPr>
        <w:t xml:space="preserve">Neubau Schulanlage </w:t>
      </w:r>
      <w:r w:rsidR="00571915">
        <w:rPr>
          <w:sz w:val="26"/>
          <w:szCs w:val="26"/>
        </w:rPr>
        <w:t>Bubenholz</w:t>
      </w:r>
      <w:r>
        <w:rPr>
          <w:sz w:val="26"/>
          <w:szCs w:val="26"/>
        </w:rPr>
        <w:br/>
        <w:t xml:space="preserve">Studienauftrag im selektiven Verfahren – </w:t>
      </w:r>
      <w:r w:rsidRPr="00431EBA">
        <w:rPr>
          <w:sz w:val="26"/>
          <w:szCs w:val="26"/>
        </w:rPr>
        <w:t>Präqualifikation</w:t>
      </w:r>
      <w:r w:rsidRPr="00431EBA">
        <w:rPr>
          <w:sz w:val="26"/>
          <w:szCs w:val="26"/>
        </w:rPr>
        <w:br/>
      </w:r>
      <w:r w:rsidR="0033683D" w:rsidRPr="000F359F">
        <w:rPr>
          <w:noProof w:val="0"/>
        </w:rPr>
        <w:br/>
      </w:r>
      <w:r w:rsidR="0063788C" w:rsidRPr="000F359F">
        <w:rPr>
          <w:noProof w:val="0"/>
        </w:rPr>
        <w:br/>
      </w:r>
      <w:r w:rsidR="00943B73" w:rsidRPr="000F359F">
        <w:rPr>
          <w:noProof w:val="0"/>
        </w:rPr>
        <w:t>Selbstdeklaration</w:t>
      </w:r>
      <w:r w:rsidR="0033683D" w:rsidRPr="000F359F">
        <w:rPr>
          <w:noProof w:val="0"/>
        </w:rPr>
        <w:t xml:space="preserve"> Fachbereich </w:t>
      </w:r>
      <w:r w:rsidR="0049729D">
        <w:rPr>
          <w:noProof w:val="0"/>
        </w:rPr>
        <w:t>Bauingenieurwesen</w:t>
      </w:r>
      <w:r w:rsidR="00D14C64">
        <w:rPr>
          <w:noProof w:val="0"/>
        </w:rPr>
        <w:br/>
      </w:r>
      <w:r w:rsidR="00D14C64">
        <w:rPr>
          <w:noProof w:val="0"/>
        </w:rPr>
        <w:br/>
      </w:r>
      <w:r w:rsidR="0033683D" w:rsidRPr="00D14C64">
        <w:rPr>
          <w:noProof w:val="0"/>
          <w:szCs w:val="28"/>
        </w:rPr>
        <w:t xml:space="preserve">Formular </w:t>
      </w:r>
      <w:r w:rsidR="00A777C1" w:rsidRPr="00D14C64">
        <w:rPr>
          <w:b/>
          <w:noProof w:val="0"/>
          <w:szCs w:val="28"/>
        </w:rPr>
        <w:t>2</w:t>
      </w:r>
      <w:r w:rsidR="0049729D">
        <w:rPr>
          <w:b/>
          <w:noProof w:val="0"/>
          <w:szCs w:val="28"/>
        </w:rPr>
        <w:t>B</w:t>
      </w:r>
      <w:r w:rsidR="0063788C" w:rsidRPr="000F359F">
        <w:rPr>
          <w:noProof w:val="0"/>
        </w:rPr>
        <w:tab/>
      </w:r>
      <w:r w:rsidR="008439CC" w:rsidRPr="000F359F">
        <w:rPr>
          <w:rFonts w:eastAsia="Times New Roman"/>
          <w:noProof w:val="0"/>
          <w:sz w:val="16"/>
        </w:rPr>
        <w:fldChar w:fldCharType="begin"/>
      </w:r>
      <w:r w:rsidR="008439CC" w:rsidRPr="000F359F">
        <w:rPr>
          <w:rFonts w:eastAsia="Times New Roman"/>
          <w:noProof w:val="0"/>
          <w:sz w:val="16"/>
        </w:rPr>
        <w:instrText xml:space="preserve"> FILENAME  \* MERGEFORMAT </w:instrText>
      </w:r>
      <w:r w:rsidR="008439CC" w:rsidRPr="000F359F">
        <w:rPr>
          <w:rFonts w:eastAsia="Times New Roman"/>
          <w:noProof w:val="0"/>
          <w:sz w:val="16"/>
        </w:rPr>
        <w:fldChar w:fldCharType="separate"/>
      </w:r>
      <w:r w:rsidR="0049729D">
        <w:rPr>
          <w:rFonts w:eastAsia="Times New Roman"/>
          <w:sz w:val="16"/>
        </w:rPr>
        <w:t>28335_13A_200219_PQ_2B_Selbstdekl.docx</w:t>
      </w:r>
      <w:r w:rsidR="008439CC" w:rsidRPr="000F359F">
        <w:rPr>
          <w:rFonts w:eastAsia="Times New Roman"/>
          <w:noProof w:val="0"/>
          <w:sz w:val="16"/>
        </w:rPr>
        <w:fldChar w:fldCharType="end"/>
      </w:r>
    </w:p>
    <w:p w14:paraId="3E3103D8" w14:textId="77777777" w:rsidR="0063788C" w:rsidRPr="000F359F" w:rsidRDefault="0063788C">
      <w:pPr>
        <w:pStyle w:val="Oberstrich"/>
        <w:rPr>
          <w:noProof w:val="0"/>
        </w:rPr>
      </w:pPr>
    </w:p>
    <w:p w14:paraId="09AD32CE" w14:textId="77777777" w:rsidR="003B42CE" w:rsidRPr="000F359F" w:rsidRDefault="003B42CE" w:rsidP="006E32AD">
      <w:pPr>
        <w:pStyle w:val="Lauftext"/>
        <w:spacing w:line="40" w:lineRule="exact"/>
        <w:rPr>
          <w:noProof w:val="0"/>
        </w:rPr>
      </w:pPr>
    </w:p>
    <w:tbl>
      <w:tblPr>
        <w:tblW w:w="8965" w:type="dxa"/>
        <w:tblInd w:w="6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0"/>
        <w:gridCol w:w="3969"/>
        <w:gridCol w:w="2176"/>
      </w:tblGrid>
      <w:tr w:rsidR="0064706E" w:rsidRPr="000F359F" w14:paraId="69301654" w14:textId="77777777" w:rsidTr="0064706E"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</w:tcPr>
          <w:p w14:paraId="2F966E1A" w14:textId="77777777" w:rsidR="0064706E" w:rsidRPr="000F359F" w:rsidRDefault="0064706E" w:rsidP="0064706E">
            <w:pPr>
              <w:pStyle w:val="TabText"/>
              <w:rPr>
                <w:noProof w:val="0"/>
              </w:rPr>
            </w:pPr>
            <w:r w:rsidRPr="000F359F">
              <w:rPr>
                <w:noProof w:val="0"/>
              </w:rPr>
              <w:t>Ausschreibende Stelle:</w:t>
            </w:r>
          </w:p>
        </w:tc>
        <w:tc>
          <w:tcPr>
            <w:tcW w:w="6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A2A7B8" w14:textId="77777777" w:rsidR="0064706E" w:rsidRDefault="0064706E" w:rsidP="0064706E">
            <w:pPr>
              <w:pStyle w:val="TabText"/>
            </w:pPr>
            <w:r>
              <w:t>Stadt Opfikon, Abteilung Finanzen und Liegenschaften</w:t>
            </w:r>
          </w:p>
          <w:p w14:paraId="390AAA32" w14:textId="4B0907F3" w:rsidR="0064706E" w:rsidRPr="000F359F" w:rsidRDefault="0064706E" w:rsidP="0064706E">
            <w:pPr>
              <w:pStyle w:val="TabText"/>
              <w:rPr>
                <w:noProof w:val="0"/>
              </w:rPr>
            </w:pPr>
            <w:r>
              <w:t>Oberhauserstrasse 27, 8152 Opfikon-Glattbrugg</w:t>
            </w:r>
          </w:p>
        </w:tc>
      </w:tr>
      <w:tr w:rsidR="0064706E" w:rsidRPr="000F359F" w14:paraId="51A62BAF" w14:textId="77777777" w:rsidTr="0064706E"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</w:tcPr>
          <w:p w14:paraId="74D5905F" w14:textId="677AB3D6" w:rsidR="0064706E" w:rsidRPr="000F359F" w:rsidRDefault="0064706E" w:rsidP="0064706E">
            <w:pPr>
              <w:pStyle w:val="TabText"/>
              <w:rPr>
                <w:noProof w:val="0"/>
              </w:rPr>
            </w:pPr>
            <w:r>
              <w:rPr>
                <w:noProof w:val="0"/>
              </w:rPr>
              <w:t>Leistung</w:t>
            </w:r>
            <w:r w:rsidRPr="000F359F">
              <w:rPr>
                <w:noProof w:val="0"/>
              </w:rPr>
              <w:t>/Projektbezeichnung:</w:t>
            </w:r>
          </w:p>
        </w:tc>
        <w:tc>
          <w:tcPr>
            <w:tcW w:w="6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107004" w14:textId="41C8B0B5" w:rsidR="0064706E" w:rsidRPr="000F359F" w:rsidRDefault="0064706E" w:rsidP="0064706E">
            <w:pPr>
              <w:pStyle w:val="TabText"/>
              <w:rPr>
                <w:noProof w:val="0"/>
              </w:rPr>
            </w:pPr>
            <w:r>
              <w:t>Neubau Schul</w:t>
            </w:r>
            <w:r w:rsidR="004E5A42">
              <w:t>anlage</w:t>
            </w:r>
            <w:r>
              <w:t xml:space="preserve"> </w:t>
            </w:r>
            <w:r w:rsidR="00571915">
              <w:t>Bubenholz</w:t>
            </w:r>
          </w:p>
        </w:tc>
      </w:tr>
      <w:tr w:rsidR="007A6F34" w:rsidRPr="000F359F" w14:paraId="0EB7058D" w14:textId="77777777" w:rsidTr="007A6F34">
        <w:tc>
          <w:tcPr>
            <w:tcW w:w="89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95E676" w14:textId="77777777" w:rsidR="007A6F34" w:rsidRDefault="007A6F34" w:rsidP="0064706E">
            <w:pPr>
              <w:pStyle w:val="TabText"/>
            </w:pPr>
          </w:p>
        </w:tc>
      </w:tr>
      <w:tr w:rsidR="007A6F34" w:rsidRPr="000F359F" w14:paraId="195145C9" w14:textId="77777777" w:rsidTr="007A6F34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F2CA2" w14:textId="3513E1BD" w:rsidR="007A6F34" w:rsidRDefault="007A6F34" w:rsidP="0064706E">
            <w:pPr>
              <w:pStyle w:val="TabText"/>
              <w:rPr>
                <w:noProof w:val="0"/>
              </w:rPr>
            </w:pPr>
            <w:r>
              <w:rPr>
                <w:noProof w:val="0"/>
              </w:rPr>
              <w:t>Firmenbezeichnung:</w:t>
            </w:r>
          </w:p>
        </w:tc>
        <w:tc>
          <w:tcPr>
            <w:tcW w:w="6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01BA5" w14:textId="77777777" w:rsidR="007A6F34" w:rsidRDefault="007A6F34" w:rsidP="0064706E">
            <w:pPr>
              <w:pStyle w:val="TabText"/>
            </w:pPr>
          </w:p>
        </w:tc>
      </w:tr>
      <w:tr w:rsidR="007A6F34" w:rsidRPr="000F359F" w14:paraId="27FC6F7B" w14:textId="77777777" w:rsidTr="007A6F34">
        <w:tc>
          <w:tcPr>
            <w:tcW w:w="8965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55CCAC57" w14:textId="77777777" w:rsidR="007A6F34" w:rsidRPr="000F359F" w:rsidRDefault="007A6F34" w:rsidP="00D14C64">
            <w:pPr>
              <w:pStyle w:val="TabText"/>
              <w:rPr>
                <w:b/>
                <w:noProof w:val="0"/>
              </w:rPr>
            </w:pPr>
          </w:p>
        </w:tc>
      </w:tr>
      <w:tr w:rsidR="009C48E1" w:rsidRPr="000F359F" w14:paraId="1E6B6521" w14:textId="77777777" w:rsidTr="0064706E">
        <w:tc>
          <w:tcPr>
            <w:tcW w:w="6789" w:type="dxa"/>
            <w:gridSpan w:val="2"/>
          </w:tcPr>
          <w:p w14:paraId="2417F584" w14:textId="6341D20E" w:rsidR="009C48E1" w:rsidRPr="000F359F" w:rsidRDefault="00247D6C" w:rsidP="00D14C64">
            <w:pPr>
              <w:pStyle w:val="TabText"/>
              <w:rPr>
                <w:b/>
                <w:noProof w:val="0"/>
              </w:rPr>
            </w:pPr>
            <w:r w:rsidRPr="000F359F">
              <w:rPr>
                <w:b/>
                <w:noProof w:val="0"/>
              </w:rPr>
              <w:br/>
            </w:r>
            <w:r w:rsidR="009C48E1" w:rsidRPr="000F359F">
              <w:rPr>
                <w:b/>
                <w:noProof w:val="0"/>
              </w:rPr>
              <w:t>Bitte beantworten Sie die folgenden Fragen</w:t>
            </w:r>
          </w:p>
        </w:tc>
        <w:tc>
          <w:tcPr>
            <w:tcW w:w="2176" w:type="dxa"/>
          </w:tcPr>
          <w:p w14:paraId="46329ADA" w14:textId="77777777" w:rsidR="009C48E1" w:rsidRPr="000F359F" w:rsidRDefault="009C48E1" w:rsidP="00D14C64">
            <w:pPr>
              <w:pStyle w:val="TabText"/>
              <w:rPr>
                <w:b/>
                <w:noProof w:val="0"/>
              </w:rPr>
            </w:pPr>
            <w:r w:rsidRPr="000F359F">
              <w:rPr>
                <w:b/>
                <w:noProof w:val="0"/>
              </w:rPr>
              <w:t xml:space="preserve">Antwort: </w:t>
            </w:r>
            <w:r w:rsidRPr="000F359F">
              <w:rPr>
                <w:b/>
                <w:noProof w:val="0"/>
              </w:rPr>
              <w:br/>
            </w:r>
            <w:r w:rsidRPr="000F359F">
              <w:rPr>
                <w:noProof w:val="0"/>
                <w:sz w:val="18"/>
              </w:rPr>
              <w:t>Ja/Nein/nicht vorhanden</w:t>
            </w:r>
          </w:p>
        </w:tc>
      </w:tr>
      <w:tr w:rsidR="009C48E1" w:rsidRPr="000F359F" w14:paraId="5771B650" w14:textId="77777777" w:rsidTr="0064706E">
        <w:tc>
          <w:tcPr>
            <w:tcW w:w="6789" w:type="dxa"/>
            <w:gridSpan w:val="2"/>
            <w:vAlign w:val="center"/>
          </w:tcPr>
          <w:p w14:paraId="191364DA" w14:textId="68B388D4" w:rsidR="009C48E1" w:rsidRPr="000F359F" w:rsidRDefault="000C0E47" w:rsidP="00D14C64">
            <w:pPr>
              <w:pStyle w:val="TabText"/>
              <w:jc w:val="both"/>
              <w:rPr>
                <w:noProof w:val="0"/>
              </w:rPr>
            </w:pPr>
            <w:r w:rsidRPr="000F359F">
              <w:rPr>
                <w:noProof w:val="0"/>
              </w:rPr>
              <w:br/>
            </w:r>
            <w:r w:rsidR="009C48E1" w:rsidRPr="000F359F">
              <w:rPr>
                <w:noProof w:val="0"/>
              </w:rPr>
              <w:t>Halten Sie die geltenden Arbeitsschutzbestimmungen ein?</w:t>
            </w:r>
          </w:p>
        </w:tc>
        <w:tc>
          <w:tcPr>
            <w:tcW w:w="2176" w:type="dxa"/>
          </w:tcPr>
          <w:p w14:paraId="1810CC13" w14:textId="77777777" w:rsidR="009C48E1" w:rsidRPr="000F359F" w:rsidRDefault="009C48E1" w:rsidP="00D14C64">
            <w:pPr>
              <w:pStyle w:val="TabText"/>
              <w:rPr>
                <w:noProof w:val="0"/>
              </w:rPr>
            </w:pPr>
            <w:r w:rsidRPr="000F359F">
              <w:rPr>
                <w:noProof w:val="0"/>
              </w:rPr>
              <w:br/>
              <w:t>................................</w:t>
            </w:r>
          </w:p>
        </w:tc>
      </w:tr>
      <w:tr w:rsidR="009C48E1" w:rsidRPr="000F359F" w14:paraId="10569336" w14:textId="77777777" w:rsidTr="0064706E">
        <w:tc>
          <w:tcPr>
            <w:tcW w:w="6789" w:type="dxa"/>
            <w:gridSpan w:val="2"/>
          </w:tcPr>
          <w:p w14:paraId="406C0ADB" w14:textId="05EF6C24" w:rsidR="009C48E1" w:rsidRPr="000F359F" w:rsidRDefault="009C48E1" w:rsidP="004F0905">
            <w:pPr>
              <w:pStyle w:val="TabText"/>
              <w:jc w:val="both"/>
              <w:rPr>
                <w:noProof w:val="0"/>
              </w:rPr>
            </w:pPr>
            <w:r w:rsidRPr="000F359F">
              <w:rPr>
                <w:noProof w:val="0"/>
              </w:rPr>
              <w:t xml:space="preserve">Halten Sie den Gesamtarbeitsvertrag ein, </w:t>
            </w:r>
            <w:r w:rsidR="004F0905">
              <w:rPr>
                <w:noProof w:val="0"/>
              </w:rPr>
              <w:t xml:space="preserve">wenn </w:t>
            </w:r>
            <w:r w:rsidRPr="000F359F">
              <w:rPr>
                <w:noProof w:val="0"/>
              </w:rPr>
              <w:t>die von ihrer Unterneh</w:t>
            </w:r>
            <w:r w:rsidR="004F0905">
              <w:rPr>
                <w:noProof w:val="0"/>
              </w:rPr>
              <w:t>mung ausgeübte</w:t>
            </w:r>
            <w:r w:rsidRPr="000F359F">
              <w:rPr>
                <w:noProof w:val="0"/>
              </w:rPr>
              <w:t xml:space="preserve"> Tätigkeit </w:t>
            </w:r>
            <w:r w:rsidR="004F0905">
              <w:rPr>
                <w:noProof w:val="0"/>
              </w:rPr>
              <w:t xml:space="preserve">einem Gesamtarbeitsvertrag </w:t>
            </w:r>
            <w:r w:rsidRPr="000F359F">
              <w:rPr>
                <w:noProof w:val="0"/>
              </w:rPr>
              <w:t>unterliegt?</w:t>
            </w:r>
          </w:p>
        </w:tc>
        <w:tc>
          <w:tcPr>
            <w:tcW w:w="2176" w:type="dxa"/>
          </w:tcPr>
          <w:p w14:paraId="0BE94DB3" w14:textId="77777777" w:rsidR="009C48E1" w:rsidRPr="000F359F" w:rsidRDefault="009C48E1" w:rsidP="00D14C64">
            <w:pPr>
              <w:pStyle w:val="TabText"/>
              <w:rPr>
                <w:noProof w:val="0"/>
              </w:rPr>
            </w:pPr>
            <w:r w:rsidRPr="000F359F">
              <w:rPr>
                <w:noProof w:val="0"/>
              </w:rPr>
              <w:br/>
              <w:t>................................</w:t>
            </w:r>
          </w:p>
        </w:tc>
      </w:tr>
      <w:tr w:rsidR="009C48E1" w:rsidRPr="000F359F" w14:paraId="4233E673" w14:textId="77777777" w:rsidTr="0064706E">
        <w:tc>
          <w:tcPr>
            <w:tcW w:w="6789" w:type="dxa"/>
            <w:gridSpan w:val="2"/>
          </w:tcPr>
          <w:p w14:paraId="645A4785" w14:textId="4ED9D23F" w:rsidR="009C48E1" w:rsidRPr="000F359F" w:rsidRDefault="009C48E1" w:rsidP="004F0905">
            <w:pPr>
              <w:pStyle w:val="TabText"/>
              <w:jc w:val="both"/>
              <w:rPr>
                <w:noProof w:val="0"/>
              </w:rPr>
            </w:pPr>
            <w:r w:rsidRPr="000F359F">
              <w:rPr>
                <w:noProof w:val="0"/>
              </w:rPr>
              <w:t xml:space="preserve">Halten Sie den Normalarbeitsvertrag ein, </w:t>
            </w:r>
            <w:r w:rsidR="004F0905">
              <w:rPr>
                <w:noProof w:val="0"/>
              </w:rPr>
              <w:t>wenn</w:t>
            </w:r>
            <w:r w:rsidRPr="000F359F">
              <w:rPr>
                <w:noProof w:val="0"/>
              </w:rPr>
              <w:t xml:space="preserve"> die von ihrer Unterneh</w:t>
            </w:r>
            <w:r w:rsidR="004F0905">
              <w:rPr>
                <w:noProof w:val="0"/>
              </w:rPr>
              <w:t>mung ausgeübte</w:t>
            </w:r>
            <w:r w:rsidRPr="000F359F">
              <w:rPr>
                <w:noProof w:val="0"/>
              </w:rPr>
              <w:t xml:space="preserve"> Tätigkeit </w:t>
            </w:r>
            <w:r w:rsidR="004F0905">
              <w:rPr>
                <w:noProof w:val="0"/>
              </w:rPr>
              <w:t xml:space="preserve">einem </w:t>
            </w:r>
            <w:r w:rsidR="004F0905" w:rsidRPr="000F359F">
              <w:rPr>
                <w:noProof w:val="0"/>
              </w:rPr>
              <w:t xml:space="preserve">Normalarbeitsvertrag </w:t>
            </w:r>
            <w:r w:rsidRPr="000F359F">
              <w:rPr>
                <w:noProof w:val="0"/>
              </w:rPr>
              <w:t>unterliegt?</w:t>
            </w:r>
          </w:p>
        </w:tc>
        <w:tc>
          <w:tcPr>
            <w:tcW w:w="2176" w:type="dxa"/>
          </w:tcPr>
          <w:p w14:paraId="7676AF67" w14:textId="77777777" w:rsidR="009C48E1" w:rsidRPr="000F359F" w:rsidRDefault="009C48E1" w:rsidP="00D14C64">
            <w:pPr>
              <w:pStyle w:val="TabText"/>
              <w:rPr>
                <w:noProof w:val="0"/>
              </w:rPr>
            </w:pPr>
            <w:r w:rsidRPr="000F359F">
              <w:rPr>
                <w:noProof w:val="0"/>
              </w:rPr>
              <w:br/>
              <w:t>................................</w:t>
            </w:r>
          </w:p>
        </w:tc>
      </w:tr>
      <w:tr w:rsidR="009C48E1" w:rsidRPr="000F359F" w14:paraId="767B1E5A" w14:textId="77777777" w:rsidTr="0064706E">
        <w:tc>
          <w:tcPr>
            <w:tcW w:w="6789" w:type="dxa"/>
            <w:gridSpan w:val="2"/>
          </w:tcPr>
          <w:p w14:paraId="5C1C9022" w14:textId="77777777" w:rsidR="009C48E1" w:rsidRPr="000F359F" w:rsidRDefault="009C48E1" w:rsidP="00D14C64">
            <w:pPr>
              <w:pStyle w:val="TabText"/>
              <w:jc w:val="both"/>
              <w:rPr>
                <w:noProof w:val="0"/>
              </w:rPr>
            </w:pPr>
            <w:r w:rsidRPr="000F359F">
              <w:rPr>
                <w:noProof w:val="0"/>
              </w:rPr>
              <w:t>Halten Sie die am Ort der ausgeübten Tätigkeit branchenüblichen Lohn und Arbeitsbedingungen ein?</w:t>
            </w:r>
          </w:p>
        </w:tc>
        <w:tc>
          <w:tcPr>
            <w:tcW w:w="2176" w:type="dxa"/>
          </w:tcPr>
          <w:p w14:paraId="4ED257B2" w14:textId="77777777" w:rsidR="009C48E1" w:rsidRPr="000F359F" w:rsidRDefault="009C48E1" w:rsidP="00D14C64">
            <w:pPr>
              <w:pStyle w:val="TabText"/>
              <w:rPr>
                <w:noProof w:val="0"/>
              </w:rPr>
            </w:pPr>
            <w:r w:rsidRPr="000F359F">
              <w:rPr>
                <w:noProof w:val="0"/>
              </w:rPr>
              <w:br/>
              <w:t>................................</w:t>
            </w:r>
          </w:p>
        </w:tc>
      </w:tr>
      <w:tr w:rsidR="009C48E1" w:rsidRPr="000F359F" w14:paraId="778F82AD" w14:textId="77777777" w:rsidTr="0064706E">
        <w:tc>
          <w:tcPr>
            <w:tcW w:w="6789" w:type="dxa"/>
            <w:gridSpan w:val="2"/>
          </w:tcPr>
          <w:p w14:paraId="6C4868F7" w14:textId="77777777" w:rsidR="009C48E1" w:rsidRPr="000F359F" w:rsidRDefault="009C48E1" w:rsidP="00D14C64">
            <w:pPr>
              <w:pStyle w:val="TabText"/>
              <w:jc w:val="both"/>
              <w:rPr>
                <w:noProof w:val="0"/>
              </w:rPr>
            </w:pPr>
            <w:r w:rsidRPr="000F359F">
              <w:rPr>
                <w:noProof w:val="0"/>
              </w:rPr>
              <w:t>Halten Sie den Grundsatz der Nichtdiskriminierung, namentlich der Gleichbehandlung von Frau und Mann, ein?</w:t>
            </w:r>
          </w:p>
        </w:tc>
        <w:tc>
          <w:tcPr>
            <w:tcW w:w="2176" w:type="dxa"/>
          </w:tcPr>
          <w:p w14:paraId="30EFB8C1" w14:textId="77777777" w:rsidR="009C48E1" w:rsidRPr="000F359F" w:rsidRDefault="009C48E1" w:rsidP="00D14C64">
            <w:pPr>
              <w:pStyle w:val="TabText"/>
              <w:rPr>
                <w:noProof w:val="0"/>
              </w:rPr>
            </w:pPr>
            <w:r w:rsidRPr="000F359F">
              <w:rPr>
                <w:noProof w:val="0"/>
              </w:rPr>
              <w:br/>
              <w:t>................................</w:t>
            </w:r>
          </w:p>
        </w:tc>
      </w:tr>
      <w:tr w:rsidR="009C48E1" w:rsidRPr="000F359F" w14:paraId="6A59DE5B" w14:textId="77777777" w:rsidTr="0064706E">
        <w:tc>
          <w:tcPr>
            <w:tcW w:w="6789" w:type="dxa"/>
            <w:gridSpan w:val="2"/>
          </w:tcPr>
          <w:p w14:paraId="57951A63" w14:textId="77777777" w:rsidR="009C48E1" w:rsidRPr="000F359F" w:rsidRDefault="009C48E1" w:rsidP="00D14C64">
            <w:pPr>
              <w:pStyle w:val="TabText"/>
              <w:jc w:val="both"/>
              <w:rPr>
                <w:noProof w:val="0"/>
              </w:rPr>
            </w:pPr>
            <w:r w:rsidRPr="000F359F">
              <w:rPr>
                <w:noProof w:val="0"/>
              </w:rPr>
              <w:t xml:space="preserve">Erklären Sie sich bereit, auch ihre Subunternehmen auf die Einhaltung der Arbeitsschutzbestimmungen und Arbeitsbedingungen sowie Nichtdiskriminierung, namentlich der Gleichbehandlung von Frau und Mann, </w:t>
            </w:r>
            <w:proofErr w:type="spellStart"/>
            <w:r w:rsidRPr="000F359F">
              <w:rPr>
                <w:noProof w:val="0"/>
              </w:rPr>
              <w:t>gemäss</w:t>
            </w:r>
            <w:proofErr w:type="spellEnd"/>
            <w:r w:rsidRPr="000F359F">
              <w:rPr>
                <w:noProof w:val="0"/>
              </w:rPr>
              <w:t xml:space="preserve"> den vorgehenden Fragen zu verpflichten?</w:t>
            </w:r>
          </w:p>
        </w:tc>
        <w:tc>
          <w:tcPr>
            <w:tcW w:w="2176" w:type="dxa"/>
          </w:tcPr>
          <w:p w14:paraId="0D7C085F" w14:textId="05B8DC3B" w:rsidR="009C48E1" w:rsidRPr="000F359F" w:rsidRDefault="000F359F" w:rsidP="000F359F">
            <w:pPr>
              <w:pStyle w:val="TabText"/>
              <w:rPr>
                <w:noProof w:val="0"/>
              </w:rPr>
            </w:pPr>
            <w:r>
              <w:rPr>
                <w:noProof w:val="0"/>
              </w:rPr>
              <w:br/>
            </w:r>
            <w:r>
              <w:rPr>
                <w:noProof w:val="0"/>
              </w:rPr>
              <w:br/>
            </w:r>
            <w:r>
              <w:rPr>
                <w:noProof w:val="0"/>
              </w:rPr>
              <w:br/>
            </w:r>
            <w:r w:rsidR="009C48E1" w:rsidRPr="000F359F">
              <w:rPr>
                <w:noProof w:val="0"/>
              </w:rPr>
              <w:t>................................</w:t>
            </w:r>
          </w:p>
        </w:tc>
      </w:tr>
      <w:tr w:rsidR="009C48E1" w:rsidRPr="000F359F" w14:paraId="1489BCC8" w14:textId="77777777" w:rsidTr="0064706E">
        <w:tc>
          <w:tcPr>
            <w:tcW w:w="6789" w:type="dxa"/>
            <w:gridSpan w:val="2"/>
          </w:tcPr>
          <w:p w14:paraId="14B42B98" w14:textId="77777777" w:rsidR="009C48E1" w:rsidRPr="000F359F" w:rsidRDefault="009C48E1" w:rsidP="00D14C64">
            <w:pPr>
              <w:pStyle w:val="TabText"/>
              <w:jc w:val="both"/>
              <w:rPr>
                <w:noProof w:val="0"/>
              </w:rPr>
            </w:pPr>
            <w:r w:rsidRPr="000F359F">
              <w:rPr>
                <w:noProof w:val="0"/>
              </w:rPr>
              <w:t>Haben Sie die an Ihrem Betriebssitz fälligen Steuern vollumfänglich bezahlt?</w:t>
            </w:r>
          </w:p>
        </w:tc>
        <w:tc>
          <w:tcPr>
            <w:tcW w:w="2176" w:type="dxa"/>
          </w:tcPr>
          <w:p w14:paraId="5EF91439" w14:textId="77777777" w:rsidR="009C48E1" w:rsidRPr="000F359F" w:rsidRDefault="009C48E1" w:rsidP="00D14C64">
            <w:pPr>
              <w:pStyle w:val="TabText"/>
              <w:rPr>
                <w:noProof w:val="0"/>
              </w:rPr>
            </w:pPr>
            <w:r w:rsidRPr="000F359F">
              <w:rPr>
                <w:noProof w:val="0"/>
              </w:rPr>
              <w:br/>
              <w:t>................................</w:t>
            </w:r>
          </w:p>
        </w:tc>
      </w:tr>
      <w:tr w:rsidR="009C48E1" w:rsidRPr="000F359F" w14:paraId="3E6B7D16" w14:textId="77777777" w:rsidTr="0064706E">
        <w:tc>
          <w:tcPr>
            <w:tcW w:w="6789" w:type="dxa"/>
            <w:gridSpan w:val="2"/>
          </w:tcPr>
          <w:p w14:paraId="031BF19E" w14:textId="77777777" w:rsidR="009C48E1" w:rsidRPr="000F359F" w:rsidRDefault="009C48E1" w:rsidP="00D14C64">
            <w:pPr>
              <w:pStyle w:val="TabText"/>
              <w:jc w:val="both"/>
              <w:rPr>
                <w:noProof w:val="0"/>
              </w:rPr>
            </w:pPr>
            <w:r w:rsidRPr="000F359F">
              <w:rPr>
                <w:noProof w:val="0"/>
              </w:rPr>
              <w:t xml:space="preserve">Haben Sie die an Ihrem Betriebssitz fälligen Sozialversicherungsbeiträge </w:t>
            </w:r>
            <w:proofErr w:type="spellStart"/>
            <w:r w:rsidRPr="000F359F">
              <w:rPr>
                <w:noProof w:val="0"/>
              </w:rPr>
              <w:t>einschliesslich</w:t>
            </w:r>
            <w:proofErr w:type="spellEnd"/>
            <w:r w:rsidRPr="000F359F">
              <w:rPr>
                <w:noProof w:val="0"/>
              </w:rPr>
              <w:t xml:space="preserve"> der vom Lohn abgezogenen Arbeitnehmeranteile vollumfänglich bezahlt?</w:t>
            </w:r>
          </w:p>
        </w:tc>
        <w:tc>
          <w:tcPr>
            <w:tcW w:w="2176" w:type="dxa"/>
          </w:tcPr>
          <w:p w14:paraId="6210ED46" w14:textId="77777777" w:rsidR="009C48E1" w:rsidRPr="000F359F" w:rsidRDefault="009C48E1" w:rsidP="00D14C64">
            <w:pPr>
              <w:pStyle w:val="TabText"/>
              <w:rPr>
                <w:noProof w:val="0"/>
              </w:rPr>
            </w:pPr>
            <w:r w:rsidRPr="000F359F">
              <w:rPr>
                <w:noProof w:val="0"/>
              </w:rPr>
              <w:br/>
            </w:r>
            <w:r w:rsidRPr="000F359F">
              <w:rPr>
                <w:noProof w:val="0"/>
              </w:rPr>
              <w:br/>
              <w:t>................................</w:t>
            </w:r>
          </w:p>
        </w:tc>
      </w:tr>
      <w:tr w:rsidR="009C48E1" w:rsidRPr="000F359F" w14:paraId="456D7974" w14:textId="77777777" w:rsidTr="0064706E">
        <w:tc>
          <w:tcPr>
            <w:tcW w:w="6789" w:type="dxa"/>
            <w:gridSpan w:val="2"/>
          </w:tcPr>
          <w:p w14:paraId="7308D7A6" w14:textId="7EFACCD3" w:rsidR="009C48E1" w:rsidRPr="000F359F" w:rsidRDefault="005905C3" w:rsidP="000B7B01">
            <w:pPr>
              <w:pStyle w:val="TabText"/>
              <w:pageBreakBefore/>
              <w:jc w:val="both"/>
              <w:rPr>
                <w:noProof w:val="0"/>
              </w:rPr>
            </w:pPr>
            <w:r w:rsidRPr="000F359F">
              <w:rPr>
                <w:noProof w:val="0"/>
              </w:rPr>
              <w:lastRenderedPageBreak/>
              <w:br w:type="page"/>
            </w:r>
            <w:r w:rsidR="009C48E1" w:rsidRPr="000F359F">
              <w:rPr>
                <w:noProof w:val="0"/>
              </w:rPr>
              <w:t>Haben Sie die fälligen Beiträge, die sich aus allgemeinv</w:t>
            </w:r>
            <w:bookmarkStart w:id="0" w:name="_GoBack"/>
            <w:bookmarkEnd w:id="0"/>
            <w:r w:rsidR="009C48E1" w:rsidRPr="000F359F">
              <w:rPr>
                <w:noProof w:val="0"/>
              </w:rPr>
              <w:t xml:space="preserve">erbindlich </w:t>
            </w:r>
            <w:proofErr w:type="gramStart"/>
            <w:r w:rsidR="009C48E1" w:rsidRPr="000F359F">
              <w:rPr>
                <w:noProof w:val="0"/>
              </w:rPr>
              <w:t>erklärten</w:t>
            </w:r>
            <w:proofErr w:type="gramEnd"/>
            <w:r w:rsidR="009C48E1" w:rsidRPr="000F359F">
              <w:rPr>
                <w:noProof w:val="0"/>
              </w:rPr>
              <w:t xml:space="preserve"> Gesamtarbeitsverträgen, dem die von ihrer Unternehmung ausgeübten Tätigkeit unterliegt, </w:t>
            </w:r>
            <w:proofErr w:type="spellStart"/>
            <w:r w:rsidR="009C48E1" w:rsidRPr="000F359F">
              <w:rPr>
                <w:noProof w:val="0"/>
              </w:rPr>
              <w:t>einschliesslich</w:t>
            </w:r>
            <w:proofErr w:type="spellEnd"/>
            <w:r w:rsidR="009C48E1" w:rsidRPr="000F359F">
              <w:rPr>
                <w:noProof w:val="0"/>
              </w:rPr>
              <w:t xml:space="preserve"> der vom Lohn abgezogenen Arbeitnehmeranteile, vollumfänglich bezahlt?</w:t>
            </w:r>
          </w:p>
        </w:tc>
        <w:tc>
          <w:tcPr>
            <w:tcW w:w="2176" w:type="dxa"/>
          </w:tcPr>
          <w:p w14:paraId="306247E9" w14:textId="34C85FCB" w:rsidR="009C48E1" w:rsidRPr="000F359F" w:rsidRDefault="000F359F" w:rsidP="000F359F">
            <w:pPr>
              <w:pStyle w:val="TabText"/>
              <w:rPr>
                <w:noProof w:val="0"/>
              </w:rPr>
            </w:pPr>
            <w:r>
              <w:rPr>
                <w:noProof w:val="0"/>
              </w:rPr>
              <w:br/>
            </w:r>
            <w:r>
              <w:rPr>
                <w:noProof w:val="0"/>
              </w:rPr>
              <w:br/>
            </w:r>
            <w:r>
              <w:rPr>
                <w:noProof w:val="0"/>
              </w:rPr>
              <w:br/>
            </w:r>
            <w:r w:rsidR="009C48E1" w:rsidRPr="000F359F">
              <w:rPr>
                <w:noProof w:val="0"/>
              </w:rPr>
              <w:t>................................</w:t>
            </w:r>
          </w:p>
        </w:tc>
      </w:tr>
      <w:tr w:rsidR="009C48E1" w:rsidRPr="000F359F" w14:paraId="12F9CD69" w14:textId="77777777" w:rsidTr="0064706E">
        <w:tc>
          <w:tcPr>
            <w:tcW w:w="6789" w:type="dxa"/>
            <w:gridSpan w:val="2"/>
          </w:tcPr>
          <w:p w14:paraId="13D93FBE" w14:textId="77777777" w:rsidR="009C48E1" w:rsidRPr="000F359F" w:rsidRDefault="009C48E1" w:rsidP="0064706E">
            <w:pPr>
              <w:pStyle w:val="TabText"/>
              <w:jc w:val="both"/>
              <w:rPr>
                <w:noProof w:val="0"/>
              </w:rPr>
            </w:pPr>
            <w:r w:rsidRPr="000F359F">
              <w:rPr>
                <w:noProof w:val="0"/>
              </w:rPr>
              <w:t>Befinden Sie sich in einem Schuldbetreibungs- oder Konkursverfahren, sind Betreibungen hängig?</w:t>
            </w:r>
          </w:p>
        </w:tc>
        <w:tc>
          <w:tcPr>
            <w:tcW w:w="2176" w:type="dxa"/>
          </w:tcPr>
          <w:p w14:paraId="106F2562" w14:textId="77777777" w:rsidR="009C48E1" w:rsidRPr="000F359F" w:rsidRDefault="009C48E1" w:rsidP="00D14C64">
            <w:pPr>
              <w:pStyle w:val="TabText"/>
              <w:rPr>
                <w:noProof w:val="0"/>
              </w:rPr>
            </w:pPr>
            <w:r w:rsidRPr="000F359F">
              <w:rPr>
                <w:noProof w:val="0"/>
              </w:rPr>
              <w:br/>
              <w:t>................................</w:t>
            </w:r>
          </w:p>
        </w:tc>
      </w:tr>
      <w:tr w:rsidR="009C48E1" w:rsidRPr="000F359F" w14:paraId="41339F43" w14:textId="77777777" w:rsidTr="0064706E">
        <w:tc>
          <w:tcPr>
            <w:tcW w:w="6789" w:type="dxa"/>
            <w:gridSpan w:val="2"/>
          </w:tcPr>
          <w:p w14:paraId="144A0073" w14:textId="77777777" w:rsidR="009C48E1" w:rsidRPr="000F359F" w:rsidRDefault="009C48E1" w:rsidP="00D14C64">
            <w:pPr>
              <w:pStyle w:val="TabText"/>
              <w:jc w:val="both"/>
              <w:rPr>
                <w:noProof w:val="0"/>
              </w:rPr>
            </w:pPr>
            <w:r w:rsidRPr="000F359F">
              <w:rPr>
                <w:noProof w:val="0"/>
              </w:rPr>
              <w:t>Wurde bei Ihnen in den vergangenen zwölf Monaten Pfändungen vollzogen?</w:t>
            </w:r>
            <w:r w:rsidRPr="000F359F">
              <w:rPr>
                <w:noProof w:val="0"/>
              </w:rPr>
              <w:br/>
              <w:t>Wenn ja: Auf welchen Betrag beliefen sich die entsprechenden Forderungen?</w:t>
            </w:r>
          </w:p>
        </w:tc>
        <w:tc>
          <w:tcPr>
            <w:tcW w:w="2176" w:type="dxa"/>
          </w:tcPr>
          <w:p w14:paraId="79B21DF1" w14:textId="43DF6CAE" w:rsidR="009C48E1" w:rsidRPr="000F359F" w:rsidRDefault="009C48E1" w:rsidP="00343C2A">
            <w:pPr>
              <w:pStyle w:val="TabText"/>
              <w:rPr>
                <w:noProof w:val="0"/>
              </w:rPr>
            </w:pPr>
            <w:r w:rsidRPr="000F359F">
              <w:rPr>
                <w:noProof w:val="0"/>
              </w:rPr>
              <w:br/>
              <w:t>................................</w:t>
            </w:r>
            <w:r w:rsidR="00343C2A">
              <w:rPr>
                <w:noProof w:val="0"/>
              </w:rPr>
              <w:br/>
            </w:r>
            <w:r w:rsidR="00343C2A">
              <w:rPr>
                <w:noProof w:val="0"/>
              </w:rPr>
              <w:br/>
            </w:r>
            <w:r w:rsidRPr="000F359F">
              <w:rPr>
                <w:noProof w:val="0"/>
              </w:rPr>
              <w:t>................................</w:t>
            </w:r>
          </w:p>
        </w:tc>
      </w:tr>
      <w:tr w:rsidR="009C48E1" w:rsidRPr="000F359F" w14:paraId="18005B23" w14:textId="77777777" w:rsidTr="0064706E">
        <w:tc>
          <w:tcPr>
            <w:tcW w:w="6789" w:type="dxa"/>
            <w:gridSpan w:val="2"/>
          </w:tcPr>
          <w:p w14:paraId="747198CA" w14:textId="73C430EB" w:rsidR="009C48E1" w:rsidRPr="000F359F" w:rsidRDefault="009C48E1" w:rsidP="00D14C64">
            <w:pPr>
              <w:pStyle w:val="TabText"/>
              <w:jc w:val="both"/>
              <w:rPr>
                <w:noProof w:val="0"/>
              </w:rPr>
            </w:pPr>
            <w:r w:rsidRPr="000F359F">
              <w:rPr>
                <w:noProof w:val="0"/>
              </w:rPr>
              <w:t xml:space="preserve">Haben Sie Absprachen oder andere wettbewerbsbeeinträchtigende </w:t>
            </w:r>
            <w:proofErr w:type="spellStart"/>
            <w:r w:rsidRPr="000F359F">
              <w:rPr>
                <w:noProof w:val="0"/>
              </w:rPr>
              <w:t>Mass</w:t>
            </w:r>
            <w:proofErr w:type="spellEnd"/>
            <w:r w:rsidR="00D652B2">
              <w:rPr>
                <w:noProof w:val="0"/>
              </w:rPr>
              <w:t>-</w:t>
            </w:r>
            <w:r w:rsidRPr="000F359F">
              <w:rPr>
                <w:noProof w:val="0"/>
              </w:rPr>
              <w:t>nahmen getroffen?</w:t>
            </w:r>
          </w:p>
        </w:tc>
        <w:tc>
          <w:tcPr>
            <w:tcW w:w="2176" w:type="dxa"/>
          </w:tcPr>
          <w:p w14:paraId="44FF7A37" w14:textId="77777777" w:rsidR="009C48E1" w:rsidRPr="000F359F" w:rsidRDefault="009C48E1" w:rsidP="00D14C64">
            <w:pPr>
              <w:pStyle w:val="TabText"/>
              <w:rPr>
                <w:noProof w:val="0"/>
              </w:rPr>
            </w:pPr>
            <w:r w:rsidRPr="000F359F">
              <w:rPr>
                <w:noProof w:val="0"/>
              </w:rPr>
              <w:br/>
              <w:t>................................</w:t>
            </w:r>
          </w:p>
        </w:tc>
      </w:tr>
    </w:tbl>
    <w:p w14:paraId="60B5084F" w14:textId="77777777" w:rsidR="009C48E1" w:rsidRPr="000F359F" w:rsidRDefault="009C48E1" w:rsidP="009C48E1">
      <w:pPr>
        <w:pStyle w:val="Lauftext"/>
        <w:ind w:left="629"/>
        <w:rPr>
          <w:rFonts w:ascii="Arial" w:hAnsi="Arial"/>
          <w:b/>
          <w:noProof w:val="0"/>
        </w:rPr>
      </w:pPr>
    </w:p>
    <w:p w14:paraId="700EDF7A" w14:textId="77777777" w:rsidR="009C48E1" w:rsidRPr="000F359F" w:rsidRDefault="009C48E1" w:rsidP="009C48E1">
      <w:pPr>
        <w:pStyle w:val="Lauftext"/>
        <w:ind w:left="629"/>
        <w:rPr>
          <w:rFonts w:ascii="Arial" w:hAnsi="Arial"/>
          <w:noProof w:val="0"/>
        </w:rPr>
      </w:pPr>
      <w:r w:rsidRPr="000F359F">
        <w:rPr>
          <w:rFonts w:ascii="Arial" w:hAnsi="Arial"/>
          <w:noProof w:val="0"/>
        </w:rPr>
        <w:t>Mit der nachfolgenden Unterschrift bestätigt die Unternehmung die Richtigkeit aller Angaben und ermächtigt die jeweils zuständigen Behörden und Einrichtungen, der Vergabestelle Auskünfte über allfällige Steuer- und Sozialabgabenausstände, betreibungsrechtliche Vorgänge und weitere Angaben im Rahmen der Selbstdeklaration zu erteilen.</w:t>
      </w:r>
    </w:p>
    <w:p w14:paraId="555756A3" w14:textId="77777777" w:rsidR="00E70D2A" w:rsidRPr="000F359F" w:rsidRDefault="00E70D2A" w:rsidP="009159AB">
      <w:pPr>
        <w:pStyle w:val="Lauftext"/>
        <w:rPr>
          <w:noProof w:val="0"/>
        </w:rPr>
      </w:pPr>
    </w:p>
    <w:p w14:paraId="67EC10E7" w14:textId="3EAD2024" w:rsidR="00C274B9" w:rsidRPr="000F359F" w:rsidRDefault="00C274B9" w:rsidP="00C274B9">
      <w:pPr>
        <w:pStyle w:val="Lauftext"/>
        <w:ind w:left="629"/>
        <w:jc w:val="left"/>
        <w:rPr>
          <w:rFonts w:ascii="Arial" w:hAnsi="Arial"/>
          <w:noProof w:val="0"/>
        </w:rPr>
      </w:pPr>
      <w:r w:rsidRPr="000F359F">
        <w:rPr>
          <w:rFonts w:ascii="Arial" w:hAnsi="Arial"/>
          <w:noProof w:val="0"/>
        </w:rPr>
        <w:t>Ort und Datum:</w:t>
      </w:r>
      <w:r w:rsidRPr="000F359F">
        <w:rPr>
          <w:rFonts w:ascii="Arial" w:hAnsi="Arial"/>
          <w:noProof w:val="0"/>
        </w:rPr>
        <w:tab/>
      </w:r>
      <w:r w:rsidRPr="000F359F">
        <w:rPr>
          <w:rFonts w:ascii="Arial" w:hAnsi="Arial"/>
          <w:noProof w:val="0"/>
        </w:rPr>
        <w:tab/>
      </w:r>
      <w:r w:rsidRPr="000F359F">
        <w:rPr>
          <w:rFonts w:ascii="Arial" w:hAnsi="Arial"/>
          <w:noProof w:val="0"/>
        </w:rPr>
        <w:tab/>
      </w:r>
      <w:r w:rsidR="0064706E">
        <w:rPr>
          <w:rFonts w:ascii="Arial" w:hAnsi="Arial"/>
          <w:noProof w:val="0"/>
        </w:rPr>
        <w:t>R</w:t>
      </w:r>
      <w:r w:rsidRPr="000F359F">
        <w:rPr>
          <w:rFonts w:ascii="Arial" w:hAnsi="Arial"/>
          <w:noProof w:val="0"/>
        </w:rPr>
        <w:t>echtsgültige Unterschrift(en):</w:t>
      </w:r>
      <w:r w:rsidRPr="000F359F">
        <w:rPr>
          <w:rFonts w:ascii="Arial" w:hAnsi="Arial"/>
          <w:noProof w:val="0"/>
        </w:rPr>
        <w:br/>
      </w:r>
    </w:p>
    <w:p w14:paraId="66516281" w14:textId="77777777" w:rsidR="00C274B9" w:rsidRPr="000F359F" w:rsidRDefault="00C274B9" w:rsidP="00C274B9">
      <w:pPr>
        <w:pStyle w:val="Lauftext"/>
        <w:ind w:left="629"/>
        <w:jc w:val="left"/>
        <w:rPr>
          <w:rFonts w:ascii="Arial" w:hAnsi="Arial"/>
          <w:noProof w:val="0"/>
        </w:rPr>
      </w:pPr>
    </w:p>
    <w:p w14:paraId="5B3CE0FA" w14:textId="77777777" w:rsidR="00C274B9" w:rsidRPr="000F359F" w:rsidRDefault="00C274B9" w:rsidP="00C274B9">
      <w:pPr>
        <w:pStyle w:val="Lauftext"/>
        <w:ind w:left="629"/>
        <w:jc w:val="left"/>
        <w:rPr>
          <w:rFonts w:ascii="Arial" w:hAnsi="Arial"/>
          <w:noProof w:val="0"/>
        </w:rPr>
      </w:pPr>
    </w:p>
    <w:p w14:paraId="498FC929" w14:textId="77777777" w:rsidR="00C274B9" w:rsidRPr="000F359F" w:rsidRDefault="00C274B9" w:rsidP="00C274B9">
      <w:pPr>
        <w:pStyle w:val="Lauftext"/>
        <w:ind w:left="629"/>
        <w:jc w:val="left"/>
        <w:rPr>
          <w:rFonts w:ascii="Arial" w:hAnsi="Arial"/>
          <w:noProof w:val="0"/>
        </w:rPr>
      </w:pPr>
      <w:r w:rsidRPr="000F359F">
        <w:rPr>
          <w:rFonts w:ascii="Arial" w:hAnsi="Arial"/>
          <w:noProof w:val="0"/>
        </w:rPr>
        <w:t>................................................</w:t>
      </w:r>
      <w:r w:rsidRPr="000F359F">
        <w:rPr>
          <w:rFonts w:ascii="Arial" w:hAnsi="Arial"/>
          <w:noProof w:val="0"/>
        </w:rPr>
        <w:tab/>
        <w:t>..............................................................................</w:t>
      </w:r>
    </w:p>
    <w:p w14:paraId="6445A0D0" w14:textId="77777777" w:rsidR="008D02D4" w:rsidRPr="000F359F" w:rsidRDefault="008D02D4" w:rsidP="009159AB">
      <w:pPr>
        <w:pStyle w:val="Lauftext"/>
        <w:rPr>
          <w:noProof w:val="0"/>
        </w:rPr>
      </w:pPr>
    </w:p>
    <w:sectPr w:rsidR="008D02D4" w:rsidRPr="000F359F" w:rsidSect="003F34B7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6" w:h="16838"/>
      <w:pgMar w:top="2126" w:right="1021" w:bottom="2098" w:left="1361" w:header="567" w:footer="851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239632" w14:textId="77777777" w:rsidR="008F6EEC" w:rsidRDefault="008F6EEC">
      <w:pPr>
        <w:spacing w:line="240" w:lineRule="auto"/>
      </w:pPr>
      <w:r>
        <w:separator/>
      </w:r>
    </w:p>
  </w:endnote>
  <w:endnote w:type="continuationSeparator" w:id="0">
    <w:p w14:paraId="39023AA3" w14:textId="77777777" w:rsidR="008F6EEC" w:rsidRDefault="008F6EE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Palatino">
    <w:altName w:val="Book Antiqua"/>
    <w:panose1 w:val="00000000000000000000"/>
    <w:charset w:val="00"/>
    <w:family w:val="auto"/>
    <w:pitch w:val="variable"/>
    <w:sig w:usb0="A00002FF" w:usb1="7800205A" w:usb2="14600000" w:usb3="00000000" w:csb0="00000193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R Frutiger Roman">
    <w:altName w:val="Courier New"/>
    <w:panose1 w:val="020B0604020202020204"/>
    <w:charset w:val="00"/>
    <w:family w:val="auto"/>
    <w:pitch w:val="variable"/>
    <w:sig w:usb0="03000000" w:usb1="00000000" w:usb2="00000000" w:usb3="00000000" w:csb0="00000001" w:csb1="00000000"/>
  </w:font>
  <w:font w:name="Frutiger 55 Roman">
    <w:altName w:val="Cambria"/>
    <w:panose1 w:val="020B0604020202020204"/>
    <w:charset w:val="00"/>
    <w:family w:val="auto"/>
    <w:pitch w:val="variable"/>
    <w:sig w:usb0="03000000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F9E6ED" w14:textId="50B58218" w:rsidR="000F3953" w:rsidRDefault="00E80794">
    <w:pPr>
      <w:pStyle w:val="Fusszeile2"/>
    </w:pPr>
    <w:fldSimple w:instr=" FILENAME  \* MERGEFORMAT ">
      <w:r w:rsidR="0049729D">
        <w:t>28335_13A_200219_PQ_2B_Selbstdekl.docx</w:t>
      </w:r>
    </w:fldSimple>
    <w:r w:rsidR="000F3953">
      <w:tab/>
    </w:r>
    <w:r w:rsidR="000F3953">
      <w:tab/>
      <w:t>Planpartner AG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944BF0" w14:textId="5465DCE1" w:rsidR="000F3953" w:rsidRDefault="000F3953" w:rsidP="003F34B7">
    <w:pPr>
      <w:pStyle w:val="Fuzeile"/>
      <w:ind w:left="-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987EC0" w14:textId="77777777" w:rsidR="008F6EEC" w:rsidRDefault="008F6EEC">
      <w:pPr>
        <w:spacing w:line="220" w:lineRule="exact"/>
        <w:ind w:left="624"/>
      </w:pPr>
    </w:p>
    <w:p w14:paraId="7C4359E6" w14:textId="77777777" w:rsidR="008F6EEC" w:rsidRDefault="008F6EEC">
      <w:pPr>
        <w:spacing w:line="220" w:lineRule="exact"/>
        <w:ind w:left="624"/>
      </w:pPr>
      <w:r>
        <w:separator/>
      </w:r>
    </w:p>
  </w:footnote>
  <w:footnote w:type="continuationSeparator" w:id="0">
    <w:p w14:paraId="348044A4" w14:textId="77777777" w:rsidR="008F6EEC" w:rsidRDefault="008F6EE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C60AEB" w14:textId="1A3C0AA6" w:rsidR="000F3953" w:rsidRDefault="000F3953" w:rsidP="0064706E">
    <w:pPr>
      <w:pStyle w:val="Kopfzeile2"/>
      <w:spacing w:before="180"/>
    </w:pPr>
    <w:r>
      <mc:AlternateContent>
        <mc:Choice Requires="wps">
          <w:drawing>
            <wp:anchor distT="0" distB="0" distL="114300" distR="114300" simplePos="0" relativeHeight="251657728" behindDoc="0" locked="0" layoutInCell="1" allowOverlap="1" wp14:anchorId="48B2F2C4" wp14:editId="090A019A">
              <wp:simplePos x="0" y="0"/>
              <wp:positionH relativeFrom="column">
                <wp:posOffset>-96520</wp:posOffset>
              </wp:positionH>
              <wp:positionV relativeFrom="paragraph">
                <wp:posOffset>99695</wp:posOffset>
              </wp:positionV>
              <wp:extent cx="395605" cy="304165"/>
              <wp:effectExtent l="0" t="0" r="0" b="635"/>
              <wp:wrapNone/>
              <wp:docPr id="1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5605" cy="304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6E75FB" w14:textId="780A1ACD" w:rsidR="000F3953" w:rsidRDefault="000F3953">
                          <w:pPr>
                            <w:spacing w:line="240" w:lineRule="auto"/>
                          </w:pPr>
                          <w:r>
                            <w:drawing>
                              <wp:inline distT="0" distB="0" distL="0" distR="0" wp14:anchorId="36B312EC" wp14:editId="70A8BC7B">
                                <wp:extent cx="198120" cy="198120"/>
                                <wp:effectExtent l="0" t="0" r="5080" b="5080"/>
                                <wp:docPr id="3" name="Bild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Quadrat_gelb-neu.jpg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98120" cy="19812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B2F2C4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6" type="#_x0000_t202" style="position:absolute;left:0;text-align:left;margin-left:-7.6pt;margin-top:7.85pt;width:31.15pt;height:23.9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" filled="f" stroked="f">
              <v:textbox>
                <w:txbxContent>
                  <w:p w14:paraId="566E75FB" w14:textId="780A1ACD" w:rsidR="000F3953" w:rsidRDefault="000F3953">
                    <w:pPr>
                      <w:spacing w:line="240" w:lineRule="auto"/>
                    </w:pPr>
                    <w:r>
                      <w:drawing>
                        <wp:inline distT="0" distB="0" distL="0" distR="0" wp14:anchorId="36B312EC" wp14:editId="70A8BC7B">
                          <wp:extent cx="198120" cy="198120"/>
                          <wp:effectExtent l="0" t="0" r="5080" b="5080"/>
                          <wp:docPr id="3" name="Bild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Quadrat_gelb-neu.jpg"/>
                                  <pic:cNvPicPr/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98120" cy="19812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Pr="00D14C64">
      <w:t xml:space="preserve"> </w:t>
    </w:r>
    <w:r w:rsidR="0064706E">
      <w:t xml:space="preserve">Stadt Opfikon, Neubau Schulanlage </w:t>
    </w:r>
    <w:r w:rsidR="00571915">
      <w:t>Bubenholz</w:t>
    </w:r>
    <w:r w:rsidR="0064706E">
      <w:t>: Präqualifikation, Formular 2</w:t>
    </w:r>
    <w:r w:rsidR="0049729D">
      <w:t>B</w:t>
    </w:r>
    <w:r>
      <w:tab/>
      <w:t xml:space="preserve">Seite </w:t>
    </w:r>
    <w:r>
      <w:rPr>
        <w:rStyle w:val="Seitenzahl"/>
      </w:rPr>
      <w:fldChar w:fldCharType="begin"/>
    </w:r>
    <w:r>
      <w:rPr>
        <w:rStyle w:val="Seitenzahl"/>
      </w:rPr>
      <w:instrText xml:space="preserve"> PAGE </w:instrText>
    </w:r>
    <w:r>
      <w:rPr>
        <w:rStyle w:val="Seitenzahl"/>
      </w:rPr>
      <w:fldChar w:fldCharType="separate"/>
    </w:r>
    <w:r w:rsidR="00A7226F">
      <w:rPr>
        <w:rStyle w:val="Seitenzahl"/>
      </w:rPr>
      <w:t>2</w:t>
    </w:r>
    <w:r>
      <w:rPr>
        <w:rStyle w:val="Seitenzahl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2233" w:type="dxa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915"/>
      <w:gridCol w:w="3330"/>
      <w:gridCol w:w="3330"/>
      <w:gridCol w:w="3658"/>
    </w:tblGrid>
    <w:tr w:rsidR="0064706E" w14:paraId="101ECD93" w14:textId="77777777" w:rsidTr="0064706E">
      <w:trPr>
        <w:trHeight w:val="1281"/>
      </w:trPr>
      <w:tc>
        <w:tcPr>
          <w:tcW w:w="1915" w:type="dxa"/>
        </w:tcPr>
        <w:p w14:paraId="6E09C9C2" w14:textId="567FA653" w:rsidR="0064706E" w:rsidRDefault="0064706E" w:rsidP="0064706E">
          <w:pPr>
            <w:pStyle w:val="Wappen"/>
            <w:ind w:left="624" w:hanging="127"/>
          </w:pPr>
          <w:r>
            <w:rPr>
              <w:noProof/>
            </w:rPr>
            <w:drawing>
              <wp:inline distT="0" distB="0" distL="0" distR="0" wp14:anchorId="7A1C91D8" wp14:editId="3514078D">
                <wp:extent cx="596348" cy="634897"/>
                <wp:effectExtent l="0" t="0" r="635" b="635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Opfikon_Wappen_NEU.jpg"/>
                        <pic:cNvPicPr/>
                      </pic:nvPicPr>
                      <pic:blipFill rotWithShape="1">
                        <a:blip r:embed="rId1"/>
                        <a:srcRect t="6525"/>
                        <a:stretch/>
                      </pic:blipFill>
                      <pic:spPr bwMode="auto">
                        <a:xfrm flipH="1">
                          <a:off x="0" y="0"/>
                          <a:ext cx="623652" cy="66396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30" w:type="dxa"/>
        </w:tcPr>
        <w:p w14:paraId="3F732232" w14:textId="65F63522" w:rsidR="0064706E" w:rsidRDefault="0064706E" w:rsidP="0064706E">
          <w:pPr>
            <w:pStyle w:val="Lauftext"/>
            <w:spacing w:before="80"/>
            <w:ind w:hanging="624"/>
          </w:pPr>
          <w:r w:rsidRPr="00D52F5B">
            <w:rPr>
              <w:rFonts w:ascii="Arial" w:hAnsi="Arial" w:cs="Arial"/>
              <w:sz w:val="24"/>
              <w:szCs w:val="24"/>
            </w:rPr>
            <w:t>Stadt Opfikon</w:t>
          </w:r>
        </w:p>
      </w:tc>
      <w:tc>
        <w:tcPr>
          <w:tcW w:w="3330" w:type="dxa"/>
        </w:tcPr>
        <w:p w14:paraId="174FF35E" w14:textId="74E9912B" w:rsidR="0064706E" w:rsidRDefault="0064706E" w:rsidP="0064706E">
          <w:pPr>
            <w:pStyle w:val="Lauftext"/>
            <w:spacing w:before="80"/>
            <w:ind w:hanging="624"/>
          </w:pPr>
        </w:p>
      </w:tc>
      <w:tc>
        <w:tcPr>
          <w:tcW w:w="3658" w:type="dxa"/>
        </w:tcPr>
        <w:p w14:paraId="713818DD" w14:textId="1780F218" w:rsidR="0064706E" w:rsidRDefault="0064706E" w:rsidP="0064706E">
          <w:pPr>
            <w:pStyle w:val="Kopfzeile"/>
            <w:jc w:val="right"/>
          </w:pPr>
        </w:p>
      </w:tc>
    </w:tr>
  </w:tbl>
  <w:p w14:paraId="219B182C" w14:textId="20116335" w:rsidR="000F3953" w:rsidRDefault="000F3953" w:rsidP="009159A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16"/>
      </w:rPr>
    </w:lvl>
  </w:abstractNum>
  <w:abstractNum w:abstractNumId="1" w15:restartNumberingAfterBreak="0">
    <w:nsid w:val="00000002"/>
    <w:multiLevelType w:val="singleLevel"/>
    <w:tmpl w:val="00000000"/>
    <w:lvl w:ilvl="0">
      <w:numFmt w:val="bullet"/>
      <w:pStyle w:val="Beilagenliste"/>
      <w:lvlText w:val="–"/>
      <w:lvlJc w:val="left"/>
      <w:pPr>
        <w:tabs>
          <w:tab w:val="num" w:pos="984"/>
        </w:tabs>
        <w:ind w:left="984" w:hanging="360"/>
      </w:pPr>
      <w:rPr>
        <w:rFonts w:ascii="Times New Roman" w:hAnsi="Times New Roman" w:hint="default"/>
      </w:rPr>
    </w:lvl>
  </w:abstractNum>
  <w:abstractNum w:abstractNumId="2" w15:restartNumberingAfterBreak="0">
    <w:nsid w:val="00000003"/>
    <w:multiLevelType w:val="singleLevel"/>
    <w:tmpl w:val="0000000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16"/>
      </w:rPr>
    </w:lvl>
  </w:abstractNum>
  <w:abstractNum w:abstractNumId="3" w15:restartNumberingAfterBreak="0">
    <w:nsid w:val="00000004"/>
    <w:multiLevelType w:val="singleLevel"/>
    <w:tmpl w:val="00000000"/>
    <w:lvl w:ilvl="0">
      <w:start w:val="23"/>
      <w:numFmt w:val="bullet"/>
      <w:lvlText w:val="-"/>
      <w:lvlJc w:val="left"/>
      <w:pPr>
        <w:tabs>
          <w:tab w:val="num" w:pos="2344"/>
        </w:tabs>
        <w:ind w:left="2344" w:hanging="360"/>
      </w:pPr>
      <w:rPr>
        <w:rFonts w:ascii="Times New Roman" w:hAnsi="Times New Roman" w:hint="default"/>
      </w:rPr>
    </w:lvl>
  </w:abstractNum>
  <w:abstractNum w:abstractNumId="4" w15:restartNumberingAfterBreak="0">
    <w:nsid w:val="00000007"/>
    <w:multiLevelType w:val="singleLevel"/>
    <w:tmpl w:val="00000000"/>
    <w:lvl w:ilvl="0">
      <w:start w:val="2"/>
      <w:numFmt w:val="decimal"/>
      <w:lvlText w:val="%1."/>
      <w:lvlJc w:val="left"/>
      <w:pPr>
        <w:tabs>
          <w:tab w:val="num" w:pos="1284"/>
        </w:tabs>
        <w:ind w:left="1284" w:hanging="660"/>
      </w:pPr>
      <w:rPr>
        <w:rFonts w:hint="default"/>
      </w:rPr>
    </w:lvl>
  </w:abstractNum>
  <w:abstractNum w:abstractNumId="5" w15:restartNumberingAfterBreak="0">
    <w:nsid w:val="00000008"/>
    <w:multiLevelType w:val="singleLevel"/>
    <w:tmpl w:val="00000000"/>
    <w:lvl w:ilvl="0">
      <w:start w:val="2"/>
      <w:numFmt w:val="bullet"/>
      <w:lvlText w:val="-"/>
      <w:lvlJc w:val="left"/>
      <w:pPr>
        <w:tabs>
          <w:tab w:val="num" w:pos="1424"/>
        </w:tabs>
        <w:ind w:left="1424" w:hanging="800"/>
      </w:pPr>
      <w:rPr>
        <w:rFonts w:ascii="Times New Roman" w:hAnsi="Times New Roman" w:hint="default"/>
      </w:rPr>
    </w:lvl>
  </w:abstractNum>
  <w:abstractNum w:abstractNumId="6" w15:restartNumberingAfterBreak="0">
    <w:nsid w:val="00000009"/>
    <w:multiLevelType w:val="singleLevel"/>
    <w:tmpl w:val="00000000"/>
    <w:lvl w:ilvl="0">
      <w:start w:val="2"/>
      <w:numFmt w:val="bullet"/>
      <w:lvlText w:val="-"/>
      <w:lvlJc w:val="left"/>
      <w:pPr>
        <w:tabs>
          <w:tab w:val="num" w:pos="1424"/>
        </w:tabs>
        <w:ind w:left="1424" w:hanging="800"/>
      </w:pPr>
      <w:rPr>
        <w:rFonts w:ascii="Times New Roman" w:hAnsi="Times New Roman" w:hint="default"/>
      </w:rPr>
    </w:lvl>
  </w:abstractNum>
  <w:abstractNum w:abstractNumId="7" w15:restartNumberingAfterBreak="0">
    <w:nsid w:val="0000000A"/>
    <w:multiLevelType w:val="singleLevel"/>
    <w:tmpl w:val="00000000"/>
    <w:lvl w:ilvl="0">
      <w:start w:val="2"/>
      <w:numFmt w:val="bullet"/>
      <w:lvlText w:val="-"/>
      <w:lvlJc w:val="left"/>
      <w:pPr>
        <w:tabs>
          <w:tab w:val="num" w:pos="1424"/>
        </w:tabs>
        <w:ind w:left="1424" w:hanging="800"/>
      </w:pPr>
      <w:rPr>
        <w:rFonts w:ascii="Times New Roman" w:hAnsi="Times New Roman" w:hint="default"/>
      </w:rPr>
    </w:lvl>
  </w:abstractNum>
  <w:abstractNum w:abstractNumId="8" w15:restartNumberingAfterBreak="0">
    <w:nsid w:val="0000000B"/>
    <w:multiLevelType w:val="singleLevel"/>
    <w:tmpl w:val="00000000"/>
    <w:lvl w:ilvl="0">
      <w:start w:val="2"/>
      <w:numFmt w:val="bullet"/>
      <w:lvlText w:val="-"/>
      <w:lvlJc w:val="left"/>
      <w:pPr>
        <w:tabs>
          <w:tab w:val="num" w:pos="1424"/>
        </w:tabs>
        <w:ind w:left="1424" w:hanging="800"/>
      </w:pPr>
      <w:rPr>
        <w:rFonts w:ascii="Times New Roman" w:hAnsi="Times New Roman" w:hint="default"/>
      </w:rPr>
    </w:lvl>
  </w:abstractNum>
  <w:abstractNum w:abstractNumId="9" w15:restartNumberingAfterBreak="0">
    <w:nsid w:val="0000000C"/>
    <w:multiLevelType w:val="singleLevel"/>
    <w:tmpl w:val="00010407"/>
    <w:lvl w:ilvl="0">
      <w:start w:val="1"/>
      <w:numFmt w:val="bullet"/>
      <w:pStyle w:val="Listenaut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D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00000E"/>
    <w:multiLevelType w:val="singleLevel"/>
    <w:tmpl w:val="000F040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105539BD"/>
    <w:multiLevelType w:val="multilevel"/>
    <w:tmpl w:val="DB5E207E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3" w15:restartNumberingAfterBreak="0">
    <w:nsid w:val="10C03601"/>
    <w:multiLevelType w:val="multilevel"/>
    <w:tmpl w:val="F02A0170"/>
    <w:lvl w:ilvl="0">
      <w:start w:val="1"/>
      <w:numFmt w:val="decimal"/>
      <w:pStyle w:val="berschrift1"/>
      <w:lvlText w:val="%1.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>
      <w:start w:val="1"/>
      <w:numFmt w:val="decimal"/>
      <w:pStyle w:val="berschrift2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pStyle w:val="berschrift3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4" w15:restartNumberingAfterBreak="0">
    <w:nsid w:val="58213117"/>
    <w:multiLevelType w:val="hybridMultilevel"/>
    <w:tmpl w:val="F09EA032"/>
    <w:lvl w:ilvl="0" w:tplc="073839F2">
      <w:start w:val="1"/>
      <w:numFmt w:val="bullet"/>
      <w:pStyle w:val="TabListe"/>
      <w:lvlText w:val=""/>
      <w:lvlJc w:val="left"/>
      <w:pPr>
        <w:ind w:left="52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15" w15:restartNumberingAfterBreak="0">
    <w:nsid w:val="5A007119"/>
    <w:multiLevelType w:val="hybridMultilevel"/>
    <w:tmpl w:val="D43A3380"/>
    <w:lvl w:ilvl="0" w:tplc="4AA61A24">
      <w:start w:val="1"/>
      <w:numFmt w:val="upperLetter"/>
      <w:lvlText w:val="%1."/>
      <w:lvlJc w:val="left"/>
      <w:pPr>
        <w:tabs>
          <w:tab w:val="num" w:pos="-1625"/>
        </w:tabs>
        <w:ind w:left="-162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B1C17DB"/>
    <w:multiLevelType w:val="multilevel"/>
    <w:tmpl w:val="17BCEA7A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7" w15:restartNumberingAfterBreak="0">
    <w:nsid w:val="6844409C"/>
    <w:multiLevelType w:val="hybridMultilevel"/>
    <w:tmpl w:val="DB6AEEEA"/>
    <w:lvl w:ilvl="0" w:tplc="0407000F">
      <w:start w:val="1"/>
      <w:numFmt w:val="decimal"/>
      <w:lvlText w:val="%1."/>
      <w:lvlJc w:val="left"/>
      <w:pPr>
        <w:tabs>
          <w:tab w:val="num" w:pos="1344"/>
        </w:tabs>
        <w:ind w:left="1344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2064"/>
        </w:tabs>
        <w:ind w:left="2064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784"/>
        </w:tabs>
        <w:ind w:left="278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504"/>
        </w:tabs>
        <w:ind w:left="350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224"/>
        </w:tabs>
        <w:ind w:left="422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944"/>
        </w:tabs>
        <w:ind w:left="494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664"/>
        </w:tabs>
        <w:ind w:left="566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384"/>
        </w:tabs>
        <w:ind w:left="638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104"/>
        </w:tabs>
        <w:ind w:left="7104" w:hanging="180"/>
      </w:pPr>
    </w:lvl>
  </w:abstractNum>
  <w:abstractNum w:abstractNumId="18" w15:restartNumberingAfterBreak="0">
    <w:nsid w:val="6ADF39F6"/>
    <w:multiLevelType w:val="hybridMultilevel"/>
    <w:tmpl w:val="1C10D512"/>
    <w:lvl w:ilvl="0" w:tplc="0BFC40F4">
      <w:start w:val="5"/>
      <w:numFmt w:val="bullet"/>
      <w:lvlText w:val="-"/>
      <w:lvlJc w:val="left"/>
      <w:pPr>
        <w:ind w:left="388" w:hanging="360"/>
      </w:pPr>
      <w:rPr>
        <w:rFonts w:ascii="Arial" w:eastAsia="Times" w:hAnsi="Aria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108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2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68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28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48" w:hanging="360"/>
      </w:pPr>
      <w:rPr>
        <w:rFonts w:ascii="Wingdings" w:hAnsi="Wingdings" w:hint="default"/>
      </w:rPr>
    </w:lvl>
  </w:abstractNum>
  <w:abstractNum w:abstractNumId="19" w15:restartNumberingAfterBreak="0">
    <w:nsid w:val="7C56427A"/>
    <w:multiLevelType w:val="hybridMultilevel"/>
    <w:tmpl w:val="71E4BB7E"/>
    <w:lvl w:ilvl="0" w:tplc="220675FE">
      <w:start w:val="1"/>
      <w:numFmt w:val="lowerLetter"/>
      <w:pStyle w:val="Listenmanuell"/>
      <w:lvlText w:val="%1)"/>
      <w:lvlJc w:val="left"/>
      <w:pPr>
        <w:tabs>
          <w:tab w:val="num" w:pos="984"/>
        </w:tabs>
        <w:ind w:left="98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704"/>
        </w:tabs>
        <w:ind w:left="1704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424"/>
        </w:tabs>
        <w:ind w:left="242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144"/>
        </w:tabs>
        <w:ind w:left="314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64"/>
        </w:tabs>
        <w:ind w:left="386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84"/>
        </w:tabs>
        <w:ind w:left="458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304"/>
        </w:tabs>
        <w:ind w:left="530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024"/>
        </w:tabs>
        <w:ind w:left="602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744"/>
        </w:tabs>
        <w:ind w:left="6744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6"/>
  </w:num>
  <w:num w:numId="5">
    <w:abstractNumId w:val="6"/>
  </w:num>
  <w:num w:numId="6">
    <w:abstractNumId w:val="7"/>
  </w:num>
  <w:num w:numId="7">
    <w:abstractNumId w:val="8"/>
  </w:num>
  <w:num w:numId="8">
    <w:abstractNumId w:val="9"/>
  </w:num>
  <w:num w:numId="9">
    <w:abstractNumId w:val="10"/>
  </w:num>
  <w:num w:numId="10">
    <w:abstractNumId w:val="11"/>
  </w:num>
  <w:num w:numId="11">
    <w:abstractNumId w:val="2"/>
  </w:num>
  <w:num w:numId="12">
    <w:abstractNumId w:val="0"/>
  </w:num>
  <w:num w:numId="13">
    <w:abstractNumId w:val="1"/>
  </w:num>
  <w:num w:numId="14">
    <w:abstractNumId w:val="17"/>
  </w:num>
  <w:num w:numId="15">
    <w:abstractNumId w:val="12"/>
  </w:num>
  <w:num w:numId="16">
    <w:abstractNumId w:val="13"/>
  </w:num>
  <w:num w:numId="17">
    <w:abstractNumId w:val="19"/>
  </w:num>
  <w:num w:numId="18">
    <w:abstractNumId w:val="13"/>
  </w:num>
  <w:num w:numId="19">
    <w:abstractNumId w:val="16"/>
  </w:num>
  <w:num w:numId="20">
    <w:abstractNumId w:val="14"/>
  </w:num>
  <w:num w:numId="21">
    <w:abstractNumId w:val="15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788C"/>
    <w:rsid w:val="00012996"/>
    <w:rsid w:val="00020AE6"/>
    <w:rsid w:val="00022275"/>
    <w:rsid w:val="00040928"/>
    <w:rsid w:val="0004190E"/>
    <w:rsid w:val="000517F3"/>
    <w:rsid w:val="00064726"/>
    <w:rsid w:val="0007008B"/>
    <w:rsid w:val="000801F7"/>
    <w:rsid w:val="000B7B01"/>
    <w:rsid w:val="000C0E47"/>
    <w:rsid w:val="000F0F57"/>
    <w:rsid w:val="000F359F"/>
    <w:rsid w:val="000F3953"/>
    <w:rsid w:val="00103ADD"/>
    <w:rsid w:val="00113D32"/>
    <w:rsid w:val="00131AEF"/>
    <w:rsid w:val="00132418"/>
    <w:rsid w:val="00161410"/>
    <w:rsid w:val="00191927"/>
    <w:rsid w:val="00192BE0"/>
    <w:rsid w:val="001E662D"/>
    <w:rsid w:val="001F2550"/>
    <w:rsid w:val="00205559"/>
    <w:rsid w:val="00247D6C"/>
    <w:rsid w:val="002518BE"/>
    <w:rsid w:val="0025783E"/>
    <w:rsid w:val="00266D82"/>
    <w:rsid w:val="00280926"/>
    <w:rsid w:val="0029764B"/>
    <w:rsid w:val="002E7EC4"/>
    <w:rsid w:val="0031254D"/>
    <w:rsid w:val="00327BDD"/>
    <w:rsid w:val="00335690"/>
    <w:rsid w:val="0033683D"/>
    <w:rsid w:val="00343C2A"/>
    <w:rsid w:val="0036274E"/>
    <w:rsid w:val="00382AC9"/>
    <w:rsid w:val="003A10B9"/>
    <w:rsid w:val="003B42CE"/>
    <w:rsid w:val="003B6346"/>
    <w:rsid w:val="003E52C8"/>
    <w:rsid w:val="003F0643"/>
    <w:rsid w:val="003F34B7"/>
    <w:rsid w:val="004002F7"/>
    <w:rsid w:val="00404C9A"/>
    <w:rsid w:val="00412ED6"/>
    <w:rsid w:val="00433FAF"/>
    <w:rsid w:val="004503E1"/>
    <w:rsid w:val="0046357C"/>
    <w:rsid w:val="0046645B"/>
    <w:rsid w:val="004811A1"/>
    <w:rsid w:val="0049729D"/>
    <w:rsid w:val="004B2CB2"/>
    <w:rsid w:val="004C6DB3"/>
    <w:rsid w:val="004E5A42"/>
    <w:rsid w:val="004F0905"/>
    <w:rsid w:val="00502ABC"/>
    <w:rsid w:val="00503EDB"/>
    <w:rsid w:val="00510B57"/>
    <w:rsid w:val="0051342A"/>
    <w:rsid w:val="00513472"/>
    <w:rsid w:val="00536A99"/>
    <w:rsid w:val="00571915"/>
    <w:rsid w:val="005905C3"/>
    <w:rsid w:val="005B50AC"/>
    <w:rsid w:val="005F4908"/>
    <w:rsid w:val="0063788C"/>
    <w:rsid w:val="00645062"/>
    <w:rsid w:val="0064706E"/>
    <w:rsid w:val="00675AB3"/>
    <w:rsid w:val="006B739D"/>
    <w:rsid w:val="006E32AD"/>
    <w:rsid w:val="00743418"/>
    <w:rsid w:val="007551D5"/>
    <w:rsid w:val="00756B76"/>
    <w:rsid w:val="00775009"/>
    <w:rsid w:val="007810A6"/>
    <w:rsid w:val="007900A7"/>
    <w:rsid w:val="007A0EF5"/>
    <w:rsid w:val="007A6F34"/>
    <w:rsid w:val="007C77C6"/>
    <w:rsid w:val="007D5053"/>
    <w:rsid w:val="007E7989"/>
    <w:rsid w:val="00822B09"/>
    <w:rsid w:val="008439CC"/>
    <w:rsid w:val="008547B1"/>
    <w:rsid w:val="008628FE"/>
    <w:rsid w:val="008D02D4"/>
    <w:rsid w:val="008F6EEC"/>
    <w:rsid w:val="00900971"/>
    <w:rsid w:val="009078C9"/>
    <w:rsid w:val="00910C6E"/>
    <w:rsid w:val="009159AB"/>
    <w:rsid w:val="00936F10"/>
    <w:rsid w:val="00943B73"/>
    <w:rsid w:val="00963386"/>
    <w:rsid w:val="00986044"/>
    <w:rsid w:val="00993927"/>
    <w:rsid w:val="009C0AE0"/>
    <w:rsid w:val="009C48E1"/>
    <w:rsid w:val="009C6BEF"/>
    <w:rsid w:val="00A04264"/>
    <w:rsid w:val="00A22930"/>
    <w:rsid w:val="00A24F03"/>
    <w:rsid w:val="00A40A01"/>
    <w:rsid w:val="00A449FA"/>
    <w:rsid w:val="00A468AD"/>
    <w:rsid w:val="00A57A34"/>
    <w:rsid w:val="00A607D6"/>
    <w:rsid w:val="00A7226F"/>
    <w:rsid w:val="00A777C1"/>
    <w:rsid w:val="00AC1113"/>
    <w:rsid w:val="00AE0C4F"/>
    <w:rsid w:val="00AE19B5"/>
    <w:rsid w:val="00AE2E02"/>
    <w:rsid w:val="00B01874"/>
    <w:rsid w:val="00B12933"/>
    <w:rsid w:val="00B3137D"/>
    <w:rsid w:val="00B608CF"/>
    <w:rsid w:val="00BA2E57"/>
    <w:rsid w:val="00BC2A15"/>
    <w:rsid w:val="00BD77D9"/>
    <w:rsid w:val="00BE0DBF"/>
    <w:rsid w:val="00BE1A62"/>
    <w:rsid w:val="00BF6AB5"/>
    <w:rsid w:val="00C00227"/>
    <w:rsid w:val="00C274B9"/>
    <w:rsid w:val="00CC63E3"/>
    <w:rsid w:val="00D03AAA"/>
    <w:rsid w:val="00D14C64"/>
    <w:rsid w:val="00D455C3"/>
    <w:rsid w:val="00D558D6"/>
    <w:rsid w:val="00D652B2"/>
    <w:rsid w:val="00D70F3F"/>
    <w:rsid w:val="00D83C6D"/>
    <w:rsid w:val="00D84C6E"/>
    <w:rsid w:val="00D917B0"/>
    <w:rsid w:val="00DF54A5"/>
    <w:rsid w:val="00E002E6"/>
    <w:rsid w:val="00E70D2A"/>
    <w:rsid w:val="00E80794"/>
    <w:rsid w:val="00E86742"/>
    <w:rsid w:val="00EB4765"/>
    <w:rsid w:val="00ED261A"/>
    <w:rsid w:val="00EE0115"/>
    <w:rsid w:val="00EF7782"/>
    <w:rsid w:val="00F23075"/>
    <w:rsid w:val="00F33178"/>
    <w:rsid w:val="00F65217"/>
    <w:rsid w:val="00F93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3F9B8DEA"/>
  <w14:defaultImageDpi w14:val="300"/>
  <w15:docId w15:val="{2C551538-4D89-694D-87D7-C5B85C943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" w:eastAsia="Times" w:hAnsi="Times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line="320" w:lineRule="exact"/>
    </w:pPr>
    <w:rPr>
      <w:rFonts w:ascii="Palatino" w:hAnsi="Palatino"/>
      <w:noProof/>
      <w:sz w:val="22"/>
    </w:rPr>
  </w:style>
  <w:style w:type="paragraph" w:styleId="berschrift1">
    <w:name w:val="heading 1"/>
    <w:basedOn w:val="Standard"/>
    <w:next w:val="Lauftext"/>
    <w:qFormat/>
    <w:rsid w:val="007551D5"/>
    <w:pPr>
      <w:keepNext/>
      <w:numPr>
        <w:numId w:val="18"/>
      </w:numPr>
      <w:tabs>
        <w:tab w:val="clear" w:pos="700"/>
      </w:tabs>
      <w:spacing w:before="480" w:after="60"/>
      <w:ind w:left="1560" w:hanging="914"/>
      <w:outlineLvl w:val="0"/>
    </w:pPr>
    <w:rPr>
      <w:rFonts w:ascii="Arial" w:hAnsi="Arial"/>
      <w:kern w:val="28"/>
      <w:sz w:val="28"/>
    </w:rPr>
  </w:style>
  <w:style w:type="paragraph" w:styleId="berschrift2">
    <w:name w:val="heading 2"/>
    <w:basedOn w:val="Standard"/>
    <w:next w:val="Lauftext"/>
    <w:qFormat/>
    <w:rsid w:val="007551D5"/>
    <w:pPr>
      <w:keepNext/>
      <w:numPr>
        <w:ilvl w:val="1"/>
        <w:numId w:val="18"/>
      </w:numPr>
      <w:tabs>
        <w:tab w:val="clear" w:pos="720"/>
      </w:tabs>
      <w:spacing w:before="240"/>
      <w:ind w:left="1560" w:hanging="914"/>
      <w:outlineLvl w:val="1"/>
    </w:pPr>
    <w:rPr>
      <w:rFonts w:ascii="Arial" w:hAnsi="Arial"/>
      <w:spacing w:val="10"/>
      <w:sz w:val="24"/>
    </w:rPr>
  </w:style>
  <w:style w:type="paragraph" w:styleId="berschrift3">
    <w:name w:val="heading 3"/>
    <w:basedOn w:val="Standard"/>
    <w:next w:val="Lauftext"/>
    <w:qFormat/>
    <w:rsid w:val="007551D5"/>
    <w:pPr>
      <w:keepNext/>
      <w:numPr>
        <w:ilvl w:val="2"/>
        <w:numId w:val="18"/>
      </w:numPr>
      <w:tabs>
        <w:tab w:val="clear" w:pos="1080"/>
      </w:tabs>
      <w:spacing w:before="240"/>
      <w:ind w:left="1560" w:hanging="914"/>
      <w:outlineLvl w:val="2"/>
    </w:pPr>
    <w:rPr>
      <w:rFonts w:ascii="Arial" w:hAnsi="Arial"/>
      <w:spacing w:val="10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  <w:spacing w:before="400"/>
    </w:pPr>
    <w:rPr>
      <w:rFonts w:ascii="Arial" w:hAnsi="Arial"/>
      <w:sz w:val="16"/>
    </w:rPr>
  </w:style>
  <w:style w:type="paragraph" w:customStyle="1" w:styleId="Fusszeile2">
    <w:name w:val="Fusszeile2"/>
    <w:basedOn w:val="Fuzeile"/>
    <w:pPr>
      <w:ind w:left="624"/>
    </w:pPr>
  </w:style>
  <w:style w:type="paragraph" w:customStyle="1" w:styleId="Unterstrich">
    <w:name w:val="Unterstrich"/>
    <w:pPr>
      <w:spacing w:after="600"/>
      <w:ind w:left="624"/>
    </w:pPr>
    <w:rPr>
      <w:noProof/>
      <w:sz w:val="2"/>
    </w:rPr>
  </w:style>
  <w:style w:type="paragraph" w:customStyle="1" w:styleId="Datortanwvert">
    <w:name w:val="Dat/ort/anw/vert"/>
    <w:pPr>
      <w:tabs>
        <w:tab w:val="left" w:pos="2127"/>
      </w:tabs>
      <w:spacing w:line="320" w:lineRule="exact"/>
      <w:ind w:left="1985" w:hanging="1361"/>
    </w:pPr>
    <w:rPr>
      <w:rFonts w:ascii="Palatino" w:hAnsi="Palatino"/>
      <w:noProof/>
      <w:sz w:val="22"/>
    </w:rPr>
  </w:style>
  <w:style w:type="paragraph" w:customStyle="1" w:styleId="TitelAuftrag">
    <w:name w:val="Titel/Auftrag"/>
    <w:basedOn w:val="Standard"/>
    <w:next w:val="Oberstrich"/>
    <w:pPr>
      <w:tabs>
        <w:tab w:val="right" w:pos="9497"/>
      </w:tabs>
      <w:spacing w:before="1120"/>
      <w:ind w:left="624"/>
    </w:pPr>
    <w:rPr>
      <w:rFonts w:ascii="Arial" w:hAnsi="Arial"/>
      <w:spacing w:val="10"/>
      <w:sz w:val="32"/>
    </w:rPr>
  </w:style>
  <w:style w:type="paragraph" w:customStyle="1" w:styleId="TabListe">
    <w:name w:val="TabListe"/>
    <w:basedOn w:val="Standard"/>
    <w:rsid w:val="0025783E"/>
    <w:pPr>
      <w:numPr>
        <w:numId w:val="20"/>
      </w:numPr>
      <w:spacing w:before="60" w:after="60" w:line="240" w:lineRule="auto"/>
      <w:ind w:left="369" w:right="28" w:hanging="224"/>
    </w:pPr>
    <w:rPr>
      <w:rFonts w:ascii="Arial" w:hAnsi="Arial"/>
      <w:sz w:val="20"/>
    </w:rPr>
  </w:style>
  <w:style w:type="paragraph" w:styleId="Fuzeile">
    <w:name w:val="footer"/>
    <w:link w:val="FuzeileZchn"/>
    <w:pPr>
      <w:tabs>
        <w:tab w:val="center" w:pos="4749"/>
        <w:tab w:val="right" w:pos="9497"/>
      </w:tabs>
      <w:spacing w:before="400"/>
    </w:pPr>
    <w:rPr>
      <w:rFonts w:ascii="Arial" w:hAnsi="Arial"/>
      <w:noProof/>
      <w:sz w:val="16"/>
    </w:rPr>
  </w:style>
  <w:style w:type="character" w:styleId="Seitenzahl">
    <w:name w:val="page number"/>
    <w:basedOn w:val="Absatz-Standardschriftart"/>
  </w:style>
  <w:style w:type="paragraph" w:customStyle="1" w:styleId="Kopfzeile2">
    <w:name w:val="Kopfzeile2"/>
    <w:basedOn w:val="Kopfzeile"/>
    <w:pPr>
      <w:tabs>
        <w:tab w:val="clear" w:pos="4536"/>
        <w:tab w:val="clear" w:pos="9072"/>
        <w:tab w:val="center" w:pos="4749"/>
        <w:tab w:val="right" w:pos="9497"/>
      </w:tabs>
      <w:spacing w:before="0"/>
      <w:ind w:left="624"/>
    </w:pPr>
  </w:style>
  <w:style w:type="paragraph" w:customStyle="1" w:styleId="Formatvorlage1">
    <w:name w:val="Formatvorlage1"/>
    <w:pPr>
      <w:ind w:left="624"/>
    </w:pPr>
    <w:rPr>
      <w:rFonts w:ascii="Palatino" w:hAnsi="Palatino"/>
      <w:noProof/>
      <w:sz w:val="22"/>
    </w:rPr>
  </w:style>
  <w:style w:type="paragraph" w:customStyle="1" w:styleId="Beilagen">
    <w:name w:val="Beilagen"/>
    <w:basedOn w:val="Standard"/>
    <w:next w:val="Beilagenliste"/>
    <w:pPr>
      <w:ind w:left="624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3137D"/>
    <w:pPr>
      <w:spacing w:line="240" w:lineRule="auto"/>
    </w:pPr>
    <w:rPr>
      <w:rFonts w:ascii="Lucida Grande" w:hAnsi="Lucida Grande" w:cs="Lucida Grande"/>
      <w:sz w:val="18"/>
      <w:szCs w:val="18"/>
    </w:rPr>
  </w:style>
  <w:style w:type="paragraph" w:customStyle="1" w:styleId="TabText">
    <w:name w:val="TabText"/>
    <w:basedOn w:val="Standard"/>
    <w:pPr>
      <w:spacing w:before="60" w:after="60" w:line="240" w:lineRule="auto"/>
      <w:ind w:left="28" w:right="28"/>
    </w:pPr>
    <w:rPr>
      <w:rFonts w:ascii="Arial" w:hAnsi="Arial"/>
      <w:sz w:val="20"/>
    </w:rPr>
  </w:style>
  <w:style w:type="paragraph" w:customStyle="1" w:styleId="Dokumentname">
    <w:name w:val="Dokumentname"/>
    <w:basedOn w:val="Standard"/>
    <w:next w:val="Standard"/>
    <w:pPr>
      <w:ind w:left="624"/>
    </w:pPr>
    <w:rPr>
      <w:sz w:val="16"/>
    </w:rPr>
  </w:style>
  <w:style w:type="paragraph" w:customStyle="1" w:styleId="Oberstrich">
    <w:name w:val="Oberstrich"/>
    <w:basedOn w:val="Standard"/>
    <w:next w:val="Standard"/>
    <w:pPr>
      <w:pBdr>
        <w:bottom w:val="single" w:sz="4" w:space="1" w:color="auto"/>
      </w:pBdr>
      <w:spacing w:after="320" w:line="240" w:lineRule="auto"/>
      <w:ind w:left="624"/>
    </w:pPr>
    <w:rPr>
      <w:sz w:val="2"/>
    </w:rPr>
  </w:style>
  <w:style w:type="paragraph" w:customStyle="1" w:styleId="Lauftext">
    <w:name w:val="Lauftext"/>
    <w:basedOn w:val="Standard"/>
    <w:rsid w:val="00B12933"/>
    <w:pPr>
      <w:spacing w:before="120"/>
      <w:ind w:left="624"/>
      <w:jc w:val="both"/>
    </w:pPr>
  </w:style>
  <w:style w:type="paragraph" w:customStyle="1" w:styleId="Fussnotenzeichen">
    <w:name w:val="Fussnotenzeichen"/>
    <w:basedOn w:val="Lauftext"/>
    <w:next w:val="Lauftext"/>
    <w:rPr>
      <w:rFonts w:ascii="R Frutiger Roman" w:hAnsi="R Frutiger Roman"/>
      <w:vertAlign w:val="superscript"/>
    </w:rPr>
  </w:style>
  <w:style w:type="paragraph" w:customStyle="1" w:styleId="Listenmanuell">
    <w:name w:val="Listen manuell"/>
    <w:basedOn w:val="Standard"/>
    <w:pPr>
      <w:numPr>
        <w:numId w:val="17"/>
      </w:numPr>
      <w:tabs>
        <w:tab w:val="clear" w:pos="984"/>
        <w:tab w:val="num" w:pos="851"/>
      </w:tabs>
      <w:spacing w:after="120"/>
      <w:ind w:left="851" w:hanging="227"/>
    </w:pPr>
  </w:style>
  <w:style w:type="paragraph" w:styleId="Funotentext">
    <w:name w:val="footnote text"/>
    <w:basedOn w:val="Standard"/>
    <w:pPr>
      <w:spacing w:after="60" w:line="220" w:lineRule="exact"/>
      <w:ind w:left="908" w:hanging="284"/>
    </w:pPr>
    <w:rPr>
      <w:rFonts w:ascii="Arial" w:hAnsi="Arial"/>
      <w:spacing w:val="20"/>
      <w:sz w:val="16"/>
    </w:rPr>
  </w:style>
  <w:style w:type="character" w:styleId="Funotenzeichen">
    <w:name w:val="footnote reference"/>
    <w:rPr>
      <w:rFonts w:ascii="Arial" w:hAnsi="Arial"/>
      <w:sz w:val="24"/>
      <w:vertAlign w:val="superscript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3137D"/>
    <w:rPr>
      <w:rFonts w:ascii="Lucida Grande" w:hAnsi="Lucida Grande" w:cs="Lucida Grande"/>
      <w:noProof/>
      <w:sz w:val="18"/>
      <w:szCs w:val="18"/>
    </w:rPr>
  </w:style>
  <w:style w:type="paragraph" w:customStyle="1" w:styleId="Listenauto">
    <w:name w:val="Listen auto"/>
    <w:basedOn w:val="Standard"/>
    <w:pPr>
      <w:numPr>
        <w:numId w:val="8"/>
      </w:numPr>
      <w:tabs>
        <w:tab w:val="clear" w:pos="360"/>
      </w:tabs>
      <w:spacing w:after="120"/>
      <w:ind w:left="851" w:hanging="227"/>
      <w:jc w:val="both"/>
    </w:pPr>
  </w:style>
  <w:style w:type="paragraph" w:customStyle="1" w:styleId="Beilagenliste">
    <w:name w:val="Beilagenliste"/>
    <w:basedOn w:val="Standard"/>
    <w:pPr>
      <w:numPr>
        <w:numId w:val="13"/>
      </w:numPr>
    </w:pPr>
  </w:style>
  <w:style w:type="character" w:customStyle="1" w:styleId="FuzeileZchn">
    <w:name w:val="Fußzeile Zchn"/>
    <w:basedOn w:val="Absatz-Standardschriftart"/>
    <w:link w:val="Fuzeile"/>
    <w:rsid w:val="00191927"/>
    <w:rPr>
      <w:rFonts w:ascii="Arial" w:hAnsi="Arial"/>
      <w:noProof/>
      <w:sz w:val="16"/>
    </w:rPr>
  </w:style>
  <w:style w:type="paragraph" w:customStyle="1" w:styleId="Wappen">
    <w:name w:val="Wappen"/>
    <w:basedOn w:val="Kopfzeile"/>
    <w:rsid w:val="007C77C6"/>
    <w:pPr>
      <w:tabs>
        <w:tab w:val="clear" w:pos="4536"/>
        <w:tab w:val="clear" w:pos="9072"/>
        <w:tab w:val="center" w:pos="4749"/>
        <w:tab w:val="right" w:pos="9497"/>
      </w:tabs>
      <w:spacing w:before="900"/>
      <w:ind w:left="567"/>
    </w:pPr>
    <w:rPr>
      <w:rFonts w:ascii="Frutiger 55 Roman" w:hAnsi="Frutiger 55 Roman"/>
      <w:noProof w:val="0"/>
      <w:spacing w:val="1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g"/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5AE7614-4ADB-524B-A1C2-D85AC784BE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420</Words>
  <Characters>2649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</vt:lpstr>
    </vt:vector>
  </TitlesOfParts>
  <Company>-</Company>
  <LinksUpToDate>false</LinksUpToDate>
  <CharactersWithSpaces>3063</CharactersWithSpaces>
  <SharedDoc>false</SharedDoc>
  <HLinks>
    <vt:vector size="18" baseType="variant">
      <vt:variant>
        <vt:i4>2031632</vt:i4>
      </vt:variant>
      <vt:variant>
        <vt:i4>4007</vt:i4>
      </vt:variant>
      <vt:variant>
        <vt:i4>1025</vt:i4>
      </vt:variant>
      <vt:variant>
        <vt:i4>1</vt:i4>
      </vt:variant>
      <vt:variant>
        <vt:lpwstr>A-neu_1978px_138px</vt:lpwstr>
      </vt:variant>
      <vt:variant>
        <vt:lpwstr/>
      </vt:variant>
      <vt:variant>
        <vt:i4>1114128</vt:i4>
      </vt:variant>
      <vt:variant>
        <vt:i4>4010</vt:i4>
      </vt:variant>
      <vt:variant>
        <vt:i4>1026</vt:i4>
      </vt:variant>
      <vt:variant>
        <vt:i4>1</vt:i4>
      </vt:variant>
      <vt:variant>
        <vt:lpwstr>B-neu_1978px_106px</vt:lpwstr>
      </vt:variant>
      <vt:variant>
        <vt:lpwstr/>
      </vt:variant>
      <vt:variant>
        <vt:i4>1769485</vt:i4>
      </vt:variant>
      <vt:variant>
        <vt:i4>4014</vt:i4>
      </vt:variant>
      <vt:variant>
        <vt:i4>1027</vt:i4>
      </vt:variant>
      <vt:variant>
        <vt:i4>1</vt:i4>
      </vt:variant>
      <vt:variant>
        <vt:lpwstr>gelb-neu_Test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-</dc:creator>
  <cp:keywords/>
  <cp:lastModifiedBy>Planpartner AG</cp:lastModifiedBy>
  <cp:revision>3</cp:revision>
  <cp:lastPrinted>2019-11-07T09:06:00Z</cp:lastPrinted>
  <dcterms:created xsi:type="dcterms:W3CDTF">2020-02-19T07:46:00Z</dcterms:created>
  <dcterms:modified xsi:type="dcterms:W3CDTF">2020-02-19T07:47:00Z</dcterms:modified>
</cp:coreProperties>
</file>