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6499C0F8" w:rsidR="0063788C" w:rsidRDefault="00D52F5B" w:rsidP="00E04F6D">
      <w:pPr>
        <w:pStyle w:val="TitelAuftrag"/>
      </w:pPr>
      <w:r>
        <w:rPr>
          <w:sz w:val="26"/>
          <w:szCs w:val="26"/>
        </w:rPr>
        <w:t xml:space="preserve">Neubau Schulanlage </w:t>
      </w:r>
      <w:r w:rsidR="00FA1654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="00A712F8" w:rsidRPr="00431EBA">
        <w:rPr>
          <w:sz w:val="26"/>
          <w:szCs w:val="26"/>
        </w:rPr>
        <w:t>Präqualifikation</w:t>
      </w:r>
      <w:r w:rsidR="00A712F8" w:rsidRPr="00431EBA">
        <w:rPr>
          <w:sz w:val="26"/>
          <w:szCs w:val="26"/>
        </w:rPr>
        <w:br/>
      </w:r>
      <w:r w:rsidR="0033683D">
        <w:br/>
      </w:r>
      <w:r w:rsidR="0063788C">
        <w:br/>
      </w:r>
      <w:r w:rsidR="00E04F6D">
        <w:t xml:space="preserve">Betriebsinformation Fachbereich </w:t>
      </w:r>
      <w:r w:rsidR="00F8243F">
        <w:t>Bauingenieurwesen</w:t>
      </w:r>
      <w:r w:rsidR="00E04F6D">
        <w:br/>
      </w:r>
      <w:r w:rsidR="00E04F6D">
        <w:br/>
      </w:r>
      <w:r w:rsidR="0033683D" w:rsidRPr="00E04F6D">
        <w:rPr>
          <w:szCs w:val="28"/>
        </w:rPr>
        <w:t>Formular</w:t>
      </w:r>
      <w:r w:rsidR="0033683D" w:rsidRPr="00E04F6D">
        <w:rPr>
          <w:b/>
          <w:szCs w:val="28"/>
        </w:rPr>
        <w:t xml:space="preserve"> </w:t>
      </w:r>
      <w:r w:rsidR="00EA7785" w:rsidRPr="00E04F6D">
        <w:rPr>
          <w:b/>
          <w:szCs w:val="28"/>
        </w:rPr>
        <w:t>1</w:t>
      </w:r>
      <w:r w:rsidR="00F8243F">
        <w:rPr>
          <w:b/>
          <w:szCs w:val="28"/>
        </w:rPr>
        <w:t>B</w:t>
      </w:r>
      <w:r w:rsidR="0063788C">
        <w:tab/>
      </w:r>
      <w:r w:rsidR="008439CC">
        <w:rPr>
          <w:rFonts w:eastAsia="Times New Roman"/>
          <w:sz w:val="16"/>
        </w:rPr>
        <w:fldChar w:fldCharType="begin"/>
      </w:r>
      <w:r w:rsidR="008439CC">
        <w:rPr>
          <w:rFonts w:eastAsia="Times New Roman"/>
          <w:sz w:val="16"/>
        </w:rPr>
        <w:instrText xml:space="preserve"> FILENAME  \* MERGEFORMAT </w:instrText>
      </w:r>
      <w:r w:rsidR="008439CC">
        <w:rPr>
          <w:rFonts w:eastAsia="Times New Roman"/>
          <w:sz w:val="16"/>
        </w:rPr>
        <w:fldChar w:fldCharType="separate"/>
      </w:r>
      <w:r w:rsidR="00F8243F">
        <w:rPr>
          <w:rFonts w:eastAsia="Times New Roman"/>
          <w:sz w:val="16"/>
        </w:rPr>
        <w:t>28335_13A_200219_PQ_1B_Betriebsinfo.docx</w:t>
      </w:r>
      <w:r w:rsidR="008439CC">
        <w:rPr>
          <w:rFonts w:eastAsia="Times New Roman"/>
          <w:sz w:val="16"/>
        </w:rPr>
        <w:fldChar w:fldCharType="end"/>
      </w:r>
    </w:p>
    <w:p w14:paraId="3E3103D8" w14:textId="77777777" w:rsidR="0063788C" w:rsidRDefault="0063788C">
      <w:pPr>
        <w:pStyle w:val="Oberstrich"/>
      </w:pPr>
    </w:p>
    <w:p w14:paraId="09AD32CE" w14:textId="77777777" w:rsidR="003B42CE" w:rsidRDefault="003B42CE" w:rsidP="006E32AD">
      <w:pPr>
        <w:pStyle w:val="Lauftext"/>
        <w:spacing w:line="40" w:lineRule="exact"/>
      </w:pPr>
    </w:p>
    <w:tbl>
      <w:tblPr>
        <w:tblW w:w="8930" w:type="dxa"/>
        <w:tblInd w:w="6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6082"/>
      </w:tblGrid>
      <w:tr w:rsidR="00895C06" w14:paraId="31F5DCB3" w14:textId="77777777" w:rsidTr="00895C06">
        <w:tc>
          <w:tcPr>
            <w:tcW w:w="2848" w:type="dxa"/>
          </w:tcPr>
          <w:p w14:paraId="71B2270F" w14:textId="042801E1" w:rsidR="00A40A01" w:rsidRDefault="00743418">
            <w:pPr>
              <w:pStyle w:val="TabText"/>
            </w:pPr>
            <w:r>
              <w:t>Ausschreibende Stelle:</w:t>
            </w:r>
          </w:p>
        </w:tc>
        <w:tc>
          <w:tcPr>
            <w:tcW w:w="6082" w:type="dxa"/>
          </w:tcPr>
          <w:p w14:paraId="15E3C202" w14:textId="5A8E4937" w:rsidR="00895C06" w:rsidRDefault="00D52F5B" w:rsidP="00E04F6D">
            <w:pPr>
              <w:pStyle w:val="TabText"/>
            </w:pPr>
            <w:r>
              <w:t>Stadt Opfikon, Abteilung Finanzen und Liegenschaften</w:t>
            </w:r>
          </w:p>
          <w:p w14:paraId="743BB75A" w14:textId="4839C31E" w:rsidR="00A40A01" w:rsidRDefault="00D52F5B" w:rsidP="00E04F6D">
            <w:pPr>
              <w:pStyle w:val="TabText"/>
            </w:pPr>
            <w:r>
              <w:t>Oberhauserstrasse 27, 8152 Opfikon-Glattbrugg</w:t>
            </w:r>
          </w:p>
        </w:tc>
      </w:tr>
      <w:tr w:rsidR="00895C06" w14:paraId="66734F13" w14:textId="77777777" w:rsidTr="00895C06">
        <w:tc>
          <w:tcPr>
            <w:tcW w:w="2848" w:type="dxa"/>
          </w:tcPr>
          <w:p w14:paraId="558D7307" w14:textId="5D968AAF" w:rsidR="00211104" w:rsidRDefault="00895C06" w:rsidP="00895C06">
            <w:pPr>
              <w:pStyle w:val="TabText"/>
            </w:pPr>
            <w:r>
              <w:t>Leistung</w:t>
            </w:r>
            <w:r w:rsidR="00211104">
              <w:t>/Projektbezeichnung:</w:t>
            </w:r>
          </w:p>
        </w:tc>
        <w:tc>
          <w:tcPr>
            <w:tcW w:w="6082" w:type="dxa"/>
          </w:tcPr>
          <w:p w14:paraId="2E82AEA9" w14:textId="44E1C753" w:rsidR="00211104" w:rsidRDefault="00D52F5B" w:rsidP="00010606">
            <w:pPr>
              <w:pStyle w:val="TabText"/>
            </w:pPr>
            <w:r>
              <w:t xml:space="preserve">Neubau </w:t>
            </w:r>
            <w:r w:rsidR="00C71204">
              <w:t>Schulanlage</w:t>
            </w:r>
            <w:r>
              <w:t xml:space="preserve"> </w:t>
            </w:r>
            <w:r w:rsidR="00FA1654">
              <w:t>Bubenholz</w:t>
            </w:r>
          </w:p>
        </w:tc>
      </w:tr>
    </w:tbl>
    <w:p w14:paraId="18350331" w14:textId="18D07A6B" w:rsidR="0063788C" w:rsidRDefault="0063788C" w:rsidP="00E04F6D">
      <w:pPr>
        <w:pStyle w:val="TabText"/>
      </w:pPr>
    </w:p>
    <w:tbl>
      <w:tblPr>
        <w:tblW w:w="8930" w:type="dxa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2409"/>
        <w:gridCol w:w="1739"/>
        <w:gridCol w:w="2075"/>
      </w:tblGrid>
      <w:tr w:rsidR="000801F7" w14:paraId="4C819A8C" w14:textId="77777777" w:rsidTr="001C2665">
        <w:tc>
          <w:tcPr>
            <w:tcW w:w="8930" w:type="dxa"/>
            <w:gridSpan w:val="4"/>
          </w:tcPr>
          <w:p w14:paraId="340C0752" w14:textId="1B97272B" w:rsidR="000801F7" w:rsidRDefault="000801F7" w:rsidP="00150BA6">
            <w:pPr>
              <w:pStyle w:val="TabText"/>
            </w:pPr>
            <w:r>
              <w:rPr>
                <w:b/>
              </w:rPr>
              <w:t>Angaben zur Unternehmung</w:t>
            </w:r>
            <w:r>
              <w:rPr>
                <w:b/>
              </w:rPr>
              <w:br/>
            </w:r>
            <w:r>
              <w:t xml:space="preserve">Bewerbungen mit nicht oder nur mangelhaft ausgefüllten Formularen werden von der Teilnahme ausgeschlossen (§ </w:t>
            </w:r>
            <w:r w:rsidR="00150BA6">
              <w:t>4a Abs. 1 IVöB-Beitrittsgesetz</w:t>
            </w:r>
            <w:r>
              <w:t xml:space="preserve"> Kanton Zürich)</w:t>
            </w:r>
          </w:p>
        </w:tc>
      </w:tr>
      <w:tr w:rsidR="00A40A01" w14:paraId="2BF27668" w14:textId="77777777" w:rsidTr="001C2665">
        <w:tc>
          <w:tcPr>
            <w:tcW w:w="2707" w:type="dxa"/>
          </w:tcPr>
          <w:p w14:paraId="2312CAD2" w14:textId="39ADC2B3" w:rsidR="00A40A01" w:rsidRDefault="000801F7" w:rsidP="00E04F6D">
            <w:pPr>
              <w:pStyle w:val="TabText"/>
            </w:pPr>
            <w:r>
              <w:t>Firmenbezeichnung:</w:t>
            </w:r>
          </w:p>
        </w:tc>
        <w:tc>
          <w:tcPr>
            <w:tcW w:w="6223" w:type="dxa"/>
            <w:gridSpan w:val="3"/>
          </w:tcPr>
          <w:p w14:paraId="22FBAB97" w14:textId="77777777" w:rsidR="00A40A01" w:rsidRDefault="00A40A01" w:rsidP="00E04F6D">
            <w:pPr>
              <w:pStyle w:val="TabText"/>
            </w:pPr>
          </w:p>
        </w:tc>
      </w:tr>
      <w:tr w:rsidR="009E5A48" w:rsidRPr="009E5A48" w14:paraId="7851C979" w14:textId="77777777" w:rsidTr="001C2665"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797" w14:textId="4BB977D7" w:rsidR="009E5A48" w:rsidRPr="001C2665" w:rsidRDefault="009E5A48" w:rsidP="005D7E2A">
            <w:pPr>
              <w:pStyle w:val="TabText"/>
              <w:rPr>
                <w:i/>
                <w:sz w:val="16"/>
                <w:szCs w:val="16"/>
              </w:rPr>
            </w:pPr>
            <w:r w:rsidRPr="001C2665">
              <w:rPr>
                <w:i/>
                <w:sz w:val="16"/>
                <w:szCs w:val="16"/>
              </w:rPr>
              <w:t xml:space="preserve">Arbeitsgemeinschaften </w:t>
            </w:r>
            <w:r w:rsidR="001C2665" w:rsidRPr="001C2665">
              <w:rPr>
                <w:i/>
                <w:sz w:val="16"/>
                <w:szCs w:val="16"/>
              </w:rPr>
              <w:t xml:space="preserve">im Fachbereich </w:t>
            </w:r>
            <w:r w:rsidR="00F8243F">
              <w:rPr>
                <w:i/>
                <w:sz w:val="16"/>
                <w:szCs w:val="16"/>
              </w:rPr>
              <w:t>Bauingenieurwesen sind nicht zulässig.</w:t>
            </w:r>
          </w:p>
        </w:tc>
      </w:tr>
      <w:tr w:rsidR="00A40A01" w14:paraId="2A8E283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D121" w14:textId="3D0CC45D" w:rsidR="00A40A01" w:rsidRDefault="000801F7" w:rsidP="00E04F6D">
            <w:pPr>
              <w:pStyle w:val="TabText"/>
            </w:pPr>
            <w:r>
              <w:t>Strasse, PLZ, Ort: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C93" w14:textId="77777777" w:rsidR="00A40A01" w:rsidRDefault="00A40A01" w:rsidP="00E04F6D">
            <w:pPr>
              <w:pStyle w:val="TabText"/>
            </w:pPr>
          </w:p>
        </w:tc>
      </w:tr>
      <w:tr w:rsidR="00A40A01" w14:paraId="136D903B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DDDD" w14:textId="5D229D6B" w:rsidR="00A40A01" w:rsidRDefault="000801F7" w:rsidP="00E04F6D">
            <w:pPr>
              <w:pStyle w:val="TabText"/>
            </w:pPr>
            <w:r>
              <w:t>Telefon: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21E1" w14:textId="77777777" w:rsidR="00A40A01" w:rsidRDefault="00A40A01" w:rsidP="00E04F6D">
            <w:pPr>
              <w:pStyle w:val="TabText"/>
            </w:pPr>
          </w:p>
        </w:tc>
      </w:tr>
      <w:tr w:rsidR="00A40A01" w14:paraId="7225CDDA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8908" w14:textId="17AF2D77" w:rsidR="00A40A01" w:rsidRDefault="000801F7" w:rsidP="00E04F6D">
            <w:pPr>
              <w:pStyle w:val="TabText"/>
            </w:pPr>
            <w:r>
              <w:t>Email: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A384" w14:textId="77777777" w:rsidR="00A40A01" w:rsidRDefault="00A40A01" w:rsidP="00E04F6D">
            <w:pPr>
              <w:pStyle w:val="TabText"/>
            </w:pPr>
          </w:p>
        </w:tc>
      </w:tr>
      <w:tr w:rsidR="008D02D4" w14:paraId="252B1BA3" w14:textId="77777777" w:rsidTr="001C2665">
        <w:tc>
          <w:tcPr>
            <w:tcW w:w="2707" w:type="dxa"/>
          </w:tcPr>
          <w:p w14:paraId="26D43B5F" w14:textId="4CA9E5B7" w:rsidR="008D02D4" w:rsidRDefault="000801F7" w:rsidP="00E04F6D">
            <w:pPr>
              <w:pStyle w:val="TabText"/>
            </w:pPr>
            <w:r>
              <w:t>Rechtsform:</w:t>
            </w:r>
          </w:p>
        </w:tc>
        <w:tc>
          <w:tcPr>
            <w:tcW w:w="6223" w:type="dxa"/>
            <w:gridSpan w:val="3"/>
          </w:tcPr>
          <w:p w14:paraId="36F6626F" w14:textId="77777777" w:rsidR="008D02D4" w:rsidRDefault="008D02D4" w:rsidP="00E04F6D">
            <w:pPr>
              <w:pStyle w:val="TabText"/>
            </w:pPr>
          </w:p>
        </w:tc>
      </w:tr>
      <w:tr w:rsidR="008D02D4" w14:paraId="66B65939" w14:textId="77777777" w:rsidTr="001C2665">
        <w:tc>
          <w:tcPr>
            <w:tcW w:w="2707" w:type="dxa"/>
          </w:tcPr>
          <w:p w14:paraId="01CFF17E" w14:textId="78D51ED8" w:rsidR="008D02D4" w:rsidRDefault="000801F7" w:rsidP="00E04F6D">
            <w:pPr>
              <w:pStyle w:val="TabText"/>
            </w:pPr>
            <w:r>
              <w:t>Strasse, PLZ, Ort:</w:t>
            </w:r>
          </w:p>
        </w:tc>
        <w:tc>
          <w:tcPr>
            <w:tcW w:w="6223" w:type="dxa"/>
            <w:gridSpan w:val="3"/>
          </w:tcPr>
          <w:p w14:paraId="230D2DE5" w14:textId="77777777" w:rsidR="008D02D4" w:rsidRDefault="008D02D4" w:rsidP="00E04F6D">
            <w:pPr>
              <w:pStyle w:val="TabText"/>
            </w:pPr>
          </w:p>
          <w:p w14:paraId="217027DF" w14:textId="77777777" w:rsidR="000801F7" w:rsidRDefault="000801F7" w:rsidP="00E04F6D">
            <w:pPr>
              <w:pStyle w:val="TabText"/>
            </w:pPr>
          </w:p>
        </w:tc>
      </w:tr>
      <w:tr w:rsidR="008D02D4" w14:paraId="5D52323A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E5B" w14:textId="6E5B5DED" w:rsidR="008D02D4" w:rsidRDefault="000801F7" w:rsidP="00E04F6D">
            <w:pPr>
              <w:pStyle w:val="TabText"/>
            </w:pPr>
            <w:r>
              <w:t>Sitz: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A35" w14:textId="77777777" w:rsidR="008D02D4" w:rsidRDefault="008D02D4" w:rsidP="00E04F6D">
            <w:pPr>
              <w:pStyle w:val="TabText"/>
            </w:pPr>
          </w:p>
        </w:tc>
      </w:tr>
      <w:tr w:rsidR="008D02D4" w14:paraId="0511BFAC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C625" w14:textId="15918404" w:rsidR="008D02D4" w:rsidRDefault="000801F7" w:rsidP="00E04F6D">
            <w:pPr>
              <w:pStyle w:val="TabText"/>
            </w:pPr>
            <w:r>
              <w:t>Gründungsjahr: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292" w14:textId="77777777" w:rsidR="008D02D4" w:rsidRDefault="008D02D4" w:rsidP="00E04F6D">
            <w:pPr>
              <w:pStyle w:val="TabText"/>
            </w:pPr>
          </w:p>
        </w:tc>
      </w:tr>
      <w:tr w:rsidR="008D02D4" w14:paraId="4135A931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DACA" w14:textId="4B0766B8" w:rsidR="008D02D4" w:rsidRDefault="000801F7" w:rsidP="00E04F6D">
            <w:pPr>
              <w:pStyle w:val="TabText"/>
            </w:pPr>
            <w:r>
              <w:t>Gesellschaftskapital (CHF):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3ECA" w14:textId="77777777" w:rsidR="008D02D4" w:rsidRDefault="008D02D4" w:rsidP="00E04F6D">
            <w:pPr>
              <w:pStyle w:val="TabText"/>
            </w:pPr>
          </w:p>
        </w:tc>
      </w:tr>
      <w:tr w:rsidR="008D02D4" w14:paraId="046A7EE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E1" w14:textId="01A1C831" w:rsidR="008D02D4" w:rsidRDefault="000801F7" w:rsidP="00E04F6D">
            <w:pPr>
              <w:pStyle w:val="TabText"/>
            </w:pPr>
            <w:r>
              <w:t>Geschäftszweck: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C274" w14:textId="77777777" w:rsidR="008D02D4" w:rsidRDefault="008D02D4" w:rsidP="00E04F6D">
            <w:pPr>
              <w:pStyle w:val="TabText"/>
            </w:pPr>
          </w:p>
        </w:tc>
      </w:tr>
      <w:tr w:rsidR="008D02D4" w14:paraId="14359C7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EEA" w14:textId="201E6129" w:rsidR="008D02D4" w:rsidRDefault="000801F7" w:rsidP="00E04F6D">
            <w:pPr>
              <w:pStyle w:val="TabText"/>
            </w:pPr>
            <w:r>
              <w:t>Haupttätigkeit: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B850" w14:textId="77777777" w:rsidR="008D02D4" w:rsidRDefault="008D02D4" w:rsidP="00E04F6D">
            <w:pPr>
              <w:pStyle w:val="TabText"/>
            </w:pPr>
          </w:p>
        </w:tc>
      </w:tr>
      <w:tr w:rsidR="000801F7" w14:paraId="53581584" w14:textId="77777777" w:rsidTr="001C2665"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0C3A" w14:textId="743E1094" w:rsidR="000801F7" w:rsidRDefault="000801F7" w:rsidP="001C2665">
            <w:pPr>
              <w:pStyle w:val="TabText"/>
              <w:pageBreakBefore/>
            </w:pPr>
            <w:r>
              <w:lastRenderedPageBreak/>
              <w:t>Zahl der Beschäftigten (im Bereich, welcher für die Bear</w:t>
            </w:r>
            <w:bookmarkStart w:id="0" w:name="_GoBack"/>
            <w:bookmarkEnd w:id="0"/>
            <w:r>
              <w:t>beitung des Auftrags wesentlich ist)</w:t>
            </w:r>
          </w:p>
        </w:tc>
      </w:tr>
      <w:tr w:rsidR="008D02D4" w14:paraId="53070E2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F3" w14:textId="2CFD6A94" w:rsidR="008D02D4" w:rsidRDefault="000801F7" w:rsidP="00E04F6D">
            <w:pPr>
              <w:pStyle w:val="TabText"/>
            </w:pPr>
            <w:r>
              <w:t>Anzahl Geschäftsführer: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6AD" w14:textId="77777777" w:rsidR="008D02D4" w:rsidRDefault="008D02D4" w:rsidP="00E04F6D">
            <w:pPr>
              <w:pStyle w:val="TabText"/>
            </w:pPr>
          </w:p>
        </w:tc>
      </w:tr>
      <w:tr w:rsidR="001153D7" w14:paraId="212A71DF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9B6" w14:textId="393F0FD0" w:rsidR="001153D7" w:rsidRDefault="001153D7" w:rsidP="00E04F6D">
            <w:pPr>
              <w:pStyle w:val="TabText"/>
            </w:pPr>
            <w:r>
              <w:t>Anzahl Angestellte: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3B1" w14:textId="77777777" w:rsidR="001153D7" w:rsidRDefault="001153D7" w:rsidP="00E04F6D">
            <w:pPr>
              <w:pStyle w:val="TabText"/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290" w14:textId="25049998" w:rsidR="001153D7" w:rsidRDefault="001153D7" w:rsidP="00E04F6D">
            <w:pPr>
              <w:pStyle w:val="TabText"/>
            </w:pPr>
            <w:r>
              <w:t>davon Lehrlinge: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1DC3" w14:textId="2C558B0D" w:rsidR="001153D7" w:rsidRDefault="001153D7" w:rsidP="00E04F6D">
            <w:pPr>
              <w:pStyle w:val="TabText"/>
            </w:pPr>
          </w:p>
        </w:tc>
      </w:tr>
    </w:tbl>
    <w:p w14:paraId="2F57084D" w14:textId="77777777" w:rsidR="00A40A01" w:rsidRDefault="00A40A01" w:rsidP="006E32AD">
      <w:pPr>
        <w:pStyle w:val="Lauftext"/>
        <w:spacing w:before="0" w:line="120" w:lineRule="exact"/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0801F7" w:rsidRPr="00CE455F" w14:paraId="7B62ED16" w14:textId="77777777" w:rsidTr="00E04F6D">
        <w:tc>
          <w:tcPr>
            <w:tcW w:w="8930" w:type="dxa"/>
            <w:gridSpan w:val="2"/>
          </w:tcPr>
          <w:p w14:paraId="72C14437" w14:textId="64B16A97" w:rsidR="000801F7" w:rsidRPr="00CE455F" w:rsidRDefault="000801F7" w:rsidP="00694B78">
            <w:pPr>
              <w:pStyle w:val="TabText"/>
            </w:pPr>
            <w:r w:rsidRPr="00CE455F">
              <w:rPr>
                <w:rFonts w:cs="Arial"/>
              </w:rPr>
              <w:t>Kontaktperson für dieses Verfahren:</w:t>
            </w:r>
          </w:p>
        </w:tc>
      </w:tr>
      <w:tr w:rsidR="008D02D4" w14:paraId="6B11AA7D" w14:textId="77777777" w:rsidTr="00756B76">
        <w:tc>
          <w:tcPr>
            <w:tcW w:w="2707" w:type="dxa"/>
          </w:tcPr>
          <w:p w14:paraId="1D2E4F9E" w14:textId="14141AA2" w:rsidR="008D02D4" w:rsidRDefault="000801F7" w:rsidP="00E04F6D">
            <w:pPr>
              <w:pStyle w:val="TabText"/>
            </w:pPr>
            <w:r>
              <w:t>Vor- / Nachname:</w:t>
            </w:r>
          </w:p>
        </w:tc>
        <w:tc>
          <w:tcPr>
            <w:tcW w:w="6223" w:type="dxa"/>
          </w:tcPr>
          <w:p w14:paraId="14B12629" w14:textId="77777777" w:rsidR="008D02D4" w:rsidRDefault="008D02D4" w:rsidP="00E04F6D">
            <w:pPr>
              <w:pStyle w:val="TabText"/>
            </w:pPr>
          </w:p>
        </w:tc>
      </w:tr>
      <w:tr w:rsidR="008D02D4" w14:paraId="37B76F03" w14:textId="77777777" w:rsidTr="00756B76">
        <w:tc>
          <w:tcPr>
            <w:tcW w:w="2707" w:type="dxa"/>
          </w:tcPr>
          <w:p w14:paraId="0134CE7C" w14:textId="4E0D5F56" w:rsidR="008D02D4" w:rsidRDefault="000801F7" w:rsidP="00E04F6D">
            <w:pPr>
              <w:pStyle w:val="TabText"/>
            </w:pPr>
            <w:r>
              <w:t>Email:</w:t>
            </w:r>
          </w:p>
        </w:tc>
        <w:tc>
          <w:tcPr>
            <w:tcW w:w="6223" w:type="dxa"/>
          </w:tcPr>
          <w:p w14:paraId="61E20A71" w14:textId="77777777" w:rsidR="008D02D4" w:rsidRDefault="008D02D4" w:rsidP="00E04F6D">
            <w:pPr>
              <w:pStyle w:val="TabText"/>
            </w:pPr>
          </w:p>
        </w:tc>
      </w:tr>
    </w:tbl>
    <w:p w14:paraId="72B86B02" w14:textId="77777777" w:rsidR="00CE455F" w:rsidRPr="00E04F6D" w:rsidRDefault="00CE455F" w:rsidP="00E04F6D">
      <w:pPr>
        <w:pStyle w:val="TabText"/>
        <w:rPr>
          <w:rFonts w:cs="Arial"/>
        </w:rPr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756B76" w:rsidRPr="00CE455F" w14:paraId="1261639D" w14:textId="77777777" w:rsidTr="00E04F6D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9E2" w14:textId="3A208A23" w:rsidR="00756B76" w:rsidRPr="00CE455F" w:rsidRDefault="00756B76" w:rsidP="00CE455F">
            <w:pPr>
              <w:pStyle w:val="TabText"/>
              <w:rPr>
                <w:rFonts w:cs="Arial"/>
              </w:rPr>
            </w:pPr>
            <w:r w:rsidRPr="00CE455F">
              <w:rPr>
                <w:rFonts w:cs="Arial"/>
              </w:rPr>
              <w:t>Angaben zur Versicherungsdeckung:</w:t>
            </w:r>
          </w:p>
        </w:tc>
      </w:tr>
      <w:tr w:rsidR="00C274B9" w14:paraId="4AC1064B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35F" w14:textId="26415F6C" w:rsidR="00C274B9" w:rsidRDefault="00756B76" w:rsidP="00E04F6D">
            <w:pPr>
              <w:pStyle w:val="TabText"/>
            </w:pPr>
            <w:r>
              <w:t>Versicherungsgesellschaft:</w:t>
            </w:r>
            <w:r w:rsidR="00993927"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65A" w14:textId="77777777" w:rsidR="00C274B9" w:rsidRDefault="00C274B9" w:rsidP="00E04F6D">
            <w:pPr>
              <w:pStyle w:val="TabText"/>
            </w:pPr>
          </w:p>
        </w:tc>
      </w:tr>
      <w:tr w:rsidR="00756B76" w14:paraId="118E4A56" w14:textId="77777777" w:rsidTr="00E04F6D"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B3ECA" w14:textId="13487AFE" w:rsidR="00756B76" w:rsidRDefault="00756B76" w:rsidP="00E04F6D">
            <w:pPr>
              <w:pStyle w:val="TabText"/>
            </w:pPr>
            <w:r>
              <w:t>Verfügbare Summen pro Schadenfall</w:t>
            </w:r>
            <w:r w:rsidR="00012996">
              <w:t xml:space="preserve"> (CHF)</w:t>
            </w:r>
            <w:r>
              <w:t>: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B987" w14:textId="5F4C7016" w:rsidR="00756B76" w:rsidRDefault="00756B76" w:rsidP="00E04F6D">
            <w:pPr>
              <w:pStyle w:val="TabText"/>
            </w:pPr>
            <w:r>
              <w:t>Personenschäden:</w:t>
            </w:r>
          </w:p>
        </w:tc>
      </w:tr>
      <w:tr w:rsidR="00756B76" w14:paraId="3A3D9A6C" w14:textId="77777777" w:rsidTr="00E04F6D"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CE4AA" w14:textId="7D38BB2E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E3B" w14:textId="3AF3676E" w:rsidR="00756B76" w:rsidRDefault="00756B76" w:rsidP="00E04F6D">
            <w:pPr>
              <w:pStyle w:val="TabText"/>
            </w:pPr>
            <w:r>
              <w:t>Sachschäden:</w:t>
            </w:r>
          </w:p>
        </w:tc>
      </w:tr>
      <w:tr w:rsidR="00756B76" w14:paraId="18C7087C" w14:textId="77777777" w:rsidTr="00E04F6D"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9E4AB" w14:textId="77777777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603E" w14:textId="6CCD4F34" w:rsidR="00756B76" w:rsidRDefault="00756B76" w:rsidP="00E04F6D">
            <w:pPr>
              <w:pStyle w:val="TabText"/>
            </w:pPr>
            <w:r>
              <w:t>Bautenschäden:</w:t>
            </w:r>
          </w:p>
        </w:tc>
      </w:tr>
      <w:tr w:rsidR="00756B76" w14:paraId="77853491" w14:textId="77777777" w:rsidTr="00E04F6D"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E59" w14:textId="77777777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62E0" w14:textId="0742B439" w:rsidR="00756B76" w:rsidRDefault="00756B76" w:rsidP="00E04F6D">
            <w:pPr>
              <w:pStyle w:val="TabText"/>
            </w:pPr>
            <w:r>
              <w:t>Vermögensschäden:</w:t>
            </w:r>
          </w:p>
        </w:tc>
      </w:tr>
    </w:tbl>
    <w:p w14:paraId="5B0947D5" w14:textId="77777777" w:rsidR="008D02D4" w:rsidRDefault="008D02D4" w:rsidP="00E04F6D">
      <w:pPr>
        <w:pStyle w:val="TabText"/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C274B9" w14:paraId="1154A4A6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48DB" w14:textId="580B14BE" w:rsidR="00C274B9" w:rsidRDefault="00756B76" w:rsidP="00E04F6D">
            <w:pPr>
              <w:pStyle w:val="TabText"/>
            </w:pPr>
            <w:r>
              <w:t>Zuständiges Steueramt: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F2B" w14:textId="77777777" w:rsidR="00C274B9" w:rsidRDefault="00C274B9" w:rsidP="00E04F6D">
            <w:pPr>
              <w:pStyle w:val="TabText"/>
            </w:pPr>
          </w:p>
        </w:tc>
      </w:tr>
      <w:tr w:rsidR="00C274B9" w14:paraId="0E1FC171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75DA" w14:textId="5002F596" w:rsidR="00C274B9" w:rsidRDefault="00756B76" w:rsidP="00E04F6D">
            <w:pPr>
              <w:pStyle w:val="TabText"/>
            </w:pPr>
            <w:r>
              <w:t>AHV-Ausgleichskasse: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C97D" w14:textId="77777777" w:rsidR="00C274B9" w:rsidRDefault="00C274B9" w:rsidP="00E04F6D">
            <w:pPr>
              <w:pStyle w:val="TabText"/>
            </w:pPr>
          </w:p>
        </w:tc>
      </w:tr>
      <w:tr w:rsidR="00C274B9" w14:paraId="61C483E7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C5AB" w14:textId="1C946212" w:rsidR="00C274B9" w:rsidRDefault="00756B76" w:rsidP="00E04F6D">
            <w:pPr>
              <w:pStyle w:val="TabText"/>
            </w:pPr>
            <w:r>
              <w:t>BVG-Vorsorgeeinrichtung: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51C" w14:textId="77777777" w:rsidR="00C274B9" w:rsidRDefault="00C274B9" w:rsidP="00E04F6D">
            <w:pPr>
              <w:pStyle w:val="TabText"/>
            </w:pPr>
          </w:p>
        </w:tc>
      </w:tr>
    </w:tbl>
    <w:p w14:paraId="0E159877" w14:textId="77777777" w:rsidR="008D02D4" w:rsidRDefault="008D02D4" w:rsidP="009159AB">
      <w:pPr>
        <w:pStyle w:val="Lauftext"/>
      </w:pPr>
    </w:p>
    <w:p w14:paraId="5FB60098" w14:textId="77777777" w:rsidR="00C274B9" w:rsidRDefault="00C274B9" w:rsidP="00C274B9">
      <w:pPr>
        <w:pStyle w:val="Lauftext"/>
        <w:ind w:left="629"/>
        <w:rPr>
          <w:rFonts w:ascii="Arial" w:hAnsi="Arial"/>
        </w:rPr>
      </w:pPr>
      <w:r>
        <w:rPr>
          <w:rFonts w:ascii="Arial" w:hAnsi="Arial"/>
        </w:rPr>
        <w:t>Die Unternehmung bestätigt mit der Einreichung der Bewerbungsunterlagen, dass er finanziell und wirtschaftlich in der Lage ist, die ausgeschriebene Leistung im Auftragsfall zeitgerecht durchzuführen.</w:t>
      </w:r>
    </w:p>
    <w:p w14:paraId="6D86B7CA" w14:textId="77777777" w:rsidR="008D02D4" w:rsidRDefault="008D02D4" w:rsidP="009159AB">
      <w:pPr>
        <w:pStyle w:val="Lauftext"/>
      </w:pPr>
    </w:p>
    <w:p w14:paraId="67EC10E7" w14:textId="401FAAB6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Ort und Datum: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C2665">
        <w:rPr>
          <w:rFonts w:ascii="Arial" w:hAnsi="Arial"/>
        </w:rPr>
        <w:t>R</w:t>
      </w:r>
      <w:r>
        <w:rPr>
          <w:rFonts w:ascii="Arial" w:hAnsi="Arial"/>
        </w:rPr>
        <w:t>echtsgültige Unterschrift(en):</w:t>
      </w:r>
      <w:r>
        <w:rPr>
          <w:rFonts w:ascii="Arial" w:hAnsi="Arial"/>
        </w:rPr>
        <w:br/>
      </w:r>
    </w:p>
    <w:p w14:paraId="66516281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</w:p>
    <w:p w14:paraId="5B3CE0FA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</w:p>
    <w:p w14:paraId="498FC929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................................................</w:t>
      </w:r>
      <w:r>
        <w:rPr>
          <w:rFonts w:ascii="Arial" w:hAnsi="Arial"/>
        </w:rPr>
        <w:tab/>
        <w:t>..............................................................................</w:t>
      </w:r>
    </w:p>
    <w:p w14:paraId="6445A0D0" w14:textId="77777777" w:rsidR="008D02D4" w:rsidRDefault="008D02D4" w:rsidP="009159AB">
      <w:pPr>
        <w:pStyle w:val="Lauftext"/>
      </w:pPr>
    </w:p>
    <w:sectPr w:rsidR="008D02D4" w:rsidSect="003F34B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2098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8F159" w14:textId="77777777" w:rsidR="00D370F4" w:rsidRDefault="00D370F4">
      <w:pPr>
        <w:spacing w:line="240" w:lineRule="auto"/>
      </w:pPr>
      <w:r>
        <w:separator/>
      </w:r>
    </w:p>
  </w:endnote>
  <w:endnote w:type="continuationSeparator" w:id="0">
    <w:p w14:paraId="2FC0B35C" w14:textId="77777777" w:rsidR="00D370F4" w:rsidRDefault="00D37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619CF3F9" w:rsidR="00D370F4" w:rsidRDefault="00F8243F">
    <w:pPr>
      <w:pStyle w:val="Fusszeile2"/>
    </w:pPr>
    <w:r>
      <w:fldChar w:fldCharType="begin"/>
    </w:r>
    <w:r>
      <w:instrText xml:space="preserve"> FILENAME  \* MERGEFORMAT </w:instrText>
    </w:r>
    <w:r>
      <w:fldChar w:fldCharType="separate"/>
    </w:r>
    <w:r>
      <w:t>28335_13A_200219_PQ_1B_Betriebsinfo.docx</w:t>
    </w:r>
    <w:r>
      <w:fldChar w:fldCharType="end"/>
    </w:r>
    <w:r w:rsidR="00D370F4">
      <w:tab/>
    </w:r>
    <w:r w:rsidR="00D370F4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4EA4648D" w:rsidR="00D370F4" w:rsidRDefault="00D370F4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82C18" w14:textId="77777777" w:rsidR="00D370F4" w:rsidRDefault="00D370F4">
      <w:pPr>
        <w:spacing w:line="220" w:lineRule="exact"/>
        <w:ind w:left="624"/>
      </w:pPr>
    </w:p>
    <w:p w14:paraId="4E505E86" w14:textId="77777777" w:rsidR="00D370F4" w:rsidRDefault="00D370F4">
      <w:pPr>
        <w:spacing w:line="220" w:lineRule="exact"/>
        <w:ind w:left="624"/>
      </w:pPr>
      <w:r>
        <w:separator/>
      </w:r>
    </w:p>
  </w:footnote>
  <w:footnote w:type="continuationSeparator" w:id="0">
    <w:p w14:paraId="4D6F698C" w14:textId="77777777" w:rsidR="00D370F4" w:rsidRDefault="00D37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768504BE" w:rsidR="00D370F4" w:rsidRDefault="00D370F4" w:rsidP="00431EBA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D370F4" w:rsidRDefault="00D370F4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D370F4" w:rsidRDefault="00D370F4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C2665">
      <w:t xml:space="preserve">Stadt Opfikon, Neubau </w:t>
    </w:r>
    <w:r w:rsidR="001C2665" w:rsidRPr="00FA1654">
      <w:t xml:space="preserve">Schulanlage </w:t>
    </w:r>
    <w:r w:rsidR="00FA1654" w:rsidRPr="00FA1654">
      <w:t>Bubenholz</w:t>
    </w:r>
    <w:r w:rsidRPr="00FA1654">
      <w:t xml:space="preserve">: </w:t>
    </w:r>
    <w:r w:rsidR="001C2665" w:rsidRPr="00FA1654">
      <w:t>Präqualifikation</w:t>
    </w:r>
    <w:r w:rsidR="001C2665">
      <w:t xml:space="preserve">, </w:t>
    </w:r>
    <w:r>
      <w:t xml:space="preserve">Formular </w:t>
    </w:r>
    <w:r w:rsidR="00AA46C5">
      <w:t>1</w:t>
    </w:r>
    <w:r w:rsidR="00F8243F">
      <w:t>B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56050A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0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658"/>
    </w:tblGrid>
    <w:tr w:rsidR="00D370F4" w14:paraId="101ECD93" w14:textId="77777777" w:rsidTr="00D52F5B">
      <w:trPr>
        <w:trHeight w:val="1281"/>
      </w:trPr>
      <w:tc>
        <w:tcPr>
          <w:tcW w:w="1915" w:type="dxa"/>
        </w:tcPr>
        <w:p w14:paraId="6E09C9C2" w14:textId="4BA6D73C" w:rsidR="00D370F4" w:rsidRDefault="00D52F5B" w:rsidP="00D52F5B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5A9BF94E" wp14:editId="72284C4B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174FF35E" w14:textId="04D9746E" w:rsidR="00D370F4" w:rsidRPr="00D52F5B" w:rsidRDefault="00D52F5B" w:rsidP="003A2153">
          <w:pPr>
            <w:pStyle w:val="Lauftext"/>
            <w:spacing w:before="80"/>
            <w:ind w:hanging="624"/>
            <w:rPr>
              <w:rFonts w:ascii="Arial" w:hAnsi="Arial" w:cs="Arial"/>
              <w:sz w:val="24"/>
              <w:szCs w:val="24"/>
            </w:rPr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658" w:type="dxa"/>
        </w:tcPr>
        <w:p w14:paraId="713818DD" w14:textId="3108A911" w:rsidR="00D370F4" w:rsidRDefault="00D370F4" w:rsidP="00E04F6D">
          <w:pPr>
            <w:pStyle w:val="Kopfzeile"/>
            <w:jc w:val="right"/>
          </w:pPr>
        </w:p>
      </w:tc>
    </w:tr>
  </w:tbl>
  <w:p w14:paraId="219B182C" w14:textId="20116335" w:rsidR="00D370F4" w:rsidRDefault="00D370F4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A007119"/>
    <w:multiLevelType w:val="hybridMultilevel"/>
    <w:tmpl w:val="D43A3380"/>
    <w:lvl w:ilvl="0" w:tplc="4AA61A24">
      <w:start w:val="1"/>
      <w:numFmt w:val="upperLetter"/>
      <w:lvlText w:val="%1."/>
      <w:lvlJc w:val="left"/>
      <w:pPr>
        <w:tabs>
          <w:tab w:val="num" w:pos="-1625"/>
        </w:tabs>
        <w:ind w:left="-16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8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7"/>
  </w:num>
  <w:num w:numId="15">
    <w:abstractNumId w:val="12"/>
  </w:num>
  <w:num w:numId="16">
    <w:abstractNumId w:val="13"/>
  </w:num>
  <w:num w:numId="17">
    <w:abstractNumId w:val="18"/>
  </w:num>
  <w:num w:numId="18">
    <w:abstractNumId w:val="13"/>
  </w:num>
  <w:num w:numId="19">
    <w:abstractNumId w:val="16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mailMerge>
    <w:mainDocumentType w:val="formLetters"/>
    <w:dataType w:val="textFile"/>
    <w:activeRecord w:val="-1"/>
  </w:mailMerge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10606"/>
    <w:rsid w:val="00012996"/>
    <w:rsid w:val="00022275"/>
    <w:rsid w:val="0004190E"/>
    <w:rsid w:val="00064726"/>
    <w:rsid w:val="000801F7"/>
    <w:rsid w:val="000B4780"/>
    <w:rsid w:val="00113D32"/>
    <w:rsid w:val="001153D7"/>
    <w:rsid w:val="0014062E"/>
    <w:rsid w:val="00150BA6"/>
    <w:rsid w:val="00161410"/>
    <w:rsid w:val="00191927"/>
    <w:rsid w:val="001C2665"/>
    <w:rsid w:val="001E662D"/>
    <w:rsid w:val="001F6F4E"/>
    <w:rsid w:val="00211104"/>
    <w:rsid w:val="002518BE"/>
    <w:rsid w:val="0025783E"/>
    <w:rsid w:val="00266D82"/>
    <w:rsid w:val="00280926"/>
    <w:rsid w:val="002C0386"/>
    <w:rsid w:val="0031254D"/>
    <w:rsid w:val="00327BDD"/>
    <w:rsid w:val="00335690"/>
    <w:rsid w:val="0033683D"/>
    <w:rsid w:val="0036274E"/>
    <w:rsid w:val="00382AC9"/>
    <w:rsid w:val="003A10B9"/>
    <w:rsid w:val="003A2153"/>
    <w:rsid w:val="003B42CE"/>
    <w:rsid w:val="003F0643"/>
    <w:rsid w:val="003F34B7"/>
    <w:rsid w:val="004002F7"/>
    <w:rsid w:val="00404C9A"/>
    <w:rsid w:val="00412ED6"/>
    <w:rsid w:val="0042557F"/>
    <w:rsid w:val="00431EBA"/>
    <w:rsid w:val="004503E1"/>
    <w:rsid w:val="0046357C"/>
    <w:rsid w:val="004A25F2"/>
    <w:rsid w:val="004C6DB3"/>
    <w:rsid w:val="00502ABC"/>
    <w:rsid w:val="00503EDB"/>
    <w:rsid w:val="00513472"/>
    <w:rsid w:val="0054459F"/>
    <w:rsid w:val="0056050A"/>
    <w:rsid w:val="005B50AC"/>
    <w:rsid w:val="005D7E2A"/>
    <w:rsid w:val="0063788C"/>
    <w:rsid w:val="00694B78"/>
    <w:rsid w:val="006E32AD"/>
    <w:rsid w:val="006F2765"/>
    <w:rsid w:val="00706221"/>
    <w:rsid w:val="00743418"/>
    <w:rsid w:val="007551D5"/>
    <w:rsid w:val="00756B76"/>
    <w:rsid w:val="007810A6"/>
    <w:rsid w:val="0078412B"/>
    <w:rsid w:val="007900A7"/>
    <w:rsid w:val="007A0EF5"/>
    <w:rsid w:val="007C77C6"/>
    <w:rsid w:val="007D5053"/>
    <w:rsid w:val="007E040B"/>
    <w:rsid w:val="007E7989"/>
    <w:rsid w:val="007E7D6E"/>
    <w:rsid w:val="00816AEE"/>
    <w:rsid w:val="00822B09"/>
    <w:rsid w:val="00827753"/>
    <w:rsid w:val="008439CC"/>
    <w:rsid w:val="008547B1"/>
    <w:rsid w:val="00855F67"/>
    <w:rsid w:val="00860458"/>
    <w:rsid w:val="008676AD"/>
    <w:rsid w:val="00895C06"/>
    <w:rsid w:val="008D02D4"/>
    <w:rsid w:val="008D57AA"/>
    <w:rsid w:val="00910C6E"/>
    <w:rsid w:val="009159AB"/>
    <w:rsid w:val="00936F10"/>
    <w:rsid w:val="00963386"/>
    <w:rsid w:val="00985A5F"/>
    <w:rsid w:val="00993927"/>
    <w:rsid w:val="009C0AE0"/>
    <w:rsid w:val="009C6BEF"/>
    <w:rsid w:val="009D42C3"/>
    <w:rsid w:val="009E5A48"/>
    <w:rsid w:val="00A22930"/>
    <w:rsid w:val="00A24F03"/>
    <w:rsid w:val="00A40A01"/>
    <w:rsid w:val="00A449FA"/>
    <w:rsid w:val="00A468AD"/>
    <w:rsid w:val="00A57A34"/>
    <w:rsid w:val="00A607D6"/>
    <w:rsid w:val="00A712F8"/>
    <w:rsid w:val="00AA46C5"/>
    <w:rsid w:val="00AC1113"/>
    <w:rsid w:val="00AE0C4F"/>
    <w:rsid w:val="00B1146C"/>
    <w:rsid w:val="00B12933"/>
    <w:rsid w:val="00B3137D"/>
    <w:rsid w:val="00B608CF"/>
    <w:rsid w:val="00BC2A15"/>
    <w:rsid w:val="00BD77D9"/>
    <w:rsid w:val="00BE0DBF"/>
    <w:rsid w:val="00BF6AB5"/>
    <w:rsid w:val="00C00227"/>
    <w:rsid w:val="00C23B3E"/>
    <w:rsid w:val="00C274B9"/>
    <w:rsid w:val="00C71204"/>
    <w:rsid w:val="00CC63E3"/>
    <w:rsid w:val="00CE455F"/>
    <w:rsid w:val="00CF6918"/>
    <w:rsid w:val="00D03AAA"/>
    <w:rsid w:val="00D07087"/>
    <w:rsid w:val="00D370F4"/>
    <w:rsid w:val="00D52F5B"/>
    <w:rsid w:val="00D67819"/>
    <w:rsid w:val="00D70F3F"/>
    <w:rsid w:val="00D83C6D"/>
    <w:rsid w:val="00D84C6E"/>
    <w:rsid w:val="00DD763F"/>
    <w:rsid w:val="00DF54A5"/>
    <w:rsid w:val="00E002E6"/>
    <w:rsid w:val="00E04F6D"/>
    <w:rsid w:val="00E86742"/>
    <w:rsid w:val="00EA7785"/>
    <w:rsid w:val="00EB036F"/>
    <w:rsid w:val="00EB4765"/>
    <w:rsid w:val="00ED261A"/>
    <w:rsid w:val="00F23075"/>
    <w:rsid w:val="00F35BF5"/>
    <w:rsid w:val="00F410F1"/>
    <w:rsid w:val="00F63B7C"/>
    <w:rsid w:val="00F65217"/>
    <w:rsid w:val="00F8243F"/>
    <w:rsid w:val="00FA1654"/>
    <w:rsid w:val="00FA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22F1B5-A44E-424F-9D19-CCEAAE13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1776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3</cp:revision>
  <cp:lastPrinted>2019-11-07T09:06:00Z</cp:lastPrinted>
  <dcterms:created xsi:type="dcterms:W3CDTF">2020-02-19T07:37:00Z</dcterms:created>
  <dcterms:modified xsi:type="dcterms:W3CDTF">2020-02-19T07:39:00Z</dcterms:modified>
</cp:coreProperties>
</file>