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2966"/>
        <w:gridCol w:w="286"/>
        <w:gridCol w:w="1210"/>
        <w:gridCol w:w="1643"/>
        <w:gridCol w:w="243"/>
        <w:gridCol w:w="1479"/>
        <w:gridCol w:w="1664"/>
      </w:tblGrid>
      <w:tr w:rsidR="008566C0" w:rsidRPr="00F81012" w14:paraId="48657E81" w14:textId="77777777" w:rsidTr="00504C84">
        <w:tc>
          <w:tcPr>
            <w:tcW w:w="2973" w:type="dxa"/>
            <w:gridSpan w:val="2"/>
          </w:tcPr>
          <w:p w14:paraId="1565A951" w14:textId="77777777" w:rsidR="008566C0" w:rsidRPr="000D25D8" w:rsidRDefault="008566C0" w:rsidP="00F85D68">
            <w:pPr>
              <w:pStyle w:val="berschrift4"/>
            </w:pPr>
          </w:p>
        </w:tc>
        <w:tc>
          <w:tcPr>
            <w:tcW w:w="286" w:type="dxa"/>
          </w:tcPr>
          <w:p w14:paraId="781D51B4" w14:textId="77777777" w:rsidR="008566C0" w:rsidRPr="00F81012" w:rsidRDefault="008566C0" w:rsidP="00F85D68">
            <w:pPr>
              <w:pStyle w:val="Titel2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17D458F5" w14:textId="71C51F3C" w:rsidR="008566C0" w:rsidRPr="00A27D90" w:rsidRDefault="005E1BC8" w:rsidP="00F85D68">
            <w:pPr>
              <w:pStyle w:val="Titel2"/>
              <w:rPr>
                <w:spacing w:val="-2"/>
                <w:szCs w:val="36"/>
                <w:lang w:val="de-DE"/>
              </w:rPr>
            </w:pPr>
            <w:r w:rsidRPr="00B63FF4">
              <w:t xml:space="preserve">Entwicklung Neubau Sporthalle und Sportanlage </w:t>
            </w:r>
            <w:proofErr w:type="spellStart"/>
            <w:r w:rsidRPr="00B63FF4">
              <w:t>Hüssenbüel</w:t>
            </w:r>
            <w:proofErr w:type="spellEnd"/>
          </w:p>
        </w:tc>
      </w:tr>
      <w:tr w:rsidR="000D25D8" w:rsidRPr="00584884" w14:paraId="07D15B88" w14:textId="77777777" w:rsidTr="00504C84">
        <w:tc>
          <w:tcPr>
            <w:tcW w:w="2973" w:type="dxa"/>
            <w:gridSpan w:val="2"/>
          </w:tcPr>
          <w:p w14:paraId="04AE5F77" w14:textId="1AA2E974" w:rsidR="000D25D8" w:rsidRPr="003279C1" w:rsidRDefault="000D25D8" w:rsidP="003279C1">
            <w:pPr>
              <w:pStyle w:val="berschrift3"/>
            </w:pPr>
          </w:p>
        </w:tc>
        <w:tc>
          <w:tcPr>
            <w:tcW w:w="286" w:type="dxa"/>
          </w:tcPr>
          <w:p w14:paraId="309101BE" w14:textId="77777777" w:rsidR="000D25D8" w:rsidRPr="00584884" w:rsidRDefault="000D25D8" w:rsidP="00151D00">
            <w:pPr>
              <w:pStyle w:val="Titel1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45FCA1A0" w14:textId="26C74A81" w:rsidR="000D25D8" w:rsidRPr="00283276" w:rsidRDefault="00F42873" w:rsidP="00DB440F">
            <w:pPr>
              <w:pStyle w:val="Titel1"/>
              <w:rPr>
                <w:b/>
              </w:rPr>
            </w:pPr>
            <w:r>
              <w:rPr>
                <w:sz w:val="56"/>
                <w:szCs w:val="56"/>
                <w:lang w:val="de-DE" w:bidi="x-none"/>
              </w:rPr>
              <w:t>Selbstdeklaration</w:t>
            </w:r>
            <w:r w:rsidR="001B56A7">
              <w:rPr>
                <w:sz w:val="56"/>
                <w:szCs w:val="56"/>
                <w:lang w:val="de-DE" w:bidi="x-none"/>
              </w:rPr>
              <w:t xml:space="preserve"> A</w:t>
            </w:r>
            <w:r w:rsidR="00DB440F">
              <w:rPr>
                <w:sz w:val="56"/>
                <w:szCs w:val="56"/>
                <w:lang w:val="de-DE" w:bidi="x-none"/>
              </w:rPr>
              <w:br/>
            </w:r>
            <w:r w:rsidR="00DB440F">
              <w:rPr>
                <w:b/>
                <w:sz w:val="56"/>
                <w:szCs w:val="56"/>
                <w:lang w:val="de-DE" w:bidi="x-none"/>
              </w:rPr>
              <w:t>Architektur</w:t>
            </w:r>
          </w:p>
        </w:tc>
      </w:tr>
      <w:tr w:rsidR="00BE165B" w:rsidRPr="00F81012" w14:paraId="70D10759" w14:textId="77777777" w:rsidTr="00504C84">
        <w:tc>
          <w:tcPr>
            <w:tcW w:w="2973" w:type="dxa"/>
            <w:gridSpan w:val="2"/>
          </w:tcPr>
          <w:p w14:paraId="05B1332C" w14:textId="77777777" w:rsidR="00BE165B" w:rsidRPr="000D25D8" w:rsidRDefault="00BE165B" w:rsidP="003627C6">
            <w:pPr>
              <w:pStyle w:val="berschrift2"/>
            </w:pPr>
          </w:p>
        </w:tc>
        <w:tc>
          <w:tcPr>
            <w:tcW w:w="286" w:type="dxa"/>
          </w:tcPr>
          <w:p w14:paraId="7A04CC63" w14:textId="77777777" w:rsidR="00BE165B" w:rsidRPr="00F81012" w:rsidRDefault="00BE165B" w:rsidP="003627C6">
            <w:pPr>
              <w:pStyle w:val="berschrift2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22C16875" w14:textId="2F1B9AD2" w:rsidR="00B631DE" w:rsidRPr="005E1BC8" w:rsidRDefault="00B631DE" w:rsidP="003627C6">
            <w:pPr>
              <w:pStyle w:val="Titel2"/>
              <w:spacing w:after="300"/>
              <w:rPr>
                <w:lang w:val="de-DE"/>
              </w:rPr>
            </w:pPr>
            <w:r>
              <w:rPr>
                <w:lang w:val="de-DE"/>
              </w:rPr>
              <w:t>Projektwettbewerb im selektiven Verfahren</w:t>
            </w:r>
            <w:r w:rsidR="00A63662">
              <w:rPr>
                <w:lang w:val="de-DE"/>
              </w:rPr>
              <w:t xml:space="preserve"> </w:t>
            </w:r>
          </w:p>
        </w:tc>
      </w:tr>
      <w:tr w:rsidR="00283276" w:rsidRPr="00F81012" w14:paraId="739BD76D" w14:textId="77777777" w:rsidTr="00504C84">
        <w:tc>
          <w:tcPr>
            <w:tcW w:w="2973" w:type="dxa"/>
            <w:gridSpan w:val="2"/>
          </w:tcPr>
          <w:p w14:paraId="3573E2A8" w14:textId="40C825D4" w:rsidR="00283276" w:rsidRPr="000D25D8" w:rsidRDefault="00283276" w:rsidP="003627C6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9CB1854" w14:textId="77777777" w:rsidR="00283276" w:rsidRPr="00F81012" w:rsidRDefault="00283276" w:rsidP="003627C6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12B6D" w14:textId="77777777" w:rsidR="00283276" w:rsidRPr="00F81012" w:rsidRDefault="00283276" w:rsidP="00254C9B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0" w:name="_GoBack"/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0"/>
            <w:r>
              <w:fldChar w:fldCharType="end"/>
            </w:r>
            <w:r>
              <w:tab/>
            </w:r>
          </w:p>
        </w:tc>
      </w:tr>
      <w:tr w:rsidR="00A63662" w:rsidRPr="00F81012" w14:paraId="112A7AC6" w14:textId="77777777" w:rsidTr="00504C84">
        <w:tc>
          <w:tcPr>
            <w:tcW w:w="2973" w:type="dxa"/>
            <w:gridSpan w:val="2"/>
          </w:tcPr>
          <w:p w14:paraId="0B956CA6" w14:textId="546FC030" w:rsidR="00A63662" w:rsidRPr="000D25D8" w:rsidRDefault="00283276" w:rsidP="003627C6">
            <w:pPr>
              <w:pStyle w:val="berschrift4"/>
              <w:spacing w:before="40" w:after="40"/>
            </w:pPr>
            <w:bookmarkStart w:id="1" w:name="Text1"/>
            <w:proofErr w:type="spellStart"/>
            <w:r>
              <w:rPr>
                <w:lang w:val="de-DE"/>
              </w:rPr>
              <w:t>Strasse</w:t>
            </w:r>
            <w:proofErr w:type="spellEnd"/>
            <w:r>
              <w:rPr>
                <w:lang w:val="de-DE"/>
              </w:rPr>
              <w:t>, PLZ, Ort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E75C237" w14:textId="77777777" w:rsidR="00A63662" w:rsidRPr="00F81012" w:rsidRDefault="00A63662" w:rsidP="003627C6">
            <w:pPr>
              <w:pStyle w:val="berschrift4"/>
              <w:spacing w:before="40" w:after="40"/>
              <w:rPr>
                <w:lang w:val="de-DE"/>
              </w:rPr>
            </w:pPr>
          </w:p>
        </w:tc>
        <w:bookmarkEnd w:id="1"/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8B4BD" w14:textId="131320D5" w:rsidR="00A63662" w:rsidRPr="00F81012" w:rsidRDefault="00F30037" w:rsidP="00254C9B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A63662">
              <w:tab/>
            </w:r>
          </w:p>
        </w:tc>
      </w:tr>
      <w:tr w:rsidR="00C80E6C" w:rsidRPr="00F81012" w14:paraId="71796D13" w14:textId="77777777" w:rsidTr="00504C84">
        <w:tc>
          <w:tcPr>
            <w:tcW w:w="2973" w:type="dxa"/>
            <w:gridSpan w:val="2"/>
          </w:tcPr>
          <w:p w14:paraId="1D0BE013" w14:textId="5E4E3489" w:rsidR="00C80E6C" w:rsidRPr="000D25D8" w:rsidRDefault="00C80E6C" w:rsidP="003627C6">
            <w:pPr>
              <w:pStyle w:val="berschrift4"/>
              <w:spacing w:before="40" w:after="40"/>
            </w:pPr>
            <w:r>
              <w:rPr>
                <w:lang w:val="de-DE"/>
              </w:rPr>
              <w:t>UID / MWST. Nr.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BA00720" w14:textId="77777777" w:rsidR="00C80E6C" w:rsidRPr="00F81012" w:rsidRDefault="00C80E6C" w:rsidP="003627C6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E48BD" w14:textId="77777777" w:rsidR="00C80E6C" w:rsidRPr="00F81012" w:rsidRDefault="00C80E6C" w:rsidP="00254C9B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04C84" w:rsidRPr="00F81012" w14:paraId="5FB00678" w14:textId="77777777" w:rsidTr="00504C84">
        <w:tc>
          <w:tcPr>
            <w:tcW w:w="2973" w:type="dxa"/>
            <w:gridSpan w:val="2"/>
          </w:tcPr>
          <w:p w14:paraId="4E6D01A0" w14:textId="77777777" w:rsidR="00504C84" w:rsidRPr="000D25D8" w:rsidRDefault="00504C84" w:rsidP="00F85D68">
            <w:pPr>
              <w:pStyle w:val="berschrift4"/>
            </w:pPr>
            <w:r w:rsidRPr="002E469C">
              <w:t>Rechtsform / Gründungsjahr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6E447E4" w14:textId="77777777" w:rsidR="00504C84" w:rsidRPr="00F81012" w:rsidRDefault="00504C84" w:rsidP="00F85D68">
            <w:pPr>
              <w:pStyle w:val="berschrift3"/>
              <w:rPr>
                <w:lang w:val="de-DE"/>
              </w:rPr>
            </w:pPr>
          </w:p>
        </w:tc>
        <w:tc>
          <w:tcPr>
            <w:tcW w:w="30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6DDD4" w14:textId="77777777" w:rsidR="00504C84" w:rsidRPr="00F81012" w:rsidRDefault="00504C84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  <w:tc>
          <w:tcPr>
            <w:tcW w:w="31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8EC5A" w14:textId="77777777" w:rsidR="00504C84" w:rsidRPr="00F81012" w:rsidRDefault="00504C84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04C84" w:rsidRPr="00F81012" w14:paraId="795A94A0" w14:textId="77777777" w:rsidTr="00F85D68">
        <w:tc>
          <w:tcPr>
            <w:tcW w:w="2973" w:type="dxa"/>
            <w:gridSpan w:val="2"/>
          </w:tcPr>
          <w:p w14:paraId="6026993F" w14:textId="082EAC75" w:rsidR="00504C84" w:rsidRPr="000D25D8" w:rsidRDefault="00504C84" w:rsidP="00F85D68">
            <w:pPr>
              <w:pStyle w:val="berschrift4"/>
              <w:spacing w:before="40" w:after="40"/>
            </w:pPr>
            <w:r>
              <w:rPr>
                <w:lang w:val="de-DE"/>
              </w:rPr>
              <w:t>Gesellschaftskapital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3D1F947" w14:textId="77777777" w:rsidR="00504C84" w:rsidRPr="00F81012" w:rsidRDefault="00504C84" w:rsidP="00F85D68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4E824" w14:textId="77777777" w:rsidR="00504C84" w:rsidRPr="00F81012" w:rsidRDefault="00504C84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C80E6C" w:rsidRPr="00B04740" w14:paraId="413D1667" w14:textId="77777777" w:rsidTr="00504C84">
        <w:trPr>
          <w:gridBefore w:val="1"/>
          <w:wBefore w:w="7" w:type="dxa"/>
        </w:trPr>
        <w:tc>
          <w:tcPr>
            <w:tcW w:w="2966" w:type="dxa"/>
          </w:tcPr>
          <w:p w14:paraId="0E42BC3F" w14:textId="77777777" w:rsidR="00C80E6C" w:rsidRPr="00B04740" w:rsidRDefault="00C80E6C" w:rsidP="00F85D68">
            <w:pPr>
              <w:pStyle w:val="Blockabstand"/>
              <w:rPr>
                <w:sz w:val="20"/>
                <w:lang w:val="de-DE"/>
              </w:rPr>
            </w:pPr>
          </w:p>
        </w:tc>
        <w:tc>
          <w:tcPr>
            <w:tcW w:w="286" w:type="dxa"/>
          </w:tcPr>
          <w:p w14:paraId="313C8126" w14:textId="77777777" w:rsidR="00C80E6C" w:rsidRPr="00B04740" w:rsidRDefault="00C80E6C" w:rsidP="00F85D68">
            <w:pPr>
              <w:pStyle w:val="Blockabstand"/>
              <w:rPr>
                <w:sz w:val="20"/>
                <w:lang w:val="de-DE" w:bidi="x-none"/>
              </w:rPr>
            </w:pPr>
          </w:p>
        </w:tc>
        <w:tc>
          <w:tcPr>
            <w:tcW w:w="6239" w:type="dxa"/>
            <w:gridSpan w:val="5"/>
          </w:tcPr>
          <w:p w14:paraId="7933547C" w14:textId="77777777" w:rsidR="00C80E6C" w:rsidRPr="00B04740" w:rsidRDefault="00C80E6C" w:rsidP="00F85D68">
            <w:pPr>
              <w:pStyle w:val="Blockabstand"/>
              <w:rPr>
                <w:sz w:val="20"/>
                <w:lang w:val="de-DE" w:bidi="x-none"/>
              </w:rPr>
            </w:pPr>
          </w:p>
        </w:tc>
      </w:tr>
      <w:tr w:rsidR="003627C6" w:rsidRPr="00473B48" w14:paraId="526A3E2E" w14:textId="77777777" w:rsidTr="006E19D0">
        <w:trPr>
          <w:gridBefore w:val="1"/>
          <w:wBefore w:w="7" w:type="dxa"/>
        </w:trPr>
        <w:tc>
          <w:tcPr>
            <w:tcW w:w="2966" w:type="dxa"/>
            <w:vMerge w:val="restart"/>
          </w:tcPr>
          <w:p w14:paraId="5F9142E9" w14:textId="5743BEEE" w:rsidR="003627C6" w:rsidRDefault="003627C6" w:rsidP="003627C6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Angaben zur Versicherungsdeckung</w:t>
            </w:r>
          </w:p>
        </w:tc>
        <w:tc>
          <w:tcPr>
            <w:tcW w:w="286" w:type="dxa"/>
          </w:tcPr>
          <w:p w14:paraId="62C0C826" w14:textId="77777777" w:rsidR="003627C6" w:rsidRPr="00473B48" w:rsidRDefault="003627C6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18CB3C0A" w14:textId="77777777" w:rsidR="003627C6" w:rsidRPr="00473B48" w:rsidRDefault="003627C6" w:rsidP="003627C6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Gesellschaft</w:t>
            </w:r>
          </w:p>
        </w:tc>
        <w:tc>
          <w:tcPr>
            <w:tcW w:w="50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B0421" w14:textId="77777777" w:rsidR="003627C6" w:rsidRPr="00473B48" w:rsidRDefault="003627C6" w:rsidP="003627C6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3627C6" w:rsidRPr="003627C6" w14:paraId="5100F97D" w14:textId="77777777" w:rsidTr="00504C84">
        <w:trPr>
          <w:gridBefore w:val="1"/>
          <w:wBefore w:w="7" w:type="dxa"/>
        </w:trPr>
        <w:tc>
          <w:tcPr>
            <w:tcW w:w="2966" w:type="dxa"/>
            <w:vMerge/>
          </w:tcPr>
          <w:p w14:paraId="50E03C88" w14:textId="77777777" w:rsidR="003627C6" w:rsidRPr="003627C6" w:rsidRDefault="003627C6" w:rsidP="00F85D68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457F14BB" w14:textId="77777777" w:rsidR="003627C6" w:rsidRPr="003627C6" w:rsidRDefault="003627C6" w:rsidP="00F85D68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1210" w:type="dxa"/>
          </w:tcPr>
          <w:p w14:paraId="374B3648" w14:textId="77777777" w:rsidR="003627C6" w:rsidRPr="003627C6" w:rsidRDefault="003627C6" w:rsidP="00F85D68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886" w:type="dxa"/>
            <w:gridSpan w:val="2"/>
          </w:tcPr>
          <w:p w14:paraId="5B6E34A8" w14:textId="77777777" w:rsidR="003627C6" w:rsidRPr="003627C6" w:rsidRDefault="003627C6" w:rsidP="00F85D68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479" w:type="dxa"/>
          </w:tcPr>
          <w:p w14:paraId="2DE6FC54" w14:textId="77777777" w:rsidR="003627C6" w:rsidRPr="003627C6" w:rsidRDefault="003627C6" w:rsidP="00F85D68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664" w:type="dxa"/>
          </w:tcPr>
          <w:p w14:paraId="116B008E" w14:textId="77777777" w:rsidR="003627C6" w:rsidRPr="003627C6" w:rsidRDefault="003627C6" w:rsidP="00F85D68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3627C6" w:rsidRPr="00473B48" w14:paraId="05F30C04" w14:textId="77777777" w:rsidTr="00504C84">
        <w:trPr>
          <w:gridBefore w:val="1"/>
          <w:wBefore w:w="7" w:type="dxa"/>
        </w:trPr>
        <w:tc>
          <w:tcPr>
            <w:tcW w:w="2966" w:type="dxa"/>
            <w:vMerge/>
          </w:tcPr>
          <w:p w14:paraId="2D700934" w14:textId="77777777" w:rsidR="003627C6" w:rsidRDefault="003627C6" w:rsidP="00F85D68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3E1DCCBC" w14:textId="77777777" w:rsidR="003627C6" w:rsidRPr="00473B48" w:rsidRDefault="003627C6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18440EA8" w14:textId="77777777" w:rsidR="003627C6" w:rsidRDefault="003627C6" w:rsidP="00F85D68">
            <w:pPr>
              <w:pStyle w:val="berschrift4"/>
              <w:rPr>
                <w:lang w:val="de-DE"/>
              </w:rPr>
            </w:pPr>
            <w:r>
              <w:rPr>
                <w:lang w:val="de-DE"/>
              </w:rPr>
              <w:t>Verfügbare Summe pro Schadenfall (in Fr.)</w:t>
            </w:r>
          </w:p>
        </w:tc>
      </w:tr>
      <w:tr w:rsidR="00C80E6C" w:rsidRPr="00473B48" w14:paraId="0DD570F3" w14:textId="77777777" w:rsidTr="006E19D0">
        <w:trPr>
          <w:gridBefore w:val="1"/>
          <w:wBefore w:w="7" w:type="dxa"/>
        </w:trPr>
        <w:tc>
          <w:tcPr>
            <w:tcW w:w="2966" w:type="dxa"/>
          </w:tcPr>
          <w:p w14:paraId="5820A5C8" w14:textId="77777777" w:rsidR="00C80E6C" w:rsidRDefault="00C80E6C" w:rsidP="00F85D68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7784C990" w14:textId="77777777" w:rsidR="00C80E6C" w:rsidRPr="00473B48" w:rsidRDefault="00C80E6C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3C358655" w14:textId="77777777" w:rsidR="00C80E6C" w:rsidRDefault="00C80E6C" w:rsidP="003627C6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Sachschäden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F4FCE" w14:textId="7DCEA27C" w:rsidR="00C80E6C" w:rsidRPr="00473B48" w:rsidRDefault="00C80E6C" w:rsidP="006E19D0">
            <w:pPr>
              <w:pStyle w:val="NormalerText"/>
              <w:tabs>
                <w:tab w:val="left" w:pos="156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172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05558561" w14:textId="77777777" w:rsidR="00C80E6C" w:rsidRPr="00473B48" w:rsidRDefault="00C80E6C" w:rsidP="003627C6">
            <w:pPr>
              <w:pStyle w:val="berschrift4"/>
              <w:spacing w:before="40" w:after="40"/>
              <w:ind w:left="142"/>
              <w:rPr>
                <w:lang w:val="de-DE"/>
              </w:rPr>
            </w:pPr>
            <w:r>
              <w:rPr>
                <w:lang w:val="de-DE"/>
              </w:rPr>
              <w:t>Personenschäden</w:t>
            </w:r>
          </w:p>
        </w:tc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A9150" w14:textId="3D0502C5" w:rsidR="00C80E6C" w:rsidRPr="00473B48" w:rsidRDefault="00C80E6C" w:rsidP="006E19D0">
            <w:pPr>
              <w:pStyle w:val="NormalerText"/>
              <w:tabs>
                <w:tab w:val="left" w:pos="122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C80E6C" w:rsidRPr="003627C6" w14:paraId="242A62D0" w14:textId="77777777" w:rsidTr="006E19D0">
        <w:trPr>
          <w:gridBefore w:val="1"/>
          <w:wBefore w:w="7" w:type="dxa"/>
        </w:trPr>
        <w:tc>
          <w:tcPr>
            <w:tcW w:w="2966" w:type="dxa"/>
          </w:tcPr>
          <w:p w14:paraId="505AC74F" w14:textId="77777777" w:rsidR="00C80E6C" w:rsidRPr="003627C6" w:rsidRDefault="00C80E6C" w:rsidP="00F85D68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459D01E8" w14:textId="77777777" w:rsidR="00C80E6C" w:rsidRPr="003627C6" w:rsidRDefault="00C80E6C" w:rsidP="00F85D68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1210" w:type="dxa"/>
          </w:tcPr>
          <w:p w14:paraId="335F03D0" w14:textId="77777777" w:rsidR="00C80E6C" w:rsidRPr="003627C6" w:rsidRDefault="00C80E6C" w:rsidP="00F85D68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886" w:type="dxa"/>
            <w:gridSpan w:val="2"/>
          </w:tcPr>
          <w:p w14:paraId="5F2216EE" w14:textId="77777777" w:rsidR="00C80E6C" w:rsidRPr="003627C6" w:rsidRDefault="00C80E6C" w:rsidP="00F85D68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479" w:type="dxa"/>
          </w:tcPr>
          <w:p w14:paraId="39D69688" w14:textId="77777777" w:rsidR="00C80E6C" w:rsidRPr="003627C6" w:rsidRDefault="00C80E6C" w:rsidP="00F85D68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664" w:type="dxa"/>
            <w:tcBorders>
              <w:bottom w:val="single" w:sz="2" w:space="0" w:color="auto"/>
            </w:tcBorders>
          </w:tcPr>
          <w:p w14:paraId="7859B2B9" w14:textId="77777777" w:rsidR="00C80E6C" w:rsidRPr="003627C6" w:rsidRDefault="00C80E6C" w:rsidP="00F85D68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C80E6C" w:rsidRPr="00473B48" w14:paraId="0E31F4BD" w14:textId="77777777" w:rsidTr="006E19D0">
        <w:trPr>
          <w:gridBefore w:val="1"/>
          <w:wBefore w:w="7" w:type="dxa"/>
        </w:trPr>
        <w:tc>
          <w:tcPr>
            <w:tcW w:w="2966" w:type="dxa"/>
          </w:tcPr>
          <w:p w14:paraId="091D85EE" w14:textId="77777777" w:rsidR="00C80E6C" w:rsidRDefault="00C80E6C" w:rsidP="00F85D68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4CA7B00F" w14:textId="77777777" w:rsidR="00C80E6C" w:rsidRPr="00473B48" w:rsidRDefault="00C80E6C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581A1CEB" w14:textId="77777777" w:rsidR="00C80E6C" w:rsidRDefault="00C80E6C" w:rsidP="003627C6">
            <w:pPr>
              <w:pStyle w:val="berschrift4"/>
              <w:spacing w:before="40" w:after="40"/>
              <w:rPr>
                <w:lang w:val="de-DE"/>
              </w:rPr>
            </w:pPr>
            <w:proofErr w:type="spellStart"/>
            <w:r>
              <w:rPr>
                <w:lang w:val="de-DE"/>
              </w:rPr>
              <w:t>Bautenschäden</w:t>
            </w:r>
            <w:proofErr w:type="spellEnd"/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44BAB" w14:textId="7B3C6EA5" w:rsidR="00C80E6C" w:rsidRPr="00473B48" w:rsidRDefault="00C80E6C" w:rsidP="006E19D0">
            <w:pPr>
              <w:pStyle w:val="NormalerText"/>
              <w:tabs>
                <w:tab w:val="left" w:pos="126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172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7767D953" w14:textId="77777777" w:rsidR="00C80E6C" w:rsidRDefault="00C80E6C" w:rsidP="003627C6">
            <w:pPr>
              <w:pStyle w:val="berschrift4"/>
              <w:spacing w:before="40" w:after="40"/>
              <w:ind w:left="142"/>
              <w:rPr>
                <w:lang w:val="de-DE"/>
              </w:rPr>
            </w:pPr>
            <w:r>
              <w:rPr>
                <w:lang w:val="de-DE"/>
              </w:rPr>
              <w:t>Vermögensschäden</w:t>
            </w:r>
          </w:p>
        </w:tc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94F3E" w14:textId="77777777" w:rsidR="00C80E6C" w:rsidRPr="00473B48" w:rsidRDefault="00C80E6C" w:rsidP="003627C6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3627C6" w:rsidRPr="00AD76EC" w14:paraId="2F3C1B1C" w14:textId="77777777" w:rsidTr="00504C84">
        <w:trPr>
          <w:gridBefore w:val="1"/>
          <w:wBefore w:w="7" w:type="dxa"/>
        </w:trPr>
        <w:tc>
          <w:tcPr>
            <w:tcW w:w="2966" w:type="dxa"/>
          </w:tcPr>
          <w:p w14:paraId="7E81568E" w14:textId="77777777" w:rsidR="003627C6" w:rsidRPr="00AD76EC" w:rsidRDefault="003627C6" w:rsidP="003627C6">
            <w:pPr>
              <w:pStyle w:val="berschrift3"/>
              <w:rPr>
                <w:lang w:val="de-DE"/>
              </w:rPr>
            </w:pPr>
          </w:p>
        </w:tc>
        <w:tc>
          <w:tcPr>
            <w:tcW w:w="286" w:type="dxa"/>
          </w:tcPr>
          <w:p w14:paraId="42E27647" w14:textId="77777777" w:rsidR="003627C6" w:rsidRPr="00AD76EC" w:rsidRDefault="003627C6" w:rsidP="003627C6">
            <w:pPr>
              <w:pStyle w:val="berschrift3"/>
              <w:rPr>
                <w:lang w:val="de-DE" w:bidi="x-none"/>
              </w:rPr>
            </w:pPr>
          </w:p>
        </w:tc>
        <w:tc>
          <w:tcPr>
            <w:tcW w:w="6239" w:type="dxa"/>
            <w:gridSpan w:val="5"/>
          </w:tcPr>
          <w:p w14:paraId="04E062D4" w14:textId="77777777" w:rsidR="003627C6" w:rsidRPr="00AD76EC" w:rsidRDefault="003627C6" w:rsidP="003627C6">
            <w:pPr>
              <w:pStyle w:val="berschrift3"/>
              <w:rPr>
                <w:lang w:val="de-DE" w:bidi="x-none"/>
              </w:rPr>
            </w:pPr>
          </w:p>
        </w:tc>
      </w:tr>
      <w:tr w:rsidR="00DB440F" w:rsidRPr="003C5DF6" w14:paraId="1AA1CE08" w14:textId="77777777" w:rsidTr="006E19D0">
        <w:trPr>
          <w:gridBefore w:val="1"/>
          <w:wBefore w:w="7" w:type="dxa"/>
        </w:trPr>
        <w:tc>
          <w:tcPr>
            <w:tcW w:w="2966" w:type="dxa"/>
            <w:tcBorders>
              <w:bottom w:val="single" w:sz="2" w:space="0" w:color="auto"/>
            </w:tcBorders>
          </w:tcPr>
          <w:p w14:paraId="717CBACC" w14:textId="25EA37FE" w:rsidR="00DB440F" w:rsidRDefault="00DB440F" w:rsidP="00DB440F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Bestätigung</w:t>
            </w:r>
          </w:p>
        </w:tc>
        <w:tc>
          <w:tcPr>
            <w:tcW w:w="286" w:type="dxa"/>
          </w:tcPr>
          <w:p w14:paraId="59171374" w14:textId="77777777" w:rsidR="00DB440F" w:rsidRPr="004B4F7E" w:rsidRDefault="00DB440F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65521FFB" w14:textId="77777777" w:rsidR="00DB440F" w:rsidRPr="00217C94" w:rsidRDefault="00DB440F" w:rsidP="00F85D68">
            <w:pPr>
              <w:pStyle w:val="NormalerText"/>
              <w:spacing w:line="240" w:lineRule="auto"/>
              <w:rPr>
                <w:i/>
                <w:sz w:val="20"/>
                <w:lang w:val="de-DE"/>
              </w:rPr>
            </w:pPr>
            <w:r w:rsidRPr="00217C94">
              <w:rPr>
                <w:i/>
                <w:sz w:val="20"/>
                <w:lang w:val="de-DE"/>
              </w:rPr>
              <w:t>Beantworten Sie bitte folgende Fragen mit Ja oder Nein.</w:t>
            </w:r>
          </w:p>
        </w:tc>
      </w:tr>
      <w:tr w:rsidR="00DB440F" w14:paraId="2DB6371F" w14:textId="77777777" w:rsidTr="006E19D0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C69C752" w14:textId="77777777" w:rsidR="00DB440F" w:rsidRPr="00DB747B" w:rsidRDefault="00DB440F" w:rsidP="00217C94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2" w:name="Text55"/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  <w:bookmarkEnd w:id="2"/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11107A65" w14:textId="77777777" w:rsidR="00DB440F" w:rsidRPr="00DB747B" w:rsidRDefault="00DB440F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403433DB" w14:textId="77777777" w:rsidR="00DB440F" w:rsidRPr="00A57394" w:rsidRDefault="00DB440F" w:rsidP="00217C94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die geltenden Arbeitsschutzbestimmungen ein?</w:t>
            </w:r>
          </w:p>
        </w:tc>
      </w:tr>
      <w:tr w:rsidR="00DB440F" w14:paraId="71AF7E4A" w14:textId="77777777" w:rsidTr="006E19D0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26D5C94" w14:textId="77777777" w:rsidR="00DB440F" w:rsidRPr="00DB747B" w:rsidRDefault="00DB440F" w:rsidP="00217C94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3" w:name="Text56"/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  <w:bookmarkEnd w:id="3"/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78857C12" w14:textId="77777777" w:rsidR="00DB440F" w:rsidRPr="00DB747B" w:rsidRDefault="00DB440F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33F5A45E" w14:textId="578B3A3A" w:rsidR="00DB440F" w:rsidRPr="00A57394" w:rsidRDefault="00DB440F" w:rsidP="00217C94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Gesamtarbeitsvertrag, dem die von ihrer Unter</w:t>
            </w:r>
            <w:r w:rsidR="003A05D8"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nehmung ausgeübten Tätigkeit unterliegt, ein?</w:t>
            </w:r>
          </w:p>
        </w:tc>
      </w:tr>
      <w:tr w:rsidR="00DB440F" w14:paraId="29A99EDC" w14:textId="77777777" w:rsidTr="006E19D0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8CDC68" w14:textId="77777777" w:rsidR="00DB440F" w:rsidRPr="00DB747B" w:rsidRDefault="00DB440F" w:rsidP="00217C94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4" w:name="Text57"/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  <w:bookmarkEnd w:id="4"/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5AF087FA" w14:textId="77777777" w:rsidR="00DB440F" w:rsidRPr="00DB747B" w:rsidRDefault="00DB440F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589D67F2" w14:textId="13459711" w:rsidR="00DB440F" w:rsidRPr="00A57394" w:rsidRDefault="00DB440F" w:rsidP="00217C94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Normalarbeitsvertrag, dem die von ihrer Unter</w:t>
            </w:r>
            <w:r w:rsidR="003A05D8"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nehmung ausgeübten Tätigkeit unterliegt, ein?</w:t>
            </w:r>
          </w:p>
        </w:tc>
      </w:tr>
    </w:tbl>
    <w:p w14:paraId="25A55FF9" w14:textId="77777777" w:rsidR="00504C84" w:rsidRDefault="00504C84">
      <w:r>
        <w:br w:type="page"/>
      </w:r>
    </w:p>
    <w:tbl>
      <w:tblPr>
        <w:tblW w:w="9492" w:type="dxa"/>
        <w:tblInd w:w="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286"/>
        <w:gridCol w:w="6238"/>
      </w:tblGrid>
      <w:tr w:rsidR="00DB440F" w14:paraId="0DBAC91F" w14:textId="77777777" w:rsidTr="006E19D0"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B401FA2" w14:textId="019AAB2C" w:rsidR="00DB440F" w:rsidRPr="00DB747B" w:rsidRDefault="00DB440F" w:rsidP="00217C94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lastRenderedPageBreak/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5" w:name="Text58"/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  <w:bookmarkEnd w:id="5"/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160A6F28" w14:textId="77777777" w:rsidR="00DB440F" w:rsidRPr="00DB747B" w:rsidRDefault="00DB440F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9" w:type="dxa"/>
          </w:tcPr>
          <w:p w14:paraId="29571B30" w14:textId="77777777" w:rsidR="00DB440F" w:rsidRPr="00A57394" w:rsidRDefault="00DB440F" w:rsidP="00217C94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die am Ort der ausgeübten Tätigkeit branchenüblichen Lohn und Arbeitsbedingungen ein?</w:t>
            </w:r>
          </w:p>
        </w:tc>
      </w:tr>
      <w:tr w:rsidR="00DB440F" w14:paraId="2A326C2A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1C26514" w14:textId="5BA1C956" w:rsidR="00DB440F" w:rsidRPr="00DB747B" w:rsidRDefault="00DB440F" w:rsidP="00217C94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6" w:name="Text59"/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  <w:bookmarkEnd w:id="6"/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29ACA0A9" w14:textId="77777777" w:rsidR="00DB440F" w:rsidRPr="00DB747B" w:rsidRDefault="00DB440F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5E9C388D" w14:textId="77777777" w:rsidR="00DB440F" w:rsidRPr="00A57394" w:rsidRDefault="00DB440F" w:rsidP="00217C94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Grundsatz der Nichtdiskriminierung, namentlich der Gleichbehandlung von Frau und Mann, ein?</w:t>
            </w:r>
          </w:p>
        </w:tc>
      </w:tr>
      <w:tr w:rsidR="00DB440F" w14:paraId="694F635F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B6C5328" w14:textId="77777777" w:rsidR="00DB440F" w:rsidRPr="00DB747B" w:rsidRDefault="00DB440F" w:rsidP="00217C94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7" w:name="Text60"/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  <w:bookmarkEnd w:id="7"/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35BF25CF" w14:textId="77777777" w:rsidR="00DB440F" w:rsidRPr="00DB747B" w:rsidRDefault="00DB440F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011A4ED8" w14:textId="09DDFBB0" w:rsidR="00DB440F" w:rsidRPr="00A57394" w:rsidRDefault="00DB440F" w:rsidP="00217C94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Erklären Sie sich bereit, auch Ihre Subunternehmen auf die Einhal</w:t>
            </w:r>
            <w:r w:rsidR="00217C94"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tung der Arbeits</w:t>
            </w:r>
            <w:r w:rsidRPr="00A57394">
              <w:rPr>
                <w:sz w:val="20"/>
                <w:lang w:val="de-DE"/>
              </w:rPr>
              <w:softHyphen/>
              <w:t xml:space="preserve">schutzbestimmungen und Arbeitsbedingungen sowie die Nichtdiskriminierung, namentlich die Gleichbehandlung von Frau und Mann, </w:t>
            </w:r>
            <w:proofErr w:type="spellStart"/>
            <w:r w:rsidRPr="00A57394">
              <w:rPr>
                <w:sz w:val="20"/>
                <w:lang w:val="de-DE"/>
              </w:rPr>
              <w:t>gemäss</w:t>
            </w:r>
            <w:proofErr w:type="spellEnd"/>
            <w:r w:rsidRPr="00A57394">
              <w:rPr>
                <w:sz w:val="20"/>
                <w:lang w:val="de-DE"/>
              </w:rPr>
              <w:t xml:space="preserve"> den vorgehenden Fragen zu verpflichten?</w:t>
            </w:r>
          </w:p>
        </w:tc>
      </w:tr>
      <w:tr w:rsidR="00DB440F" w14:paraId="07FC8109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5A4287A" w14:textId="77777777" w:rsidR="00DB440F" w:rsidRPr="00DB747B" w:rsidRDefault="00DB440F" w:rsidP="00217C94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8" w:name="Text61"/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  <w:bookmarkEnd w:id="8"/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25B1A404" w14:textId="77777777" w:rsidR="00DB440F" w:rsidRPr="00DB747B" w:rsidRDefault="00DB440F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2AEE032C" w14:textId="77777777" w:rsidR="00DB440F" w:rsidRPr="00A57394" w:rsidRDefault="00DB440F" w:rsidP="00217C94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an Ihrem Betriebssitz fälligen Steuern [CH: Staats-, Gemeinde- und direkten Bundessteuern (inkl. Nach</w:t>
            </w:r>
            <w:r w:rsidRPr="00A57394">
              <w:rPr>
                <w:sz w:val="20"/>
                <w:lang w:val="de-DE"/>
              </w:rPr>
              <w:softHyphen/>
              <w:t>steuern etc.)] vollumfänglich bezahlt?</w:t>
            </w:r>
          </w:p>
        </w:tc>
      </w:tr>
      <w:tr w:rsidR="00DB440F" w14:paraId="4DC9AFD6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3F1BCE9" w14:textId="77777777" w:rsidR="00DB440F" w:rsidRPr="00DB747B" w:rsidRDefault="00DB440F" w:rsidP="00217C94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9" w:name="Text62"/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  <w:bookmarkEnd w:id="9"/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1BE92AB6" w14:textId="77777777" w:rsidR="00DB440F" w:rsidRPr="00DB747B" w:rsidRDefault="00DB440F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5B184987" w14:textId="77777777" w:rsidR="00DB440F" w:rsidRPr="00A57394" w:rsidRDefault="00DB440F" w:rsidP="00217C94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fällige Mehrwertsteuer, Umsatzsteuer vollumfänglich bezahlt?</w:t>
            </w:r>
          </w:p>
        </w:tc>
      </w:tr>
      <w:tr w:rsidR="00DB440F" w14:paraId="322B5D53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6B7EE1" w14:textId="77777777" w:rsidR="00DB440F" w:rsidRPr="00DB747B" w:rsidRDefault="00DB440F" w:rsidP="00217C94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10" w:name="Text63"/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  <w:bookmarkEnd w:id="10"/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2FEF6B49" w14:textId="77777777" w:rsidR="00DB440F" w:rsidRPr="00DB747B" w:rsidRDefault="00DB440F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0EF3986E" w14:textId="77777777" w:rsidR="00DB440F" w:rsidRPr="00A57394" w:rsidRDefault="00DB440F" w:rsidP="00217C94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an Ihrem Betriebssitz fälligen Sozialversicherungs</w:t>
            </w:r>
            <w:r w:rsidRPr="00A57394">
              <w:rPr>
                <w:sz w:val="20"/>
                <w:lang w:val="de-DE"/>
              </w:rPr>
              <w:softHyphen/>
              <w:t>bei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 xml:space="preserve">träge [CH: AHV, IV, EO, FAK, ALV, BVG und UVG] </w:t>
            </w:r>
            <w:proofErr w:type="spellStart"/>
            <w:r w:rsidRPr="00A57394">
              <w:rPr>
                <w:sz w:val="20"/>
                <w:lang w:val="de-DE"/>
              </w:rPr>
              <w:t>einschliesslich</w:t>
            </w:r>
            <w:proofErr w:type="spellEnd"/>
            <w:r w:rsidRPr="00A57394">
              <w:rPr>
                <w:sz w:val="20"/>
                <w:lang w:val="de-DE"/>
              </w:rPr>
              <w:t xml:space="preserve"> der vom Lohn abgezogenen Arbeitnehmeranteile vollumfänglich bezahlt?</w:t>
            </w:r>
          </w:p>
        </w:tc>
      </w:tr>
      <w:tr w:rsidR="00DB440F" w14:paraId="33903E66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4A7F6D2" w14:textId="77777777" w:rsidR="00DB440F" w:rsidRPr="00DB747B" w:rsidRDefault="00DB440F" w:rsidP="00217C94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11" w:name="Text64"/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  <w:bookmarkEnd w:id="11"/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7AB49C92" w14:textId="77777777" w:rsidR="00DB440F" w:rsidRPr="00DB747B" w:rsidRDefault="00DB440F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7DE77569" w14:textId="73A97669" w:rsidR="00DB440F" w:rsidRPr="00A57394" w:rsidRDefault="00DB440F" w:rsidP="00217C94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fälligen Beiträge, die sich aus allgemeinverbindlich er</w:t>
            </w:r>
            <w:r w:rsidR="00217C94"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klärten Gesamtarbeitsverträgen, dem die von ihrer Unternehmung aus</w:t>
            </w:r>
            <w:r w:rsidR="00217C94"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 xml:space="preserve">geübten Tätigkeit unterliegt, </w:t>
            </w:r>
            <w:proofErr w:type="spellStart"/>
            <w:r w:rsidRPr="00A57394">
              <w:rPr>
                <w:sz w:val="20"/>
                <w:lang w:val="de-DE"/>
              </w:rPr>
              <w:t>einschliesslich</w:t>
            </w:r>
            <w:proofErr w:type="spellEnd"/>
            <w:r w:rsidRPr="00A57394">
              <w:rPr>
                <w:sz w:val="20"/>
                <w:lang w:val="de-DE"/>
              </w:rPr>
              <w:t xml:space="preserve"> der vom Lohn abgezo</w:t>
            </w:r>
            <w:r w:rsidR="00217C94"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genen Arbeitnehmeranteile, vollumfänglich bezahlt?</w:t>
            </w:r>
          </w:p>
        </w:tc>
      </w:tr>
      <w:tr w:rsidR="00DB440F" w14:paraId="517D4ABA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FB68F45" w14:textId="77777777" w:rsidR="00DB440F" w:rsidRPr="00DB747B" w:rsidRDefault="00DB440F" w:rsidP="00217C94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12" w:name="Text65"/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  <w:bookmarkEnd w:id="12"/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59A31717" w14:textId="77777777" w:rsidR="00DB440F" w:rsidRPr="00DB747B" w:rsidRDefault="00DB440F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60B9C311" w14:textId="2FCBEC6D" w:rsidR="00DB440F" w:rsidRPr="00A57394" w:rsidRDefault="00DB440F" w:rsidP="00217C94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Befinden Sie sich in einem Schuldbetreibungs- oder </w:t>
            </w:r>
            <w:proofErr w:type="spellStart"/>
            <w:r w:rsidRPr="00A57394">
              <w:rPr>
                <w:sz w:val="20"/>
                <w:lang w:val="de-DE"/>
              </w:rPr>
              <w:t>Konkurs</w:t>
            </w:r>
            <w:r w:rsidR="00217C94"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ver</w:t>
            </w:r>
            <w:r w:rsidR="00217C94">
              <w:rPr>
                <w:sz w:val="20"/>
                <w:lang w:val="de-DE"/>
              </w:rPr>
              <w:t>-</w:t>
            </w:r>
            <w:r w:rsidRPr="00A57394">
              <w:rPr>
                <w:sz w:val="20"/>
                <w:lang w:val="de-DE"/>
              </w:rPr>
              <w:t>fahren</w:t>
            </w:r>
            <w:proofErr w:type="spellEnd"/>
            <w:r w:rsidRPr="00A57394">
              <w:rPr>
                <w:sz w:val="20"/>
                <w:lang w:val="de-DE"/>
              </w:rPr>
              <w:t>, sind Betreibungen hängig?</w:t>
            </w:r>
          </w:p>
        </w:tc>
      </w:tr>
      <w:tr w:rsidR="00DB440F" w14:paraId="04EE3597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EA89C75" w14:textId="77777777" w:rsidR="00DB440F" w:rsidRPr="00DB747B" w:rsidRDefault="00DB440F" w:rsidP="00217C94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13" w:name="Text66"/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  <w:bookmarkEnd w:id="13"/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35871B02" w14:textId="77777777" w:rsidR="00DB440F" w:rsidRPr="00DB747B" w:rsidRDefault="00DB440F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1B23E1C9" w14:textId="77777777" w:rsidR="00DB440F" w:rsidRPr="00A57394" w:rsidRDefault="00DB440F" w:rsidP="00217C94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Wurden bei Ihnen in den vergangenen zwölf Monaten Pfändungen vollzogen? </w:t>
            </w:r>
          </w:p>
          <w:p w14:paraId="4A99AF7D" w14:textId="77777777" w:rsidR="00DB440F" w:rsidRPr="00A57394" w:rsidRDefault="00DB440F" w:rsidP="00217C94">
            <w:pPr>
              <w:pStyle w:val="NormalerText"/>
              <w:tabs>
                <w:tab w:val="left" w:pos="1139"/>
              </w:tabs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Wenn Ja: </w:t>
            </w:r>
            <w:r w:rsidRPr="00A57394">
              <w:rPr>
                <w:sz w:val="20"/>
                <w:lang w:val="de-DE"/>
              </w:rPr>
              <w:tab/>
              <w:t xml:space="preserve">Auf welchen Betrag (inkl. Währung) beliefen sich die </w:t>
            </w:r>
            <w:r>
              <w:rPr>
                <w:sz w:val="20"/>
                <w:lang w:val="de-DE"/>
              </w:rPr>
              <w:br/>
            </w:r>
            <w:r>
              <w:rPr>
                <w:sz w:val="20"/>
                <w:lang w:val="de-DE"/>
              </w:rPr>
              <w:tab/>
            </w:r>
            <w:r w:rsidRPr="00A57394">
              <w:rPr>
                <w:sz w:val="20"/>
                <w:lang w:val="de-DE"/>
              </w:rPr>
              <w:t>entsprechenden Forderungen?</w:t>
            </w:r>
          </w:p>
        </w:tc>
      </w:tr>
      <w:tr w:rsidR="00DB440F" w14:paraId="3CCAAAC8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18A99E7" w14:textId="77777777" w:rsidR="00DB440F" w:rsidRPr="00DB747B" w:rsidRDefault="00DB440F" w:rsidP="00217C94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14" w:name="Text67"/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  <w:bookmarkEnd w:id="14"/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7D3F07A9" w14:textId="77777777" w:rsidR="00DB440F" w:rsidRPr="00DB747B" w:rsidRDefault="00DB440F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7615C8F1" w14:textId="77777777" w:rsidR="00DB440F" w:rsidRPr="00A57394" w:rsidRDefault="00DB440F" w:rsidP="00217C94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Haben Sie Absprachen oder andere wettbewerbsbeeinträchtigende </w:t>
            </w:r>
            <w:proofErr w:type="spellStart"/>
            <w:r w:rsidRPr="00A57394">
              <w:rPr>
                <w:sz w:val="20"/>
                <w:lang w:val="de-DE"/>
              </w:rPr>
              <w:t>Massnahmen</w:t>
            </w:r>
            <w:proofErr w:type="spellEnd"/>
            <w:r w:rsidRPr="00A57394">
              <w:rPr>
                <w:sz w:val="20"/>
                <w:lang w:val="de-DE"/>
              </w:rPr>
              <w:t xml:space="preserve"> getroffen?</w:t>
            </w:r>
          </w:p>
        </w:tc>
      </w:tr>
      <w:tr w:rsidR="00DB440F" w:rsidRPr="00BF789A" w14:paraId="392DDBA2" w14:textId="77777777" w:rsidTr="006E19D0">
        <w:tc>
          <w:tcPr>
            <w:tcW w:w="2969" w:type="dxa"/>
            <w:tcBorders>
              <w:top w:val="single" w:sz="2" w:space="0" w:color="auto"/>
            </w:tcBorders>
          </w:tcPr>
          <w:p w14:paraId="46067D6B" w14:textId="77777777" w:rsidR="00DB440F" w:rsidRPr="0006168D" w:rsidRDefault="00DB440F" w:rsidP="00F85D68">
            <w:pPr>
              <w:pStyle w:val="Blockabstand"/>
            </w:pPr>
          </w:p>
        </w:tc>
        <w:tc>
          <w:tcPr>
            <w:tcW w:w="286" w:type="dxa"/>
          </w:tcPr>
          <w:p w14:paraId="020645A5" w14:textId="77777777" w:rsidR="00DB440F" w:rsidRPr="00BF789A" w:rsidRDefault="00DB440F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45AA8144" w14:textId="77777777" w:rsidR="00DB440F" w:rsidRPr="00BF789A" w:rsidRDefault="00DB440F" w:rsidP="00F85D68">
            <w:pPr>
              <w:pStyle w:val="Blockabstand"/>
              <w:rPr>
                <w:lang w:val="de-DE" w:bidi="x-none"/>
              </w:rPr>
            </w:pPr>
          </w:p>
        </w:tc>
      </w:tr>
      <w:tr w:rsidR="00DB440F" w:rsidRPr="00BF789A" w14:paraId="627A21D2" w14:textId="77777777" w:rsidTr="006E19D0">
        <w:tc>
          <w:tcPr>
            <w:tcW w:w="2969" w:type="dxa"/>
          </w:tcPr>
          <w:p w14:paraId="2F4F9CBC" w14:textId="77777777" w:rsidR="00DB440F" w:rsidRDefault="00DB440F" w:rsidP="00F85D68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Bemerkungen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5B35061" w14:textId="77777777" w:rsidR="00DB440F" w:rsidRPr="003C5DF6" w:rsidRDefault="00DB440F" w:rsidP="00DB440F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B1F7FE4" w14:textId="77777777" w:rsidR="00DB440F" w:rsidRPr="00BF789A" w:rsidRDefault="00DB440F" w:rsidP="003627C6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15" w:name="Text68"/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  <w:bookmarkEnd w:id="15"/>
          </w:p>
        </w:tc>
      </w:tr>
      <w:tr w:rsidR="00DB440F" w:rsidRPr="00BF789A" w14:paraId="79E2F685" w14:textId="77777777" w:rsidTr="006E19D0">
        <w:tc>
          <w:tcPr>
            <w:tcW w:w="2969" w:type="dxa"/>
          </w:tcPr>
          <w:p w14:paraId="027066E2" w14:textId="77777777" w:rsidR="00DB440F" w:rsidRDefault="00DB440F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2D27ADAA" w14:textId="77777777" w:rsidR="00DB440F" w:rsidRPr="00BF789A" w:rsidRDefault="00DB440F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</w:tcBorders>
          </w:tcPr>
          <w:p w14:paraId="663E2A20" w14:textId="77777777" w:rsidR="00DB440F" w:rsidRPr="00BF789A" w:rsidRDefault="00DB440F" w:rsidP="00F85D68">
            <w:pPr>
              <w:pStyle w:val="Blockabstand"/>
              <w:rPr>
                <w:lang w:val="de-DE" w:bidi="x-none"/>
              </w:rPr>
            </w:pPr>
          </w:p>
        </w:tc>
      </w:tr>
      <w:tr w:rsidR="00DB440F" w:rsidRPr="00BF789A" w14:paraId="3BE07AA5" w14:textId="77777777" w:rsidTr="00504C84">
        <w:tc>
          <w:tcPr>
            <w:tcW w:w="2969" w:type="dxa"/>
          </w:tcPr>
          <w:p w14:paraId="131857E9" w14:textId="77777777" w:rsidR="00DB440F" w:rsidRPr="00BF789A" w:rsidRDefault="00DB440F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27F14868" w14:textId="77777777" w:rsidR="00DB440F" w:rsidRPr="00BF789A" w:rsidRDefault="00DB440F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62A3AAE8" w14:textId="2A23A694" w:rsidR="00DB440F" w:rsidRPr="00A57394" w:rsidRDefault="00DB440F" w:rsidP="00DB440F">
            <w:pPr>
              <w:pStyle w:val="NormalerText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Mit der nachfolgenden Unterschrift bestätigt die Unternehmung die </w:t>
            </w:r>
            <w:r w:rsidRPr="00A57394">
              <w:rPr>
                <w:sz w:val="20"/>
              </w:rPr>
              <w:t>Richtigkeit</w:t>
            </w:r>
            <w:r w:rsidRPr="00A57394">
              <w:rPr>
                <w:sz w:val="20"/>
                <w:lang w:val="de-DE"/>
              </w:rPr>
              <w:t xml:space="preserve"> aller Angaben</w:t>
            </w:r>
            <w:r>
              <w:rPr>
                <w:sz w:val="20"/>
                <w:lang w:val="de-DE"/>
              </w:rPr>
              <w:t xml:space="preserve"> </w:t>
            </w:r>
            <w:r w:rsidRPr="00DB440F">
              <w:rPr>
                <w:sz w:val="20"/>
                <w:lang w:val="de-DE"/>
              </w:rPr>
              <w:t>und ermächtigt die jeweils zuständigen Be</w:t>
            </w:r>
            <w:r w:rsidR="00217C94">
              <w:rPr>
                <w:sz w:val="20"/>
                <w:lang w:val="de-DE"/>
              </w:rPr>
              <w:softHyphen/>
            </w:r>
            <w:r w:rsidRPr="00DB440F">
              <w:rPr>
                <w:sz w:val="20"/>
                <w:lang w:val="de-DE"/>
              </w:rPr>
              <w:t>hörden und Einrichtungen, der Vergabestelle Auskünfte über allfällige Steuer- und Sozialabgabenausstände, betreibungsrechtliche Vorgän</w:t>
            </w:r>
            <w:r w:rsidR="00217C94">
              <w:rPr>
                <w:sz w:val="20"/>
                <w:lang w:val="de-DE"/>
              </w:rPr>
              <w:softHyphen/>
            </w:r>
            <w:r w:rsidRPr="00DB440F">
              <w:rPr>
                <w:sz w:val="20"/>
                <w:lang w:val="de-DE"/>
              </w:rPr>
              <w:t>ge und weitere Angaben im Rahmen der Selbstdeklaration zu erteilen.</w:t>
            </w:r>
          </w:p>
        </w:tc>
      </w:tr>
      <w:tr w:rsidR="00DB440F" w:rsidRPr="00BF789A" w14:paraId="6EF911A1" w14:textId="77777777" w:rsidTr="006E19D0">
        <w:tc>
          <w:tcPr>
            <w:tcW w:w="2969" w:type="dxa"/>
          </w:tcPr>
          <w:p w14:paraId="2DCDE927" w14:textId="77777777" w:rsidR="00DB440F" w:rsidRPr="00BF789A" w:rsidRDefault="00DB440F" w:rsidP="00504C84">
            <w:pPr>
              <w:pStyle w:val="Kapitelabstand"/>
              <w:spacing w:after="120"/>
              <w:rPr>
                <w:lang w:val="de-DE"/>
              </w:rPr>
            </w:pPr>
          </w:p>
        </w:tc>
        <w:tc>
          <w:tcPr>
            <w:tcW w:w="286" w:type="dxa"/>
          </w:tcPr>
          <w:p w14:paraId="4F765582" w14:textId="77777777" w:rsidR="00DB440F" w:rsidRPr="00BF789A" w:rsidRDefault="00DB440F" w:rsidP="00504C84">
            <w:pPr>
              <w:pStyle w:val="Kapitelabstand"/>
              <w:spacing w:after="120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09BB3BFD" w14:textId="77777777" w:rsidR="00DB440F" w:rsidRPr="00BF789A" w:rsidRDefault="00DB440F" w:rsidP="00504C84">
            <w:pPr>
              <w:pStyle w:val="Kapitelabstand"/>
              <w:spacing w:after="120"/>
              <w:rPr>
                <w:lang w:val="de-DE" w:bidi="x-none"/>
              </w:rPr>
            </w:pPr>
          </w:p>
        </w:tc>
      </w:tr>
      <w:tr w:rsidR="001B56A7" w:rsidRPr="00BF789A" w14:paraId="2C5E3AD5" w14:textId="77777777" w:rsidTr="006E19D0">
        <w:tc>
          <w:tcPr>
            <w:tcW w:w="2969" w:type="dxa"/>
          </w:tcPr>
          <w:p w14:paraId="62F8F5E1" w14:textId="77777777" w:rsidR="001B56A7" w:rsidRPr="00BF789A" w:rsidRDefault="001B56A7" w:rsidP="00F85D68">
            <w:pPr>
              <w:pStyle w:val="berschrift3"/>
              <w:rPr>
                <w:lang w:val="de-DE"/>
              </w:rPr>
            </w:pPr>
            <w:r w:rsidRPr="00BF789A">
              <w:rPr>
                <w:lang w:val="de-DE"/>
              </w:rPr>
              <w:t>Ort und Datum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3FD9AF9" w14:textId="77777777" w:rsidR="001B56A7" w:rsidRPr="00BF789A" w:rsidRDefault="001B56A7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EFAF4" w14:textId="77777777" w:rsidR="001B56A7" w:rsidRPr="00BF789A" w:rsidRDefault="001B56A7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16" w:name="Text69"/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  <w:bookmarkEnd w:id="16"/>
          </w:p>
        </w:tc>
      </w:tr>
      <w:tr w:rsidR="001B56A7" w:rsidRPr="00BF789A" w14:paraId="2C1DD661" w14:textId="77777777" w:rsidTr="006E19D0">
        <w:tc>
          <w:tcPr>
            <w:tcW w:w="2969" w:type="dxa"/>
          </w:tcPr>
          <w:p w14:paraId="42D486EF" w14:textId="77777777" w:rsidR="001B56A7" w:rsidRDefault="001B56A7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6E495CDB" w14:textId="77777777" w:rsidR="001B56A7" w:rsidRPr="00BF789A" w:rsidRDefault="001B56A7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bottom w:val="single" w:sz="2" w:space="0" w:color="auto"/>
            </w:tcBorders>
          </w:tcPr>
          <w:p w14:paraId="0F7C3C31" w14:textId="77777777" w:rsidR="001B56A7" w:rsidRPr="00BF789A" w:rsidRDefault="001B56A7" w:rsidP="00F85D68">
            <w:pPr>
              <w:pStyle w:val="Blockabstand"/>
              <w:rPr>
                <w:lang w:val="de-DE" w:bidi="x-none"/>
              </w:rPr>
            </w:pPr>
          </w:p>
        </w:tc>
      </w:tr>
      <w:tr w:rsidR="00DB440F" w:rsidRPr="00BF789A" w14:paraId="680A82DE" w14:textId="77777777" w:rsidTr="006E19D0">
        <w:tc>
          <w:tcPr>
            <w:tcW w:w="2969" w:type="dxa"/>
          </w:tcPr>
          <w:p w14:paraId="64263A95" w14:textId="77777777" w:rsidR="00DB440F" w:rsidRPr="00BF789A" w:rsidRDefault="00DB440F" w:rsidP="00F85D68">
            <w:pPr>
              <w:pStyle w:val="berschrift3"/>
              <w:rPr>
                <w:lang w:val="de-DE"/>
              </w:rPr>
            </w:pPr>
            <w:r w:rsidRPr="00BF789A">
              <w:rPr>
                <w:lang w:val="de-DE"/>
              </w:rPr>
              <w:t xml:space="preserve">Firmenstempel und </w:t>
            </w:r>
            <w:r>
              <w:rPr>
                <w:lang w:val="de-DE"/>
              </w:rPr>
              <w:t xml:space="preserve">rechtsgültige </w:t>
            </w:r>
            <w:r w:rsidRPr="00BF789A">
              <w:rPr>
                <w:lang w:val="de-DE"/>
              </w:rPr>
              <w:t>Unterschrift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9A251F4" w14:textId="77777777" w:rsidR="00DB440F" w:rsidRDefault="00DB440F" w:rsidP="00F85D68">
            <w:pPr>
              <w:pStyle w:val="Blockabstand"/>
              <w:rPr>
                <w:lang w:val="de-DE" w:bidi="x-none"/>
              </w:rPr>
            </w:pPr>
          </w:p>
          <w:p w14:paraId="532EBFBA" w14:textId="77777777" w:rsidR="00DB440F" w:rsidRDefault="00DB440F" w:rsidP="00F85D68"/>
          <w:p w14:paraId="437E245A" w14:textId="77777777" w:rsidR="00DB440F" w:rsidRDefault="00DB440F" w:rsidP="00F85D68"/>
          <w:p w14:paraId="59456C1B" w14:textId="77777777" w:rsidR="00DB440F" w:rsidRDefault="00DB440F" w:rsidP="00F85D68"/>
          <w:p w14:paraId="61FA0724" w14:textId="77777777" w:rsidR="00DB440F" w:rsidRDefault="00DB440F" w:rsidP="00F85D68"/>
          <w:p w14:paraId="4FF0EC89" w14:textId="77777777" w:rsidR="00DB440F" w:rsidRDefault="00DB440F" w:rsidP="00F85D68"/>
          <w:p w14:paraId="68AF124B" w14:textId="77777777" w:rsidR="00DB440F" w:rsidRPr="001C2CF3" w:rsidRDefault="00DB440F" w:rsidP="00F85D68"/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DAEE0" w14:textId="77777777" w:rsidR="00DB440F" w:rsidRPr="00BF789A" w:rsidRDefault="00DB440F" w:rsidP="003627C6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7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</w:tbl>
    <w:p w14:paraId="058803CC" w14:textId="77777777" w:rsidR="00F85D68" w:rsidRDefault="00F85D68" w:rsidP="001B56A7">
      <w:pPr>
        <w:pStyle w:val="Blockabstand"/>
        <w:sectPr w:rsidR="00F85D68" w:rsidSect="00DC1FAE">
          <w:headerReference w:type="default" r:id="rId8"/>
          <w:footerReference w:type="default" r:id="rId9"/>
          <w:headerReference w:type="first" r:id="rId10"/>
          <w:footerReference w:type="first" r:id="rId11"/>
          <w:pgSz w:w="11900" w:h="16840"/>
          <w:pgMar w:top="851" w:right="1134" w:bottom="851" w:left="1276" w:header="851" w:footer="510" w:gutter="0"/>
          <w:cols w:space="709"/>
          <w:titlePg/>
        </w:sect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2966"/>
        <w:gridCol w:w="286"/>
        <w:gridCol w:w="1210"/>
        <w:gridCol w:w="1643"/>
        <w:gridCol w:w="243"/>
        <w:gridCol w:w="1479"/>
        <w:gridCol w:w="1664"/>
      </w:tblGrid>
      <w:tr w:rsidR="00F85D68" w:rsidRPr="00F81012" w14:paraId="02F4CD2E" w14:textId="77777777" w:rsidTr="00F85D68">
        <w:tc>
          <w:tcPr>
            <w:tcW w:w="2973" w:type="dxa"/>
            <w:gridSpan w:val="2"/>
          </w:tcPr>
          <w:p w14:paraId="060F74CF" w14:textId="77777777" w:rsidR="00F85D68" w:rsidRPr="000D25D8" w:rsidRDefault="00F85D68" w:rsidP="00F85D68">
            <w:pPr>
              <w:pStyle w:val="berschrift4"/>
            </w:pPr>
          </w:p>
        </w:tc>
        <w:tc>
          <w:tcPr>
            <w:tcW w:w="286" w:type="dxa"/>
          </w:tcPr>
          <w:p w14:paraId="1A00E286" w14:textId="77777777" w:rsidR="00F85D68" w:rsidRPr="00F81012" w:rsidRDefault="00F85D68" w:rsidP="00F85D68">
            <w:pPr>
              <w:pStyle w:val="Titel2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2EFEE06F" w14:textId="77777777" w:rsidR="00F85D68" w:rsidRPr="00A27D90" w:rsidRDefault="00F85D68" w:rsidP="00F85D68">
            <w:pPr>
              <w:pStyle w:val="Titel2"/>
              <w:rPr>
                <w:spacing w:val="-2"/>
                <w:szCs w:val="36"/>
                <w:lang w:val="de-DE"/>
              </w:rPr>
            </w:pPr>
            <w:r w:rsidRPr="00B63FF4">
              <w:t xml:space="preserve">Entwicklung Neubau Sporthalle und Sportanlage </w:t>
            </w:r>
            <w:proofErr w:type="spellStart"/>
            <w:r w:rsidRPr="00B63FF4">
              <w:t>Hüssenbüel</w:t>
            </w:r>
            <w:proofErr w:type="spellEnd"/>
          </w:p>
        </w:tc>
      </w:tr>
      <w:tr w:rsidR="00F85D68" w:rsidRPr="00584884" w14:paraId="6EDACD78" w14:textId="77777777" w:rsidTr="00F85D68">
        <w:tc>
          <w:tcPr>
            <w:tcW w:w="2973" w:type="dxa"/>
            <w:gridSpan w:val="2"/>
          </w:tcPr>
          <w:p w14:paraId="047022CC" w14:textId="77777777" w:rsidR="00F85D68" w:rsidRPr="003279C1" w:rsidRDefault="00F85D68" w:rsidP="00F85D68">
            <w:pPr>
              <w:pStyle w:val="berschrift3"/>
            </w:pPr>
          </w:p>
        </w:tc>
        <w:tc>
          <w:tcPr>
            <w:tcW w:w="286" w:type="dxa"/>
          </w:tcPr>
          <w:p w14:paraId="5CF3B1B8" w14:textId="77777777" w:rsidR="00F85D68" w:rsidRPr="00584884" w:rsidRDefault="00F85D68" w:rsidP="00F85D68">
            <w:pPr>
              <w:pStyle w:val="Titel1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0BF5C6DD" w14:textId="7B291540" w:rsidR="00F85D68" w:rsidRPr="00283276" w:rsidRDefault="00F85D68" w:rsidP="00436A23">
            <w:pPr>
              <w:pStyle w:val="Titel1"/>
              <w:rPr>
                <w:b/>
              </w:rPr>
            </w:pPr>
            <w:r>
              <w:rPr>
                <w:sz w:val="56"/>
                <w:szCs w:val="56"/>
                <w:lang w:val="de-DE" w:bidi="x-none"/>
              </w:rPr>
              <w:t>Selbstdeklaration B</w:t>
            </w:r>
            <w:r>
              <w:rPr>
                <w:sz w:val="56"/>
                <w:szCs w:val="56"/>
                <w:lang w:val="de-DE" w:bidi="x-none"/>
              </w:rPr>
              <w:br/>
            </w:r>
            <w:r>
              <w:rPr>
                <w:b/>
                <w:sz w:val="56"/>
                <w:szCs w:val="56"/>
                <w:lang w:val="de-DE" w:bidi="x-none"/>
              </w:rPr>
              <w:t>Baumanagement</w:t>
            </w:r>
          </w:p>
        </w:tc>
      </w:tr>
      <w:tr w:rsidR="00F85D68" w:rsidRPr="00F81012" w14:paraId="7132B050" w14:textId="77777777" w:rsidTr="00F85D68">
        <w:tc>
          <w:tcPr>
            <w:tcW w:w="2973" w:type="dxa"/>
            <w:gridSpan w:val="2"/>
          </w:tcPr>
          <w:p w14:paraId="5B0975D8" w14:textId="77777777" w:rsidR="00F85D68" w:rsidRPr="000D25D8" w:rsidRDefault="00F85D68" w:rsidP="00F85D68">
            <w:pPr>
              <w:pStyle w:val="berschrift2"/>
            </w:pPr>
          </w:p>
        </w:tc>
        <w:tc>
          <w:tcPr>
            <w:tcW w:w="286" w:type="dxa"/>
          </w:tcPr>
          <w:p w14:paraId="14FAC60C" w14:textId="77777777" w:rsidR="00F85D68" w:rsidRPr="00F81012" w:rsidRDefault="00F85D68" w:rsidP="00F85D68">
            <w:pPr>
              <w:pStyle w:val="berschrift2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738C8762" w14:textId="77777777" w:rsidR="00F85D68" w:rsidRPr="005E1BC8" w:rsidRDefault="00F85D68" w:rsidP="00F85D68">
            <w:pPr>
              <w:pStyle w:val="Titel2"/>
              <w:spacing w:after="300"/>
              <w:rPr>
                <w:lang w:val="de-DE"/>
              </w:rPr>
            </w:pPr>
            <w:r>
              <w:rPr>
                <w:lang w:val="de-DE"/>
              </w:rPr>
              <w:t xml:space="preserve">Projektwettbewerb im selektiven Verfahren </w:t>
            </w:r>
          </w:p>
        </w:tc>
      </w:tr>
      <w:tr w:rsidR="00F85D68" w:rsidRPr="00F81012" w14:paraId="5644A54F" w14:textId="77777777" w:rsidTr="00F85D68">
        <w:tc>
          <w:tcPr>
            <w:tcW w:w="2973" w:type="dxa"/>
            <w:gridSpan w:val="2"/>
          </w:tcPr>
          <w:p w14:paraId="40A2D4B0" w14:textId="77777777" w:rsidR="00F85D68" w:rsidRPr="000D25D8" w:rsidRDefault="00F85D68" w:rsidP="00F85D68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1C645DE" w14:textId="77777777" w:rsidR="00F85D68" w:rsidRPr="00F81012" w:rsidRDefault="00F85D68" w:rsidP="00F85D68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33EFF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85D68" w:rsidRPr="00F81012" w14:paraId="46D12190" w14:textId="77777777" w:rsidTr="00F85D68">
        <w:tc>
          <w:tcPr>
            <w:tcW w:w="2973" w:type="dxa"/>
            <w:gridSpan w:val="2"/>
          </w:tcPr>
          <w:p w14:paraId="2286BE76" w14:textId="77777777" w:rsidR="00F85D68" w:rsidRPr="000D25D8" w:rsidRDefault="00F85D68" w:rsidP="00F85D68">
            <w:pPr>
              <w:pStyle w:val="berschrift4"/>
              <w:spacing w:before="40" w:after="40"/>
            </w:pPr>
            <w:proofErr w:type="spellStart"/>
            <w:r>
              <w:rPr>
                <w:lang w:val="de-DE"/>
              </w:rPr>
              <w:t>Strasse</w:t>
            </w:r>
            <w:proofErr w:type="spellEnd"/>
            <w:r>
              <w:rPr>
                <w:lang w:val="de-DE"/>
              </w:rPr>
              <w:t>, PLZ, Ort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6458AE3" w14:textId="77777777" w:rsidR="00F85D68" w:rsidRPr="00F81012" w:rsidRDefault="00F85D68" w:rsidP="00F85D68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DEE05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85D68" w:rsidRPr="00F81012" w14:paraId="4777C00B" w14:textId="77777777" w:rsidTr="00F85D68">
        <w:tc>
          <w:tcPr>
            <w:tcW w:w="2973" w:type="dxa"/>
            <w:gridSpan w:val="2"/>
          </w:tcPr>
          <w:p w14:paraId="600172CB" w14:textId="77777777" w:rsidR="00F85D68" w:rsidRPr="000D25D8" w:rsidRDefault="00F85D68" w:rsidP="00F85D68">
            <w:pPr>
              <w:pStyle w:val="berschrift4"/>
              <w:spacing w:before="40" w:after="40"/>
            </w:pPr>
            <w:r>
              <w:rPr>
                <w:lang w:val="de-DE"/>
              </w:rPr>
              <w:t>UID / MWST. Nr.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29DBBA6" w14:textId="77777777" w:rsidR="00F85D68" w:rsidRPr="00F81012" w:rsidRDefault="00F85D68" w:rsidP="00F85D68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4AA57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85D68" w:rsidRPr="00F81012" w14:paraId="2FEA9F7B" w14:textId="77777777" w:rsidTr="00F85D68">
        <w:tc>
          <w:tcPr>
            <w:tcW w:w="2973" w:type="dxa"/>
            <w:gridSpan w:val="2"/>
          </w:tcPr>
          <w:p w14:paraId="580F4A2D" w14:textId="77777777" w:rsidR="00F85D68" w:rsidRPr="000D25D8" w:rsidRDefault="00F85D68" w:rsidP="00F85D68">
            <w:pPr>
              <w:pStyle w:val="berschrift4"/>
            </w:pPr>
            <w:r w:rsidRPr="002E469C">
              <w:t>Rechtsform / Gründungsjahr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D9D7491" w14:textId="77777777" w:rsidR="00F85D68" w:rsidRPr="00F81012" w:rsidRDefault="00F85D68" w:rsidP="00F85D68">
            <w:pPr>
              <w:pStyle w:val="berschrift3"/>
              <w:rPr>
                <w:lang w:val="de-DE"/>
              </w:rPr>
            </w:pPr>
          </w:p>
        </w:tc>
        <w:tc>
          <w:tcPr>
            <w:tcW w:w="30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DBECE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  <w:tc>
          <w:tcPr>
            <w:tcW w:w="31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DE6C2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85D68" w:rsidRPr="00F81012" w14:paraId="783A08D8" w14:textId="77777777" w:rsidTr="00F85D68">
        <w:tc>
          <w:tcPr>
            <w:tcW w:w="2973" w:type="dxa"/>
            <w:gridSpan w:val="2"/>
          </w:tcPr>
          <w:p w14:paraId="56F506F3" w14:textId="77777777" w:rsidR="00F85D68" w:rsidRPr="000D25D8" w:rsidRDefault="00F85D68" w:rsidP="00F85D68">
            <w:pPr>
              <w:pStyle w:val="berschrift4"/>
              <w:spacing w:before="40" w:after="40"/>
            </w:pPr>
            <w:r>
              <w:rPr>
                <w:lang w:val="de-DE"/>
              </w:rPr>
              <w:t>Gesellschaftskapital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1188D3E" w14:textId="77777777" w:rsidR="00F85D68" w:rsidRPr="00F81012" w:rsidRDefault="00F85D68" w:rsidP="00F85D68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F4BC0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85D68" w:rsidRPr="00B04740" w14:paraId="626EFF55" w14:textId="77777777" w:rsidTr="00F85D68">
        <w:trPr>
          <w:gridBefore w:val="1"/>
          <w:wBefore w:w="7" w:type="dxa"/>
        </w:trPr>
        <w:tc>
          <w:tcPr>
            <w:tcW w:w="2966" w:type="dxa"/>
          </w:tcPr>
          <w:p w14:paraId="65724FA9" w14:textId="77777777" w:rsidR="00F85D68" w:rsidRPr="00B04740" w:rsidRDefault="00F85D68" w:rsidP="00F85D68">
            <w:pPr>
              <w:pStyle w:val="Blockabstand"/>
              <w:rPr>
                <w:sz w:val="20"/>
                <w:lang w:val="de-DE"/>
              </w:rPr>
            </w:pPr>
          </w:p>
        </w:tc>
        <w:tc>
          <w:tcPr>
            <w:tcW w:w="286" w:type="dxa"/>
          </w:tcPr>
          <w:p w14:paraId="6D66F6B6" w14:textId="77777777" w:rsidR="00F85D68" w:rsidRPr="00B04740" w:rsidRDefault="00F85D68" w:rsidP="00F85D68">
            <w:pPr>
              <w:pStyle w:val="Blockabstand"/>
              <w:rPr>
                <w:sz w:val="20"/>
                <w:lang w:val="de-DE" w:bidi="x-none"/>
              </w:rPr>
            </w:pPr>
          </w:p>
        </w:tc>
        <w:tc>
          <w:tcPr>
            <w:tcW w:w="6239" w:type="dxa"/>
            <w:gridSpan w:val="5"/>
          </w:tcPr>
          <w:p w14:paraId="221388AC" w14:textId="77777777" w:rsidR="00F85D68" w:rsidRPr="00B04740" w:rsidRDefault="00F85D68" w:rsidP="00F85D68">
            <w:pPr>
              <w:pStyle w:val="Blockabstand"/>
              <w:rPr>
                <w:sz w:val="20"/>
                <w:lang w:val="de-DE" w:bidi="x-none"/>
              </w:rPr>
            </w:pPr>
          </w:p>
        </w:tc>
      </w:tr>
      <w:tr w:rsidR="006E19D0" w:rsidRPr="00473B48" w14:paraId="5200D51B" w14:textId="77777777" w:rsidTr="00401CDC">
        <w:trPr>
          <w:gridBefore w:val="1"/>
          <w:wBefore w:w="7" w:type="dxa"/>
        </w:trPr>
        <w:tc>
          <w:tcPr>
            <w:tcW w:w="2966" w:type="dxa"/>
            <w:vMerge w:val="restart"/>
          </w:tcPr>
          <w:p w14:paraId="2BB6BAB5" w14:textId="77777777" w:rsidR="006E19D0" w:rsidRDefault="006E19D0" w:rsidP="00401CD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Angaben zur Versicherungsdeckung</w:t>
            </w:r>
          </w:p>
        </w:tc>
        <w:tc>
          <w:tcPr>
            <w:tcW w:w="286" w:type="dxa"/>
          </w:tcPr>
          <w:p w14:paraId="1C2579B0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64BA16CC" w14:textId="77777777" w:rsidR="006E19D0" w:rsidRPr="00473B48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Gesellschaft</w:t>
            </w:r>
          </w:p>
        </w:tc>
        <w:tc>
          <w:tcPr>
            <w:tcW w:w="50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98359" w14:textId="77777777" w:rsidR="006E19D0" w:rsidRPr="00473B48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3627C6" w14:paraId="7CDABBB6" w14:textId="77777777" w:rsidTr="00401CDC">
        <w:trPr>
          <w:gridBefore w:val="1"/>
          <w:wBefore w:w="7" w:type="dxa"/>
        </w:trPr>
        <w:tc>
          <w:tcPr>
            <w:tcW w:w="2966" w:type="dxa"/>
            <w:vMerge/>
          </w:tcPr>
          <w:p w14:paraId="04FC5C9B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60795A15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1210" w:type="dxa"/>
          </w:tcPr>
          <w:p w14:paraId="2A81C52D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886" w:type="dxa"/>
            <w:gridSpan w:val="2"/>
          </w:tcPr>
          <w:p w14:paraId="4F761841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479" w:type="dxa"/>
          </w:tcPr>
          <w:p w14:paraId="008D4557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664" w:type="dxa"/>
          </w:tcPr>
          <w:p w14:paraId="46A9D845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6E19D0" w:rsidRPr="00473B48" w14:paraId="2EAC5879" w14:textId="77777777" w:rsidTr="00401CDC">
        <w:trPr>
          <w:gridBefore w:val="1"/>
          <w:wBefore w:w="7" w:type="dxa"/>
        </w:trPr>
        <w:tc>
          <w:tcPr>
            <w:tcW w:w="2966" w:type="dxa"/>
            <w:vMerge/>
          </w:tcPr>
          <w:p w14:paraId="6E6028F4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7A1011F2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558D741D" w14:textId="77777777" w:rsidR="006E19D0" w:rsidRDefault="006E19D0" w:rsidP="00401CDC">
            <w:pPr>
              <w:pStyle w:val="berschrift4"/>
              <w:rPr>
                <w:lang w:val="de-DE"/>
              </w:rPr>
            </w:pPr>
            <w:r>
              <w:rPr>
                <w:lang w:val="de-DE"/>
              </w:rPr>
              <w:t>Verfügbare Summe pro Schadenfall (in Fr.)</w:t>
            </w:r>
          </w:p>
        </w:tc>
      </w:tr>
      <w:tr w:rsidR="006E19D0" w:rsidRPr="00473B48" w14:paraId="10B83706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24CAEEED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183CD331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707EB126" w14:textId="77777777" w:rsidR="006E19D0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Sachschäden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F0168" w14:textId="77777777" w:rsidR="006E19D0" w:rsidRPr="00473B48" w:rsidRDefault="006E19D0" w:rsidP="00401CDC">
            <w:pPr>
              <w:pStyle w:val="NormalerText"/>
              <w:tabs>
                <w:tab w:val="left" w:pos="156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172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22C5BD56" w14:textId="77777777" w:rsidR="006E19D0" w:rsidRPr="00473B48" w:rsidRDefault="006E19D0" w:rsidP="00401CDC">
            <w:pPr>
              <w:pStyle w:val="berschrift4"/>
              <w:spacing w:before="40" w:after="40"/>
              <w:ind w:left="142"/>
              <w:rPr>
                <w:lang w:val="de-DE"/>
              </w:rPr>
            </w:pPr>
            <w:r>
              <w:rPr>
                <w:lang w:val="de-DE"/>
              </w:rPr>
              <w:t>Personenschäden</w:t>
            </w:r>
          </w:p>
        </w:tc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D5BD2" w14:textId="77777777" w:rsidR="006E19D0" w:rsidRPr="00473B48" w:rsidRDefault="006E19D0" w:rsidP="00401CDC">
            <w:pPr>
              <w:pStyle w:val="NormalerText"/>
              <w:tabs>
                <w:tab w:val="left" w:pos="122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3627C6" w14:paraId="301FB555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06238958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1C58B63C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1210" w:type="dxa"/>
          </w:tcPr>
          <w:p w14:paraId="1253D74B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886" w:type="dxa"/>
            <w:gridSpan w:val="2"/>
          </w:tcPr>
          <w:p w14:paraId="35771444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479" w:type="dxa"/>
          </w:tcPr>
          <w:p w14:paraId="34513B23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664" w:type="dxa"/>
            <w:tcBorders>
              <w:bottom w:val="single" w:sz="2" w:space="0" w:color="auto"/>
            </w:tcBorders>
          </w:tcPr>
          <w:p w14:paraId="2B567DAA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6E19D0" w:rsidRPr="00473B48" w14:paraId="65E01182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4B7C37CC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7775769B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70540EEB" w14:textId="77777777" w:rsidR="006E19D0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proofErr w:type="spellStart"/>
            <w:r>
              <w:rPr>
                <w:lang w:val="de-DE"/>
              </w:rPr>
              <w:t>Bautenschäden</w:t>
            </w:r>
            <w:proofErr w:type="spellEnd"/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D3BE3" w14:textId="77777777" w:rsidR="006E19D0" w:rsidRPr="00473B48" w:rsidRDefault="006E19D0" w:rsidP="00401CDC">
            <w:pPr>
              <w:pStyle w:val="NormalerText"/>
              <w:tabs>
                <w:tab w:val="left" w:pos="126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172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537F70AB" w14:textId="77777777" w:rsidR="006E19D0" w:rsidRDefault="006E19D0" w:rsidP="00401CDC">
            <w:pPr>
              <w:pStyle w:val="berschrift4"/>
              <w:spacing w:before="40" w:after="40"/>
              <w:ind w:left="142"/>
              <w:rPr>
                <w:lang w:val="de-DE"/>
              </w:rPr>
            </w:pPr>
            <w:r>
              <w:rPr>
                <w:lang w:val="de-DE"/>
              </w:rPr>
              <w:t>Vermögensschäden</w:t>
            </w:r>
          </w:p>
        </w:tc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23DF7" w14:textId="77777777" w:rsidR="006E19D0" w:rsidRPr="00473B48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AD76EC" w14:paraId="01D93DC5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600C8DD4" w14:textId="77777777" w:rsidR="006E19D0" w:rsidRPr="00AD76EC" w:rsidRDefault="006E19D0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286" w:type="dxa"/>
          </w:tcPr>
          <w:p w14:paraId="5CA9E38B" w14:textId="77777777" w:rsidR="006E19D0" w:rsidRPr="00AD76EC" w:rsidRDefault="006E19D0" w:rsidP="00401CDC">
            <w:pPr>
              <w:pStyle w:val="berschrift3"/>
              <w:rPr>
                <w:lang w:val="de-DE" w:bidi="x-none"/>
              </w:rPr>
            </w:pPr>
          </w:p>
        </w:tc>
        <w:tc>
          <w:tcPr>
            <w:tcW w:w="6239" w:type="dxa"/>
            <w:gridSpan w:val="5"/>
          </w:tcPr>
          <w:p w14:paraId="7C8B2A0D" w14:textId="77777777" w:rsidR="006E19D0" w:rsidRPr="00AD76EC" w:rsidRDefault="006E19D0" w:rsidP="00401CDC">
            <w:pPr>
              <w:pStyle w:val="berschrift3"/>
              <w:rPr>
                <w:lang w:val="de-DE" w:bidi="x-none"/>
              </w:rPr>
            </w:pPr>
          </w:p>
        </w:tc>
      </w:tr>
      <w:tr w:rsidR="006E19D0" w:rsidRPr="003C5DF6" w14:paraId="67F59140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bottom w:val="single" w:sz="2" w:space="0" w:color="auto"/>
            </w:tcBorders>
          </w:tcPr>
          <w:p w14:paraId="06236A96" w14:textId="77777777" w:rsidR="006E19D0" w:rsidRDefault="006E19D0" w:rsidP="00401CD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Bestätigung</w:t>
            </w:r>
          </w:p>
        </w:tc>
        <w:tc>
          <w:tcPr>
            <w:tcW w:w="286" w:type="dxa"/>
          </w:tcPr>
          <w:p w14:paraId="17BCC2EE" w14:textId="77777777" w:rsidR="006E19D0" w:rsidRPr="004B4F7E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3F8EE50A" w14:textId="77777777" w:rsidR="006E19D0" w:rsidRPr="00217C94" w:rsidRDefault="006E19D0" w:rsidP="00401CDC">
            <w:pPr>
              <w:pStyle w:val="NormalerText"/>
              <w:spacing w:line="240" w:lineRule="auto"/>
              <w:rPr>
                <w:i/>
                <w:sz w:val="20"/>
                <w:lang w:val="de-DE"/>
              </w:rPr>
            </w:pPr>
            <w:r w:rsidRPr="00217C94">
              <w:rPr>
                <w:i/>
                <w:sz w:val="20"/>
                <w:lang w:val="de-DE"/>
              </w:rPr>
              <w:t>Beantworten Sie bitte folgende Fragen mit Ja oder Nein.</w:t>
            </w:r>
          </w:p>
        </w:tc>
      </w:tr>
      <w:tr w:rsidR="006E19D0" w14:paraId="44570547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2D239E3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66039A0C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33399D5F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die geltenden Arbeitsschutzbestimmungen ein?</w:t>
            </w:r>
          </w:p>
        </w:tc>
      </w:tr>
      <w:tr w:rsidR="006E19D0" w14:paraId="7EAD58C3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9723E5F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0ECFAA97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4FD021CB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Gesamtarbeitsvertrag, dem die von ihrer Unter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nehmung ausgeübten Tätigkeit unterliegt, ein?</w:t>
            </w:r>
          </w:p>
        </w:tc>
      </w:tr>
      <w:tr w:rsidR="006E19D0" w14:paraId="75D7DE29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B331FE2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535B026F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6579344A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Normalarbeitsvertrag, dem die von ihrer Unter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nehmung ausgeübten Tätigkeit unterliegt, ein?</w:t>
            </w:r>
          </w:p>
        </w:tc>
      </w:tr>
    </w:tbl>
    <w:p w14:paraId="3AFB8756" w14:textId="77777777" w:rsidR="00F85D68" w:rsidRDefault="00F85D68">
      <w:r>
        <w:br w:type="page"/>
      </w:r>
    </w:p>
    <w:tbl>
      <w:tblPr>
        <w:tblW w:w="9492" w:type="dxa"/>
        <w:tblInd w:w="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286"/>
        <w:gridCol w:w="6238"/>
      </w:tblGrid>
      <w:tr w:rsidR="00F85D68" w14:paraId="7A2A9546" w14:textId="77777777" w:rsidTr="006E19D0"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AFE15CF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lastRenderedPageBreak/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0097AF8C" w14:textId="77777777" w:rsidR="00F85D68" w:rsidRPr="00DB747B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9" w:type="dxa"/>
          </w:tcPr>
          <w:p w14:paraId="56363F63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die am Ort der ausgeübten Tätigkeit branchenüblichen Lohn und Arbeitsbedingungen ein?</w:t>
            </w:r>
          </w:p>
        </w:tc>
      </w:tr>
      <w:tr w:rsidR="00F85D68" w14:paraId="623EBD3A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EADA1B4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76215938" w14:textId="77777777" w:rsidR="00F85D68" w:rsidRPr="00DB747B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7868A995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Grundsatz der Nichtdiskriminierung, namentlich der Gleichbehandlung von Frau und Mann, ein?</w:t>
            </w:r>
          </w:p>
        </w:tc>
      </w:tr>
      <w:tr w:rsidR="00F85D68" w14:paraId="3B32DF7C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BEE3CE7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1DA333CD" w14:textId="77777777" w:rsidR="00F85D68" w:rsidRPr="00DB747B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1906F6B3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Erklären Sie sich bereit, auch Ihre Subunternehmen auf die Einhal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tung der Arbeits</w:t>
            </w:r>
            <w:r w:rsidRPr="00A57394">
              <w:rPr>
                <w:sz w:val="20"/>
                <w:lang w:val="de-DE"/>
              </w:rPr>
              <w:softHyphen/>
              <w:t xml:space="preserve">schutzbestimmungen und Arbeitsbedingungen sowie die Nichtdiskriminierung, namentlich die Gleichbehandlung von Frau und Mann, </w:t>
            </w:r>
            <w:proofErr w:type="spellStart"/>
            <w:r w:rsidRPr="00A57394">
              <w:rPr>
                <w:sz w:val="20"/>
                <w:lang w:val="de-DE"/>
              </w:rPr>
              <w:t>gemäss</w:t>
            </w:r>
            <w:proofErr w:type="spellEnd"/>
            <w:r w:rsidRPr="00A57394">
              <w:rPr>
                <w:sz w:val="20"/>
                <w:lang w:val="de-DE"/>
              </w:rPr>
              <w:t xml:space="preserve"> den vorgehenden Fragen zu verpflichten?</w:t>
            </w:r>
          </w:p>
        </w:tc>
      </w:tr>
      <w:tr w:rsidR="00F85D68" w14:paraId="1B58654B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9B46334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084E7C7D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460A7C89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an Ihrem Betriebssitz fälligen Steuern [CH: Staats-, Gemeinde- und direkten Bundessteuern (inkl. Nach</w:t>
            </w:r>
            <w:r w:rsidRPr="00A57394">
              <w:rPr>
                <w:sz w:val="20"/>
                <w:lang w:val="de-DE"/>
              </w:rPr>
              <w:softHyphen/>
              <w:t>steuern etc.)] vollumfänglich bezahlt?</w:t>
            </w:r>
          </w:p>
        </w:tc>
      </w:tr>
      <w:tr w:rsidR="00F85D68" w14:paraId="49622D19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932B9B3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1A0ADE7F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2E067924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fällige Mehrwertsteuer, Umsatzsteuer vollumfänglich bezahlt?</w:t>
            </w:r>
          </w:p>
        </w:tc>
      </w:tr>
      <w:tr w:rsidR="00F85D68" w14:paraId="2C17AFFA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668FBCF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14912B57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203854BE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an Ihrem Betriebssitz fälligen Sozialversicherungs</w:t>
            </w:r>
            <w:r w:rsidRPr="00A57394">
              <w:rPr>
                <w:sz w:val="20"/>
                <w:lang w:val="de-DE"/>
              </w:rPr>
              <w:softHyphen/>
              <w:t>bei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 xml:space="preserve">träge [CH: AHV, IV, EO, FAK, ALV, BVG und UVG] </w:t>
            </w:r>
            <w:proofErr w:type="spellStart"/>
            <w:r w:rsidRPr="00A57394">
              <w:rPr>
                <w:sz w:val="20"/>
                <w:lang w:val="de-DE"/>
              </w:rPr>
              <w:t>einschliesslich</w:t>
            </w:r>
            <w:proofErr w:type="spellEnd"/>
            <w:r w:rsidRPr="00A57394">
              <w:rPr>
                <w:sz w:val="20"/>
                <w:lang w:val="de-DE"/>
              </w:rPr>
              <w:t xml:space="preserve"> der vom Lohn abgezogenen Arbeitnehmeranteile vollumfänglich bezahlt?</w:t>
            </w:r>
          </w:p>
        </w:tc>
      </w:tr>
      <w:tr w:rsidR="00F85D68" w14:paraId="4949039D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3C6D114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1D4FBC24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16F17CAF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fälligen Beiträge, die sich aus allgemeinverbindlich 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klärten Gesamtarbeitsverträgen, dem die von ihrer Unternehmung aus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 xml:space="preserve">geübten Tätigkeit unterliegt, </w:t>
            </w:r>
            <w:proofErr w:type="spellStart"/>
            <w:r w:rsidRPr="00A57394">
              <w:rPr>
                <w:sz w:val="20"/>
                <w:lang w:val="de-DE"/>
              </w:rPr>
              <w:t>einschliesslich</w:t>
            </w:r>
            <w:proofErr w:type="spellEnd"/>
            <w:r w:rsidRPr="00A57394">
              <w:rPr>
                <w:sz w:val="20"/>
                <w:lang w:val="de-DE"/>
              </w:rPr>
              <w:t xml:space="preserve"> der vom Lohn abgezo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genen Arbeitnehmeranteile, vollumfänglich bezahlt?</w:t>
            </w:r>
          </w:p>
        </w:tc>
      </w:tr>
      <w:tr w:rsidR="00F85D68" w14:paraId="57D27C57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11C872A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0E7A03AB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79EB6D71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Befinden Sie sich in einem Schuldbetreibungs- oder </w:t>
            </w:r>
            <w:proofErr w:type="spellStart"/>
            <w:r w:rsidRPr="00A57394">
              <w:rPr>
                <w:sz w:val="20"/>
                <w:lang w:val="de-DE"/>
              </w:rPr>
              <w:t>Konkurs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ver</w:t>
            </w:r>
            <w:r>
              <w:rPr>
                <w:sz w:val="20"/>
                <w:lang w:val="de-DE"/>
              </w:rPr>
              <w:t>-</w:t>
            </w:r>
            <w:r w:rsidRPr="00A57394">
              <w:rPr>
                <w:sz w:val="20"/>
                <w:lang w:val="de-DE"/>
              </w:rPr>
              <w:t>fahren</w:t>
            </w:r>
            <w:proofErr w:type="spellEnd"/>
            <w:r w:rsidRPr="00A57394">
              <w:rPr>
                <w:sz w:val="20"/>
                <w:lang w:val="de-DE"/>
              </w:rPr>
              <w:t>, sind Betreibungen hängig?</w:t>
            </w:r>
          </w:p>
        </w:tc>
      </w:tr>
      <w:tr w:rsidR="00F85D68" w14:paraId="6CFE470E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0F8EBD9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287CC04C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54E9DCA1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Wurden bei Ihnen in den vergangenen zwölf Monaten Pfändungen vollzogen? </w:t>
            </w:r>
          </w:p>
          <w:p w14:paraId="2AC1EF18" w14:textId="77777777" w:rsidR="00F85D68" w:rsidRPr="00A57394" w:rsidRDefault="00F85D68" w:rsidP="00F85D68">
            <w:pPr>
              <w:pStyle w:val="NormalerText"/>
              <w:tabs>
                <w:tab w:val="left" w:pos="1139"/>
              </w:tabs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Wenn Ja: </w:t>
            </w:r>
            <w:r w:rsidRPr="00A57394">
              <w:rPr>
                <w:sz w:val="20"/>
                <w:lang w:val="de-DE"/>
              </w:rPr>
              <w:tab/>
              <w:t xml:space="preserve">Auf welchen Betrag (inkl. Währung) beliefen sich die </w:t>
            </w:r>
            <w:r>
              <w:rPr>
                <w:sz w:val="20"/>
                <w:lang w:val="de-DE"/>
              </w:rPr>
              <w:br/>
            </w:r>
            <w:r>
              <w:rPr>
                <w:sz w:val="20"/>
                <w:lang w:val="de-DE"/>
              </w:rPr>
              <w:tab/>
            </w:r>
            <w:r w:rsidRPr="00A57394">
              <w:rPr>
                <w:sz w:val="20"/>
                <w:lang w:val="de-DE"/>
              </w:rPr>
              <w:t>entsprechenden Forderungen?</w:t>
            </w:r>
          </w:p>
        </w:tc>
      </w:tr>
      <w:tr w:rsidR="00F85D68" w14:paraId="2C68288D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1F8CE08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7105031D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68555343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Haben Sie Absprachen oder andere wettbewerbsbeeinträchtigende </w:t>
            </w:r>
            <w:proofErr w:type="spellStart"/>
            <w:r w:rsidRPr="00A57394">
              <w:rPr>
                <w:sz w:val="20"/>
                <w:lang w:val="de-DE"/>
              </w:rPr>
              <w:t>Massnahmen</w:t>
            </w:r>
            <w:proofErr w:type="spellEnd"/>
            <w:r w:rsidRPr="00A57394">
              <w:rPr>
                <w:sz w:val="20"/>
                <w:lang w:val="de-DE"/>
              </w:rPr>
              <w:t xml:space="preserve"> getroffen?</w:t>
            </w:r>
          </w:p>
        </w:tc>
      </w:tr>
      <w:tr w:rsidR="00F85D68" w:rsidRPr="00BF789A" w14:paraId="30CEB9E6" w14:textId="77777777" w:rsidTr="001658AD">
        <w:tc>
          <w:tcPr>
            <w:tcW w:w="2969" w:type="dxa"/>
            <w:tcBorders>
              <w:top w:val="single" w:sz="2" w:space="0" w:color="auto"/>
            </w:tcBorders>
          </w:tcPr>
          <w:p w14:paraId="32E882B0" w14:textId="77777777" w:rsidR="00F85D68" w:rsidRPr="0006168D" w:rsidRDefault="00F85D68" w:rsidP="00F85D68">
            <w:pPr>
              <w:pStyle w:val="Blockabstand"/>
            </w:pPr>
          </w:p>
        </w:tc>
        <w:tc>
          <w:tcPr>
            <w:tcW w:w="286" w:type="dxa"/>
          </w:tcPr>
          <w:p w14:paraId="1CEA6F22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68B632FB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</w:tr>
      <w:tr w:rsidR="00F85D68" w:rsidRPr="00BF789A" w14:paraId="68267D1A" w14:textId="77777777" w:rsidTr="001658AD">
        <w:tc>
          <w:tcPr>
            <w:tcW w:w="2969" w:type="dxa"/>
          </w:tcPr>
          <w:p w14:paraId="05BE89EB" w14:textId="77777777" w:rsidR="00F85D68" w:rsidRDefault="00F85D68" w:rsidP="00F85D68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Bemerkungen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9BDBC48" w14:textId="77777777" w:rsidR="00F85D68" w:rsidRPr="003C5DF6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EED1408" w14:textId="77777777" w:rsidR="00F85D68" w:rsidRPr="00BF789A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  <w:tr w:rsidR="00F85D68" w:rsidRPr="00BF789A" w14:paraId="48B76E48" w14:textId="77777777" w:rsidTr="001658AD">
        <w:tc>
          <w:tcPr>
            <w:tcW w:w="2969" w:type="dxa"/>
          </w:tcPr>
          <w:p w14:paraId="279A3493" w14:textId="77777777" w:rsidR="00F85D68" w:rsidRDefault="00F85D68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61DFB4FB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</w:tcBorders>
          </w:tcPr>
          <w:p w14:paraId="5E2EE942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</w:tr>
      <w:tr w:rsidR="00F85D68" w:rsidRPr="00BF789A" w14:paraId="178EC9C9" w14:textId="77777777" w:rsidTr="00F85D68">
        <w:tc>
          <w:tcPr>
            <w:tcW w:w="2969" w:type="dxa"/>
          </w:tcPr>
          <w:p w14:paraId="400E89D0" w14:textId="77777777" w:rsidR="00F85D68" w:rsidRPr="00BF789A" w:rsidRDefault="00F85D68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08C9B93F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3DD460B5" w14:textId="77777777" w:rsidR="00F85D68" w:rsidRPr="00A57394" w:rsidRDefault="00F85D68" w:rsidP="00F85D68">
            <w:pPr>
              <w:pStyle w:val="NormalerText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Mit der nachfolgenden Unterschrift bestätigt die Unternehmung die </w:t>
            </w:r>
            <w:r w:rsidRPr="00A57394">
              <w:rPr>
                <w:sz w:val="20"/>
              </w:rPr>
              <w:t>Richtigkeit</w:t>
            </w:r>
            <w:r w:rsidRPr="00A57394">
              <w:rPr>
                <w:sz w:val="20"/>
                <w:lang w:val="de-DE"/>
              </w:rPr>
              <w:t xml:space="preserve"> aller Angaben</w:t>
            </w:r>
            <w:r>
              <w:rPr>
                <w:sz w:val="20"/>
                <w:lang w:val="de-DE"/>
              </w:rPr>
              <w:t xml:space="preserve"> </w:t>
            </w:r>
            <w:r w:rsidRPr="00DB440F">
              <w:rPr>
                <w:sz w:val="20"/>
                <w:lang w:val="de-DE"/>
              </w:rPr>
              <w:t>und ermächtigt die jeweils zuständigen Be</w:t>
            </w:r>
            <w:r>
              <w:rPr>
                <w:sz w:val="20"/>
                <w:lang w:val="de-DE"/>
              </w:rPr>
              <w:softHyphen/>
            </w:r>
            <w:r w:rsidRPr="00DB440F">
              <w:rPr>
                <w:sz w:val="20"/>
                <w:lang w:val="de-DE"/>
              </w:rPr>
              <w:t>hörden und Einrichtungen, der Vergabestelle Auskünfte über allfällige Steuer- und Sozialabgabenausstände, betreibungsrechtliche Vorgän</w:t>
            </w:r>
            <w:r>
              <w:rPr>
                <w:sz w:val="20"/>
                <w:lang w:val="de-DE"/>
              </w:rPr>
              <w:softHyphen/>
            </w:r>
            <w:r w:rsidRPr="00DB440F">
              <w:rPr>
                <w:sz w:val="20"/>
                <w:lang w:val="de-DE"/>
              </w:rPr>
              <w:t>ge und weitere Angaben im Rahmen der Selbstdeklaration zu erteilen.</w:t>
            </w:r>
          </w:p>
        </w:tc>
      </w:tr>
      <w:tr w:rsidR="00F85D68" w:rsidRPr="00BF789A" w14:paraId="1DEE98F0" w14:textId="77777777" w:rsidTr="006E19D0">
        <w:tc>
          <w:tcPr>
            <w:tcW w:w="2969" w:type="dxa"/>
          </w:tcPr>
          <w:p w14:paraId="5BDFE92D" w14:textId="77777777" w:rsidR="00F85D68" w:rsidRPr="00BF789A" w:rsidRDefault="00F85D68" w:rsidP="00F85D68">
            <w:pPr>
              <w:pStyle w:val="Kapitelabstand"/>
              <w:spacing w:after="120"/>
              <w:rPr>
                <w:lang w:val="de-DE"/>
              </w:rPr>
            </w:pPr>
          </w:p>
        </w:tc>
        <w:tc>
          <w:tcPr>
            <w:tcW w:w="286" w:type="dxa"/>
          </w:tcPr>
          <w:p w14:paraId="3801564A" w14:textId="77777777" w:rsidR="00F85D68" w:rsidRPr="00BF789A" w:rsidRDefault="00F85D68" w:rsidP="00F85D68">
            <w:pPr>
              <w:pStyle w:val="Kapitelabstand"/>
              <w:spacing w:after="120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265820C9" w14:textId="77777777" w:rsidR="00F85D68" w:rsidRPr="00BF789A" w:rsidRDefault="00F85D68" w:rsidP="00F85D68">
            <w:pPr>
              <w:pStyle w:val="Kapitelabstand"/>
              <w:spacing w:after="120"/>
              <w:rPr>
                <w:lang w:val="de-DE" w:bidi="x-none"/>
              </w:rPr>
            </w:pPr>
          </w:p>
        </w:tc>
      </w:tr>
      <w:tr w:rsidR="00F85D68" w:rsidRPr="00BF789A" w14:paraId="3FC075AD" w14:textId="77777777" w:rsidTr="006E19D0">
        <w:tc>
          <w:tcPr>
            <w:tcW w:w="2969" w:type="dxa"/>
          </w:tcPr>
          <w:p w14:paraId="656DE176" w14:textId="77777777" w:rsidR="00F85D68" w:rsidRPr="00BF789A" w:rsidRDefault="00F85D68" w:rsidP="00F85D68">
            <w:pPr>
              <w:pStyle w:val="berschrift3"/>
              <w:rPr>
                <w:lang w:val="de-DE"/>
              </w:rPr>
            </w:pPr>
            <w:r w:rsidRPr="00BF789A">
              <w:rPr>
                <w:lang w:val="de-DE"/>
              </w:rPr>
              <w:t>Ort und Datum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36F6780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681A" w14:textId="77777777" w:rsidR="00F85D68" w:rsidRPr="00BF789A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  <w:tr w:rsidR="00F85D68" w:rsidRPr="00BF789A" w14:paraId="72EB6C94" w14:textId="77777777" w:rsidTr="006E19D0">
        <w:tc>
          <w:tcPr>
            <w:tcW w:w="2969" w:type="dxa"/>
          </w:tcPr>
          <w:p w14:paraId="556F4B95" w14:textId="77777777" w:rsidR="00F85D68" w:rsidRDefault="00F85D68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29B375E3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bottom w:val="single" w:sz="2" w:space="0" w:color="auto"/>
            </w:tcBorders>
          </w:tcPr>
          <w:p w14:paraId="64BE4860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</w:tr>
      <w:tr w:rsidR="00F85D68" w:rsidRPr="00BF789A" w14:paraId="0243F953" w14:textId="77777777" w:rsidTr="006E19D0">
        <w:tc>
          <w:tcPr>
            <w:tcW w:w="2969" w:type="dxa"/>
          </w:tcPr>
          <w:p w14:paraId="4CB16493" w14:textId="77777777" w:rsidR="00F85D68" w:rsidRPr="00BF789A" w:rsidRDefault="00F85D68" w:rsidP="00F85D68">
            <w:pPr>
              <w:pStyle w:val="berschrift3"/>
              <w:rPr>
                <w:lang w:val="de-DE"/>
              </w:rPr>
            </w:pPr>
            <w:r w:rsidRPr="00BF789A">
              <w:rPr>
                <w:lang w:val="de-DE"/>
              </w:rPr>
              <w:t xml:space="preserve">Firmenstempel und </w:t>
            </w:r>
            <w:r>
              <w:rPr>
                <w:lang w:val="de-DE"/>
              </w:rPr>
              <w:t xml:space="preserve">rechtsgültige </w:t>
            </w:r>
            <w:r w:rsidRPr="00BF789A">
              <w:rPr>
                <w:lang w:val="de-DE"/>
              </w:rPr>
              <w:t>Unterschrift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C6C2A27" w14:textId="77777777" w:rsidR="00F85D68" w:rsidRDefault="00F85D68" w:rsidP="00F85D68">
            <w:pPr>
              <w:pStyle w:val="Blockabstand"/>
              <w:rPr>
                <w:lang w:val="de-DE" w:bidi="x-none"/>
              </w:rPr>
            </w:pPr>
          </w:p>
          <w:p w14:paraId="6C99F055" w14:textId="77777777" w:rsidR="00F85D68" w:rsidRDefault="00F85D68" w:rsidP="00F85D68"/>
          <w:p w14:paraId="68A5E8BC" w14:textId="77777777" w:rsidR="00F85D68" w:rsidRDefault="00F85D68" w:rsidP="00F85D68"/>
          <w:p w14:paraId="3FDE57E0" w14:textId="77777777" w:rsidR="00F85D68" w:rsidRDefault="00F85D68" w:rsidP="00F85D68"/>
          <w:p w14:paraId="4FDE1593" w14:textId="77777777" w:rsidR="00F85D68" w:rsidRDefault="00F85D68" w:rsidP="00F85D68"/>
          <w:p w14:paraId="15EE8325" w14:textId="77777777" w:rsidR="00F85D68" w:rsidRDefault="00F85D68" w:rsidP="00F85D68"/>
          <w:p w14:paraId="7A29D4A4" w14:textId="77777777" w:rsidR="00F85D68" w:rsidRPr="001C2CF3" w:rsidRDefault="00F85D68" w:rsidP="00F85D68"/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F8C3E" w14:textId="77777777" w:rsidR="00F85D68" w:rsidRPr="00BF789A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7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</w:tbl>
    <w:p w14:paraId="034821EC" w14:textId="77777777" w:rsidR="00F85D68" w:rsidRDefault="00F85D68" w:rsidP="001B56A7">
      <w:pPr>
        <w:pStyle w:val="Blockabstand"/>
        <w:sectPr w:rsidR="00F85D68" w:rsidSect="00DC1FAE">
          <w:pgSz w:w="11900" w:h="16840"/>
          <w:pgMar w:top="851" w:right="1134" w:bottom="851" w:left="1276" w:header="851" w:footer="510" w:gutter="0"/>
          <w:cols w:space="709"/>
          <w:titlePg/>
        </w:sect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2966"/>
        <w:gridCol w:w="286"/>
        <w:gridCol w:w="1210"/>
        <w:gridCol w:w="1643"/>
        <w:gridCol w:w="243"/>
        <w:gridCol w:w="1479"/>
        <w:gridCol w:w="1664"/>
      </w:tblGrid>
      <w:tr w:rsidR="00F85D68" w:rsidRPr="00F81012" w14:paraId="77CD49BC" w14:textId="77777777" w:rsidTr="00F85D68">
        <w:tc>
          <w:tcPr>
            <w:tcW w:w="2973" w:type="dxa"/>
            <w:gridSpan w:val="2"/>
          </w:tcPr>
          <w:p w14:paraId="014A0573" w14:textId="77777777" w:rsidR="00F85D68" w:rsidRPr="000D25D8" w:rsidRDefault="00F85D68" w:rsidP="00F85D68">
            <w:pPr>
              <w:pStyle w:val="berschrift4"/>
            </w:pPr>
          </w:p>
        </w:tc>
        <w:tc>
          <w:tcPr>
            <w:tcW w:w="286" w:type="dxa"/>
          </w:tcPr>
          <w:p w14:paraId="0FBFAE6D" w14:textId="77777777" w:rsidR="00F85D68" w:rsidRPr="00F81012" w:rsidRDefault="00F85D68" w:rsidP="00F85D68">
            <w:pPr>
              <w:pStyle w:val="Titel2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47934510" w14:textId="77777777" w:rsidR="00F85D68" w:rsidRPr="00A27D90" w:rsidRDefault="00F85D68" w:rsidP="00F85D68">
            <w:pPr>
              <w:pStyle w:val="Titel2"/>
              <w:rPr>
                <w:spacing w:val="-2"/>
                <w:szCs w:val="36"/>
                <w:lang w:val="de-DE"/>
              </w:rPr>
            </w:pPr>
            <w:r w:rsidRPr="00B63FF4">
              <w:t xml:space="preserve">Entwicklung Neubau Sporthalle und Sportanlage </w:t>
            </w:r>
            <w:proofErr w:type="spellStart"/>
            <w:r w:rsidRPr="00B63FF4">
              <w:t>Hüssenbüel</w:t>
            </w:r>
            <w:proofErr w:type="spellEnd"/>
          </w:p>
        </w:tc>
      </w:tr>
      <w:tr w:rsidR="00F85D68" w:rsidRPr="00584884" w14:paraId="066A3A31" w14:textId="77777777" w:rsidTr="00F85D68">
        <w:tc>
          <w:tcPr>
            <w:tcW w:w="2973" w:type="dxa"/>
            <w:gridSpan w:val="2"/>
          </w:tcPr>
          <w:p w14:paraId="1992BC4B" w14:textId="77777777" w:rsidR="00F85D68" w:rsidRPr="003279C1" w:rsidRDefault="00F85D68" w:rsidP="00F85D68">
            <w:pPr>
              <w:pStyle w:val="berschrift3"/>
            </w:pPr>
          </w:p>
        </w:tc>
        <w:tc>
          <w:tcPr>
            <w:tcW w:w="286" w:type="dxa"/>
          </w:tcPr>
          <w:p w14:paraId="2D4E3AA0" w14:textId="77777777" w:rsidR="00F85D68" w:rsidRPr="00584884" w:rsidRDefault="00F85D68" w:rsidP="00F85D68">
            <w:pPr>
              <w:pStyle w:val="Titel1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2D2BDA80" w14:textId="7C21BD44" w:rsidR="00F85D68" w:rsidRPr="00283276" w:rsidRDefault="00F85D68" w:rsidP="00F85D68">
            <w:pPr>
              <w:pStyle w:val="Titel1"/>
              <w:rPr>
                <w:b/>
              </w:rPr>
            </w:pPr>
            <w:r>
              <w:rPr>
                <w:sz w:val="56"/>
                <w:szCs w:val="56"/>
                <w:lang w:val="de-DE" w:bidi="x-none"/>
              </w:rPr>
              <w:t>Selbstdeklaration C</w:t>
            </w:r>
            <w:r>
              <w:rPr>
                <w:sz w:val="56"/>
                <w:szCs w:val="56"/>
                <w:lang w:val="de-DE" w:bidi="x-none"/>
              </w:rPr>
              <w:br/>
            </w:r>
            <w:r>
              <w:rPr>
                <w:b/>
                <w:sz w:val="56"/>
                <w:szCs w:val="56"/>
                <w:lang w:val="de-DE" w:bidi="x-none"/>
              </w:rPr>
              <w:t>Bauingenieurwesen</w:t>
            </w:r>
          </w:p>
        </w:tc>
      </w:tr>
      <w:tr w:rsidR="00F85D68" w:rsidRPr="00F81012" w14:paraId="2BA541FD" w14:textId="77777777" w:rsidTr="00F85D68">
        <w:tc>
          <w:tcPr>
            <w:tcW w:w="2973" w:type="dxa"/>
            <w:gridSpan w:val="2"/>
          </w:tcPr>
          <w:p w14:paraId="34472D89" w14:textId="77777777" w:rsidR="00F85D68" w:rsidRPr="000D25D8" w:rsidRDefault="00F85D68" w:rsidP="00F85D68">
            <w:pPr>
              <w:pStyle w:val="berschrift2"/>
            </w:pPr>
          </w:p>
        </w:tc>
        <w:tc>
          <w:tcPr>
            <w:tcW w:w="286" w:type="dxa"/>
          </w:tcPr>
          <w:p w14:paraId="29AAC267" w14:textId="77777777" w:rsidR="00F85D68" w:rsidRPr="00F81012" w:rsidRDefault="00F85D68" w:rsidP="00F85D68">
            <w:pPr>
              <w:pStyle w:val="berschrift2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16F0B6E6" w14:textId="77777777" w:rsidR="00F85D68" w:rsidRPr="005E1BC8" w:rsidRDefault="00F85D68" w:rsidP="00F85D68">
            <w:pPr>
              <w:pStyle w:val="Titel2"/>
              <w:spacing w:after="300"/>
              <w:rPr>
                <w:lang w:val="de-DE"/>
              </w:rPr>
            </w:pPr>
            <w:r>
              <w:rPr>
                <w:lang w:val="de-DE"/>
              </w:rPr>
              <w:t xml:space="preserve">Projektwettbewerb im selektiven Verfahren </w:t>
            </w:r>
          </w:p>
        </w:tc>
      </w:tr>
      <w:tr w:rsidR="00F85D68" w:rsidRPr="00F81012" w14:paraId="389AF16A" w14:textId="77777777" w:rsidTr="00F85D68">
        <w:tc>
          <w:tcPr>
            <w:tcW w:w="2973" w:type="dxa"/>
            <w:gridSpan w:val="2"/>
          </w:tcPr>
          <w:p w14:paraId="7DE155BB" w14:textId="77777777" w:rsidR="00F85D68" w:rsidRPr="000D25D8" w:rsidRDefault="00F85D68" w:rsidP="00F85D68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8A2EA6F" w14:textId="77777777" w:rsidR="00F85D68" w:rsidRPr="00F81012" w:rsidRDefault="00F85D68" w:rsidP="00F85D68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875C6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85D68" w:rsidRPr="00F81012" w14:paraId="08AE545F" w14:textId="77777777" w:rsidTr="00F85D68">
        <w:tc>
          <w:tcPr>
            <w:tcW w:w="2973" w:type="dxa"/>
            <w:gridSpan w:val="2"/>
          </w:tcPr>
          <w:p w14:paraId="2B2C4A19" w14:textId="77777777" w:rsidR="00F85D68" w:rsidRPr="000D25D8" w:rsidRDefault="00F85D68" w:rsidP="00F85D68">
            <w:pPr>
              <w:pStyle w:val="berschrift4"/>
              <w:spacing w:before="40" w:after="40"/>
            </w:pPr>
            <w:proofErr w:type="spellStart"/>
            <w:r>
              <w:rPr>
                <w:lang w:val="de-DE"/>
              </w:rPr>
              <w:t>Strasse</w:t>
            </w:r>
            <w:proofErr w:type="spellEnd"/>
            <w:r>
              <w:rPr>
                <w:lang w:val="de-DE"/>
              </w:rPr>
              <w:t>, PLZ, Ort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D236BB6" w14:textId="77777777" w:rsidR="00F85D68" w:rsidRPr="00F81012" w:rsidRDefault="00F85D68" w:rsidP="00F85D68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7FBA9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85D68" w:rsidRPr="00F81012" w14:paraId="6B5169EF" w14:textId="77777777" w:rsidTr="00F85D68">
        <w:tc>
          <w:tcPr>
            <w:tcW w:w="2973" w:type="dxa"/>
            <w:gridSpan w:val="2"/>
          </w:tcPr>
          <w:p w14:paraId="22E7690D" w14:textId="77777777" w:rsidR="00F85D68" w:rsidRPr="000D25D8" w:rsidRDefault="00F85D68" w:rsidP="00F85D68">
            <w:pPr>
              <w:pStyle w:val="berschrift4"/>
              <w:spacing w:before="40" w:after="40"/>
            </w:pPr>
            <w:r>
              <w:rPr>
                <w:lang w:val="de-DE"/>
              </w:rPr>
              <w:t>UID / MWST. Nr.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2B5D577" w14:textId="77777777" w:rsidR="00F85D68" w:rsidRPr="00F81012" w:rsidRDefault="00F85D68" w:rsidP="00F85D68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B037C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85D68" w:rsidRPr="00F81012" w14:paraId="3FBE7042" w14:textId="77777777" w:rsidTr="00F85D68">
        <w:tc>
          <w:tcPr>
            <w:tcW w:w="2973" w:type="dxa"/>
            <w:gridSpan w:val="2"/>
          </w:tcPr>
          <w:p w14:paraId="2D59F760" w14:textId="77777777" w:rsidR="00F85D68" w:rsidRPr="000D25D8" w:rsidRDefault="00F85D68" w:rsidP="00F85D68">
            <w:pPr>
              <w:pStyle w:val="berschrift4"/>
            </w:pPr>
            <w:r w:rsidRPr="002E469C">
              <w:t>Rechtsform / Gründungsjahr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F73F9F6" w14:textId="77777777" w:rsidR="00F85D68" w:rsidRPr="00F81012" w:rsidRDefault="00F85D68" w:rsidP="00F85D68">
            <w:pPr>
              <w:pStyle w:val="berschrift3"/>
              <w:rPr>
                <w:lang w:val="de-DE"/>
              </w:rPr>
            </w:pPr>
          </w:p>
        </w:tc>
        <w:tc>
          <w:tcPr>
            <w:tcW w:w="30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3546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  <w:tc>
          <w:tcPr>
            <w:tcW w:w="31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D8F47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85D68" w:rsidRPr="00F81012" w14:paraId="3E3B3C1C" w14:textId="77777777" w:rsidTr="00F85D68">
        <w:tc>
          <w:tcPr>
            <w:tcW w:w="2973" w:type="dxa"/>
            <w:gridSpan w:val="2"/>
          </w:tcPr>
          <w:p w14:paraId="07E5692C" w14:textId="77777777" w:rsidR="00F85D68" w:rsidRPr="000D25D8" w:rsidRDefault="00F85D68" w:rsidP="00F85D68">
            <w:pPr>
              <w:pStyle w:val="berschrift4"/>
              <w:spacing w:before="40" w:after="40"/>
            </w:pPr>
            <w:r>
              <w:rPr>
                <w:lang w:val="de-DE"/>
              </w:rPr>
              <w:t>Gesellschaftskapital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700849F" w14:textId="77777777" w:rsidR="00F85D68" w:rsidRPr="00F81012" w:rsidRDefault="00F85D68" w:rsidP="00F85D68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C6DC0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85D68" w:rsidRPr="00B04740" w14:paraId="0059D8C9" w14:textId="77777777" w:rsidTr="00F85D68">
        <w:trPr>
          <w:gridBefore w:val="1"/>
          <w:wBefore w:w="7" w:type="dxa"/>
        </w:trPr>
        <w:tc>
          <w:tcPr>
            <w:tcW w:w="2966" w:type="dxa"/>
          </w:tcPr>
          <w:p w14:paraId="017DE474" w14:textId="77777777" w:rsidR="00F85D68" w:rsidRPr="00B04740" w:rsidRDefault="00F85D68" w:rsidP="00F85D68">
            <w:pPr>
              <w:pStyle w:val="Blockabstand"/>
              <w:rPr>
                <w:sz w:val="20"/>
                <w:lang w:val="de-DE"/>
              </w:rPr>
            </w:pPr>
          </w:p>
        </w:tc>
        <w:tc>
          <w:tcPr>
            <w:tcW w:w="286" w:type="dxa"/>
          </w:tcPr>
          <w:p w14:paraId="55B1E74B" w14:textId="77777777" w:rsidR="00F85D68" w:rsidRPr="00B04740" w:rsidRDefault="00F85D68" w:rsidP="00F85D68">
            <w:pPr>
              <w:pStyle w:val="Blockabstand"/>
              <w:rPr>
                <w:sz w:val="20"/>
                <w:lang w:val="de-DE" w:bidi="x-none"/>
              </w:rPr>
            </w:pPr>
          </w:p>
        </w:tc>
        <w:tc>
          <w:tcPr>
            <w:tcW w:w="6239" w:type="dxa"/>
            <w:gridSpan w:val="5"/>
          </w:tcPr>
          <w:p w14:paraId="25030815" w14:textId="77777777" w:rsidR="00F85D68" w:rsidRPr="00B04740" w:rsidRDefault="00F85D68" w:rsidP="00F85D68">
            <w:pPr>
              <w:pStyle w:val="Blockabstand"/>
              <w:rPr>
                <w:sz w:val="20"/>
                <w:lang w:val="de-DE" w:bidi="x-none"/>
              </w:rPr>
            </w:pPr>
          </w:p>
        </w:tc>
      </w:tr>
      <w:tr w:rsidR="006E19D0" w:rsidRPr="00473B48" w14:paraId="15BD1861" w14:textId="77777777" w:rsidTr="00401CDC">
        <w:trPr>
          <w:gridBefore w:val="1"/>
          <w:wBefore w:w="7" w:type="dxa"/>
        </w:trPr>
        <w:tc>
          <w:tcPr>
            <w:tcW w:w="2966" w:type="dxa"/>
            <w:vMerge w:val="restart"/>
          </w:tcPr>
          <w:p w14:paraId="7572BE95" w14:textId="77777777" w:rsidR="006E19D0" w:rsidRDefault="006E19D0" w:rsidP="00401CD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Angaben zur Versicherungsdeckung</w:t>
            </w:r>
          </w:p>
        </w:tc>
        <w:tc>
          <w:tcPr>
            <w:tcW w:w="286" w:type="dxa"/>
          </w:tcPr>
          <w:p w14:paraId="4E06455A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619F64D6" w14:textId="77777777" w:rsidR="006E19D0" w:rsidRPr="00473B48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Gesellschaft</w:t>
            </w:r>
          </w:p>
        </w:tc>
        <w:tc>
          <w:tcPr>
            <w:tcW w:w="50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C4919" w14:textId="77777777" w:rsidR="006E19D0" w:rsidRPr="00473B48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3627C6" w14:paraId="0E277975" w14:textId="77777777" w:rsidTr="00401CDC">
        <w:trPr>
          <w:gridBefore w:val="1"/>
          <w:wBefore w:w="7" w:type="dxa"/>
        </w:trPr>
        <w:tc>
          <w:tcPr>
            <w:tcW w:w="2966" w:type="dxa"/>
            <w:vMerge/>
          </w:tcPr>
          <w:p w14:paraId="125D01FB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1521AB44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1210" w:type="dxa"/>
          </w:tcPr>
          <w:p w14:paraId="47B40234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886" w:type="dxa"/>
            <w:gridSpan w:val="2"/>
          </w:tcPr>
          <w:p w14:paraId="5FC56F10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479" w:type="dxa"/>
          </w:tcPr>
          <w:p w14:paraId="3442A16A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664" w:type="dxa"/>
          </w:tcPr>
          <w:p w14:paraId="7B3728DC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6E19D0" w:rsidRPr="00473B48" w14:paraId="5FCE8976" w14:textId="77777777" w:rsidTr="00401CDC">
        <w:trPr>
          <w:gridBefore w:val="1"/>
          <w:wBefore w:w="7" w:type="dxa"/>
        </w:trPr>
        <w:tc>
          <w:tcPr>
            <w:tcW w:w="2966" w:type="dxa"/>
            <w:vMerge/>
          </w:tcPr>
          <w:p w14:paraId="1B6B48F6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7DDAB578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4A70ADF6" w14:textId="77777777" w:rsidR="006E19D0" w:rsidRDefault="006E19D0" w:rsidP="00401CDC">
            <w:pPr>
              <w:pStyle w:val="berschrift4"/>
              <w:rPr>
                <w:lang w:val="de-DE"/>
              </w:rPr>
            </w:pPr>
            <w:r>
              <w:rPr>
                <w:lang w:val="de-DE"/>
              </w:rPr>
              <w:t>Verfügbare Summe pro Schadenfall (in Fr.)</w:t>
            </w:r>
          </w:p>
        </w:tc>
      </w:tr>
      <w:tr w:rsidR="006E19D0" w:rsidRPr="00473B48" w14:paraId="2EF83215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117C5E91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6B44AD53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44BA4263" w14:textId="77777777" w:rsidR="006E19D0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Sachschäden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1A5E9" w14:textId="77777777" w:rsidR="006E19D0" w:rsidRPr="00473B48" w:rsidRDefault="006E19D0" w:rsidP="00401CDC">
            <w:pPr>
              <w:pStyle w:val="NormalerText"/>
              <w:tabs>
                <w:tab w:val="left" w:pos="156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172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46969C3C" w14:textId="77777777" w:rsidR="006E19D0" w:rsidRPr="00473B48" w:rsidRDefault="006E19D0" w:rsidP="00401CDC">
            <w:pPr>
              <w:pStyle w:val="berschrift4"/>
              <w:spacing w:before="40" w:after="40"/>
              <w:ind w:left="142"/>
              <w:rPr>
                <w:lang w:val="de-DE"/>
              </w:rPr>
            </w:pPr>
            <w:r>
              <w:rPr>
                <w:lang w:val="de-DE"/>
              </w:rPr>
              <w:t>Personenschäden</w:t>
            </w:r>
          </w:p>
        </w:tc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4734E" w14:textId="77777777" w:rsidR="006E19D0" w:rsidRPr="00473B48" w:rsidRDefault="006E19D0" w:rsidP="00401CDC">
            <w:pPr>
              <w:pStyle w:val="NormalerText"/>
              <w:tabs>
                <w:tab w:val="left" w:pos="122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3627C6" w14:paraId="553CFE4C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02A612B2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3827D995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1210" w:type="dxa"/>
          </w:tcPr>
          <w:p w14:paraId="6BD2F555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886" w:type="dxa"/>
            <w:gridSpan w:val="2"/>
          </w:tcPr>
          <w:p w14:paraId="171AA44F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479" w:type="dxa"/>
          </w:tcPr>
          <w:p w14:paraId="741E29DC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664" w:type="dxa"/>
            <w:tcBorders>
              <w:bottom w:val="single" w:sz="2" w:space="0" w:color="auto"/>
            </w:tcBorders>
          </w:tcPr>
          <w:p w14:paraId="4438E1D8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6E19D0" w:rsidRPr="00473B48" w14:paraId="257CBCA9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1FF499DB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05BF1DC9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0FE6567A" w14:textId="77777777" w:rsidR="006E19D0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proofErr w:type="spellStart"/>
            <w:r>
              <w:rPr>
                <w:lang w:val="de-DE"/>
              </w:rPr>
              <w:t>Bautenschäden</w:t>
            </w:r>
            <w:proofErr w:type="spellEnd"/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0517A" w14:textId="77777777" w:rsidR="006E19D0" w:rsidRPr="00473B48" w:rsidRDefault="006E19D0" w:rsidP="00401CDC">
            <w:pPr>
              <w:pStyle w:val="NormalerText"/>
              <w:tabs>
                <w:tab w:val="left" w:pos="126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172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45926FEA" w14:textId="77777777" w:rsidR="006E19D0" w:rsidRDefault="006E19D0" w:rsidP="00401CDC">
            <w:pPr>
              <w:pStyle w:val="berschrift4"/>
              <w:spacing w:before="40" w:after="40"/>
              <w:ind w:left="142"/>
              <w:rPr>
                <w:lang w:val="de-DE"/>
              </w:rPr>
            </w:pPr>
            <w:r>
              <w:rPr>
                <w:lang w:val="de-DE"/>
              </w:rPr>
              <w:t>Vermögensschäden</w:t>
            </w:r>
          </w:p>
        </w:tc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C3F7F" w14:textId="77777777" w:rsidR="006E19D0" w:rsidRPr="00473B48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AD76EC" w14:paraId="1AF452D8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3D5E6AD9" w14:textId="77777777" w:rsidR="006E19D0" w:rsidRPr="00AD76EC" w:rsidRDefault="006E19D0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286" w:type="dxa"/>
          </w:tcPr>
          <w:p w14:paraId="6A35DD4C" w14:textId="77777777" w:rsidR="006E19D0" w:rsidRPr="00AD76EC" w:rsidRDefault="006E19D0" w:rsidP="00401CDC">
            <w:pPr>
              <w:pStyle w:val="berschrift3"/>
              <w:rPr>
                <w:lang w:val="de-DE" w:bidi="x-none"/>
              </w:rPr>
            </w:pPr>
          </w:p>
        </w:tc>
        <w:tc>
          <w:tcPr>
            <w:tcW w:w="6239" w:type="dxa"/>
            <w:gridSpan w:val="5"/>
          </w:tcPr>
          <w:p w14:paraId="2F779DFA" w14:textId="77777777" w:rsidR="006E19D0" w:rsidRPr="00AD76EC" w:rsidRDefault="006E19D0" w:rsidP="00401CDC">
            <w:pPr>
              <w:pStyle w:val="berschrift3"/>
              <w:rPr>
                <w:lang w:val="de-DE" w:bidi="x-none"/>
              </w:rPr>
            </w:pPr>
          </w:p>
        </w:tc>
      </w:tr>
      <w:tr w:rsidR="006E19D0" w:rsidRPr="003C5DF6" w14:paraId="7857F217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bottom w:val="single" w:sz="2" w:space="0" w:color="auto"/>
            </w:tcBorders>
          </w:tcPr>
          <w:p w14:paraId="2A1AE5D6" w14:textId="77777777" w:rsidR="006E19D0" w:rsidRDefault="006E19D0" w:rsidP="00401CD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Bestätigung</w:t>
            </w:r>
          </w:p>
        </w:tc>
        <w:tc>
          <w:tcPr>
            <w:tcW w:w="286" w:type="dxa"/>
          </w:tcPr>
          <w:p w14:paraId="64F01383" w14:textId="77777777" w:rsidR="006E19D0" w:rsidRPr="004B4F7E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69298172" w14:textId="77777777" w:rsidR="006E19D0" w:rsidRPr="00217C94" w:rsidRDefault="006E19D0" w:rsidP="00401CDC">
            <w:pPr>
              <w:pStyle w:val="NormalerText"/>
              <w:spacing w:line="240" w:lineRule="auto"/>
              <w:rPr>
                <w:i/>
                <w:sz w:val="20"/>
                <w:lang w:val="de-DE"/>
              </w:rPr>
            </w:pPr>
            <w:r w:rsidRPr="00217C94">
              <w:rPr>
                <w:i/>
                <w:sz w:val="20"/>
                <w:lang w:val="de-DE"/>
              </w:rPr>
              <w:t>Beantworten Sie bitte folgende Fragen mit Ja oder Nein.</w:t>
            </w:r>
          </w:p>
        </w:tc>
      </w:tr>
      <w:tr w:rsidR="006E19D0" w14:paraId="755F79FF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0EF49F9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56F5CBC5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2E971724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die geltenden Arbeitsschutzbestimmungen ein?</w:t>
            </w:r>
          </w:p>
        </w:tc>
      </w:tr>
      <w:tr w:rsidR="006E19D0" w14:paraId="1D8B014F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AD81522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7EAFAFF6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34FE5EE3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Gesamtarbeitsvertrag, dem die von ihrer Unter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nehmung ausgeübten Tätigkeit unterliegt, ein?</w:t>
            </w:r>
          </w:p>
        </w:tc>
      </w:tr>
      <w:tr w:rsidR="006E19D0" w14:paraId="252F6D7E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8BDFB2D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2B59F87E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359EB917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Normalarbeitsvertrag, dem die von ihrer Unter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nehmung ausgeübten Tätigkeit unterliegt, ein?</w:t>
            </w:r>
          </w:p>
        </w:tc>
      </w:tr>
    </w:tbl>
    <w:p w14:paraId="4D174A2D" w14:textId="77777777" w:rsidR="00F85D68" w:rsidRDefault="00F85D68">
      <w:r>
        <w:br w:type="page"/>
      </w:r>
    </w:p>
    <w:tbl>
      <w:tblPr>
        <w:tblW w:w="9492" w:type="dxa"/>
        <w:tblInd w:w="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286"/>
        <w:gridCol w:w="6238"/>
      </w:tblGrid>
      <w:tr w:rsidR="00F85D68" w14:paraId="7206F6D9" w14:textId="77777777" w:rsidTr="006E19D0"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1857D43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lastRenderedPageBreak/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49232FCF" w14:textId="77777777" w:rsidR="00F85D68" w:rsidRPr="00DB747B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9" w:type="dxa"/>
          </w:tcPr>
          <w:p w14:paraId="65EDE214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die am Ort der ausgeübten Tätigkeit branchenüblichen Lohn und Arbeitsbedingungen ein?</w:t>
            </w:r>
          </w:p>
        </w:tc>
      </w:tr>
      <w:tr w:rsidR="00F85D68" w14:paraId="481AB557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038DE04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70AA0A9B" w14:textId="77777777" w:rsidR="00F85D68" w:rsidRPr="00DB747B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4665BD44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Grundsatz der Nichtdiskriminierung, namentlich der Gleichbehandlung von Frau und Mann, ein?</w:t>
            </w:r>
          </w:p>
        </w:tc>
      </w:tr>
      <w:tr w:rsidR="00F85D68" w14:paraId="1A520109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3ABAA10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2BA81163" w14:textId="77777777" w:rsidR="00F85D68" w:rsidRPr="00DB747B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69AFDA2E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Erklären Sie sich bereit, auch Ihre Subunternehmen auf die Einhal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tung der Arbeits</w:t>
            </w:r>
            <w:r w:rsidRPr="00A57394">
              <w:rPr>
                <w:sz w:val="20"/>
                <w:lang w:val="de-DE"/>
              </w:rPr>
              <w:softHyphen/>
              <w:t xml:space="preserve">schutzbestimmungen und Arbeitsbedingungen sowie die Nichtdiskriminierung, namentlich die Gleichbehandlung von Frau und Mann, </w:t>
            </w:r>
            <w:proofErr w:type="spellStart"/>
            <w:r w:rsidRPr="00A57394">
              <w:rPr>
                <w:sz w:val="20"/>
                <w:lang w:val="de-DE"/>
              </w:rPr>
              <w:t>gemäss</w:t>
            </w:r>
            <w:proofErr w:type="spellEnd"/>
            <w:r w:rsidRPr="00A57394">
              <w:rPr>
                <w:sz w:val="20"/>
                <w:lang w:val="de-DE"/>
              </w:rPr>
              <w:t xml:space="preserve"> den vorgehenden Fragen zu verpflichten?</w:t>
            </w:r>
          </w:p>
        </w:tc>
      </w:tr>
      <w:tr w:rsidR="00F85D68" w14:paraId="575B81FD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6FE8671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7D788486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138102F7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an Ihrem Betriebssitz fälligen Steuern [CH: Staats-, Gemeinde- und direkten Bundessteuern (inkl. Nach</w:t>
            </w:r>
            <w:r w:rsidRPr="00A57394">
              <w:rPr>
                <w:sz w:val="20"/>
                <w:lang w:val="de-DE"/>
              </w:rPr>
              <w:softHyphen/>
              <w:t>steuern etc.)] vollumfänglich bezahlt?</w:t>
            </w:r>
          </w:p>
        </w:tc>
      </w:tr>
      <w:tr w:rsidR="00F85D68" w14:paraId="42676091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C96B2F4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6C5C37FE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28DD0722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fällige Mehrwertsteuer, Umsatzsteuer vollumfänglich bezahlt?</w:t>
            </w:r>
          </w:p>
        </w:tc>
      </w:tr>
      <w:tr w:rsidR="00F85D68" w14:paraId="6CCEDBBE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2F083E1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3000031D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0B84481B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an Ihrem Betriebssitz fälligen Sozialversicherungs</w:t>
            </w:r>
            <w:r w:rsidRPr="00A57394">
              <w:rPr>
                <w:sz w:val="20"/>
                <w:lang w:val="de-DE"/>
              </w:rPr>
              <w:softHyphen/>
              <w:t>bei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 xml:space="preserve">träge [CH: AHV, IV, EO, FAK, ALV, BVG und UVG] </w:t>
            </w:r>
            <w:proofErr w:type="spellStart"/>
            <w:r w:rsidRPr="00A57394">
              <w:rPr>
                <w:sz w:val="20"/>
                <w:lang w:val="de-DE"/>
              </w:rPr>
              <w:t>einschliesslich</w:t>
            </w:r>
            <w:proofErr w:type="spellEnd"/>
            <w:r w:rsidRPr="00A57394">
              <w:rPr>
                <w:sz w:val="20"/>
                <w:lang w:val="de-DE"/>
              </w:rPr>
              <w:t xml:space="preserve"> der vom Lohn abgezogenen Arbeitnehmeranteile vollumfänglich bezahlt?</w:t>
            </w:r>
          </w:p>
        </w:tc>
      </w:tr>
      <w:tr w:rsidR="00F85D68" w14:paraId="1D2BF179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6D1011B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2B245708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2C2B88CD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fälligen Beiträge, die sich aus allgemeinverbindlich 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klärten Gesamtarbeitsverträgen, dem die von ihrer Unternehmung aus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 xml:space="preserve">geübten Tätigkeit unterliegt, </w:t>
            </w:r>
            <w:proofErr w:type="spellStart"/>
            <w:r w:rsidRPr="00A57394">
              <w:rPr>
                <w:sz w:val="20"/>
                <w:lang w:val="de-DE"/>
              </w:rPr>
              <w:t>einschliesslich</w:t>
            </w:r>
            <w:proofErr w:type="spellEnd"/>
            <w:r w:rsidRPr="00A57394">
              <w:rPr>
                <w:sz w:val="20"/>
                <w:lang w:val="de-DE"/>
              </w:rPr>
              <w:t xml:space="preserve"> der vom Lohn abgezo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genen Arbeitnehmeranteile, vollumfänglich bezahlt?</w:t>
            </w:r>
          </w:p>
        </w:tc>
      </w:tr>
      <w:tr w:rsidR="00F85D68" w14:paraId="06CE9479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9DB6FFF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32645697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4E5AA73C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Befinden Sie sich in einem Schuldbetreibungs- oder </w:t>
            </w:r>
            <w:proofErr w:type="spellStart"/>
            <w:r w:rsidRPr="00A57394">
              <w:rPr>
                <w:sz w:val="20"/>
                <w:lang w:val="de-DE"/>
              </w:rPr>
              <w:t>Konkurs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ver</w:t>
            </w:r>
            <w:r>
              <w:rPr>
                <w:sz w:val="20"/>
                <w:lang w:val="de-DE"/>
              </w:rPr>
              <w:t>-</w:t>
            </w:r>
            <w:r w:rsidRPr="00A57394">
              <w:rPr>
                <w:sz w:val="20"/>
                <w:lang w:val="de-DE"/>
              </w:rPr>
              <w:t>fahren</w:t>
            </w:r>
            <w:proofErr w:type="spellEnd"/>
            <w:r w:rsidRPr="00A57394">
              <w:rPr>
                <w:sz w:val="20"/>
                <w:lang w:val="de-DE"/>
              </w:rPr>
              <w:t>, sind Betreibungen hängig?</w:t>
            </w:r>
          </w:p>
        </w:tc>
      </w:tr>
      <w:tr w:rsidR="00F85D68" w14:paraId="4F56CDA4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E229A1C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507EE7D5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2F90B10B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Wurden bei Ihnen in den vergangenen zwölf Monaten Pfändungen vollzogen? </w:t>
            </w:r>
          </w:p>
          <w:p w14:paraId="5CE4C497" w14:textId="77777777" w:rsidR="00F85D68" w:rsidRPr="00A57394" w:rsidRDefault="00F85D68" w:rsidP="00F85D68">
            <w:pPr>
              <w:pStyle w:val="NormalerText"/>
              <w:tabs>
                <w:tab w:val="left" w:pos="1139"/>
              </w:tabs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Wenn Ja: </w:t>
            </w:r>
            <w:r w:rsidRPr="00A57394">
              <w:rPr>
                <w:sz w:val="20"/>
                <w:lang w:val="de-DE"/>
              </w:rPr>
              <w:tab/>
              <w:t xml:space="preserve">Auf welchen Betrag (inkl. Währung) beliefen sich die </w:t>
            </w:r>
            <w:r>
              <w:rPr>
                <w:sz w:val="20"/>
                <w:lang w:val="de-DE"/>
              </w:rPr>
              <w:br/>
            </w:r>
            <w:r>
              <w:rPr>
                <w:sz w:val="20"/>
                <w:lang w:val="de-DE"/>
              </w:rPr>
              <w:tab/>
            </w:r>
            <w:r w:rsidRPr="00A57394">
              <w:rPr>
                <w:sz w:val="20"/>
                <w:lang w:val="de-DE"/>
              </w:rPr>
              <w:t>entsprechenden Forderungen?</w:t>
            </w:r>
          </w:p>
        </w:tc>
      </w:tr>
      <w:tr w:rsidR="00F85D68" w14:paraId="571DFF6A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01BDEEC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5843F579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422D18D2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Haben Sie Absprachen oder andere wettbewerbsbeeinträchtigende </w:t>
            </w:r>
            <w:proofErr w:type="spellStart"/>
            <w:r w:rsidRPr="00A57394">
              <w:rPr>
                <w:sz w:val="20"/>
                <w:lang w:val="de-DE"/>
              </w:rPr>
              <w:t>Massnahmen</w:t>
            </w:r>
            <w:proofErr w:type="spellEnd"/>
            <w:r w:rsidRPr="00A57394">
              <w:rPr>
                <w:sz w:val="20"/>
                <w:lang w:val="de-DE"/>
              </w:rPr>
              <w:t xml:space="preserve"> getroffen?</w:t>
            </w:r>
          </w:p>
        </w:tc>
      </w:tr>
      <w:tr w:rsidR="00F85D68" w:rsidRPr="00BF789A" w14:paraId="0EB58CE0" w14:textId="77777777" w:rsidTr="006E19D0">
        <w:tc>
          <w:tcPr>
            <w:tcW w:w="2969" w:type="dxa"/>
            <w:tcBorders>
              <w:top w:val="single" w:sz="2" w:space="0" w:color="auto"/>
            </w:tcBorders>
          </w:tcPr>
          <w:p w14:paraId="34DC5828" w14:textId="77777777" w:rsidR="00F85D68" w:rsidRPr="0006168D" w:rsidRDefault="00F85D68" w:rsidP="00F85D68">
            <w:pPr>
              <w:pStyle w:val="Blockabstand"/>
            </w:pPr>
          </w:p>
        </w:tc>
        <w:tc>
          <w:tcPr>
            <w:tcW w:w="286" w:type="dxa"/>
          </w:tcPr>
          <w:p w14:paraId="042EB76C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0F3F6941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</w:tr>
      <w:tr w:rsidR="00F85D68" w:rsidRPr="00BF789A" w14:paraId="790F9E16" w14:textId="77777777" w:rsidTr="006E19D0">
        <w:tc>
          <w:tcPr>
            <w:tcW w:w="2969" w:type="dxa"/>
          </w:tcPr>
          <w:p w14:paraId="65EA31EF" w14:textId="77777777" w:rsidR="00F85D68" w:rsidRDefault="00F85D68" w:rsidP="00F85D68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Bemerkungen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48A7F61" w14:textId="77777777" w:rsidR="00F85D68" w:rsidRPr="003C5DF6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045991C" w14:textId="77777777" w:rsidR="00F85D68" w:rsidRPr="00BF789A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  <w:tr w:rsidR="00F85D68" w:rsidRPr="00BF789A" w14:paraId="158491A6" w14:textId="77777777" w:rsidTr="006E19D0">
        <w:tc>
          <w:tcPr>
            <w:tcW w:w="2969" w:type="dxa"/>
          </w:tcPr>
          <w:p w14:paraId="6730A6CE" w14:textId="77777777" w:rsidR="00F85D68" w:rsidRDefault="00F85D68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507C0D91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</w:tcBorders>
          </w:tcPr>
          <w:p w14:paraId="4221609F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</w:tr>
      <w:tr w:rsidR="00F85D68" w:rsidRPr="00BF789A" w14:paraId="5CB24D5A" w14:textId="77777777" w:rsidTr="00F85D68">
        <w:tc>
          <w:tcPr>
            <w:tcW w:w="2969" w:type="dxa"/>
          </w:tcPr>
          <w:p w14:paraId="19D457A3" w14:textId="77777777" w:rsidR="00F85D68" w:rsidRPr="00BF789A" w:rsidRDefault="00F85D68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0232C2E3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706B3A8E" w14:textId="77777777" w:rsidR="00F85D68" w:rsidRPr="00A57394" w:rsidRDefault="00F85D68" w:rsidP="00F85D68">
            <w:pPr>
              <w:pStyle w:val="NormalerText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Mit der nachfolgenden Unterschrift bestätigt die Unternehmung die </w:t>
            </w:r>
            <w:r w:rsidRPr="00A57394">
              <w:rPr>
                <w:sz w:val="20"/>
              </w:rPr>
              <w:t>Richtigkeit</w:t>
            </w:r>
            <w:r w:rsidRPr="00A57394">
              <w:rPr>
                <w:sz w:val="20"/>
                <w:lang w:val="de-DE"/>
              </w:rPr>
              <w:t xml:space="preserve"> aller Angaben</w:t>
            </w:r>
            <w:r>
              <w:rPr>
                <w:sz w:val="20"/>
                <w:lang w:val="de-DE"/>
              </w:rPr>
              <w:t xml:space="preserve"> </w:t>
            </w:r>
            <w:r w:rsidRPr="00DB440F">
              <w:rPr>
                <w:sz w:val="20"/>
                <w:lang w:val="de-DE"/>
              </w:rPr>
              <w:t>und ermächtigt die jeweils zuständigen Be</w:t>
            </w:r>
            <w:r>
              <w:rPr>
                <w:sz w:val="20"/>
                <w:lang w:val="de-DE"/>
              </w:rPr>
              <w:softHyphen/>
            </w:r>
            <w:r w:rsidRPr="00DB440F">
              <w:rPr>
                <w:sz w:val="20"/>
                <w:lang w:val="de-DE"/>
              </w:rPr>
              <w:t>hörden und Einrichtungen, der Vergabestelle Auskünfte über allfällige Steuer- und Sozialabgabenausstände, betreibungsrechtliche Vorgän</w:t>
            </w:r>
            <w:r>
              <w:rPr>
                <w:sz w:val="20"/>
                <w:lang w:val="de-DE"/>
              </w:rPr>
              <w:softHyphen/>
            </w:r>
            <w:r w:rsidRPr="00DB440F">
              <w:rPr>
                <w:sz w:val="20"/>
                <w:lang w:val="de-DE"/>
              </w:rPr>
              <w:t>ge und weitere Angaben im Rahmen der Selbstdeklaration zu erteilen.</w:t>
            </w:r>
          </w:p>
        </w:tc>
      </w:tr>
      <w:tr w:rsidR="00F85D68" w:rsidRPr="00BF789A" w14:paraId="4688699C" w14:textId="77777777" w:rsidTr="006E19D0">
        <w:tc>
          <w:tcPr>
            <w:tcW w:w="2969" w:type="dxa"/>
          </w:tcPr>
          <w:p w14:paraId="3F4E5887" w14:textId="77777777" w:rsidR="00F85D68" w:rsidRPr="00BF789A" w:rsidRDefault="00F85D68" w:rsidP="00F85D68">
            <w:pPr>
              <w:pStyle w:val="Kapitelabstand"/>
              <w:spacing w:after="120"/>
              <w:rPr>
                <w:lang w:val="de-DE"/>
              </w:rPr>
            </w:pPr>
          </w:p>
        </w:tc>
        <w:tc>
          <w:tcPr>
            <w:tcW w:w="286" w:type="dxa"/>
          </w:tcPr>
          <w:p w14:paraId="3BA6FCEC" w14:textId="77777777" w:rsidR="00F85D68" w:rsidRPr="00BF789A" w:rsidRDefault="00F85D68" w:rsidP="00F85D68">
            <w:pPr>
              <w:pStyle w:val="Kapitelabstand"/>
              <w:spacing w:after="120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1041C753" w14:textId="77777777" w:rsidR="00F85D68" w:rsidRPr="00BF789A" w:rsidRDefault="00F85D68" w:rsidP="00F85D68">
            <w:pPr>
              <w:pStyle w:val="Kapitelabstand"/>
              <w:spacing w:after="120"/>
              <w:rPr>
                <w:lang w:val="de-DE" w:bidi="x-none"/>
              </w:rPr>
            </w:pPr>
          </w:p>
        </w:tc>
      </w:tr>
      <w:tr w:rsidR="00F85D68" w:rsidRPr="00BF789A" w14:paraId="1AC6C929" w14:textId="77777777" w:rsidTr="006E19D0">
        <w:tc>
          <w:tcPr>
            <w:tcW w:w="2969" w:type="dxa"/>
          </w:tcPr>
          <w:p w14:paraId="7A4850D2" w14:textId="77777777" w:rsidR="00F85D68" w:rsidRPr="00BF789A" w:rsidRDefault="00F85D68" w:rsidP="00F85D68">
            <w:pPr>
              <w:pStyle w:val="berschrift3"/>
              <w:rPr>
                <w:lang w:val="de-DE"/>
              </w:rPr>
            </w:pPr>
            <w:r w:rsidRPr="00BF789A">
              <w:rPr>
                <w:lang w:val="de-DE"/>
              </w:rPr>
              <w:t>Ort und Datum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3518F9C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F2F50" w14:textId="77777777" w:rsidR="00F85D68" w:rsidRPr="00BF789A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  <w:tr w:rsidR="00F85D68" w:rsidRPr="00BF789A" w14:paraId="0CA5911D" w14:textId="77777777" w:rsidTr="006E19D0">
        <w:tc>
          <w:tcPr>
            <w:tcW w:w="2969" w:type="dxa"/>
          </w:tcPr>
          <w:p w14:paraId="571FED1B" w14:textId="77777777" w:rsidR="00F85D68" w:rsidRDefault="00F85D68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7ED7FC06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bottom w:val="single" w:sz="2" w:space="0" w:color="auto"/>
            </w:tcBorders>
          </w:tcPr>
          <w:p w14:paraId="3EEC5C81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</w:tr>
      <w:tr w:rsidR="00F85D68" w:rsidRPr="00BF789A" w14:paraId="2B9C19E2" w14:textId="77777777" w:rsidTr="006E19D0">
        <w:tc>
          <w:tcPr>
            <w:tcW w:w="2969" w:type="dxa"/>
          </w:tcPr>
          <w:p w14:paraId="46BCCD9E" w14:textId="77777777" w:rsidR="00F85D68" w:rsidRPr="00BF789A" w:rsidRDefault="00F85D68" w:rsidP="00F85D68">
            <w:pPr>
              <w:pStyle w:val="berschrift3"/>
              <w:rPr>
                <w:lang w:val="de-DE"/>
              </w:rPr>
            </w:pPr>
            <w:r w:rsidRPr="00BF789A">
              <w:rPr>
                <w:lang w:val="de-DE"/>
              </w:rPr>
              <w:t xml:space="preserve">Firmenstempel und </w:t>
            </w:r>
            <w:r>
              <w:rPr>
                <w:lang w:val="de-DE"/>
              </w:rPr>
              <w:t xml:space="preserve">rechtsgültige </w:t>
            </w:r>
            <w:r w:rsidRPr="00BF789A">
              <w:rPr>
                <w:lang w:val="de-DE"/>
              </w:rPr>
              <w:t>Unterschrift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428F632" w14:textId="77777777" w:rsidR="00F85D68" w:rsidRDefault="00F85D68" w:rsidP="00F85D68">
            <w:pPr>
              <w:pStyle w:val="Blockabstand"/>
              <w:rPr>
                <w:lang w:val="de-DE" w:bidi="x-none"/>
              </w:rPr>
            </w:pPr>
          </w:p>
          <w:p w14:paraId="4279C729" w14:textId="77777777" w:rsidR="00F85D68" w:rsidRDefault="00F85D68" w:rsidP="00F85D68"/>
          <w:p w14:paraId="54DA586B" w14:textId="77777777" w:rsidR="00F85D68" w:rsidRDefault="00F85D68" w:rsidP="00F85D68"/>
          <w:p w14:paraId="577EE99F" w14:textId="77777777" w:rsidR="00F85D68" w:rsidRDefault="00F85D68" w:rsidP="00F85D68"/>
          <w:p w14:paraId="3AD5500E" w14:textId="77777777" w:rsidR="00F85D68" w:rsidRDefault="00F85D68" w:rsidP="00F85D68"/>
          <w:p w14:paraId="246CF404" w14:textId="77777777" w:rsidR="00F85D68" w:rsidRDefault="00F85D68" w:rsidP="00F85D68"/>
          <w:p w14:paraId="02DA0982" w14:textId="77777777" w:rsidR="00F85D68" w:rsidRPr="001C2CF3" w:rsidRDefault="00F85D68" w:rsidP="00F85D68"/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B81B8" w14:textId="77777777" w:rsidR="00F85D68" w:rsidRPr="00BF789A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7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</w:tbl>
    <w:p w14:paraId="0A77FE54" w14:textId="77777777" w:rsidR="00F85D68" w:rsidRDefault="00F85D68" w:rsidP="001B56A7">
      <w:pPr>
        <w:pStyle w:val="Blockabstand"/>
        <w:sectPr w:rsidR="00F85D68" w:rsidSect="00DC1FAE">
          <w:pgSz w:w="11900" w:h="16840"/>
          <w:pgMar w:top="851" w:right="1134" w:bottom="851" w:left="1276" w:header="851" w:footer="510" w:gutter="0"/>
          <w:cols w:space="709"/>
          <w:titlePg/>
        </w:sect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2966"/>
        <w:gridCol w:w="286"/>
        <w:gridCol w:w="1210"/>
        <w:gridCol w:w="1643"/>
        <w:gridCol w:w="243"/>
        <w:gridCol w:w="1479"/>
        <w:gridCol w:w="1664"/>
      </w:tblGrid>
      <w:tr w:rsidR="00F85D68" w:rsidRPr="00F81012" w14:paraId="27BEF7AB" w14:textId="77777777" w:rsidTr="00F85D68">
        <w:tc>
          <w:tcPr>
            <w:tcW w:w="2973" w:type="dxa"/>
            <w:gridSpan w:val="2"/>
          </w:tcPr>
          <w:p w14:paraId="4BB2E6DA" w14:textId="77777777" w:rsidR="00F85D68" w:rsidRPr="000D25D8" w:rsidRDefault="00F85D68" w:rsidP="00F85D68">
            <w:pPr>
              <w:pStyle w:val="berschrift4"/>
            </w:pPr>
          </w:p>
        </w:tc>
        <w:tc>
          <w:tcPr>
            <w:tcW w:w="286" w:type="dxa"/>
          </w:tcPr>
          <w:p w14:paraId="294F23AC" w14:textId="77777777" w:rsidR="00F85D68" w:rsidRPr="00F81012" w:rsidRDefault="00F85D68" w:rsidP="00F85D68">
            <w:pPr>
              <w:pStyle w:val="Titel2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5C18353B" w14:textId="77777777" w:rsidR="00F85D68" w:rsidRPr="00A27D90" w:rsidRDefault="00F85D68" w:rsidP="00F85D68">
            <w:pPr>
              <w:pStyle w:val="Titel2"/>
              <w:rPr>
                <w:spacing w:val="-2"/>
                <w:szCs w:val="36"/>
                <w:lang w:val="de-DE"/>
              </w:rPr>
            </w:pPr>
            <w:r w:rsidRPr="00B63FF4">
              <w:t xml:space="preserve">Entwicklung Neubau Sporthalle und Sportanlage </w:t>
            </w:r>
            <w:proofErr w:type="spellStart"/>
            <w:r w:rsidRPr="00B63FF4">
              <w:t>Hüssenbüel</w:t>
            </w:r>
            <w:proofErr w:type="spellEnd"/>
          </w:p>
        </w:tc>
      </w:tr>
      <w:tr w:rsidR="00F85D68" w:rsidRPr="00584884" w14:paraId="3FAED66A" w14:textId="77777777" w:rsidTr="00F85D68">
        <w:tc>
          <w:tcPr>
            <w:tcW w:w="2973" w:type="dxa"/>
            <w:gridSpan w:val="2"/>
          </w:tcPr>
          <w:p w14:paraId="64302FCA" w14:textId="77777777" w:rsidR="00F85D68" w:rsidRPr="003279C1" w:rsidRDefault="00F85D68" w:rsidP="00F85D68">
            <w:pPr>
              <w:pStyle w:val="berschrift3"/>
            </w:pPr>
          </w:p>
        </w:tc>
        <w:tc>
          <w:tcPr>
            <w:tcW w:w="286" w:type="dxa"/>
          </w:tcPr>
          <w:p w14:paraId="27A63BF7" w14:textId="77777777" w:rsidR="00F85D68" w:rsidRPr="00584884" w:rsidRDefault="00F85D68" w:rsidP="00F85D68">
            <w:pPr>
              <w:pStyle w:val="Titel1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2F573591" w14:textId="43AF7E05" w:rsidR="00F85D68" w:rsidRPr="00283276" w:rsidRDefault="00F85D68" w:rsidP="00F85D68">
            <w:pPr>
              <w:pStyle w:val="Titel1"/>
              <w:rPr>
                <w:b/>
              </w:rPr>
            </w:pPr>
            <w:r>
              <w:rPr>
                <w:sz w:val="56"/>
                <w:szCs w:val="56"/>
                <w:lang w:val="de-DE" w:bidi="x-none"/>
              </w:rPr>
              <w:t>Selbstdeklaration D</w:t>
            </w:r>
            <w:r>
              <w:rPr>
                <w:sz w:val="56"/>
                <w:szCs w:val="56"/>
                <w:lang w:val="de-DE" w:bidi="x-none"/>
              </w:rPr>
              <w:br/>
            </w:r>
            <w:r>
              <w:rPr>
                <w:b/>
                <w:sz w:val="56"/>
                <w:szCs w:val="56"/>
                <w:lang w:val="de-DE" w:bidi="x-none"/>
              </w:rPr>
              <w:t>Landschaftsarchitektur</w:t>
            </w:r>
          </w:p>
        </w:tc>
      </w:tr>
      <w:tr w:rsidR="00F85D68" w:rsidRPr="00F81012" w14:paraId="1802D3E5" w14:textId="77777777" w:rsidTr="00F85D68">
        <w:tc>
          <w:tcPr>
            <w:tcW w:w="2973" w:type="dxa"/>
            <w:gridSpan w:val="2"/>
          </w:tcPr>
          <w:p w14:paraId="31647913" w14:textId="77777777" w:rsidR="00F85D68" w:rsidRPr="000D25D8" w:rsidRDefault="00F85D68" w:rsidP="00F85D68">
            <w:pPr>
              <w:pStyle w:val="berschrift2"/>
            </w:pPr>
          </w:p>
        </w:tc>
        <w:tc>
          <w:tcPr>
            <w:tcW w:w="286" w:type="dxa"/>
          </w:tcPr>
          <w:p w14:paraId="76859C33" w14:textId="77777777" w:rsidR="00F85D68" w:rsidRPr="00F81012" w:rsidRDefault="00F85D68" w:rsidP="00F85D68">
            <w:pPr>
              <w:pStyle w:val="berschrift2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7EC6499C" w14:textId="77777777" w:rsidR="00F85D68" w:rsidRPr="005E1BC8" w:rsidRDefault="00F85D68" w:rsidP="00F85D68">
            <w:pPr>
              <w:pStyle w:val="Titel2"/>
              <w:spacing w:after="300"/>
              <w:rPr>
                <w:lang w:val="de-DE"/>
              </w:rPr>
            </w:pPr>
            <w:r>
              <w:rPr>
                <w:lang w:val="de-DE"/>
              </w:rPr>
              <w:t xml:space="preserve">Projektwettbewerb im selektiven Verfahren </w:t>
            </w:r>
          </w:p>
        </w:tc>
      </w:tr>
      <w:tr w:rsidR="00F85D68" w:rsidRPr="00F81012" w14:paraId="5DB18237" w14:textId="77777777" w:rsidTr="00F85D68">
        <w:tc>
          <w:tcPr>
            <w:tcW w:w="2973" w:type="dxa"/>
            <w:gridSpan w:val="2"/>
          </w:tcPr>
          <w:p w14:paraId="3F87B329" w14:textId="77777777" w:rsidR="00F85D68" w:rsidRPr="000D25D8" w:rsidRDefault="00F85D68" w:rsidP="00F85D68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3F103DC" w14:textId="77777777" w:rsidR="00F85D68" w:rsidRPr="00F81012" w:rsidRDefault="00F85D68" w:rsidP="00F85D68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DF233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85D68" w:rsidRPr="00F81012" w14:paraId="78B0537B" w14:textId="77777777" w:rsidTr="00F85D68">
        <w:tc>
          <w:tcPr>
            <w:tcW w:w="2973" w:type="dxa"/>
            <w:gridSpan w:val="2"/>
          </w:tcPr>
          <w:p w14:paraId="7DDD6333" w14:textId="77777777" w:rsidR="00F85D68" w:rsidRPr="000D25D8" w:rsidRDefault="00F85D68" w:rsidP="00F85D68">
            <w:pPr>
              <w:pStyle w:val="berschrift4"/>
              <w:spacing w:before="40" w:after="40"/>
            </w:pPr>
            <w:proofErr w:type="spellStart"/>
            <w:r>
              <w:rPr>
                <w:lang w:val="de-DE"/>
              </w:rPr>
              <w:t>Strasse</w:t>
            </w:r>
            <w:proofErr w:type="spellEnd"/>
            <w:r>
              <w:rPr>
                <w:lang w:val="de-DE"/>
              </w:rPr>
              <w:t>, PLZ, Ort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13398F5" w14:textId="77777777" w:rsidR="00F85D68" w:rsidRPr="00F81012" w:rsidRDefault="00F85D68" w:rsidP="00F85D68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FCB8B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85D68" w:rsidRPr="00F81012" w14:paraId="099F5780" w14:textId="77777777" w:rsidTr="00F85D68">
        <w:tc>
          <w:tcPr>
            <w:tcW w:w="2973" w:type="dxa"/>
            <w:gridSpan w:val="2"/>
          </w:tcPr>
          <w:p w14:paraId="1F7F9A89" w14:textId="77777777" w:rsidR="00F85D68" w:rsidRPr="000D25D8" w:rsidRDefault="00F85D68" w:rsidP="00F85D68">
            <w:pPr>
              <w:pStyle w:val="berschrift4"/>
              <w:spacing w:before="40" w:after="40"/>
            </w:pPr>
            <w:r>
              <w:rPr>
                <w:lang w:val="de-DE"/>
              </w:rPr>
              <w:t>UID / MWST. Nr.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D582F31" w14:textId="77777777" w:rsidR="00F85D68" w:rsidRPr="00F81012" w:rsidRDefault="00F85D68" w:rsidP="00F85D68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75832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85D68" w:rsidRPr="00F81012" w14:paraId="2E39E493" w14:textId="77777777" w:rsidTr="00F85D68">
        <w:tc>
          <w:tcPr>
            <w:tcW w:w="2973" w:type="dxa"/>
            <w:gridSpan w:val="2"/>
          </w:tcPr>
          <w:p w14:paraId="40EC7B1A" w14:textId="77777777" w:rsidR="00F85D68" w:rsidRPr="000D25D8" w:rsidRDefault="00F85D68" w:rsidP="00F85D68">
            <w:pPr>
              <w:pStyle w:val="berschrift4"/>
            </w:pPr>
            <w:r w:rsidRPr="002E469C">
              <w:t>Rechtsform / Gründungsjahr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B3B77BA" w14:textId="77777777" w:rsidR="00F85D68" w:rsidRPr="00F81012" w:rsidRDefault="00F85D68" w:rsidP="00F85D68">
            <w:pPr>
              <w:pStyle w:val="berschrift3"/>
              <w:rPr>
                <w:lang w:val="de-DE"/>
              </w:rPr>
            </w:pPr>
          </w:p>
        </w:tc>
        <w:tc>
          <w:tcPr>
            <w:tcW w:w="30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CE7E5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  <w:tc>
          <w:tcPr>
            <w:tcW w:w="31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9276A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85D68" w:rsidRPr="00F81012" w14:paraId="240FDCB5" w14:textId="77777777" w:rsidTr="00F85D68">
        <w:tc>
          <w:tcPr>
            <w:tcW w:w="2973" w:type="dxa"/>
            <w:gridSpan w:val="2"/>
          </w:tcPr>
          <w:p w14:paraId="7E02B7C9" w14:textId="77777777" w:rsidR="00F85D68" w:rsidRPr="000D25D8" w:rsidRDefault="00F85D68" w:rsidP="00F85D68">
            <w:pPr>
              <w:pStyle w:val="berschrift4"/>
              <w:spacing w:before="40" w:after="40"/>
            </w:pPr>
            <w:r>
              <w:rPr>
                <w:lang w:val="de-DE"/>
              </w:rPr>
              <w:t>Gesellschaftskapital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95198CC" w14:textId="77777777" w:rsidR="00F85D68" w:rsidRPr="00F81012" w:rsidRDefault="00F85D68" w:rsidP="00F85D68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FB0D6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85D68" w:rsidRPr="00B04740" w14:paraId="0B2C24E1" w14:textId="77777777" w:rsidTr="00F85D68">
        <w:trPr>
          <w:gridBefore w:val="1"/>
          <w:wBefore w:w="7" w:type="dxa"/>
        </w:trPr>
        <w:tc>
          <w:tcPr>
            <w:tcW w:w="2966" w:type="dxa"/>
          </w:tcPr>
          <w:p w14:paraId="0F92D2DD" w14:textId="77777777" w:rsidR="00F85D68" w:rsidRPr="00B04740" w:rsidRDefault="00F85D68" w:rsidP="00F85D68">
            <w:pPr>
              <w:pStyle w:val="Blockabstand"/>
              <w:rPr>
                <w:sz w:val="20"/>
                <w:lang w:val="de-DE"/>
              </w:rPr>
            </w:pPr>
          </w:p>
        </w:tc>
        <w:tc>
          <w:tcPr>
            <w:tcW w:w="286" w:type="dxa"/>
          </w:tcPr>
          <w:p w14:paraId="0EB02A3A" w14:textId="77777777" w:rsidR="00F85D68" w:rsidRPr="00B04740" w:rsidRDefault="00F85D68" w:rsidP="00F85D68">
            <w:pPr>
              <w:pStyle w:val="Blockabstand"/>
              <w:rPr>
                <w:sz w:val="20"/>
                <w:lang w:val="de-DE" w:bidi="x-none"/>
              </w:rPr>
            </w:pPr>
          </w:p>
        </w:tc>
        <w:tc>
          <w:tcPr>
            <w:tcW w:w="6239" w:type="dxa"/>
            <w:gridSpan w:val="5"/>
          </w:tcPr>
          <w:p w14:paraId="1750A08E" w14:textId="77777777" w:rsidR="00F85D68" w:rsidRPr="00B04740" w:rsidRDefault="00F85D68" w:rsidP="00F85D68">
            <w:pPr>
              <w:pStyle w:val="Blockabstand"/>
              <w:rPr>
                <w:sz w:val="20"/>
                <w:lang w:val="de-DE" w:bidi="x-none"/>
              </w:rPr>
            </w:pPr>
          </w:p>
        </w:tc>
      </w:tr>
      <w:tr w:rsidR="006E19D0" w:rsidRPr="00473B48" w14:paraId="4E248BE6" w14:textId="77777777" w:rsidTr="00401CDC">
        <w:trPr>
          <w:gridBefore w:val="1"/>
          <w:wBefore w:w="7" w:type="dxa"/>
        </w:trPr>
        <w:tc>
          <w:tcPr>
            <w:tcW w:w="2966" w:type="dxa"/>
            <w:vMerge w:val="restart"/>
          </w:tcPr>
          <w:p w14:paraId="27882EDA" w14:textId="77777777" w:rsidR="006E19D0" w:rsidRDefault="006E19D0" w:rsidP="00401CD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Angaben zur Versicherungsdeckung</w:t>
            </w:r>
          </w:p>
        </w:tc>
        <w:tc>
          <w:tcPr>
            <w:tcW w:w="286" w:type="dxa"/>
          </w:tcPr>
          <w:p w14:paraId="2E7A1DE3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1DD96C40" w14:textId="77777777" w:rsidR="006E19D0" w:rsidRPr="00473B48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Gesellschaft</w:t>
            </w:r>
          </w:p>
        </w:tc>
        <w:tc>
          <w:tcPr>
            <w:tcW w:w="50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AA479" w14:textId="77777777" w:rsidR="006E19D0" w:rsidRPr="00473B48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3627C6" w14:paraId="64C1A482" w14:textId="77777777" w:rsidTr="00401CDC">
        <w:trPr>
          <w:gridBefore w:val="1"/>
          <w:wBefore w:w="7" w:type="dxa"/>
        </w:trPr>
        <w:tc>
          <w:tcPr>
            <w:tcW w:w="2966" w:type="dxa"/>
            <w:vMerge/>
          </w:tcPr>
          <w:p w14:paraId="6B17DD81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0D998DBC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1210" w:type="dxa"/>
          </w:tcPr>
          <w:p w14:paraId="56DF201D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886" w:type="dxa"/>
            <w:gridSpan w:val="2"/>
          </w:tcPr>
          <w:p w14:paraId="48DFE8ED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479" w:type="dxa"/>
          </w:tcPr>
          <w:p w14:paraId="50F7B79E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664" w:type="dxa"/>
          </w:tcPr>
          <w:p w14:paraId="4A4C1B57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6E19D0" w:rsidRPr="00473B48" w14:paraId="37A94102" w14:textId="77777777" w:rsidTr="00401CDC">
        <w:trPr>
          <w:gridBefore w:val="1"/>
          <w:wBefore w:w="7" w:type="dxa"/>
        </w:trPr>
        <w:tc>
          <w:tcPr>
            <w:tcW w:w="2966" w:type="dxa"/>
            <w:vMerge/>
          </w:tcPr>
          <w:p w14:paraId="73D0E923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308CE2B8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27E28230" w14:textId="77777777" w:rsidR="006E19D0" w:rsidRDefault="006E19D0" w:rsidP="00401CDC">
            <w:pPr>
              <w:pStyle w:val="berschrift4"/>
              <w:rPr>
                <w:lang w:val="de-DE"/>
              </w:rPr>
            </w:pPr>
            <w:r>
              <w:rPr>
                <w:lang w:val="de-DE"/>
              </w:rPr>
              <w:t>Verfügbare Summe pro Schadenfall (in Fr.)</w:t>
            </w:r>
          </w:p>
        </w:tc>
      </w:tr>
      <w:tr w:rsidR="006E19D0" w:rsidRPr="00473B48" w14:paraId="7336449C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732FADD5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072CC8DB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5C22326E" w14:textId="77777777" w:rsidR="006E19D0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Sachschäden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7AA2" w14:textId="77777777" w:rsidR="006E19D0" w:rsidRPr="00473B48" w:rsidRDefault="006E19D0" w:rsidP="00401CDC">
            <w:pPr>
              <w:pStyle w:val="NormalerText"/>
              <w:tabs>
                <w:tab w:val="left" w:pos="156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172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326E5612" w14:textId="77777777" w:rsidR="006E19D0" w:rsidRPr="00473B48" w:rsidRDefault="006E19D0" w:rsidP="00401CDC">
            <w:pPr>
              <w:pStyle w:val="berschrift4"/>
              <w:spacing w:before="40" w:after="40"/>
              <w:ind w:left="142"/>
              <w:rPr>
                <w:lang w:val="de-DE"/>
              </w:rPr>
            </w:pPr>
            <w:r>
              <w:rPr>
                <w:lang w:val="de-DE"/>
              </w:rPr>
              <w:t>Personenschäden</w:t>
            </w:r>
          </w:p>
        </w:tc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8B360" w14:textId="77777777" w:rsidR="006E19D0" w:rsidRPr="00473B48" w:rsidRDefault="006E19D0" w:rsidP="00401CDC">
            <w:pPr>
              <w:pStyle w:val="NormalerText"/>
              <w:tabs>
                <w:tab w:val="left" w:pos="122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3627C6" w14:paraId="4C51D54F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03F3139B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1F43C966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1210" w:type="dxa"/>
          </w:tcPr>
          <w:p w14:paraId="0692085A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886" w:type="dxa"/>
            <w:gridSpan w:val="2"/>
          </w:tcPr>
          <w:p w14:paraId="2B572450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479" w:type="dxa"/>
          </w:tcPr>
          <w:p w14:paraId="4918CCB5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664" w:type="dxa"/>
            <w:tcBorders>
              <w:bottom w:val="single" w:sz="2" w:space="0" w:color="auto"/>
            </w:tcBorders>
          </w:tcPr>
          <w:p w14:paraId="577205B5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6E19D0" w:rsidRPr="00473B48" w14:paraId="6BEC4BE0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7A710865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5D5BFC95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2CF5BD91" w14:textId="77777777" w:rsidR="006E19D0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proofErr w:type="spellStart"/>
            <w:r>
              <w:rPr>
                <w:lang w:val="de-DE"/>
              </w:rPr>
              <w:t>Bautenschäden</w:t>
            </w:r>
            <w:proofErr w:type="spellEnd"/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62A8E" w14:textId="77777777" w:rsidR="006E19D0" w:rsidRPr="00473B48" w:rsidRDefault="006E19D0" w:rsidP="00401CDC">
            <w:pPr>
              <w:pStyle w:val="NormalerText"/>
              <w:tabs>
                <w:tab w:val="left" w:pos="126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172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524B8358" w14:textId="77777777" w:rsidR="006E19D0" w:rsidRDefault="006E19D0" w:rsidP="00401CDC">
            <w:pPr>
              <w:pStyle w:val="berschrift4"/>
              <w:spacing w:before="40" w:after="40"/>
              <w:ind w:left="142"/>
              <w:rPr>
                <w:lang w:val="de-DE"/>
              </w:rPr>
            </w:pPr>
            <w:r>
              <w:rPr>
                <w:lang w:val="de-DE"/>
              </w:rPr>
              <w:t>Vermögensschäden</w:t>
            </w:r>
          </w:p>
        </w:tc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AA72D" w14:textId="77777777" w:rsidR="006E19D0" w:rsidRPr="00473B48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AD76EC" w14:paraId="26ADE379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6327CB1B" w14:textId="77777777" w:rsidR="006E19D0" w:rsidRPr="00AD76EC" w:rsidRDefault="006E19D0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286" w:type="dxa"/>
          </w:tcPr>
          <w:p w14:paraId="08A7B908" w14:textId="77777777" w:rsidR="006E19D0" w:rsidRPr="00AD76EC" w:rsidRDefault="006E19D0" w:rsidP="00401CDC">
            <w:pPr>
              <w:pStyle w:val="berschrift3"/>
              <w:rPr>
                <w:lang w:val="de-DE" w:bidi="x-none"/>
              </w:rPr>
            </w:pPr>
          </w:p>
        </w:tc>
        <w:tc>
          <w:tcPr>
            <w:tcW w:w="6239" w:type="dxa"/>
            <w:gridSpan w:val="5"/>
          </w:tcPr>
          <w:p w14:paraId="257222CD" w14:textId="77777777" w:rsidR="006E19D0" w:rsidRPr="00AD76EC" w:rsidRDefault="006E19D0" w:rsidP="00401CDC">
            <w:pPr>
              <w:pStyle w:val="berschrift3"/>
              <w:rPr>
                <w:lang w:val="de-DE" w:bidi="x-none"/>
              </w:rPr>
            </w:pPr>
          </w:p>
        </w:tc>
      </w:tr>
      <w:tr w:rsidR="006E19D0" w:rsidRPr="003C5DF6" w14:paraId="52460657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bottom w:val="single" w:sz="2" w:space="0" w:color="auto"/>
            </w:tcBorders>
          </w:tcPr>
          <w:p w14:paraId="77FC59FE" w14:textId="77777777" w:rsidR="006E19D0" w:rsidRDefault="006E19D0" w:rsidP="00401CD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Bestätigung</w:t>
            </w:r>
          </w:p>
        </w:tc>
        <w:tc>
          <w:tcPr>
            <w:tcW w:w="286" w:type="dxa"/>
          </w:tcPr>
          <w:p w14:paraId="27155897" w14:textId="77777777" w:rsidR="006E19D0" w:rsidRPr="004B4F7E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78F4614F" w14:textId="77777777" w:rsidR="006E19D0" w:rsidRPr="00217C94" w:rsidRDefault="006E19D0" w:rsidP="00401CDC">
            <w:pPr>
              <w:pStyle w:val="NormalerText"/>
              <w:spacing w:line="240" w:lineRule="auto"/>
              <w:rPr>
                <w:i/>
                <w:sz w:val="20"/>
                <w:lang w:val="de-DE"/>
              </w:rPr>
            </w:pPr>
            <w:r w:rsidRPr="00217C94">
              <w:rPr>
                <w:i/>
                <w:sz w:val="20"/>
                <w:lang w:val="de-DE"/>
              </w:rPr>
              <w:t>Beantworten Sie bitte folgende Fragen mit Ja oder Nein.</w:t>
            </w:r>
          </w:p>
        </w:tc>
      </w:tr>
      <w:tr w:rsidR="006E19D0" w14:paraId="6CCCD9E7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36E0E25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102199C8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74153631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die geltenden Arbeitsschutzbestimmungen ein?</w:t>
            </w:r>
          </w:p>
        </w:tc>
      </w:tr>
      <w:tr w:rsidR="006E19D0" w14:paraId="7BEE7B07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9D06689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1AFA53BD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106B3575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Gesamtarbeitsvertrag, dem die von ihrer Unter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nehmung ausgeübten Tätigkeit unterliegt, ein?</w:t>
            </w:r>
          </w:p>
        </w:tc>
      </w:tr>
      <w:tr w:rsidR="006E19D0" w14:paraId="3ADB7506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6F2BE39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29783BCB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049A9F3C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Normalarbeitsvertrag, dem die von ihrer Unter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nehmung ausgeübten Tätigkeit unterliegt, ein?</w:t>
            </w:r>
          </w:p>
        </w:tc>
      </w:tr>
    </w:tbl>
    <w:p w14:paraId="0FCE90F7" w14:textId="77777777" w:rsidR="00F85D68" w:rsidRDefault="00F85D68">
      <w:r>
        <w:br w:type="page"/>
      </w:r>
    </w:p>
    <w:tbl>
      <w:tblPr>
        <w:tblW w:w="9492" w:type="dxa"/>
        <w:tblInd w:w="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286"/>
        <w:gridCol w:w="6238"/>
      </w:tblGrid>
      <w:tr w:rsidR="00F85D68" w14:paraId="461B65F4" w14:textId="77777777" w:rsidTr="006E19D0"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149B90E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lastRenderedPageBreak/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444D2321" w14:textId="77777777" w:rsidR="00F85D68" w:rsidRPr="00DB747B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9" w:type="dxa"/>
          </w:tcPr>
          <w:p w14:paraId="5E49890B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die am Ort der ausgeübten Tätigkeit branchenüblichen Lohn und Arbeitsbedingungen ein?</w:t>
            </w:r>
          </w:p>
        </w:tc>
      </w:tr>
      <w:tr w:rsidR="00F85D68" w14:paraId="5CBD74A7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4231E41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724C6A91" w14:textId="77777777" w:rsidR="00F85D68" w:rsidRPr="00DB747B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78A13D66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Grundsatz der Nichtdiskriminierung, namentlich der Gleichbehandlung von Frau und Mann, ein?</w:t>
            </w:r>
          </w:p>
        </w:tc>
      </w:tr>
      <w:tr w:rsidR="00F85D68" w14:paraId="00A42056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B311B95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55FC1911" w14:textId="77777777" w:rsidR="00F85D68" w:rsidRPr="00DB747B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435A776B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Erklären Sie sich bereit, auch Ihre Subunternehmen auf die Einhal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tung der Arbeits</w:t>
            </w:r>
            <w:r w:rsidRPr="00A57394">
              <w:rPr>
                <w:sz w:val="20"/>
                <w:lang w:val="de-DE"/>
              </w:rPr>
              <w:softHyphen/>
              <w:t xml:space="preserve">schutzbestimmungen und Arbeitsbedingungen sowie die Nichtdiskriminierung, namentlich die Gleichbehandlung von Frau und Mann, </w:t>
            </w:r>
            <w:proofErr w:type="spellStart"/>
            <w:r w:rsidRPr="00A57394">
              <w:rPr>
                <w:sz w:val="20"/>
                <w:lang w:val="de-DE"/>
              </w:rPr>
              <w:t>gemäss</w:t>
            </w:r>
            <w:proofErr w:type="spellEnd"/>
            <w:r w:rsidRPr="00A57394">
              <w:rPr>
                <w:sz w:val="20"/>
                <w:lang w:val="de-DE"/>
              </w:rPr>
              <w:t xml:space="preserve"> den vorgehenden Fragen zu verpflichten?</w:t>
            </w:r>
          </w:p>
        </w:tc>
      </w:tr>
      <w:tr w:rsidR="00F85D68" w14:paraId="39BB7863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3793C44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4D09B8F2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090902C2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an Ihrem Betriebssitz fälligen Steuern [CH: Staats-, Gemeinde- und direkten Bundessteuern (inkl. Nach</w:t>
            </w:r>
            <w:r w:rsidRPr="00A57394">
              <w:rPr>
                <w:sz w:val="20"/>
                <w:lang w:val="de-DE"/>
              </w:rPr>
              <w:softHyphen/>
              <w:t>steuern etc.)] vollumfänglich bezahlt?</w:t>
            </w:r>
          </w:p>
        </w:tc>
      </w:tr>
      <w:tr w:rsidR="00F85D68" w14:paraId="6DEDF8A1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806325F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50C7607F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0BCDB6E4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fällige Mehrwertsteuer, Umsatzsteuer vollumfänglich bezahlt?</w:t>
            </w:r>
          </w:p>
        </w:tc>
      </w:tr>
      <w:tr w:rsidR="00F85D68" w14:paraId="4A5FDD30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D683458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01ACF78D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63A19F0F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an Ihrem Betriebssitz fälligen Sozialversicherungs</w:t>
            </w:r>
            <w:r w:rsidRPr="00A57394">
              <w:rPr>
                <w:sz w:val="20"/>
                <w:lang w:val="de-DE"/>
              </w:rPr>
              <w:softHyphen/>
              <w:t>bei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 xml:space="preserve">träge [CH: AHV, IV, EO, FAK, ALV, BVG und UVG] </w:t>
            </w:r>
            <w:proofErr w:type="spellStart"/>
            <w:r w:rsidRPr="00A57394">
              <w:rPr>
                <w:sz w:val="20"/>
                <w:lang w:val="de-DE"/>
              </w:rPr>
              <w:t>einschliesslich</w:t>
            </w:r>
            <w:proofErr w:type="spellEnd"/>
            <w:r w:rsidRPr="00A57394">
              <w:rPr>
                <w:sz w:val="20"/>
                <w:lang w:val="de-DE"/>
              </w:rPr>
              <w:t xml:space="preserve"> der vom Lohn abgezogenen Arbeitnehmeranteile vollumfänglich bezahlt?</w:t>
            </w:r>
          </w:p>
        </w:tc>
      </w:tr>
      <w:tr w:rsidR="00F85D68" w14:paraId="4C8733DD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AB56A01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7CB093F5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1D2917EA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fälligen Beiträge, die sich aus allgemeinverbindlich 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klärten Gesamtarbeitsverträgen, dem die von ihrer Unternehmung aus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 xml:space="preserve">geübten Tätigkeit unterliegt, </w:t>
            </w:r>
            <w:proofErr w:type="spellStart"/>
            <w:r w:rsidRPr="00A57394">
              <w:rPr>
                <w:sz w:val="20"/>
                <w:lang w:val="de-DE"/>
              </w:rPr>
              <w:t>einschliesslich</w:t>
            </w:r>
            <w:proofErr w:type="spellEnd"/>
            <w:r w:rsidRPr="00A57394">
              <w:rPr>
                <w:sz w:val="20"/>
                <w:lang w:val="de-DE"/>
              </w:rPr>
              <w:t xml:space="preserve"> der vom Lohn abgezo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genen Arbeitnehmeranteile, vollumfänglich bezahlt?</w:t>
            </w:r>
          </w:p>
        </w:tc>
      </w:tr>
      <w:tr w:rsidR="00F85D68" w14:paraId="50B79B2B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DD868A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427F537E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29B2F040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Befinden Sie sich in einem Schuldbetreibungs- oder </w:t>
            </w:r>
            <w:proofErr w:type="spellStart"/>
            <w:r w:rsidRPr="00A57394">
              <w:rPr>
                <w:sz w:val="20"/>
                <w:lang w:val="de-DE"/>
              </w:rPr>
              <w:t>Konkurs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ver</w:t>
            </w:r>
            <w:r>
              <w:rPr>
                <w:sz w:val="20"/>
                <w:lang w:val="de-DE"/>
              </w:rPr>
              <w:t>-</w:t>
            </w:r>
            <w:r w:rsidRPr="00A57394">
              <w:rPr>
                <w:sz w:val="20"/>
                <w:lang w:val="de-DE"/>
              </w:rPr>
              <w:t>fahren</w:t>
            </w:r>
            <w:proofErr w:type="spellEnd"/>
            <w:r w:rsidRPr="00A57394">
              <w:rPr>
                <w:sz w:val="20"/>
                <w:lang w:val="de-DE"/>
              </w:rPr>
              <w:t>, sind Betreibungen hängig?</w:t>
            </w:r>
          </w:p>
        </w:tc>
      </w:tr>
      <w:tr w:rsidR="00F85D68" w14:paraId="6EBC55B0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EC8AB3F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635E5591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35059908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Wurden bei Ihnen in den vergangenen zwölf Monaten Pfändungen vollzogen? </w:t>
            </w:r>
          </w:p>
          <w:p w14:paraId="32CC9D53" w14:textId="77777777" w:rsidR="00F85D68" w:rsidRPr="00A57394" w:rsidRDefault="00F85D68" w:rsidP="00F85D68">
            <w:pPr>
              <w:pStyle w:val="NormalerText"/>
              <w:tabs>
                <w:tab w:val="left" w:pos="1139"/>
              </w:tabs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Wenn Ja: </w:t>
            </w:r>
            <w:r w:rsidRPr="00A57394">
              <w:rPr>
                <w:sz w:val="20"/>
                <w:lang w:val="de-DE"/>
              </w:rPr>
              <w:tab/>
              <w:t xml:space="preserve">Auf welchen Betrag (inkl. Währung) beliefen sich die </w:t>
            </w:r>
            <w:r>
              <w:rPr>
                <w:sz w:val="20"/>
                <w:lang w:val="de-DE"/>
              </w:rPr>
              <w:br/>
            </w:r>
            <w:r>
              <w:rPr>
                <w:sz w:val="20"/>
                <w:lang w:val="de-DE"/>
              </w:rPr>
              <w:tab/>
            </w:r>
            <w:r w:rsidRPr="00A57394">
              <w:rPr>
                <w:sz w:val="20"/>
                <w:lang w:val="de-DE"/>
              </w:rPr>
              <w:t>entsprechenden Forderungen?</w:t>
            </w:r>
          </w:p>
        </w:tc>
      </w:tr>
      <w:tr w:rsidR="00F85D68" w14:paraId="47635F21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A30274A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34602085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66CC519A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Haben Sie Absprachen oder andere wettbewerbsbeeinträchtigende </w:t>
            </w:r>
            <w:proofErr w:type="spellStart"/>
            <w:r w:rsidRPr="00A57394">
              <w:rPr>
                <w:sz w:val="20"/>
                <w:lang w:val="de-DE"/>
              </w:rPr>
              <w:t>Massnahmen</w:t>
            </w:r>
            <w:proofErr w:type="spellEnd"/>
            <w:r w:rsidRPr="00A57394">
              <w:rPr>
                <w:sz w:val="20"/>
                <w:lang w:val="de-DE"/>
              </w:rPr>
              <w:t xml:space="preserve"> getroffen?</w:t>
            </w:r>
          </w:p>
        </w:tc>
      </w:tr>
      <w:tr w:rsidR="00F85D68" w:rsidRPr="00BF789A" w14:paraId="78091732" w14:textId="77777777" w:rsidTr="006E19D0">
        <w:tc>
          <w:tcPr>
            <w:tcW w:w="2969" w:type="dxa"/>
            <w:tcBorders>
              <w:top w:val="single" w:sz="2" w:space="0" w:color="auto"/>
            </w:tcBorders>
          </w:tcPr>
          <w:p w14:paraId="4A455B31" w14:textId="77777777" w:rsidR="00F85D68" w:rsidRPr="0006168D" w:rsidRDefault="00F85D68" w:rsidP="00F85D68">
            <w:pPr>
              <w:pStyle w:val="Blockabstand"/>
            </w:pPr>
          </w:p>
        </w:tc>
        <w:tc>
          <w:tcPr>
            <w:tcW w:w="286" w:type="dxa"/>
          </w:tcPr>
          <w:p w14:paraId="61C83759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59003549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</w:tr>
      <w:tr w:rsidR="00F85D68" w:rsidRPr="00BF789A" w14:paraId="140D851D" w14:textId="77777777" w:rsidTr="006E19D0">
        <w:tc>
          <w:tcPr>
            <w:tcW w:w="2969" w:type="dxa"/>
          </w:tcPr>
          <w:p w14:paraId="0FCBC5AA" w14:textId="77777777" w:rsidR="00F85D68" w:rsidRDefault="00F85D68" w:rsidP="00F85D68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Bemerkungen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76ABED6" w14:textId="77777777" w:rsidR="00F85D68" w:rsidRPr="003C5DF6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527D46E" w14:textId="77777777" w:rsidR="00F85D68" w:rsidRPr="00BF789A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  <w:tr w:rsidR="00F85D68" w:rsidRPr="00BF789A" w14:paraId="30EEAD9F" w14:textId="77777777" w:rsidTr="006E19D0">
        <w:tc>
          <w:tcPr>
            <w:tcW w:w="2969" w:type="dxa"/>
          </w:tcPr>
          <w:p w14:paraId="65B85478" w14:textId="77777777" w:rsidR="00F85D68" w:rsidRDefault="00F85D68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6B8D5C81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</w:tcBorders>
          </w:tcPr>
          <w:p w14:paraId="2922A3B2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</w:tr>
      <w:tr w:rsidR="00F85D68" w:rsidRPr="00BF789A" w14:paraId="2CE991CA" w14:textId="77777777" w:rsidTr="00F85D68">
        <w:tc>
          <w:tcPr>
            <w:tcW w:w="2969" w:type="dxa"/>
          </w:tcPr>
          <w:p w14:paraId="4F876AF4" w14:textId="77777777" w:rsidR="00F85D68" w:rsidRPr="00BF789A" w:rsidRDefault="00F85D68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191EE357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51044C22" w14:textId="77777777" w:rsidR="00F85D68" w:rsidRPr="00A57394" w:rsidRDefault="00F85D68" w:rsidP="00F85D68">
            <w:pPr>
              <w:pStyle w:val="NormalerText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Mit der nachfolgenden Unterschrift bestätigt die Unternehmung die </w:t>
            </w:r>
            <w:r w:rsidRPr="00A57394">
              <w:rPr>
                <w:sz w:val="20"/>
              </w:rPr>
              <w:t>Richtigkeit</w:t>
            </w:r>
            <w:r w:rsidRPr="00A57394">
              <w:rPr>
                <w:sz w:val="20"/>
                <w:lang w:val="de-DE"/>
              </w:rPr>
              <w:t xml:space="preserve"> aller Angaben</w:t>
            </w:r>
            <w:r>
              <w:rPr>
                <w:sz w:val="20"/>
                <w:lang w:val="de-DE"/>
              </w:rPr>
              <w:t xml:space="preserve"> </w:t>
            </w:r>
            <w:r w:rsidRPr="00DB440F">
              <w:rPr>
                <w:sz w:val="20"/>
                <w:lang w:val="de-DE"/>
              </w:rPr>
              <w:t>und ermächtigt die jeweils zuständigen Be</w:t>
            </w:r>
            <w:r>
              <w:rPr>
                <w:sz w:val="20"/>
                <w:lang w:val="de-DE"/>
              </w:rPr>
              <w:softHyphen/>
            </w:r>
            <w:r w:rsidRPr="00DB440F">
              <w:rPr>
                <w:sz w:val="20"/>
                <w:lang w:val="de-DE"/>
              </w:rPr>
              <w:t>hörden und Einrichtungen, der Vergabestelle Auskünfte über allfällige Steuer- und Sozialabgabenausstände, betreibungsrechtliche Vorgän</w:t>
            </w:r>
            <w:r>
              <w:rPr>
                <w:sz w:val="20"/>
                <w:lang w:val="de-DE"/>
              </w:rPr>
              <w:softHyphen/>
            </w:r>
            <w:r w:rsidRPr="00DB440F">
              <w:rPr>
                <w:sz w:val="20"/>
                <w:lang w:val="de-DE"/>
              </w:rPr>
              <w:t>ge und weitere Angaben im Rahmen der Selbstdeklaration zu erteilen.</w:t>
            </w:r>
          </w:p>
        </w:tc>
      </w:tr>
      <w:tr w:rsidR="00F85D68" w:rsidRPr="00BF789A" w14:paraId="77FF7D69" w14:textId="77777777" w:rsidTr="006E19D0">
        <w:tc>
          <w:tcPr>
            <w:tcW w:w="2969" w:type="dxa"/>
          </w:tcPr>
          <w:p w14:paraId="178AB945" w14:textId="77777777" w:rsidR="00F85D68" w:rsidRPr="00BF789A" w:rsidRDefault="00F85D68" w:rsidP="00F85D68">
            <w:pPr>
              <w:pStyle w:val="Kapitelabstand"/>
              <w:spacing w:after="120"/>
              <w:rPr>
                <w:lang w:val="de-DE"/>
              </w:rPr>
            </w:pPr>
          </w:p>
        </w:tc>
        <w:tc>
          <w:tcPr>
            <w:tcW w:w="286" w:type="dxa"/>
          </w:tcPr>
          <w:p w14:paraId="3FF23919" w14:textId="77777777" w:rsidR="00F85D68" w:rsidRPr="00BF789A" w:rsidRDefault="00F85D68" w:rsidP="00F85D68">
            <w:pPr>
              <w:pStyle w:val="Kapitelabstand"/>
              <w:spacing w:after="120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4A85544A" w14:textId="77777777" w:rsidR="00F85D68" w:rsidRPr="00BF789A" w:rsidRDefault="00F85D68" w:rsidP="00F85D68">
            <w:pPr>
              <w:pStyle w:val="Kapitelabstand"/>
              <w:spacing w:after="120"/>
              <w:rPr>
                <w:lang w:val="de-DE" w:bidi="x-none"/>
              </w:rPr>
            </w:pPr>
          </w:p>
        </w:tc>
      </w:tr>
      <w:tr w:rsidR="00F85D68" w:rsidRPr="00BF789A" w14:paraId="08E77352" w14:textId="77777777" w:rsidTr="006E19D0">
        <w:tc>
          <w:tcPr>
            <w:tcW w:w="2969" w:type="dxa"/>
          </w:tcPr>
          <w:p w14:paraId="1F7B1FE1" w14:textId="77777777" w:rsidR="00F85D68" w:rsidRPr="00BF789A" w:rsidRDefault="00F85D68" w:rsidP="00F85D68">
            <w:pPr>
              <w:pStyle w:val="berschrift3"/>
              <w:rPr>
                <w:lang w:val="de-DE"/>
              </w:rPr>
            </w:pPr>
            <w:r w:rsidRPr="00BF789A">
              <w:rPr>
                <w:lang w:val="de-DE"/>
              </w:rPr>
              <w:t>Ort und Datum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182C298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0227A" w14:textId="77777777" w:rsidR="00F85D68" w:rsidRPr="00BF789A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  <w:tr w:rsidR="00F85D68" w:rsidRPr="00BF789A" w14:paraId="6BC1E5A0" w14:textId="77777777" w:rsidTr="006E19D0">
        <w:tc>
          <w:tcPr>
            <w:tcW w:w="2969" w:type="dxa"/>
          </w:tcPr>
          <w:p w14:paraId="323FD1D4" w14:textId="77777777" w:rsidR="00F85D68" w:rsidRDefault="00F85D68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55617EF7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bottom w:val="single" w:sz="2" w:space="0" w:color="auto"/>
            </w:tcBorders>
          </w:tcPr>
          <w:p w14:paraId="1850B87A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</w:tr>
      <w:tr w:rsidR="00F85D68" w:rsidRPr="00BF789A" w14:paraId="120A8CF9" w14:textId="77777777" w:rsidTr="006E19D0">
        <w:tc>
          <w:tcPr>
            <w:tcW w:w="2969" w:type="dxa"/>
          </w:tcPr>
          <w:p w14:paraId="08932C01" w14:textId="77777777" w:rsidR="00F85D68" w:rsidRPr="00BF789A" w:rsidRDefault="00F85D68" w:rsidP="00F85D68">
            <w:pPr>
              <w:pStyle w:val="berschrift3"/>
              <w:rPr>
                <w:lang w:val="de-DE"/>
              </w:rPr>
            </w:pPr>
            <w:r w:rsidRPr="00BF789A">
              <w:rPr>
                <w:lang w:val="de-DE"/>
              </w:rPr>
              <w:t xml:space="preserve">Firmenstempel und </w:t>
            </w:r>
            <w:r>
              <w:rPr>
                <w:lang w:val="de-DE"/>
              </w:rPr>
              <w:t xml:space="preserve">rechtsgültige </w:t>
            </w:r>
            <w:r w:rsidRPr="00BF789A">
              <w:rPr>
                <w:lang w:val="de-DE"/>
              </w:rPr>
              <w:t>Unterschrift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10BE607" w14:textId="77777777" w:rsidR="00F85D68" w:rsidRDefault="00F85D68" w:rsidP="00F85D68">
            <w:pPr>
              <w:pStyle w:val="Blockabstand"/>
              <w:rPr>
                <w:lang w:val="de-DE" w:bidi="x-none"/>
              </w:rPr>
            </w:pPr>
          </w:p>
          <w:p w14:paraId="10844ED9" w14:textId="77777777" w:rsidR="00F85D68" w:rsidRDefault="00F85D68" w:rsidP="00F85D68"/>
          <w:p w14:paraId="3ED18611" w14:textId="77777777" w:rsidR="00F85D68" w:rsidRDefault="00F85D68" w:rsidP="00F85D68"/>
          <w:p w14:paraId="07110C9A" w14:textId="77777777" w:rsidR="00F85D68" w:rsidRDefault="00F85D68" w:rsidP="00F85D68"/>
          <w:p w14:paraId="341D1BEE" w14:textId="77777777" w:rsidR="00F85D68" w:rsidRDefault="00F85D68" w:rsidP="00F85D68"/>
          <w:p w14:paraId="5BC544D6" w14:textId="77777777" w:rsidR="00F85D68" w:rsidRDefault="00F85D68" w:rsidP="00F85D68"/>
          <w:p w14:paraId="39EEBB9B" w14:textId="77777777" w:rsidR="00F85D68" w:rsidRPr="001C2CF3" w:rsidRDefault="00F85D68" w:rsidP="00F85D68"/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FF870" w14:textId="77777777" w:rsidR="00F85D68" w:rsidRPr="00BF789A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7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</w:tbl>
    <w:p w14:paraId="52742E59" w14:textId="77777777" w:rsidR="00F85D68" w:rsidRDefault="00F85D68" w:rsidP="001B56A7">
      <w:pPr>
        <w:pStyle w:val="Blockabstand"/>
        <w:sectPr w:rsidR="00F85D68" w:rsidSect="00DC1FAE">
          <w:pgSz w:w="11900" w:h="16840"/>
          <w:pgMar w:top="851" w:right="1134" w:bottom="851" w:left="1276" w:header="851" w:footer="510" w:gutter="0"/>
          <w:cols w:space="709"/>
          <w:titlePg/>
        </w:sect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2966"/>
        <w:gridCol w:w="286"/>
        <w:gridCol w:w="1210"/>
        <w:gridCol w:w="1643"/>
        <w:gridCol w:w="243"/>
        <w:gridCol w:w="1479"/>
        <w:gridCol w:w="1664"/>
      </w:tblGrid>
      <w:tr w:rsidR="00F85D68" w:rsidRPr="00F81012" w14:paraId="4E54E5F3" w14:textId="77777777" w:rsidTr="00F85D68">
        <w:tc>
          <w:tcPr>
            <w:tcW w:w="2973" w:type="dxa"/>
            <w:gridSpan w:val="2"/>
          </w:tcPr>
          <w:p w14:paraId="7EB94C08" w14:textId="77777777" w:rsidR="00F85D68" w:rsidRPr="000D25D8" w:rsidRDefault="00F85D68" w:rsidP="00F85D68">
            <w:pPr>
              <w:pStyle w:val="berschrift4"/>
            </w:pPr>
          </w:p>
        </w:tc>
        <w:tc>
          <w:tcPr>
            <w:tcW w:w="286" w:type="dxa"/>
          </w:tcPr>
          <w:p w14:paraId="25A6BD0E" w14:textId="77777777" w:rsidR="00F85D68" w:rsidRPr="00F81012" w:rsidRDefault="00F85D68" w:rsidP="00F85D68">
            <w:pPr>
              <w:pStyle w:val="Titel2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08AF762A" w14:textId="77777777" w:rsidR="00F85D68" w:rsidRPr="00A27D90" w:rsidRDefault="00F85D68" w:rsidP="00F85D68">
            <w:pPr>
              <w:pStyle w:val="Titel2"/>
              <w:rPr>
                <w:spacing w:val="-2"/>
                <w:szCs w:val="36"/>
                <w:lang w:val="de-DE"/>
              </w:rPr>
            </w:pPr>
            <w:r w:rsidRPr="00B63FF4">
              <w:t xml:space="preserve">Entwicklung Neubau Sporthalle und Sportanlage </w:t>
            </w:r>
            <w:proofErr w:type="spellStart"/>
            <w:r w:rsidRPr="00B63FF4">
              <w:t>Hüssenbüel</w:t>
            </w:r>
            <w:proofErr w:type="spellEnd"/>
          </w:p>
        </w:tc>
      </w:tr>
      <w:tr w:rsidR="00F85D68" w:rsidRPr="00584884" w14:paraId="7D33A291" w14:textId="77777777" w:rsidTr="00F85D68">
        <w:tc>
          <w:tcPr>
            <w:tcW w:w="2973" w:type="dxa"/>
            <w:gridSpan w:val="2"/>
          </w:tcPr>
          <w:p w14:paraId="2A067A10" w14:textId="77777777" w:rsidR="00F85D68" w:rsidRPr="003279C1" w:rsidRDefault="00F85D68" w:rsidP="00F85D68">
            <w:pPr>
              <w:pStyle w:val="berschrift3"/>
            </w:pPr>
          </w:p>
        </w:tc>
        <w:tc>
          <w:tcPr>
            <w:tcW w:w="286" w:type="dxa"/>
          </w:tcPr>
          <w:p w14:paraId="55858909" w14:textId="77777777" w:rsidR="00F85D68" w:rsidRPr="00584884" w:rsidRDefault="00F85D68" w:rsidP="00F85D68">
            <w:pPr>
              <w:pStyle w:val="Titel1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7EE6F435" w14:textId="2C4A6E4E" w:rsidR="00F85D68" w:rsidRPr="00283276" w:rsidRDefault="00F85D68" w:rsidP="00F85D68">
            <w:pPr>
              <w:pStyle w:val="Titel1"/>
              <w:rPr>
                <w:b/>
              </w:rPr>
            </w:pPr>
            <w:r>
              <w:rPr>
                <w:sz w:val="56"/>
                <w:szCs w:val="56"/>
                <w:lang w:val="de-DE" w:bidi="x-none"/>
              </w:rPr>
              <w:t>Selbstdeklaration E</w:t>
            </w:r>
            <w:r>
              <w:rPr>
                <w:sz w:val="56"/>
                <w:szCs w:val="56"/>
                <w:lang w:val="de-DE" w:bidi="x-none"/>
              </w:rPr>
              <w:br/>
            </w:r>
            <w:r>
              <w:rPr>
                <w:b/>
                <w:sz w:val="56"/>
                <w:szCs w:val="56"/>
                <w:lang w:val="de-DE" w:bidi="x-none"/>
              </w:rPr>
              <w:t>HLKSEE-Ingenieurwesen</w:t>
            </w:r>
          </w:p>
        </w:tc>
      </w:tr>
      <w:tr w:rsidR="00F85D68" w:rsidRPr="00F81012" w14:paraId="7685AA16" w14:textId="77777777" w:rsidTr="00F85D68">
        <w:tc>
          <w:tcPr>
            <w:tcW w:w="2973" w:type="dxa"/>
            <w:gridSpan w:val="2"/>
          </w:tcPr>
          <w:p w14:paraId="40F084B2" w14:textId="77777777" w:rsidR="00F85D68" w:rsidRPr="000D25D8" w:rsidRDefault="00F85D68" w:rsidP="00F85D68">
            <w:pPr>
              <w:pStyle w:val="berschrift2"/>
            </w:pPr>
          </w:p>
        </w:tc>
        <w:tc>
          <w:tcPr>
            <w:tcW w:w="286" w:type="dxa"/>
          </w:tcPr>
          <w:p w14:paraId="661F696B" w14:textId="77777777" w:rsidR="00F85D68" w:rsidRPr="00F81012" w:rsidRDefault="00F85D68" w:rsidP="00F85D68">
            <w:pPr>
              <w:pStyle w:val="berschrift2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5E1C1605" w14:textId="77777777" w:rsidR="00F85D68" w:rsidRPr="005E1BC8" w:rsidRDefault="00F85D68" w:rsidP="00F85D68">
            <w:pPr>
              <w:pStyle w:val="Titel2"/>
              <w:spacing w:after="300"/>
              <w:rPr>
                <w:lang w:val="de-DE"/>
              </w:rPr>
            </w:pPr>
            <w:r>
              <w:rPr>
                <w:lang w:val="de-DE"/>
              </w:rPr>
              <w:t xml:space="preserve">Projektwettbewerb im selektiven Verfahren </w:t>
            </w:r>
          </w:p>
        </w:tc>
      </w:tr>
      <w:tr w:rsidR="00F85D68" w:rsidRPr="00F81012" w14:paraId="0AF8B72B" w14:textId="77777777" w:rsidTr="00F85D68">
        <w:tc>
          <w:tcPr>
            <w:tcW w:w="2973" w:type="dxa"/>
            <w:gridSpan w:val="2"/>
          </w:tcPr>
          <w:p w14:paraId="00DAF9E5" w14:textId="77777777" w:rsidR="00F85D68" w:rsidRPr="000D25D8" w:rsidRDefault="00F85D68" w:rsidP="00F85D68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BB168E2" w14:textId="77777777" w:rsidR="00F85D68" w:rsidRPr="00F81012" w:rsidRDefault="00F85D68" w:rsidP="00F85D68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183C4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85D68" w:rsidRPr="00F81012" w14:paraId="27735D2D" w14:textId="77777777" w:rsidTr="00F85D68">
        <w:tc>
          <w:tcPr>
            <w:tcW w:w="2973" w:type="dxa"/>
            <w:gridSpan w:val="2"/>
          </w:tcPr>
          <w:p w14:paraId="0297B29C" w14:textId="77777777" w:rsidR="00F85D68" w:rsidRPr="000D25D8" w:rsidRDefault="00F85D68" w:rsidP="00F85D68">
            <w:pPr>
              <w:pStyle w:val="berschrift4"/>
              <w:spacing w:before="40" w:after="40"/>
            </w:pPr>
            <w:proofErr w:type="spellStart"/>
            <w:r>
              <w:rPr>
                <w:lang w:val="de-DE"/>
              </w:rPr>
              <w:t>Strasse</w:t>
            </w:r>
            <w:proofErr w:type="spellEnd"/>
            <w:r>
              <w:rPr>
                <w:lang w:val="de-DE"/>
              </w:rPr>
              <w:t>, PLZ, Ort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0ABB0D0" w14:textId="77777777" w:rsidR="00F85D68" w:rsidRPr="00F81012" w:rsidRDefault="00F85D68" w:rsidP="00F85D68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AE080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85D68" w:rsidRPr="00F81012" w14:paraId="474A24BF" w14:textId="77777777" w:rsidTr="00F85D68">
        <w:tc>
          <w:tcPr>
            <w:tcW w:w="2973" w:type="dxa"/>
            <w:gridSpan w:val="2"/>
          </w:tcPr>
          <w:p w14:paraId="0FCA568D" w14:textId="77777777" w:rsidR="00F85D68" w:rsidRPr="000D25D8" w:rsidRDefault="00F85D68" w:rsidP="00F85D68">
            <w:pPr>
              <w:pStyle w:val="berschrift4"/>
              <w:spacing w:before="40" w:after="40"/>
            </w:pPr>
            <w:r>
              <w:rPr>
                <w:lang w:val="de-DE"/>
              </w:rPr>
              <w:t>UID / MWST. Nr.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0671279" w14:textId="77777777" w:rsidR="00F85D68" w:rsidRPr="00F81012" w:rsidRDefault="00F85D68" w:rsidP="00F85D68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C8F16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85D68" w:rsidRPr="00F81012" w14:paraId="452F136E" w14:textId="77777777" w:rsidTr="00F85D68">
        <w:tc>
          <w:tcPr>
            <w:tcW w:w="2973" w:type="dxa"/>
            <w:gridSpan w:val="2"/>
          </w:tcPr>
          <w:p w14:paraId="027080A4" w14:textId="77777777" w:rsidR="00F85D68" w:rsidRPr="000D25D8" w:rsidRDefault="00F85D68" w:rsidP="00F85D68">
            <w:pPr>
              <w:pStyle w:val="berschrift4"/>
            </w:pPr>
            <w:r w:rsidRPr="002E469C">
              <w:t>Rechtsform / Gründungsjahr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103D178" w14:textId="77777777" w:rsidR="00F85D68" w:rsidRPr="00F81012" w:rsidRDefault="00F85D68" w:rsidP="00F85D68">
            <w:pPr>
              <w:pStyle w:val="berschrift3"/>
              <w:rPr>
                <w:lang w:val="de-DE"/>
              </w:rPr>
            </w:pPr>
          </w:p>
        </w:tc>
        <w:tc>
          <w:tcPr>
            <w:tcW w:w="30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7C3C8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  <w:tc>
          <w:tcPr>
            <w:tcW w:w="31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EC2AC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85D68" w:rsidRPr="00F81012" w14:paraId="6972CB82" w14:textId="77777777" w:rsidTr="00F85D68">
        <w:tc>
          <w:tcPr>
            <w:tcW w:w="2973" w:type="dxa"/>
            <w:gridSpan w:val="2"/>
          </w:tcPr>
          <w:p w14:paraId="3A093FB9" w14:textId="77777777" w:rsidR="00F85D68" w:rsidRPr="000D25D8" w:rsidRDefault="00F85D68" w:rsidP="00F85D68">
            <w:pPr>
              <w:pStyle w:val="berschrift4"/>
              <w:spacing w:before="40" w:after="40"/>
            </w:pPr>
            <w:r>
              <w:rPr>
                <w:lang w:val="de-DE"/>
              </w:rPr>
              <w:t>Gesellschaftskapital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FDE711B" w14:textId="77777777" w:rsidR="00F85D68" w:rsidRPr="00F81012" w:rsidRDefault="00F85D68" w:rsidP="00F85D68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5C491" w14:textId="77777777" w:rsidR="00F85D68" w:rsidRPr="00F81012" w:rsidRDefault="00F85D68" w:rsidP="00F85D68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85D68" w:rsidRPr="00B04740" w14:paraId="215BA519" w14:textId="77777777" w:rsidTr="00F85D68">
        <w:trPr>
          <w:gridBefore w:val="1"/>
          <w:wBefore w:w="7" w:type="dxa"/>
        </w:trPr>
        <w:tc>
          <w:tcPr>
            <w:tcW w:w="2966" w:type="dxa"/>
          </w:tcPr>
          <w:p w14:paraId="73F63C73" w14:textId="77777777" w:rsidR="00F85D68" w:rsidRPr="00B04740" w:rsidRDefault="00F85D68" w:rsidP="00F85D68">
            <w:pPr>
              <w:pStyle w:val="Blockabstand"/>
              <w:rPr>
                <w:sz w:val="20"/>
                <w:lang w:val="de-DE"/>
              </w:rPr>
            </w:pPr>
          </w:p>
        </w:tc>
        <w:tc>
          <w:tcPr>
            <w:tcW w:w="286" w:type="dxa"/>
          </w:tcPr>
          <w:p w14:paraId="4879FC24" w14:textId="77777777" w:rsidR="00F85D68" w:rsidRPr="00B04740" w:rsidRDefault="00F85D68" w:rsidP="00F85D68">
            <w:pPr>
              <w:pStyle w:val="Blockabstand"/>
              <w:rPr>
                <w:sz w:val="20"/>
                <w:lang w:val="de-DE" w:bidi="x-none"/>
              </w:rPr>
            </w:pPr>
          </w:p>
        </w:tc>
        <w:tc>
          <w:tcPr>
            <w:tcW w:w="6239" w:type="dxa"/>
            <w:gridSpan w:val="5"/>
          </w:tcPr>
          <w:p w14:paraId="0ACACE5E" w14:textId="77777777" w:rsidR="00F85D68" w:rsidRPr="00B04740" w:rsidRDefault="00F85D68" w:rsidP="00F85D68">
            <w:pPr>
              <w:pStyle w:val="Blockabstand"/>
              <w:rPr>
                <w:sz w:val="20"/>
                <w:lang w:val="de-DE" w:bidi="x-none"/>
              </w:rPr>
            </w:pPr>
          </w:p>
        </w:tc>
      </w:tr>
      <w:tr w:rsidR="006E19D0" w:rsidRPr="00473B48" w14:paraId="25825E9E" w14:textId="77777777" w:rsidTr="00401CDC">
        <w:trPr>
          <w:gridBefore w:val="1"/>
          <w:wBefore w:w="7" w:type="dxa"/>
        </w:trPr>
        <w:tc>
          <w:tcPr>
            <w:tcW w:w="2966" w:type="dxa"/>
            <w:vMerge w:val="restart"/>
          </w:tcPr>
          <w:p w14:paraId="102531D0" w14:textId="77777777" w:rsidR="006E19D0" w:rsidRDefault="006E19D0" w:rsidP="00401CD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Angaben zur Versicherungsdeckung</w:t>
            </w:r>
          </w:p>
        </w:tc>
        <w:tc>
          <w:tcPr>
            <w:tcW w:w="286" w:type="dxa"/>
          </w:tcPr>
          <w:p w14:paraId="7DF4A8BD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2DFA52FF" w14:textId="77777777" w:rsidR="006E19D0" w:rsidRPr="00473B48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Gesellschaft</w:t>
            </w:r>
          </w:p>
        </w:tc>
        <w:tc>
          <w:tcPr>
            <w:tcW w:w="50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ECFAF" w14:textId="77777777" w:rsidR="006E19D0" w:rsidRPr="00473B48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3627C6" w14:paraId="7B4E3884" w14:textId="77777777" w:rsidTr="00401CDC">
        <w:trPr>
          <w:gridBefore w:val="1"/>
          <w:wBefore w:w="7" w:type="dxa"/>
        </w:trPr>
        <w:tc>
          <w:tcPr>
            <w:tcW w:w="2966" w:type="dxa"/>
            <w:vMerge/>
          </w:tcPr>
          <w:p w14:paraId="1574988F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350D7287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1210" w:type="dxa"/>
          </w:tcPr>
          <w:p w14:paraId="5FEF70F2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886" w:type="dxa"/>
            <w:gridSpan w:val="2"/>
          </w:tcPr>
          <w:p w14:paraId="7FCCCDD3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479" w:type="dxa"/>
          </w:tcPr>
          <w:p w14:paraId="6F0116A7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664" w:type="dxa"/>
          </w:tcPr>
          <w:p w14:paraId="17CF0061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6E19D0" w:rsidRPr="00473B48" w14:paraId="495F4F38" w14:textId="77777777" w:rsidTr="00401CDC">
        <w:trPr>
          <w:gridBefore w:val="1"/>
          <w:wBefore w:w="7" w:type="dxa"/>
        </w:trPr>
        <w:tc>
          <w:tcPr>
            <w:tcW w:w="2966" w:type="dxa"/>
            <w:vMerge/>
          </w:tcPr>
          <w:p w14:paraId="02DB1166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293729D5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444C9790" w14:textId="77777777" w:rsidR="006E19D0" w:rsidRDefault="006E19D0" w:rsidP="00401CDC">
            <w:pPr>
              <w:pStyle w:val="berschrift4"/>
              <w:rPr>
                <w:lang w:val="de-DE"/>
              </w:rPr>
            </w:pPr>
            <w:r>
              <w:rPr>
                <w:lang w:val="de-DE"/>
              </w:rPr>
              <w:t>Verfügbare Summe pro Schadenfall (in Fr.)</w:t>
            </w:r>
          </w:p>
        </w:tc>
      </w:tr>
      <w:tr w:rsidR="006E19D0" w:rsidRPr="00473B48" w14:paraId="58C9ED60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686F045D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060748A4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607A81C9" w14:textId="77777777" w:rsidR="006E19D0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Sachschäden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DD6D" w14:textId="77777777" w:rsidR="006E19D0" w:rsidRPr="00473B48" w:rsidRDefault="006E19D0" w:rsidP="00401CDC">
            <w:pPr>
              <w:pStyle w:val="NormalerText"/>
              <w:tabs>
                <w:tab w:val="left" w:pos="156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172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4C287D88" w14:textId="77777777" w:rsidR="006E19D0" w:rsidRPr="00473B48" w:rsidRDefault="006E19D0" w:rsidP="00401CDC">
            <w:pPr>
              <w:pStyle w:val="berschrift4"/>
              <w:spacing w:before="40" w:after="40"/>
              <w:ind w:left="142"/>
              <w:rPr>
                <w:lang w:val="de-DE"/>
              </w:rPr>
            </w:pPr>
            <w:r>
              <w:rPr>
                <w:lang w:val="de-DE"/>
              </w:rPr>
              <w:t>Personenschäden</w:t>
            </w:r>
          </w:p>
        </w:tc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4A991" w14:textId="77777777" w:rsidR="006E19D0" w:rsidRPr="00473B48" w:rsidRDefault="006E19D0" w:rsidP="00401CDC">
            <w:pPr>
              <w:pStyle w:val="NormalerText"/>
              <w:tabs>
                <w:tab w:val="left" w:pos="122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3627C6" w14:paraId="5C95FF31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55A46393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1E8CE73B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1210" w:type="dxa"/>
          </w:tcPr>
          <w:p w14:paraId="1E8F7A55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886" w:type="dxa"/>
            <w:gridSpan w:val="2"/>
          </w:tcPr>
          <w:p w14:paraId="0154D5B1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479" w:type="dxa"/>
          </w:tcPr>
          <w:p w14:paraId="2E968D5E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664" w:type="dxa"/>
            <w:tcBorders>
              <w:bottom w:val="single" w:sz="2" w:space="0" w:color="auto"/>
            </w:tcBorders>
          </w:tcPr>
          <w:p w14:paraId="60BA0D1D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6E19D0" w:rsidRPr="00473B48" w14:paraId="476C326F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016BE14F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22AF3365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36537D2A" w14:textId="77777777" w:rsidR="006E19D0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proofErr w:type="spellStart"/>
            <w:r>
              <w:rPr>
                <w:lang w:val="de-DE"/>
              </w:rPr>
              <w:t>Bautenschäden</w:t>
            </w:r>
            <w:proofErr w:type="spellEnd"/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58093" w14:textId="77777777" w:rsidR="006E19D0" w:rsidRPr="00473B48" w:rsidRDefault="006E19D0" w:rsidP="00401CDC">
            <w:pPr>
              <w:pStyle w:val="NormalerText"/>
              <w:tabs>
                <w:tab w:val="left" w:pos="126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172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54524E22" w14:textId="77777777" w:rsidR="006E19D0" w:rsidRDefault="006E19D0" w:rsidP="00401CDC">
            <w:pPr>
              <w:pStyle w:val="berschrift4"/>
              <w:spacing w:before="40" w:after="40"/>
              <w:ind w:left="142"/>
              <w:rPr>
                <w:lang w:val="de-DE"/>
              </w:rPr>
            </w:pPr>
            <w:r>
              <w:rPr>
                <w:lang w:val="de-DE"/>
              </w:rPr>
              <w:t>Vermögensschäden</w:t>
            </w:r>
          </w:p>
        </w:tc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C5A2C" w14:textId="77777777" w:rsidR="006E19D0" w:rsidRPr="00473B48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AD76EC" w14:paraId="31042052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1CD7AE42" w14:textId="77777777" w:rsidR="006E19D0" w:rsidRPr="00AD76EC" w:rsidRDefault="006E19D0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286" w:type="dxa"/>
          </w:tcPr>
          <w:p w14:paraId="1944DCF7" w14:textId="77777777" w:rsidR="006E19D0" w:rsidRPr="00AD76EC" w:rsidRDefault="006E19D0" w:rsidP="00401CDC">
            <w:pPr>
              <w:pStyle w:val="berschrift3"/>
              <w:rPr>
                <w:lang w:val="de-DE" w:bidi="x-none"/>
              </w:rPr>
            </w:pPr>
          </w:p>
        </w:tc>
        <w:tc>
          <w:tcPr>
            <w:tcW w:w="6239" w:type="dxa"/>
            <w:gridSpan w:val="5"/>
          </w:tcPr>
          <w:p w14:paraId="01DDB20C" w14:textId="77777777" w:rsidR="006E19D0" w:rsidRPr="00AD76EC" w:rsidRDefault="006E19D0" w:rsidP="00401CDC">
            <w:pPr>
              <w:pStyle w:val="berschrift3"/>
              <w:rPr>
                <w:lang w:val="de-DE" w:bidi="x-none"/>
              </w:rPr>
            </w:pPr>
          </w:p>
        </w:tc>
      </w:tr>
      <w:tr w:rsidR="006E19D0" w:rsidRPr="003C5DF6" w14:paraId="7BF5B4FA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bottom w:val="single" w:sz="2" w:space="0" w:color="auto"/>
            </w:tcBorders>
          </w:tcPr>
          <w:p w14:paraId="0658B8D8" w14:textId="77777777" w:rsidR="006E19D0" w:rsidRDefault="006E19D0" w:rsidP="00401CD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Bestätigung</w:t>
            </w:r>
          </w:p>
        </w:tc>
        <w:tc>
          <w:tcPr>
            <w:tcW w:w="286" w:type="dxa"/>
          </w:tcPr>
          <w:p w14:paraId="14B7F2CA" w14:textId="77777777" w:rsidR="006E19D0" w:rsidRPr="004B4F7E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6FE9EB53" w14:textId="77777777" w:rsidR="006E19D0" w:rsidRPr="00217C94" w:rsidRDefault="006E19D0" w:rsidP="00401CDC">
            <w:pPr>
              <w:pStyle w:val="NormalerText"/>
              <w:spacing w:line="240" w:lineRule="auto"/>
              <w:rPr>
                <w:i/>
                <w:sz w:val="20"/>
                <w:lang w:val="de-DE"/>
              </w:rPr>
            </w:pPr>
            <w:r w:rsidRPr="00217C94">
              <w:rPr>
                <w:i/>
                <w:sz w:val="20"/>
                <w:lang w:val="de-DE"/>
              </w:rPr>
              <w:t>Beantworten Sie bitte folgende Fragen mit Ja oder Nein.</w:t>
            </w:r>
          </w:p>
        </w:tc>
      </w:tr>
      <w:tr w:rsidR="006E19D0" w14:paraId="2FBACD59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C2CD555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7F00D0C0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5D5562C3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die geltenden Arbeitsschutzbestimmungen ein?</w:t>
            </w:r>
          </w:p>
        </w:tc>
      </w:tr>
      <w:tr w:rsidR="006E19D0" w14:paraId="39E417A3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C64A880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2CA0EFD2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351D2368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Gesamtarbeitsvertrag, dem die von ihrer Unter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nehmung ausgeübten Tätigkeit unterliegt, ein?</w:t>
            </w:r>
          </w:p>
        </w:tc>
      </w:tr>
      <w:tr w:rsidR="006E19D0" w14:paraId="0CDC6DA8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E6B8D4C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7F188894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6B3C8C3A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Normalarbeitsvertrag, dem die von ihrer Unter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nehmung ausgeübten Tätigkeit unterliegt, ein?</w:t>
            </w:r>
          </w:p>
        </w:tc>
      </w:tr>
    </w:tbl>
    <w:p w14:paraId="7737FF1D" w14:textId="77777777" w:rsidR="00F85D68" w:rsidRDefault="00F85D68">
      <w:r>
        <w:br w:type="page"/>
      </w:r>
    </w:p>
    <w:tbl>
      <w:tblPr>
        <w:tblW w:w="9492" w:type="dxa"/>
        <w:tblInd w:w="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286"/>
        <w:gridCol w:w="6238"/>
      </w:tblGrid>
      <w:tr w:rsidR="00F85D68" w14:paraId="5566006C" w14:textId="77777777" w:rsidTr="006E19D0"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D3C067E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lastRenderedPageBreak/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72D1E291" w14:textId="77777777" w:rsidR="00F85D68" w:rsidRPr="00DB747B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9" w:type="dxa"/>
          </w:tcPr>
          <w:p w14:paraId="78EDC9DC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die am Ort der ausgeübten Tätigkeit branchenüblichen Lohn und Arbeitsbedingungen ein?</w:t>
            </w:r>
          </w:p>
        </w:tc>
      </w:tr>
      <w:tr w:rsidR="00F85D68" w14:paraId="3C612A43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52B00AE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1DC5FE10" w14:textId="77777777" w:rsidR="00F85D68" w:rsidRPr="00DB747B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4FB06009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Grundsatz der Nichtdiskriminierung, namentlich der Gleichbehandlung von Frau und Mann, ein?</w:t>
            </w:r>
          </w:p>
        </w:tc>
      </w:tr>
      <w:tr w:rsidR="00F85D68" w14:paraId="0BEEE152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69F22E1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520A0A13" w14:textId="77777777" w:rsidR="00F85D68" w:rsidRPr="00DB747B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663149F3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Erklären Sie sich bereit, auch Ihre Subunternehmen auf die Einhal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tung der Arbeits</w:t>
            </w:r>
            <w:r w:rsidRPr="00A57394">
              <w:rPr>
                <w:sz w:val="20"/>
                <w:lang w:val="de-DE"/>
              </w:rPr>
              <w:softHyphen/>
              <w:t>schutzbestimmungen und Arbeitsbedingungen sowie die Nichtdiskriminierung, namentlich die Gleichbehandlung von Frau und Mann, gemäss den vorgehenden Fragen zu verpflichten?</w:t>
            </w:r>
          </w:p>
        </w:tc>
      </w:tr>
      <w:tr w:rsidR="00F85D68" w14:paraId="50E14E60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646CBCC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4505361D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73F9CAAD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an Ihrem Betriebssitz fälligen Steuern [CH: Staats-, Gemeinde- und direkten Bundessteuern (inkl. Nach</w:t>
            </w:r>
            <w:r w:rsidRPr="00A57394">
              <w:rPr>
                <w:sz w:val="20"/>
                <w:lang w:val="de-DE"/>
              </w:rPr>
              <w:softHyphen/>
              <w:t>steuern etc.)] vollumfänglich bezahlt?</w:t>
            </w:r>
          </w:p>
        </w:tc>
      </w:tr>
      <w:tr w:rsidR="00F85D68" w14:paraId="3A2AE123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E8898B5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09573DCF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72EAF0F5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fällige Mehrwertsteuer, Umsatzsteuer vollumfänglich bezahlt?</w:t>
            </w:r>
          </w:p>
        </w:tc>
      </w:tr>
      <w:tr w:rsidR="00F85D68" w14:paraId="4735DF7C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A0BD88E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537F7515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5BBB9AFE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an Ihrem Betriebssitz fälligen Sozialversicherungs</w:t>
            </w:r>
            <w:r w:rsidRPr="00A57394">
              <w:rPr>
                <w:sz w:val="20"/>
                <w:lang w:val="de-DE"/>
              </w:rPr>
              <w:softHyphen/>
              <w:t>bei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träge [CH: AHV, IV, EO, FAK, ALV, BVG und UVG] einschliesslich der vom Lohn abgezogenen Arbeitnehmeranteile vollumfänglich bezahlt?</w:t>
            </w:r>
          </w:p>
        </w:tc>
      </w:tr>
      <w:tr w:rsidR="00F85D68" w14:paraId="634848B8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8CB7062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2FA365B9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2A824971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fälligen Beiträge, die sich aus allgemeinverbindlich 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klärten Gesamtarbeitsverträgen, dem die von ihrer Unternehmung aus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geübten Tätigkeit unterliegt, einschliesslich der vom Lohn abgezo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genen Arbeitnehmeranteile, vollumfänglich bezahlt?</w:t>
            </w:r>
          </w:p>
        </w:tc>
      </w:tr>
      <w:tr w:rsidR="00F85D68" w14:paraId="0AD89562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71A9E6C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033C7E70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42CB4310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Befinden Sie sich in einem Schuldbetreibungs- oder Konkurs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ver</w:t>
            </w:r>
            <w:r>
              <w:rPr>
                <w:sz w:val="20"/>
                <w:lang w:val="de-DE"/>
              </w:rPr>
              <w:t>-</w:t>
            </w:r>
            <w:r w:rsidRPr="00A57394">
              <w:rPr>
                <w:sz w:val="20"/>
                <w:lang w:val="de-DE"/>
              </w:rPr>
              <w:t>fahren, sind Betreibungen hängig?</w:t>
            </w:r>
          </w:p>
        </w:tc>
      </w:tr>
      <w:tr w:rsidR="00F85D68" w14:paraId="671BE67B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1E78F8B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1B7A9127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481F4DD9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Wurden bei Ihnen in den vergangenen zwölf Monaten Pfändungen vollzogen? </w:t>
            </w:r>
          </w:p>
          <w:p w14:paraId="73FA5F03" w14:textId="77777777" w:rsidR="00F85D68" w:rsidRPr="00A57394" w:rsidRDefault="00F85D68" w:rsidP="00F85D68">
            <w:pPr>
              <w:pStyle w:val="NormalerText"/>
              <w:tabs>
                <w:tab w:val="left" w:pos="1139"/>
              </w:tabs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Wenn Ja: </w:t>
            </w:r>
            <w:r w:rsidRPr="00A57394">
              <w:rPr>
                <w:sz w:val="20"/>
                <w:lang w:val="de-DE"/>
              </w:rPr>
              <w:tab/>
              <w:t xml:space="preserve">Auf welchen Betrag (inkl. Währung) beliefen sich die </w:t>
            </w:r>
            <w:r>
              <w:rPr>
                <w:sz w:val="20"/>
                <w:lang w:val="de-DE"/>
              </w:rPr>
              <w:br/>
            </w:r>
            <w:r>
              <w:rPr>
                <w:sz w:val="20"/>
                <w:lang w:val="de-DE"/>
              </w:rPr>
              <w:tab/>
            </w:r>
            <w:r w:rsidRPr="00A57394">
              <w:rPr>
                <w:sz w:val="20"/>
                <w:lang w:val="de-DE"/>
              </w:rPr>
              <w:t>entsprechenden Forderungen?</w:t>
            </w:r>
          </w:p>
        </w:tc>
      </w:tr>
      <w:tr w:rsidR="00F85D68" w14:paraId="0E8F0C13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465E835" w14:textId="77777777" w:rsidR="00F85D68" w:rsidRPr="00DB747B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448A05D5" w14:textId="77777777" w:rsidR="00F85D68" w:rsidRPr="00DB747B" w:rsidRDefault="00F85D68" w:rsidP="00F85D68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7E0E8847" w14:textId="77777777" w:rsidR="00F85D68" w:rsidRPr="00A57394" w:rsidRDefault="00F85D68" w:rsidP="00F85D68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Absprachen oder andere wettbewerbsbeeinträchtigende Massnahmen getroffen?</w:t>
            </w:r>
          </w:p>
        </w:tc>
      </w:tr>
      <w:tr w:rsidR="00F85D68" w:rsidRPr="00BF789A" w14:paraId="7EF18A3F" w14:textId="77777777" w:rsidTr="006E19D0">
        <w:tc>
          <w:tcPr>
            <w:tcW w:w="2969" w:type="dxa"/>
            <w:tcBorders>
              <w:top w:val="single" w:sz="2" w:space="0" w:color="auto"/>
            </w:tcBorders>
          </w:tcPr>
          <w:p w14:paraId="20CEE72E" w14:textId="77777777" w:rsidR="00F85D68" w:rsidRPr="0006168D" w:rsidRDefault="00F85D68" w:rsidP="00F85D68">
            <w:pPr>
              <w:pStyle w:val="Blockabstand"/>
            </w:pPr>
          </w:p>
        </w:tc>
        <w:tc>
          <w:tcPr>
            <w:tcW w:w="286" w:type="dxa"/>
          </w:tcPr>
          <w:p w14:paraId="3C87A4FB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3AD0FFC9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</w:tr>
      <w:tr w:rsidR="00F85D68" w:rsidRPr="00BF789A" w14:paraId="5B6AC77C" w14:textId="77777777" w:rsidTr="006E19D0">
        <w:tc>
          <w:tcPr>
            <w:tcW w:w="2969" w:type="dxa"/>
          </w:tcPr>
          <w:p w14:paraId="135196FD" w14:textId="77777777" w:rsidR="00F85D68" w:rsidRDefault="00F85D68" w:rsidP="00F85D68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Bemerkungen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C1A2461" w14:textId="77777777" w:rsidR="00F85D68" w:rsidRPr="003C5DF6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1F2671E" w14:textId="77777777" w:rsidR="00F85D68" w:rsidRPr="00BF789A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  <w:tr w:rsidR="00F85D68" w:rsidRPr="00BF789A" w14:paraId="10C93774" w14:textId="77777777" w:rsidTr="006E19D0">
        <w:tc>
          <w:tcPr>
            <w:tcW w:w="2969" w:type="dxa"/>
          </w:tcPr>
          <w:p w14:paraId="2A73B4DE" w14:textId="77777777" w:rsidR="00F85D68" w:rsidRDefault="00F85D68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33EE73CD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</w:tcBorders>
          </w:tcPr>
          <w:p w14:paraId="5DDD606E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</w:tr>
      <w:tr w:rsidR="00F85D68" w:rsidRPr="00BF789A" w14:paraId="3331382E" w14:textId="77777777" w:rsidTr="00F85D68">
        <w:tc>
          <w:tcPr>
            <w:tcW w:w="2969" w:type="dxa"/>
          </w:tcPr>
          <w:p w14:paraId="1261084D" w14:textId="77777777" w:rsidR="00F85D68" w:rsidRPr="00BF789A" w:rsidRDefault="00F85D68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2F883D6D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18A95511" w14:textId="77777777" w:rsidR="00F85D68" w:rsidRPr="00A57394" w:rsidRDefault="00F85D68" w:rsidP="00F85D68">
            <w:pPr>
              <w:pStyle w:val="NormalerText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Mit der nachfolgenden Unterschrift bestätigt die Unternehmung die </w:t>
            </w:r>
            <w:r w:rsidRPr="00A57394">
              <w:rPr>
                <w:sz w:val="20"/>
              </w:rPr>
              <w:t>Richtigkeit</w:t>
            </w:r>
            <w:r w:rsidRPr="00A57394">
              <w:rPr>
                <w:sz w:val="20"/>
                <w:lang w:val="de-DE"/>
              </w:rPr>
              <w:t xml:space="preserve"> aller Angaben</w:t>
            </w:r>
            <w:r>
              <w:rPr>
                <w:sz w:val="20"/>
                <w:lang w:val="de-DE"/>
              </w:rPr>
              <w:t xml:space="preserve"> </w:t>
            </w:r>
            <w:r w:rsidRPr="00DB440F">
              <w:rPr>
                <w:sz w:val="20"/>
                <w:lang w:val="de-DE"/>
              </w:rPr>
              <w:t>und ermächtigt die jeweils zuständigen Be</w:t>
            </w:r>
            <w:r>
              <w:rPr>
                <w:sz w:val="20"/>
                <w:lang w:val="de-DE"/>
              </w:rPr>
              <w:softHyphen/>
            </w:r>
            <w:r w:rsidRPr="00DB440F">
              <w:rPr>
                <w:sz w:val="20"/>
                <w:lang w:val="de-DE"/>
              </w:rPr>
              <w:t>hörden und Einrichtungen, der Vergabestelle Auskünfte über allfällige Steuer- und Sozialabgabenausstände, betreibungsrechtliche Vorgän</w:t>
            </w:r>
            <w:r>
              <w:rPr>
                <w:sz w:val="20"/>
                <w:lang w:val="de-DE"/>
              </w:rPr>
              <w:softHyphen/>
            </w:r>
            <w:r w:rsidRPr="00DB440F">
              <w:rPr>
                <w:sz w:val="20"/>
                <w:lang w:val="de-DE"/>
              </w:rPr>
              <w:t>ge und weitere Angaben im Rahmen der Selbstdeklaration zu erteilen.</w:t>
            </w:r>
          </w:p>
        </w:tc>
      </w:tr>
      <w:tr w:rsidR="00F85D68" w:rsidRPr="00BF789A" w14:paraId="613B68E7" w14:textId="77777777" w:rsidTr="006E19D0">
        <w:tc>
          <w:tcPr>
            <w:tcW w:w="2969" w:type="dxa"/>
          </w:tcPr>
          <w:p w14:paraId="02450FBC" w14:textId="77777777" w:rsidR="00F85D68" w:rsidRPr="00BF789A" w:rsidRDefault="00F85D68" w:rsidP="00F85D68">
            <w:pPr>
              <w:pStyle w:val="Kapitelabstand"/>
              <w:spacing w:after="120"/>
              <w:rPr>
                <w:lang w:val="de-DE"/>
              </w:rPr>
            </w:pPr>
          </w:p>
        </w:tc>
        <w:tc>
          <w:tcPr>
            <w:tcW w:w="286" w:type="dxa"/>
          </w:tcPr>
          <w:p w14:paraId="2E795CAA" w14:textId="77777777" w:rsidR="00F85D68" w:rsidRPr="00BF789A" w:rsidRDefault="00F85D68" w:rsidP="00F85D68">
            <w:pPr>
              <w:pStyle w:val="Kapitelabstand"/>
              <w:spacing w:after="120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00E4B689" w14:textId="77777777" w:rsidR="00F85D68" w:rsidRPr="00BF789A" w:rsidRDefault="00F85D68" w:rsidP="00F85D68">
            <w:pPr>
              <w:pStyle w:val="Kapitelabstand"/>
              <w:spacing w:after="120"/>
              <w:rPr>
                <w:lang w:val="de-DE" w:bidi="x-none"/>
              </w:rPr>
            </w:pPr>
          </w:p>
        </w:tc>
      </w:tr>
      <w:tr w:rsidR="00F85D68" w:rsidRPr="00BF789A" w14:paraId="6375A185" w14:textId="77777777" w:rsidTr="006E19D0">
        <w:tc>
          <w:tcPr>
            <w:tcW w:w="2969" w:type="dxa"/>
          </w:tcPr>
          <w:p w14:paraId="3F345C88" w14:textId="77777777" w:rsidR="00F85D68" w:rsidRPr="00BF789A" w:rsidRDefault="00F85D68" w:rsidP="00F85D68">
            <w:pPr>
              <w:pStyle w:val="berschrift3"/>
              <w:rPr>
                <w:lang w:val="de-DE"/>
              </w:rPr>
            </w:pPr>
            <w:r w:rsidRPr="00BF789A">
              <w:rPr>
                <w:lang w:val="de-DE"/>
              </w:rPr>
              <w:t>Ort und Datum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6CEA0F3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1786C" w14:textId="77777777" w:rsidR="00F85D68" w:rsidRPr="00BF789A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  <w:tr w:rsidR="00F85D68" w:rsidRPr="00BF789A" w14:paraId="42D0806C" w14:textId="77777777" w:rsidTr="006E19D0">
        <w:tc>
          <w:tcPr>
            <w:tcW w:w="2969" w:type="dxa"/>
          </w:tcPr>
          <w:p w14:paraId="32C266CD" w14:textId="77777777" w:rsidR="00F85D68" w:rsidRDefault="00F85D68" w:rsidP="00F85D68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66EE8722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bottom w:val="single" w:sz="2" w:space="0" w:color="auto"/>
            </w:tcBorders>
          </w:tcPr>
          <w:p w14:paraId="67C31A30" w14:textId="77777777" w:rsidR="00F85D68" w:rsidRPr="00BF789A" w:rsidRDefault="00F85D68" w:rsidP="00F85D68">
            <w:pPr>
              <w:pStyle w:val="Blockabstand"/>
              <w:rPr>
                <w:lang w:val="de-DE" w:bidi="x-none"/>
              </w:rPr>
            </w:pPr>
          </w:p>
        </w:tc>
      </w:tr>
      <w:tr w:rsidR="00F85D68" w:rsidRPr="00BF789A" w14:paraId="19355FDF" w14:textId="77777777" w:rsidTr="006E19D0">
        <w:tc>
          <w:tcPr>
            <w:tcW w:w="2969" w:type="dxa"/>
          </w:tcPr>
          <w:p w14:paraId="53DB9908" w14:textId="77777777" w:rsidR="00F85D68" w:rsidRPr="00BF789A" w:rsidRDefault="00F85D68" w:rsidP="00F85D68">
            <w:pPr>
              <w:pStyle w:val="berschrift3"/>
              <w:rPr>
                <w:lang w:val="de-DE"/>
              </w:rPr>
            </w:pPr>
            <w:r w:rsidRPr="00BF789A">
              <w:rPr>
                <w:lang w:val="de-DE"/>
              </w:rPr>
              <w:t xml:space="preserve">Firmenstempel und </w:t>
            </w:r>
            <w:r>
              <w:rPr>
                <w:lang w:val="de-DE"/>
              </w:rPr>
              <w:t xml:space="preserve">rechtsgültige </w:t>
            </w:r>
            <w:r w:rsidRPr="00BF789A">
              <w:rPr>
                <w:lang w:val="de-DE"/>
              </w:rPr>
              <w:t>Unterschrift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A8AB408" w14:textId="77777777" w:rsidR="00F85D68" w:rsidRDefault="00F85D68" w:rsidP="00F85D68">
            <w:pPr>
              <w:pStyle w:val="Blockabstand"/>
              <w:rPr>
                <w:lang w:val="de-DE" w:bidi="x-none"/>
              </w:rPr>
            </w:pPr>
          </w:p>
          <w:p w14:paraId="26294E81" w14:textId="77777777" w:rsidR="00F85D68" w:rsidRDefault="00F85D68" w:rsidP="00F85D68"/>
          <w:p w14:paraId="19B57C2A" w14:textId="77777777" w:rsidR="00F85D68" w:rsidRDefault="00F85D68" w:rsidP="00F85D68"/>
          <w:p w14:paraId="62690DCE" w14:textId="77777777" w:rsidR="00F85D68" w:rsidRDefault="00F85D68" w:rsidP="00F85D68"/>
          <w:p w14:paraId="73437AAA" w14:textId="77777777" w:rsidR="00F85D68" w:rsidRDefault="00F85D68" w:rsidP="00F85D68"/>
          <w:p w14:paraId="7EC5BBFF" w14:textId="77777777" w:rsidR="00F85D68" w:rsidRDefault="00F85D68" w:rsidP="00F85D68"/>
          <w:p w14:paraId="02CA29BD" w14:textId="77777777" w:rsidR="00F85D68" w:rsidRPr="001C2CF3" w:rsidRDefault="00F85D68" w:rsidP="00F85D68"/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FF421" w14:textId="77777777" w:rsidR="00F85D68" w:rsidRPr="00BF789A" w:rsidRDefault="00F85D68" w:rsidP="00F85D68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7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</w:tbl>
    <w:p w14:paraId="6A613BE9" w14:textId="77777777" w:rsidR="00F85D68" w:rsidRDefault="00F85D68" w:rsidP="001B56A7">
      <w:pPr>
        <w:pStyle w:val="Blockabstand"/>
        <w:sectPr w:rsidR="00F85D68" w:rsidSect="00DC1FAE">
          <w:pgSz w:w="11900" w:h="16840"/>
          <w:pgMar w:top="851" w:right="1134" w:bottom="851" w:left="1276" w:header="851" w:footer="510" w:gutter="0"/>
          <w:cols w:space="709"/>
          <w:titlePg/>
        </w:sect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2966"/>
        <w:gridCol w:w="286"/>
        <w:gridCol w:w="1210"/>
        <w:gridCol w:w="1643"/>
        <w:gridCol w:w="243"/>
        <w:gridCol w:w="1479"/>
        <w:gridCol w:w="1664"/>
      </w:tblGrid>
      <w:tr w:rsidR="00436A23" w:rsidRPr="00F81012" w14:paraId="4FDD56A1" w14:textId="77777777" w:rsidTr="00401CDC">
        <w:tc>
          <w:tcPr>
            <w:tcW w:w="2973" w:type="dxa"/>
            <w:gridSpan w:val="2"/>
          </w:tcPr>
          <w:p w14:paraId="7ECC64B1" w14:textId="77777777" w:rsidR="00436A23" w:rsidRPr="000D25D8" w:rsidRDefault="00436A23" w:rsidP="00401CDC">
            <w:pPr>
              <w:pStyle w:val="berschrift4"/>
            </w:pPr>
          </w:p>
        </w:tc>
        <w:tc>
          <w:tcPr>
            <w:tcW w:w="286" w:type="dxa"/>
          </w:tcPr>
          <w:p w14:paraId="023FCA3F" w14:textId="77777777" w:rsidR="00436A23" w:rsidRPr="00F81012" w:rsidRDefault="00436A23" w:rsidP="00401CDC">
            <w:pPr>
              <w:pStyle w:val="Titel2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643E94BF" w14:textId="77777777" w:rsidR="00436A23" w:rsidRPr="00A27D90" w:rsidRDefault="00436A23" w:rsidP="00401CDC">
            <w:pPr>
              <w:pStyle w:val="Titel2"/>
              <w:rPr>
                <w:spacing w:val="-2"/>
                <w:szCs w:val="36"/>
                <w:lang w:val="de-DE"/>
              </w:rPr>
            </w:pPr>
            <w:r w:rsidRPr="00B63FF4">
              <w:t>Entwicklung Neubau Sporthalle und Sportanlage Hüssenbüel</w:t>
            </w:r>
          </w:p>
        </w:tc>
      </w:tr>
      <w:tr w:rsidR="00436A23" w:rsidRPr="00584884" w14:paraId="4759E142" w14:textId="77777777" w:rsidTr="00401CDC">
        <w:tc>
          <w:tcPr>
            <w:tcW w:w="2973" w:type="dxa"/>
            <w:gridSpan w:val="2"/>
          </w:tcPr>
          <w:p w14:paraId="795136E7" w14:textId="77777777" w:rsidR="00436A23" w:rsidRPr="003279C1" w:rsidRDefault="00436A23" w:rsidP="00401CDC">
            <w:pPr>
              <w:pStyle w:val="berschrift3"/>
            </w:pPr>
          </w:p>
        </w:tc>
        <w:tc>
          <w:tcPr>
            <w:tcW w:w="286" w:type="dxa"/>
          </w:tcPr>
          <w:p w14:paraId="3BB422A5" w14:textId="77777777" w:rsidR="00436A23" w:rsidRPr="00584884" w:rsidRDefault="00436A23" w:rsidP="00401CDC">
            <w:pPr>
              <w:pStyle w:val="Titel1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08A1EEFC" w14:textId="3560D50C" w:rsidR="00436A23" w:rsidRPr="00283276" w:rsidRDefault="00436A23" w:rsidP="00436A23">
            <w:pPr>
              <w:pStyle w:val="Titel1"/>
              <w:rPr>
                <w:b/>
              </w:rPr>
            </w:pPr>
            <w:r>
              <w:rPr>
                <w:sz w:val="56"/>
                <w:szCs w:val="56"/>
                <w:lang w:val="de-DE" w:bidi="x-none"/>
              </w:rPr>
              <w:t>Selbstdeklaration F</w:t>
            </w:r>
            <w:r>
              <w:rPr>
                <w:sz w:val="56"/>
                <w:szCs w:val="56"/>
                <w:lang w:val="de-DE" w:bidi="x-none"/>
              </w:rPr>
              <w:br/>
            </w:r>
            <w:r>
              <w:rPr>
                <w:b/>
                <w:sz w:val="56"/>
                <w:szCs w:val="56"/>
                <w:lang w:val="de-DE" w:bidi="x-none"/>
              </w:rPr>
              <w:t>Gebäudeautomation MSLR</w:t>
            </w:r>
          </w:p>
        </w:tc>
      </w:tr>
      <w:tr w:rsidR="00436A23" w:rsidRPr="00F81012" w14:paraId="323825AA" w14:textId="77777777" w:rsidTr="00401CDC">
        <w:tc>
          <w:tcPr>
            <w:tcW w:w="2973" w:type="dxa"/>
            <w:gridSpan w:val="2"/>
          </w:tcPr>
          <w:p w14:paraId="5E238527" w14:textId="77777777" w:rsidR="00436A23" w:rsidRPr="000D25D8" w:rsidRDefault="00436A23" w:rsidP="00401CDC">
            <w:pPr>
              <w:pStyle w:val="berschrift2"/>
            </w:pPr>
          </w:p>
        </w:tc>
        <w:tc>
          <w:tcPr>
            <w:tcW w:w="286" w:type="dxa"/>
          </w:tcPr>
          <w:p w14:paraId="13B823C1" w14:textId="77777777" w:rsidR="00436A23" w:rsidRPr="00F81012" w:rsidRDefault="00436A23" w:rsidP="00401CDC">
            <w:pPr>
              <w:pStyle w:val="berschrift2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1A405CE3" w14:textId="77777777" w:rsidR="00436A23" w:rsidRPr="005E1BC8" w:rsidRDefault="00436A23" w:rsidP="00401CDC">
            <w:pPr>
              <w:pStyle w:val="Titel2"/>
              <w:spacing w:after="300"/>
              <w:rPr>
                <w:lang w:val="de-DE"/>
              </w:rPr>
            </w:pPr>
            <w:r>
              <w:rPr>
                <w:lang w:val="de-DE"/>
              </w:rPr>
              <w:t xml:space="preserve">Projektwettbewerb im selektiven Verfahren </w:t>
            </w:r>
          </w:p>
        </w:tc>
      </w:tr>
      <w:tr w:rsidR="00436A23" w:rsidRPr="00F81012" w14:paraId="5DB2F6F0" w14:textId="77777777" w:rsidTr="00401CDC">
        <w:tc>
          <w:tcPr>
            <w:tcW w:w="2973" w:type="dxa"/>
            <w:gridSpan w:val="2"/>
          </w:tcPr>
          <w:p w14:paraId="2F09C340" w14:textId="77777777" w:rsidR="00436A23" w:rsidRPr="000D25D8" w:rsidRDefault="00436A23" w:rsidP="00401CDC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4943595" w14:textId="77777777" w:rsidR="00436A23" w:rsidRPr="00F81012" w:rsidRDefault="00436A23" w:rsidP="00401CDC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86BF8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436A23" w:rsidRPr="00F81012" w14:paraId="3FCE5C6B" w14:textId="77777777" w:rsidTr="00401CDC">
        <w:tc>
          <w:tcPr>
            <w:tcW w:w="2973" w:type="dxa"/>
            <w:gridSpan w:val="2"/>
          </w:tcPr>
          <w:p w14:paraId="35B839F8" w14:textId="77777777" w:rsidR="00436A23" w:rsidRPr="000D25D8" w:rsidRDefault="00436A23" w:rsidP="00401CDC">
            <w:pPr>
              <w:pStyle w:val="berschrift4"/>
              <w:spacing w:before="40" w:after="40"/>
            </w:pPr>
            <w:r>
              <w:rPr>
                <w:lang w:val="de-DE"/>
              </w:rPr>
              <w:t>Strasse, PLZ, Ort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7949E55" w14:textId="77777777" w:rsidR="00436A23" w:rsidRPr="00F81012" w:rsidRDefault="00436A23" w:rsidP="00401CDC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B0869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436A23" w:rsidRPr="00F81012" w14:paraId="10A0A820" w14:textId="77777777" w:rsidTr="00401CDC">
        <w:tc>
          <w:tcPr>
            <w:tcW w:w="2973" w:type="dxa"/>
            <w:gridSpan w:val="2"/>
          </w:tcPr>
          <w:p w14:paraId="6ABC3828" w14:textId="77777777" w:rsidR="00436A23" w:rsidRPr="000D25D8" w:rsidRDefault="00436A23" w:rsidP="00401CDC">
            <w:pPr>
              <w:pStyle w:val="berschrift4"/>
              <w:spacing w:before="40" w:after="40"/>
            </w:pPr>
            <w:r>
              <w:rPr>
                <w:lang w:val="de-DE"/>
              </w:rPr>
              <w:t>UID / MWST. Nr.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1C334B7" w14:textId="77777777" w:rsidR="00436A23" w:rsidRPr="00F81012" w:rsidRDefault="00436A23" w:rsidP="00401CDC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A36AF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436A23" w:rsidRPr="00F81012" w14:paraId="21340DA2" w14:textId="77777777" w:rsidTr="00401CDC">
        <w:tc>
          <w:tcPr>
            <w:tcW w:w="2973" w:type="dxa"/>
            <w:gridSpan w:val="2"/>
          </w:tcPr>
          <w:p w14:paraId="7E5E9136" w14:textId="77777777" w:rsidR="00436A23" w:rsidRPr="000D25D8" w:rsidRDefault="00436A23" w:rsidP="00401CDC">
            <w:pPr>
              <w:pStyle w:val="berschrift4"/>
            </w:pPr>
            <w:r w:rsidRPr="002E469C">
              <w:t>Rechtsform / Gründungsjahr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CF5D0A9" w14:textId="77777777" w:rsidR="00436A23" w:rsidRPr="00F81012" w:rsidRDefault="00436A23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30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2A99A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  <w:tc>
          <w:tcPr>
            <w:tcW w:w="31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15A59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436A23" w:rsidRPr="00F81012" w14:paraId="1EE3EAD8" w14:textId="77777777" w:rsidTr="00401CDC">
        <w:tc>
          <w:tcPr>
            <w:tcW w:w="2973" w:type="dxa"/>
            <w:gridSpan w:val="2"/>
          </w:tcPr>
          <w:p w14:paraId="64FBB8B8" w14:textId="77777777" w:rsidR="00436A23" w:rsidRPr="000D25D8" w:rsidRDefault="00436A23" w:rsidP="00401CDC">
            <w:pPr>
              <w:pStyle w:val="berschrift4"/>
              <w:spacing w:before="40" w:after="40"/>
            </w:pPr>
            <w:r>
              <w:rPr>
                <w:lang w:val="de-DE"/>
              </w:rPr>
              <w:t>Gesellschaftskapital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7EA65E1" w14:textId="77777777" w:rsidR="00436A23" w:rsidRPr="00F81012" w:rsidRDefault="00436A23" w:rsidP="00401CDC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325F4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436A23" w:rsidRPr="00B04740" w14:paraId="095571C3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28B514D8" w14:textId="77777777" w:rsidR="00436A23" w:rsidRPr="00B04740" w:rsidRDefault="00436A23" w:rsidP="00401CDC">
            <w:pPr>
              <w:pStyle w:val="Blockabstand"/>
              <w:rPr>
                <w:sz w:val="20"/>
                <w:lang w:val="de-DE"/>
              </w:rPr>
            </w:pPr>
          </w:p>
        </w:tc>
        <w:tc>
          <w:tcPr>
            <w:tcW w:w="286" w:type="dxa"/>
          </w:tcPr>
          <w:p w14:paraId="45ED7B09" w14:textId="77777777" w:rsidR="00436A23" w:rsidRPr="00B04740" w:rsidRDefault="00436A23" w:rsidP="00401CDC">
            <w:pPr>
              <w:pStyle w:val="Blockabstand"/>
              <w:rPr>
                <w:sz w:val="20"/>
                <w:lang w:val="de-DE" w:bidi="x-none"/>
              </w:rPr>
            </w:pPr>
          </w:p>
        </w:tc>
        <w:tc>
          <w:tcPr>
            <w:tcW w:w="6239" w:type="dxa"/>
            <w:gridSpan w:val="5"/>
          </w:tcPr>
          <w:p w14:paraId="4295D692" w14:textId="77777777" w:rsidR="00436A23" w:rsidRPr="00B04740" w:rsidRDefault="00436A23" w:rsidP="00401CDC">
            <w:pPr>
              <w:pStyle w:val="Blockabstand"/>
              <w:rPr>
                <w:sz w:val="20"/>
                <w:lang w:val="de-DE" w:bidi="x-none"/>
              </w:rPr>
            </w:pPr>
          </w:p>
        </w:tc>
      </w:tr>
      <w:tr w:rsidR="006E19D0" w:rsidRPr="00473B48" w14:paraId="36ECB3A9" w14:textId="77777777" w:rsidTr="00401CDC">
        <w:trPr>
          <w:gridBefore w:val="1"/>
          <w:wBefore w:w="7" w:type="dxa"/>
        </w:trPr>
        <w:tc>
          <w:tcPr>
            <w:tcW w:w="2966" w:type="dxa"/>
            <w:vMerge w:val="restart"/>
          </w:tcPr>
          <w:p w14:paraId="7F677EC0" w14:textId="77777777" w:rsidR="006E19D0" w:rsidRDefault="006E19D0" w:rsidP="00401CD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Angaben zur Versicherungsdeckung</w:t>
            </w:r>
          </w:p>
        </w:tc>
        <w:tc>
          <w:tcPr>
            <w:tcW w:w="286" w:type="dxa"/>
          </w:tcPr>
          <w:p w14:paraId="407678D9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1C06E24B" w14:textId="77777777" w:rsidR="006E19D0" w:rsidRPr="00473B48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Gesellschaft</w:t>
            </w:r>
          </w:p>
        </w:tc>
        <w:tc>
          <w:tcPr>
            <w:tcW w:w="50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41955" w14:textId="77777777" w:rsidR="006E19D0" w:rsidRPr="00473B48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3627C6" w14:paraId="4CD5BC5A" w14:textId="77777777" w:rsidTr="00401CDC">
        <w:trPr>
          <w:gridBefore w:val="1"/>
          <w:wBefore w:w="7" w:type="dxa"/>
        </w:trPr>
        <w:tc>
          <w:tcPr>
            <w:tcW w:w="2966" w:type="dxa"/>
            <w:vMerge/>
          </w:tcPr>
          <w:p w14:paraId="31B535CF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0FDE10C2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1210" w:type="dxa"/>
          </w:tcPr>
          <w:p w14:paraId="55358BB0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886" w:type="dxa"/>
            <w:gridSpan w:val="2"/>
          </w:tcPr>
          <w:p w14:paraId="023CB509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479" w:type="dxa"/>
          </w:tcPr>
          <w:p w14:paraId="6DF9C26E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664" w:type="dxa"/>
          </w:tcPr>
          <w:p w14:paraId="21A4DD97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6E19D0" w:rsidRPr="00473B48" w14:paraId="52433EDB" w14:textId="77777777" w:rsidTr="00401CDC">
        <w:trPr>
          <w:gridBefore w:val="1"/>
          <w:wBefore w:w="7" w:type="dxa"/>
        </w:trPr>
        <w:tc>
          <w:tcPr>
            <w:tcW w:w="2966" w:type="dxa"/>
            <w:vMerge/>
          </w:tcPr>
          <w:p w14:paraId="3EA7A203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3FFF1459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37BC6A35" w14:textId="77777777" w:rsidR="006E19D0" w:rsidRDefault="006E19D0" w:rsidP="00401CDC">
            <w:pPr>
              <w:pStyle w:val="berschrift4"/>
              <w:rPr>
                <w:lang w:val="de-DE"/>
              </w:rPr>
            </w:pPr>
            <w:r>
              <w:rPr>
                <w:lang w:val="de-DE"/>
              </w:rPr>
              <w:t>Verfügbare Summe pro Schadenfall (in Fr.)</w:t>
            </w:r>
          </w:p>
        </w:tc>
      </w:tr>
      <w:tr w:rsidR="006E19D0" w:rsidRPr="00473B48" w14:paraId="133E685B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78CF3BF6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413C357E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3DDCF69E" w14:textId="77777777" w:rsidR="006E19D0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Sachschäden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DEF0D" w14:textId="77777777" w:rsidR="006E19D0" w:rsidRPr="00473B48" w:rsidRDefault="006E19D0" w:rsidP="00401CDC">
            <w:pPr>
              <w:pStyle w:val="NormalerText"/>
              <w:tabs>
                <w:tab w:val="left" w:pos="156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172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22F8B5E4" w14:textId="77777777" w:rsidR="006E19D0" w:rsidRPr="00473B48" w:rsidRDefault="006E19D0" w:rsidP="00401CDC">
            <w:pPr>
              <w:pStyle w:val="berschrift4"/>
              <w:spacing w:before="40" w:after="40"/>
              <w:ind w:left="142"/>
              <w:rPr>
                <w:lang w:val="de-DE"/>
              </w:rPr>
            </w:pPr>
            <w:r>
              <w:rPr>
                <w:lang w:val="de-DE"/>
              </w:rPr>
              <w:t>Personenschäden</w:t>
            </w:r>
          </w:p>
        </w:tc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6C272" w14:textId="77777777" w:rsidR="006E19D0" w:rsidRPr="00473B48" w:rsidRDefault="006E19D0" w:rsidP="00401CDC">
            <w:pPr>
              <w:pStyle w:val="NormalerText"/>
              <w:tabs>
                <w:tab w:val="left" w:pos="122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3627C6" w14:paraId="354DC3A9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5C3635D6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26BC3739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1210" w:type="dxa"/>
          </w:tcPr>
          <w:p w14:paraId="1D9F4F70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886" w:type="dxa"/>
            <w:gridSpan w:val="2"/>
          </w:tcPr>
          <w:p w14:paraId="03B74B57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479" w:type="dxa"/>
          </w:tcPr>
          <w:p w14:paraId="29D1FF4E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664" w:type="dxa"/>
            <w:tcBorders>
              <w:bottom w:val="single" w:sz="2" w:space="0" w:color="auto"/>
            </w:tcBorders>
          </w:tcPr>
          <w:p w14:paraId="783C1DBD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6E19D0" w:rsidRPr="00473B48" w14:paraId="5EE53B5F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035808BC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6353BBB5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1E54FD6D" w14:textId="77777777" w:rsidR="006E19D0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Bautenschäden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AFCF0" w14:textId="77777777" w:rsidR="006E19D0" w:rsidRPr="00473B48" w:rsidRDefault="006E19D0" w:rsidP="00401CDC">
            <w:pPr>
              <w:pStyle w:val="NormalerText"/>
              <w:tabs>
                <w:tab w:val="left" w:pos="126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172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181661D3" w14:textId="77777777" w:rsidR="006E19D0" w:rsidRDefault="006E19D0" w:rsidP="00401CDC">
            <w:pPr>
              <w:pStyle w:val="berschrift4"/>
              <w:spacing w:before="40" w:after="40"/>
              <w:ind w:left="142"/>
              <w:rPr>
                <w:lang w:val="de-DE"/>
              </w:rPr>
            </w:pPr>
            <w:r>
              <w:rPr>
                <w:lang w:val="de-DE"/>
              </w:rPr>
              <w:t>Vermögensschäden</w:t>
            </w:r>
          </w:p>
        </w:tc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39EF0" w14:textId="77777777" w:rsidR="006E19D0" w:rsidRPr="00473B48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AD76EC" w14:paraId="5F6AD7D0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1B2391B7" w14:textId="77777777" w:rsidR="006E19D0" w:rsidRPr="00AD76EC" w:rsidRDefault="006E19D0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286" w:type="dxa"/>
          </w:tcPr>
          <w:p w14:paraId="3E99EA07" w14:textId="77777777" w:rsidR="006E19D0" w:rsidRPr="00AD76EC" w:rsidRDefault="006E19D0" w:rsidP="00401CDC">
            <w:pPr>
              <w:pStyle w:val="berschrift3"/>
              <w:rPr>
                <w:lang w:val="de-DE" w:bidi="x-none"/>
              </w:rPr>
            </w:pPr>
          </w:p>
        </w:tc>
        <w:tc>
          <w:tcPr>
            <w:tcW w:w="6239" w:type="dxa"/>
            <w:gridSpan w:val="5"/>
          </w:tcPr>
          <w:p w14:paraId="31B3F280" w14:textId="77777777" w:rsidR="006E19D0" w:rsidRPr="00AD76EC" w:rsidRDefault="006E19D0" w:rsidP="00401CDC">
            <w:pPr>
              <w:pStyle w:val="berschrift3"/>
              <w:rPr>
                <w:lang w:val="de-DE" w:bidi="x-none"/>
              </w:rPr>
            </w:pPr>
          </w:p>
        </w:tc>
      </w:tr>
      <w:tr w:rsidR="006E19D0" w:rsidRPr="003C5DF6" w14:paraId="021B581B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bottom w:val="single" w:sz="2" w:space="0" w:color="auto"/>
            </w:tcBorders>
          </w:tcPr>
          <w:p w14:paraId="20E63310" w14:textId="77777777" w:rsidR="006E19D0" w:rsidRDefault="006E19D0" w:rsidP="00401CD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Bestätigung</w:t>
            </w:r>
          </w:p>
        </w:tc>
        <w:tc>
          <w:tcPr>
            <w:tcW w:w="286" w:type="dxa"/>
          </w:tcPr>
          <w:p w14:paraId="3A41A0E3" w14:textId="77777777" w:rsidR="006E19D0" w:rsidRPr="004B4F7E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02C60786" w14:textId="77777777" w:rsidR="006E19D0" w:rsidRPr="00217C94" w:rsidRDefault="006E19D0" w:rsidP="00401CDC">
            <w:pPr>
              <w:pStyle w:val="NormalerText"/>
              <w:spacing w:line="240" w:lineRule="auto"/>
              <w:rPr>
                <w:i/>
                <w:sz w:val="20"/>
                <w:lang w:val="de-DE"/>
              </w:rPr>
            </w:pPr>
            <w:r w:rsidRPr="00217C94">
              <w:rPr>
                <w:i/>
                <w:sz w:val="20"/>
                <w:lang w:val="de-DE"/>
              </w:rPr>
              <w:t>Beantworten Sie bitte folgende Fragen mit Ja oder Nein.</w:t>
            </w:r>
          </w:p>
        </w:tc>
      </w:tr>
      <w:tr w:rsidR="006E19D0" w14:paraId="7D219C49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E0FAEAB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6AACC30F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00C41336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die geltenden Arbeitsschutzbestimmungen ein?</w:t>
            </w:r>
          </w:p>
        </w:tc>
      </w:tr>
      <w:tr w:rsidR="006E19D0" w14:paraId="224BA8F8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D759A07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73A2C725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46BED705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Gesamtarbeitsvertrag, dem die von ihrer Unter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nehmung ausgeübten Tätigkeit unterliegt, ein?</w:t>
            </w:r>
          </w:p>
        </w:tc>
      </w:tr>
      <w:tr w:rsidR="006E19D0" w14:paraId="34CF264B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B9DF6E1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0614E5D7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6AC2233F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Normalarbeitsvertrag, dem die von ihrer Unter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nehmung ausgeübten Tätigkeit unterliegt, ein?</w:t>
            </w:r>
          </w:p>
        </w:tc>
      </w:tr>
    </w:tbl>
    <w:p w14:paraId="75CC4335" w14:textId="77777777" w:rsidR="00436A23" w:rsidRDefault="00436A23">
      <w:r>
        <w:br w:type="page"/>
      </w:r>
    </w:p>
    <w:tbl>
      <w:tblPr>
        <w:tblW w:w="9492" w:type="dxa"/>
        <w:tblInd w:w="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286"/>
        <w:gridCol w:w="6238"/>
      </w:tblGrid>
      <w:tr w:rsidR="00436A23" w14:paraId="4843F627" w14:textId="77777777" w:rsidTr="006E19D0"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83B47DC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lastRenderedPageBreak/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55408349" w14:textId="77777777" w:rsidR="00436A23" w:rsidRPr="00DB747B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9" w:type="dxa"/>
          </w:tcPr>
          <w:p w14:paraId="26F9627C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die am Ort der ausgeübten Tätigkeit branchenüblichen Lohn und Arbeitsbedingungen ein?</w:t>
            </w:r>
          </w:p>
        </w:tc>
      </w:tr>
      <w:tr w:rsidR="00436A23" w14:paraId="5C4372A4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471E77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2D68B571" w14:textId="77777777" w:rsidR="00436A23" w:rsidRPr="00DB747B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25056D6B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Grundsatz der Nichtdiskriminierung, namentlich der Gleichbehandlung von Frau und Mann, ein?</w:t>
            </w:r>
          </w:p>
        </w:tc>
      </w:tr>
      <w:tr w:rsidR="00436A23" w14:paraId="59ECBCA2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291F671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54A80000" w14:textId="77777777" w:rsidR="00436A23" w:rsidRPr="00DB747B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4C14ED9F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Erklären Sie sich bereit, auch Ihre Subunternehmen auf die Einhal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tung der Arbeits</w:t>
            </w:r>
            <w:r w:rsidRPr="00A57394">
              <w:rPr>
                <w:sz w:val="20"/>
                <w:lang w:val="de-DE"/>
              </w:rPr>
              <w:softHyphen/>
              <w:t>schutzbestimmungen und Arbeitsbedingungen sowie die Nichtdiskriminierung, namentlich die Gleichbehandlung von Frau und Mann, gemäss den vorgehenden Fragen zu verpflichten?</w:t>
            </w:r>
          </w:p>
        </w:tc>
      </w:tr>
      <w:tr w:rsidR="00436A23" w14:paraId="6D3A8458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A0D84D1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23AD2A55" w14:textId="77777777" w:rsidR="00436A23" w:rsidRPr="00DB747B" w:rsidRDefault="00436A23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453DC1A4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an Ihrem Betriebssitz fälligen Steuern [CH: Staats-, Gemeinde- und direkten Bundessteuern (inkl. Nach</w:t>
            </w:r>
            <w:r w:rsidRPr="00A57394">
              <w:rPr>
                <w:sz w:val="20"/>
                <w:lang w:val="de-DE"/>
              </w:rPr>
              <w:softHyphen/>
              <w:t>steuern etc.)] vollumfänglich bezahlt?</w:t>
            </w:r>
          </w:p>
        </w:tc>
      </w:tr>
      <w:tr w:rsidR="00436A23" w14:paraId="3B1581ED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8F42704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4989B8D1" w14:textId="77777777" w:rsidR="00436A23" w:rsidRPr="00DB747B" w:rsidRDefault="00436A23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43840736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fällige Mehrwertsteuer, Umsatzsteuer vollumfänglich bezahlt?</w:t>
            </w:r>
          </w:p>
        </w:tc>
      </w:tr>
      <w:tr w:rsidR="00436A23" w14:paraId="26EF6728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3263CBC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2CF4D7C2" w14:textId="77777777" w:rsidR="00436A23" w:rsidRPr="00DB747B" w:rsidRDefault="00436A23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4805F0B0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an Ihrem Betriebssitz fälligen Sozialversicherungs</w:t>
            </w:r>
            <w:r w:rsidRPr="00A57394">
              <w:rPr>
                <w:sz w:val="20"/>
                <w:lang w:val="de-DE"/>
              </w:rPr>
              <w:softHyphen/>
              <w:t>bei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träge [CH: AHV, IV, EO, FAK, ALV, BVG und UVG] einschliesslich der vom Lohn abgezogenen Arbeitnehmeranteile vollumfänglich bezahlt?</w:t>
            </w:r>
          </w:p>
        </w:tc>
      </w:tr>
      <w:tr w:rsidR="00436A23" w14:paraId="19BB4940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9552D7E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63BF0AF2" w14:textId="77777777" w:rsidR="00436A23" w:rsidRPr="00DB747B" w:rsidRDefault="00436A23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3313CD64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fälligen Beiträge, die sich aus allgemeinverbindlich 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klärten Gesamtarbeitsverträgen, dem die von ihrer Unternehmung aus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geübten Tätigkeit unterliegt, einschliesslich der vom Lohn abgezo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genen Arbeitnehmeranteile, vollumfänglich bezahlt?</w:t>
            </w:r>
          </w:p>
        </w:tc>
      </w:tr>
      <w:tr w:rsidR="00436A23" w14:paraId="7657C7A6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0F5E083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33B2C746" w14:textId="77777777" w:rsidR="00436A23" w:rsidRPr="00DB747B" w:rsidRDefault="00436A23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6C939F6B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Befinden Sie sich in einem Schuldbetreibungs- oder Konkurs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ver</w:t>
            </w:r>
            <w:r>
              <w:rPr>
                <w:sz w:val="20"/>
                <w:lang w:val="de-DE"/>
              </w:rPr>
              <w:t>-</w:t>
            </w:r>
            <w:r w:rsidRPr="00A57394">
              <w:rPr>
                <w:sz w:val="20"/>
                <w:lang w:val="de-DE"/>
              </w:rPr>
              <w:t>fahren, sind Betreibungen hängig?</w:t>
            </w:r>
          </w:p>
        </w:tc>
      </w:tr>
      <w:tr w:rsidR="00436A23" w14:paraId="4226BB51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0932E35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49606751" w14:textId="77777777" w:rsidR="00436A23" w:rsidRPr="00DB747B" w:rsidRDefault="00436A23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126873E2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Wurden bei Ihnen in den vergangenen zwölf Monaten Pfändungen vollzogen? </w:t>
            </w:r>
          </w:p>
          <w:p w14:paraId="4C325654" w14:textId="77777777" w:rsidR="00436A23" w:rsidRPr="00A57394" w:rsidRDefault="00436A23" w:rsidP="00401CDC">
            <w:pPr>
              <w:pStyle w:val="NormalerText"/>
              <w:tabs>
                <w:tab w:val="left" w:pos="1139"/>
              </w:tabs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Wenn Ja: </w:t>
            </w:r>
            <w:r w:rsidRPr="00A57394">
              <w:rPr>
                <w:sz w:val="20"/>
                <w:lang w:val="de-DE"/>
              </w:rPr>
              <w:tab/>
              <w:t xml:space="preserve">Auf welchen Betrag (inkl. Währung) beliefen sich die </w:t>
            </w:r>
            <w:r>
              <w:rPr>
                <w:sz w:val="20"/>
                <w:lang w:val="de-DE"/>
              </w:rPr>
              <w:br/>
            </w:r>
            <w:r>
              <w:rPr>
                <w:sz w:val="20"/>
                <w:lang w:val="de-DE"/>
              </w:rPr>
              <w:tab/>
            </w:r>
            <w:r w:rsidRPr="00A57394">
              <w:rPr>
                <w:sz w:val="20"/>
                <w:lang w:val="de-DE"/>
              </w:rPr>
              <w:t>entsprechenden Forderungen?</w:t>
            </w:r>
          </w:p>
        </w:tc>
      </w:tr>
      <w:tr w:rsidR="00436A23" w14:paraId="2DA0CED4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2ECF45B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37673069" w14:textId="77777777" w:rsidR="00436A23" w:rsidRPr="00DB747B" w:rsidRDefault="00436A23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0CB8EE76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Absprachen oder andere wettbewerbsbeeinträchtigende Massnahmen getroffen?</w:t>
            </w:r>
          </w:p>
        </w:tc>
      </w:tr>
      <w:tr w:rsidR="00436A23" w:rsidRPr="00BF789A" w14:paraId="44E57EAE" w14:textId="77777777" w:rsidTr="006E19D0">
        <w:tc>
          <w:tcPr>
            <w:tcW w:w="2969" w:type="dxa"/>
            <w:tcBorders>
              <w:top w:val="single" w:sz="2" w:space="0" w:color="auto"/>
            </w:tcBorders>
          </w:tcPr>
          <w:p w14:paraId="0D2B6A12" w14:textId="77777777" w:rsidR="00436A23" w:rsidRPr="0006168D" w:rsidRDefault="00436A23" w:rsidP="00401CDC">
            <w:pPr>
              <w:pStyle w:val="Blockabstand"/>
            </w:pPr>
          </w:p>
        </w:tc>
        <w:tc>
          <w:tcPr>
            <w:tcW w:w="286" w:type="dxa"/>
          </w:tcPr>
          <w:p w14:paraId="5590D9DA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31026B92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</w:tr>
      <w:tr w:rsidR="00436A23" w:rsidRPr="00BF789A" w14:paraId="1F3F1372" w14:textId="77777777" w:rsidTr="006E19D0">
        <w:tc>
          <w:tcPr>
            <w:tcW w:w="2969" w:type="dxa"/>
          </w:tcPr>
          <w:p w14:paraId="3339AD5B" w14:textId="77777777" w:rsidR="00436A23" w:rsidRDefault="00436A23" w:rsidP="00401CD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Bemerkungen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6BC5539" w14:textId="77777777" w:rsidR="00436A23" w:rsidRPr="003C5DF6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21E4B64" w14:textId="77777777" w:rsidR="00436A23" w:rsidRPr="00BF789A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  <w:tr w:rsidR="00436A23" w:rsidRPr="00BF789A" w14:paraId="2EC58A51" w14:textId="77777777" w:rsidTr="006E19D0">
        <w:tc>
          <w:tcPr>
            <w:tcW w:w="2969" w:type="dxa"/>
          </w:tcPr>
          <w:p w14:paraId="51D9C744" w14:textId="77777777" w:rsidR="00436A23" w:rsidRDefault="00436A23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2ABE6727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</w:tcBorders>
          </w:tcPr>
          <w:p w14:paraId="658808C6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</w:tr>
      <w:tr w:rsidR="00436A23" w:rsidRPr="00BF789A" w14:paraId="2F3376DC" w14:textId="77777777" w:rsidTr="00401CDC">
        <w:tc>
          <w:tcPr>
            <w:tcW w:w="2969" w:type="dxa"/>
          </w:tcPr>
          <w:p w14:paraId="6B581EF6" w14:textId="77777777" w:rsidR="00436A23" w:rsidRPr="00BF789A" w:rsidRDefault="00436A23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2EA8C5E5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1BBCA5DB" w14:textId="77777777" w:rsidR="00436A23" w:rsidRPr="00A57394" w:rsidRDefault="00436A23" w:rsidP="00401CDC">
            <w:pPr>
              <w:pStyle w:val="NormalerText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Mit der nachfolgenden Unterschrift bestätigt die Unternehmung die </w:t>
            </w:r>
            <w:r w:rsidRPr="00A57394">
              <w:rPr>
                <w:sz w:val="20"/>
              </w:rPr>
              <w:t>Richtigkeit</w:t>
            </w:r>
            <w:r w:rsidRPr="00A57394">
              <w:rPr>
                <w:sz w:val="20"/>
                <w:lang w:val="de-DE"/>
              </w:rPr>
              <w:t xml:space="preserve"> aller Angaben</w:t>
            </w:r>
            <w:r>
              <w:rPr>
                <w:sz w:val="20"/>
                <w:lang w:val="de-DE"/>
              </w:rPr>
              <w:t xml:space="preserve"> </w:t>
            </w:r>
            <w:r w:rsidRPr="00DB440F">
              <w:rPr>
                <w:sz w:val="20"/>
                <w:lang w:val="de-DE"/>
              </w:rPr>
              <w:t>und ermächtigt die jeweils zuständigen Be</w:t>
            </w:r>
            <w:r>
              <w:rPr>
                <w:sz w:val="20"/>
                <w:lang w:val="de-DE"/>
              </w:rPr>
              <w:softHyphen/>
            </w:r>
            <w:r w:rsidRPr="00DB440F">
              <w:rPr>
                <w:sz w:val="20"/>
                <w:lang w:val="de-DE"/>
              </w:rPr>
              <w:t>hörden und Einrichtungen, der Vergabestelle Auskünfte über allfällige Steuer- und Sozialabgabenausstände, betreibungsrechtliche Vorgän</w:t>
            </w:r>
            <w:r>
              <w:rPr>
                <w:sz w:val="20"/>
                <w:lang w:val="de-DE"/>
              </w:rPr>
              <w:softHyphen/>
            </w:r>
            <w:r w:rsidRPr="00DB440F">
              <w:rPr>
                <w:sz w:val="20"/>
                <w:lang w:val="de-DE"/>
              </w:rPr>
              <w:t>ge und weitere Angaben im Rahmen der Selbstdeklaration zu erteilen.</w:t>
            </w:r>
          </w:p>
        </w:tc>
      </w:tr>
      <w:tr w:rsidR="00436A23" w:rsidRPr="00BF789A" w14:paraId="445E8C1B" w14:textId="77777777" w:rsidTr="006E19D0">
        <w:tc>
          <w:tcPr>
            <w:tcW w:w="2969" w:type="dxa"/>
          </w:tcPr>
          <w:p w14:paraId="6463A784" w14:textId="77777777" w:rsidR="00436A23" w:rsidRPr="00BF789A" w:rsidRDefault="00436A23" w:rsidP="00401CDC">
            <w:pPr>
              <w:pStyle w:val="Kapitelabstand"/>
              <w:spacing w:after="120"/>
              <w:rPr>
                <w:lang w:val="de-DE"/>
              </w:rPr>
            </w:pPr>
          </w:p>
        </w:tc>
        <w:tc>
          <w:tcPr>
            <w:tcW w:w="286" w:type="dxa"/>
          </w:tcPr>
          <w:p w14:paraId="5E1E6BBC" w14:textId="77777777" w:rsidR="00436A23" w:rsidRPr="00BF789A" w:rsidRDefault="00436A23" w:rsidP="00401CDC">
            <w:pPr>
              <w:pStyle w:val="Kapitelabstand"/>
              <w:spacing w:after="120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50180401" w14:textId="77777777" w:rsidR="00436A23" w:rsidRPr="00BF789A" w:rsidRDefault="00436A23" w:rsidP="00401CDC">
            <w:pPr>
              <w:pStyle w:val="Kapitelabstand"/>
              <w:spacing w:after="120"/>
              <w:rPr>
                <w:lang w:val="de-DE" w:bidi="x-none"/>
              </w:rPr>
            </w:pPr>
          </w:p>
        </w:tc>
      </w:tr>
      <w:tr w:rsidR="00436A23" w:rsidRPr="00BF789A" w14:paraId="351E77DD" w14:textId="77777777" w:rsidTr="006E19D0">
        <w:tc>
          <w:tcPr>
            <w:tcW w:w="2969" w:type="dxa"/>
          </w:tcPr>
          <w:p w14:paraId="7A31B74E" w14:textId="77777777" w:rsidR="00436A23" w:rsidRPr="00BF789A" w:rsidRDefault="00436A23" w:rsidP="00401CDC">
            <w:pPr>
              <w:pStyle w:val="berschrift3"/>
              <w:rPr>
                <w:lang w:val="de-DE"/>
              </w:rPr>
            </w:pPr>
            <w:r w:rsidRPr="00BF789A">
              <w:rPr>
                <w:lang w:val="de-DE"/>
              </w:rPr>
              <w:t>Ort und Datum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05220D2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2114C" w14:textId="77777777" w:rsidR="00436A23" w:rsidRPr="00BF789A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  <w:tr w:rsidR="00436A23" w:rsidRPr="00BF789A" w14:paraId="2D5412A3" w14:textId="77777777" w:rsidTr="006E19D0">
        <w:tc>
          <w:tcPr>
            <w:tcW w:w="2969" w:type="dxa"/>
          </w:tcPr>
          <w:p w14:paraId="6CE9184C" w14:textId="77777777" w:rsidR="00436A23" w:rsidRDefault="00436A23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45561298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bottom w:val="single" w:sz="2" w:space="0" w:color="auto"/>
            </w:tcBorders>
          </w:tcPr>
          <w:p w14:paraId="12143C25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</w:tr>
      <w:tr w:rsidR="00436A23" w:rsidRPr="00BF789A" w14:paraId="7F4A7D39" w14:textId="77777777" w:rsidTr="006E19D0">
        <w:tc>
          <w:tcPr>
            <w:tcW w:w="2969" w:type="dxa"/>
          </w:tcPr>
          <w:p w14:paraId="0D5BBDBA" w14:textId="77777777" w:rsidR="00436A23" w:rsidRPr="00BF789A" w:rsidRDefault="00436A23" w:rsidP="00401CDC">
            <w:pPr>
              <w:pStyle w:val="berschrift3"/>
              <w:rPr>
                <w:lang w:val="de-DE"/>
              </w:rPr>
            </w:pPr>
            <w:r w:rsidRPr="00BF789A">
              <w:rPr>
                <w:lang w:val="de-DE"/>
              </w:rPr>
              <w:t xml:space="preserve">Firmenstempel und </w:t>
            </w:r>
            <w:r>
              <w:rPr>
                <w:lang w:val="de-DE"/>
              </w:rPr>
              <w:t xml:space="preserve">rechtsgültige </w:t>
            </w:r>
            <w:r w:rsidRPr="00BF789A">
              <w:rPr>
                <w:lang w:val="de-DE"/>
              </w:rPr>
              <w:t>Unterschrift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38A3920" w14:textId="77777777" w:rsidR="00436A23" w:rsidRDefault="00436A23" w:rsidP="00401CDC">
            <w:pPr>
              <w:pStyle w:val="Blockabstand"/>
              <w:rPr>
                <w:lang w:val="de-DE" w:bidi="x-none"/>
              </w:rPr>
            </w:pPr>
          </w:p>
          <w:p w14:paraId="38BE4F13" w14:textId="77777777" w:rsidR="00436A23" w:rsidRDefault="00436A23" w:rsidP="00401CDC"/>
          <w:p w14:paraId="77EC6C8F" w14:textId="77777777" w:rsidR="00436A23" w:rsidRDefault="00436A23" w:rsidP="00401CDC"/>
          <w:p w14:paraId="440D8FED" w14:textId="77777777" w:rsidR="00436A23" w:rsidRDefault="00436A23" w:rsidP="00401CDC"/>
          <w:p w14:paraId="5757592D" w14:textId="77777777" w:rsidR="00436A23" w:rsidRDefault="00436A23" w:rsidP="00401CDC"/>
          <w:p w14:paraId="4D050AA2" w14:textId="77777777" w:rsidR="00436A23" w:rsidRDefault="00436A23" w:rsidP="00401CDC"/>
          <w:p w14:paraId="5575C949" w14:textId="77777777" w:rsidR="00436A23" w:rsidRPr="001C2CF3" w:rsidRDefault="00436A23" w:rsidP="00401CDC"/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7C698" w14:textId="77777777" w:rsidR="00436A23" w:rsidRPr="00BF789A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7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</w:tbl>
    <w:p w14:paraId="54B780AC" w14:textId="77777777" w:rsidR="00436A23" w:rsidRDefault="00436A23" w:rsidP="001B56A7">
      <w:pPr>
        <w:pStyle w:val="Blockabstand"/>
        <w:sectPr w:rsidR="00436A23" w:rsidSect="00DC1FAE">
          <w:pgSz w:w="11900" w:h="16840"/>
          <w:pgMar w:top="851" w:right="1134" w:bottom="851" w:left="1276" w:header="851" w:footer="510" w:gutter="0"/>
          <w:cols w:space="709"/>
          <w:titlePg/>
        </w:sect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2966"/>
        <w:gridCol w:w="286"/>
        <w:gridCol w:w="1210"/>
        <w:gridCol w:w="1643"/>
        <w:gridCol w:w="243"/>
        <w:gridCol w:w="1479"/>
        <w:gridCol w:w="1664"/>
      </w:tblGrid>
      <w:tr w:rsidR="00436A23" w:rsidRPr="00F81012" w14:paraId="3F71CFFF" w14:textId="77777777" w:rsidTr="00401CDC">
        <w:tc>
          <w:tcPr>
            <w:tcW w:w="2973" w:type="dxa"/>
            <w:gridSpan w:val="2"/>
          </w:tcPr>
          <w:p w14:paraId="689F23E5" w14:textId="77777777" w:rsidR="00436A23" w:rsidRPr="000D25D8" w:rsidRDefault="00436A23" w:rsidP="00401CDC">
            <w:pPr>
              <w:pStyle w:val="berschrift4"/>
            </w:pPr>
          </w:p>
        </w:tc>
        <w:tc>
          <w:tcPr>
            <w:tcW w:w="286" w:type="dxa"/>
          </w:tcPr>
          <w:p w14:paraId="3C30F763" w14:textId="77777777" w:rsidR="00436A23" w:rsidRPr="00F81012" w:rsidRDefault="00436A23" w:rsidP="00401CDC">
            <w:pPr>
              <w:pStyle w:val="Titel2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3D8F59B8" w14:textId="77777777" w:rsidR="00436A23" w:rsidRPr="00A27D90" w:rsidRDefault="00436A23" w:rsidP="00401CDC">
            <w:pPr>
              <w:pStyle w:val="Titel2"/>
              <w:rPr>
                <w:spacing w:val="-2"/>
                <w:szCs w:val="36"/>
                <w:lang w:val="de-DE"/>
              </w:rPr>
            </w:pPr>
            <w:r w:rsidRPr="00B63FF4">
              <w:t>Entwicklung Neubau Sporthalle und Sportanlage Hüssenbüel</w:t>
            </w:r>
          </w:p>
        </w:tc>
      </w:tr>
      <w:tr w:rsidR="00436A23" w:rsidRPr="00584884" w14:paraId="1881870D" w14:textId="77777777" w:rsidTr="00401CDC">
        <w:tc>
          <w:tcPr>
            <w:tcW w:w="2973" w:type="dxa"/>
            <w:gridSpan w:val="2"/>
          </w:tcPr>
          <w:p w14:paraId="0C452F8C" w14:textId="77777777" w:rsidR="00436A23" w:rsidRPr="003279C1" w:rsidRDefault="00436A23" w:rsidP="00401CDC">
            <w:pPr>
              <w:pStyle w:val="berschrift3"/>
            </w:pPr>
          </w:p>
        </w:tc>
        <w:tc>
          <w:tcPr>
            <w:tcW w:w="286" w:type="dxa"/>
          </w:tcPr>
          <w:p w14:paraId="553DD364" w14:textId="77777777" w:rsidR="00436A23" w:rsidRPr="00584884" w:rsidRDefault="00436A23" w:rsidP="00401CDC">
            <w:pPr>
              <w:pStyle w:val="Titel1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3FE392BF" w14:textId="4E87F541" w:rsidR="00436A23" w:rsidRPr="00283276" w:rsidRDefault="00436A23" w:rsidP="00436A23">
            <w:pPr>
              <w:pStyle w:val="Titel1"/>
              <w:rPr>
                <w:b/>
              </w:rPr>
            </w:pPr>
            <w:r>
              <w:rPr>
                <w:sz w:val="56"/>
                <w:szCs w:val="56"/>
                <w:lang w:val="de-DE" w:bidi="x-none"/>
              </w:rPr>
              <w:t>Selbstdeklaration G</w:t>
            </w:r>
            <w:r>
              <w:rPr>
                <w:sz w:val="56"/>
                <w:szCs w:val="56"/>
                <w:lang w:val="de-DE" w:bidi="x-none"/>
              </w:rPr>
              <w:br/>
            </w:r>
            <w:r>
              <w:rPr>
                <w:b/>
                <w:sz w:val="56"/>
                <w:szCs w:val="56"/>
                <w:lang w:val="de-DE" w:bidi="x-none"/>
              </w:rPr>
              <w:t>Bauphysik/Akustik</w:t>
            </w:r>
          </w:p>
        </w:tc>
      </w:tr>
      <w:tr w:rsidR="00436A23" w:rsidRPr="00F81012" w14:paraId="0427AEDF" w14:textId="77777777" w:rsidTr="00401CDC">
        <w:tc>
          <w:tcPr>
            <w:tcW w:w="2973" w:type="dxa"/>
            <w:gridSpan w:val="2"/>
          </w:tcPr>
          <w:p w14:paraId="3C26B326" w14:textId="77777777" w:rsidR="00436A23" w:rsidRPr="000D25D8" w:rsidRDefault="00436A23" w:rsidP="00401CDC">
            <w:pPr>
              <w:pStyle w:val="berschrift2"/>
            </w:pPr>
          </w:p>
        </w:tc>
        <w:tc>
          <w:tcPr>
            <w:tcW w:w="286" w:type="dxa"/>
          </w:tcPr>
          <w:p w14:paraId="33B37FD6" w14:textId="77777777" w:rsidR="00436A23" w:rsidRPr="00F81012" w:rsidRDefault="00436A23" w:rsidP="00401CDC">
            <w:pPr>
              <w:pStyle w:val="berschrift2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083C1614" w14:textId="77777777" w:rsidR="00436A23" w:rsidRPr="005E1BC8" w:rsidRDefault="00436A23" w:rsidP="00401CDC">
            <w:pPr>
              <w:pStyle w:val="Titel2"/>
              <w:spacing w:after="300"/>
              <w:rPr>
                <w:lang w:val="de-DE"/>
              </w:rPr>
            </w:pPr>
            <w:r>
              <w:rPr>
                <w:lang w:val="de-DE"/>
              </w:rPr>
              <w:t xml:space="preserve">Projektwettbewerb im selektiven Verfahren </w:t>
            </w:r>
          </w:p>
        </w:tc>
      </w:tr>
      <w:tr w:rsidR="00436A23" w:rsidRPr="00F81012" w14:paraId="1DE30F18" w14:textId="77777777" w:rsidTr="00401CDC">
        <w:tc>
          <w:tcPr>
            <w:tcW w:w="2973" w:type="dxa"/>
            <w:gridSpan w:val="2"/>
          </w:tcPr>
          <w:p w14:paraId="016C5DEF" w14:textId="77777777" w:rsidR="00436A23" w:rsidRPr="000D25D8" w:rsidRDefault="00436A23" w:rsidP="00401CDC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55C40CA" w14:textId="77777777" w:rsidR="00436A23" w:rsidRPr="00F81012" w:rsidRDefault="00436A23" w:rsidP="00401CDC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E4A3F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436A23" w:rsidRPr="00F81012" w14:paraId="148DEE1D" w14:textId="77777777" w:rsidTr="00401CDC">
        <w:tc>
          <w:tcPr>
            <w:tcW w:w="2973" w:type="dxa"/>
            <w:gridSpan w:val="2"/>
          </w:tcPr>
          <w:p w14:paraId="2AC6D064" w14:textId="77777777" w:rsidR="00436A23" w:rsidRPr="000D25D8" w:rsidRDefault="00436A23" w:rsidP="00401CDC">
            <w:pPr>
              <w:pStyle w:val="berschrift4"/>
              <w:spacing w:before="40" w:after="40"/>
            </w:pPr>
            <w:r>
              <w:rPr>
                <w:lang w:val="de-DE"/>
              </w:rPr>
              <w:t>Strasse, PLZ, Ort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8356528" w14:textId="77777777" w:rsidR="00436A23" w:rsidRPr="00F81012" w:rsidRDefault="00436A23" w:rsidP="00401CDC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6830A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436A23" w:rsidRPr="00F81012" w14:paraId="56CBD079" w14:textId="77777777" w:rsidTr="00401CDC">
        <w:tc>
          <w:tcPr>
            <w:tcW w:w="2973" w:type="dxa"/>
            <w:gridSpan w:val="2"/>
          </w:tcPr>
          <w:p w14:paraId="23F497B4" w14:textId="77777777" w:rsidR="00436A23" w:rsidRPr="000D25D8" w:rsidRDefault="00436A23" w:rsidP="00401CDC">
            <w:pPr>
              <w:pStyle w:val="berschrift4"/>
              <w:spacing w:before="40" w:after="40"/>
            </w:pPr>
            <w:r>
              <w:rPr>
                <w:lang w:val="de-DE"/>
              </w:rPr>
              <w:t>UID / MWST. Nr.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96CA952" w14:textId="77777777" w:rsidR="00436A23" w:rsidRPr="00F81012" w:rsidRDefault="00436A23" w:rsidP="00401CDC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89793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436A23" w:rsidRPr="00F81012" w14:paraId="62355324" w14:textId="77777777" w:rsidTr="00401CDC">
        <w:tc>
          <w:tcPr>
            <w:tcW w:w="2973" w:type="dxa"/>
            <w:gridSpan w:val="2"/>
          </w:tcPr>
          <w:p w14:paraId="64098547" w14:textId="77777777" w:rsidR="00436A23" w:rsidRPr="000D25D8" w:rsidRDefault="00436A23" w:rsidP="00401CDC">
            <w:pPr>
              <w:pStyle w:val="berschrift4"/>
            </w:pPr>
            <w:r w:rsidRPr="002E469C">
              <w:t>Rechtsform / Gründungsjahr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C4ACE08" w14:textId="77777777" w:rsidR="00436A23" w:rsidRPr="00F81012" w:rsidRDefault="00436A23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30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EEF8F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  <w:tc>
          <w:tcPr>
            <w:tcW w:w="31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914F1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436A23" w:rsidRPr="00F81012" w14:paraId="6C59B74F" w14:textId="77777777" w:rsidTr="00401CDC">
        <w:tc>
          <w:tcPr>
            <w:tcW w:w="2973" w:type="dxa"/>
            <w:gridSpan w:val="2"/>
          </w:tcPr>
          <w:p w14:paraId="32C37401" w14:textId="77777777" w:rsidR="00436A23" w:rsidRPr="000D25D8" w:rsidRDefault="00436A23" w:rsidP="00401CDC">
            <w:pPr>
              <w:pStyle w:val="berschrift4"/>
              <w:spacing w:before="40" w:after="40"/>
            </w:pPr>
            <w:r>
              <w:rPr>
                <w:lang w:val="de-DE"/>
              </w:rPr>
              <w:t>Gesellschaftskapital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F4621BC" w14:textId="77777777" w:rsidR="00436A23" w:rsidRPr="00F81012" w:rsidRDefault="00436A23" w:rsidP="00401CDC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8D4D5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436A23" w:rsidRPr="00B04740" w14:paraId="76B47644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48DA39ED" w14:textId="77777777" w:rsidR="00436A23" w:rsidRPr="00B04740" w:rsidRDefault="00436A23" w:rsidP="00401CDC">
            <w:pPr>
              <w:pStyle w:val="Blockabstand"/>
              <w:rPr>
                <w:sz w:val="20"/>
                <w:lang w:val="de-DE"/>
              </w:rPr>
            </w:pPr>
          </w:p>
        </w:tc>
        <w:tc>
          <w:tcPr>
            <w:tcW w:w="286" w:type="dxa"/>
          </w:tcPr>
          <w:p w14:paraId="76ED060C" w14:textId="77777777" w:rsidR="00436A23" w:rsidRPr="00B04740" w:rsidRDefault="00436A23" w:rsidP="00401CDC">
            <w:pPr>
              <w:pStyle w:val="Blockabstand"/>
              <w:rPr>
                <w:sz w:val="20"/>
                <w:lang w:val="de-DE" w:bidi="x-none"/>
              </w:rPr>
            </w:pPr>
          </w:p>
        </w:tc>
        <w:tc>
          <w:tcPr>
            <w:tcW w:w="6239" w:type="dxa"/>
            <w:gridSpan w:val="5"/>
          </w:tcPr>
          <w:p w14:paraId="7E0DE91A" w14:textId="77777777" w:rsidR="00436A23" w:rsidRPr="00B04740" w:rsidRDefault="00436A23" w:rsidP="00401CDC">
            <w:pPr>
              <w:pStyle w:val="Blockabstand"/>
              <w:rPr>
                <w:sz w:val="20"/>
                <w:lang w:val="de-DE" w:bidi="x-none"/>
              </w:rPr>
            </w:pPr>
          </w:p>
        </w:tc>
      </w:tr>
      <w:tr w:rsidR="006E19D0" w:rsidRPr="00473B48" w14:paraId="2FA0B08B" w14:textId="77777777" w:rsidTr="00401CDC">
        <w:trPr>
          <w:gridBefore w:val="1"/>
          <w:wBefore w:w="7" w:type="dxa"/>
        </w:trPr>
        <w:tc>
          <w:tcPr>
            <w:tcW w:w="2966" w:type="dxa"/>
            <w:vMerge w:val="restart"/>
          </w:tcPr>
          <w:p w14:paraId="09FCCF22" w14:textId="77777777" w:rsidR="006E19D0" w:rsidRDefault="006E19D0" w:rsidP="00401CD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Angaben zur Versicherungsdeckung</w:t>
            </w:r>
          </w:p>
        </w:tc>
        <w:tc>
          <w:tcPr>
            <w:tcW w:w="286" w:type="dxa"/>
          </w:tcPr>
          <w:p w14:paraId="42A3148F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05587730" w14:textId="77777777" w:rsidR="006E19D0" w:rsidRPr="00473B48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Gesellschaft</w:t>
            </w:r>
          </w:p>
        </w:tc>
        <w:tc>
          <w:tcPr>
            <w:tcW w:w="50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1199F" w14:textId="77777777" w:rsidR="006E19D0" w:rsidRPr="00473B48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3627C6" w14:paraId="2B6BDF93" w14:textId="77777777" w:rsidTr="00401CDC">
        <w:trPr>
          <w:gridBefore w:val="1"/>
          <w:wBefore w:w="7" w:type="dxa"/>
        </w:trPr>
        <w:tc>
          <w:tcPr>
            <w:tcW w:w="2966" w:type="dxa"/>
            <w:vMerge/>
          </w:tcPr>
          <w:p w14:paraId="42A19EC9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4D555A23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1210" w:type="dxa"/>
          </w:tcPr>
          <w:p w14:paraId="5E6FD7BD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886" w:type="dxa"/>
            <w:gridSpan w:val="2"/>
          </w:tcPr>
          <w:p w14:paraId="03B46480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479" w:type="dxa"/>
          </w:tcPr>
          <w:p w14:paraId="3A803920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664" w:type="dxa"/>
          </w:tcPr>
          <w:p w14:paraId="641C440F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6E19D0" w:rsidRPr="00473B48" w14:paraId="027CF427" w14:textId="77777777" w:rsidTr="00401CDC">
        <w:trPr>
          <w:gridBefore w:val="1"/>
          <w:wBefore w:w="7" w:type="dxa"/>
        </w:trPr>
        <w:tc>
          <w:tcPr>
            <w:tcW w:w="2966" w:type="dxa"/>
            <w:vMerge/>
          </w:tcPr>
          <w:p w14:paraId="646CC1FF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3B5B4B4C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38647F85" w14:textId="77777777" w:rsidR="006E19D0" w:rsidRDefault="006E19D0" w:rsidP="00401CDC">
            <w:pPr>
              <w:pStyle w:val="berschrift4"/>
              <w:rPr>
                <w:lang w:val="de-DE"/>
              </w:rPr>
            </w:pPr>
            <w:r>
              <w:rPr>
                <w:lang w:val="de-DE"/>
              </w:rPr>
              <w:t>Verfügbare Summe pro Schadenfall (in Fr.)</w:t>
            </w:r>
          </w:p>
        </w:tc>
      </w:tr>
      <w:tr w:rsidR="006E19D0" w:rsidRPr="00473B48" w14:paraId="3C4874F2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0EAF1FB0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6F5F5A29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3812C2B8" w14:textId="77777777" w:rsidR="006E19D0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Sachschäden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4CF01" w14:textId="77777777" w:rsidR="006E19D0" w:rsidRPr="00473B48" w:rsidRDefault="006E19D0" w:rsidP="00401CDC">
            <w:pPr>
              <w:pStyle w:val="NormalerText"/>
              <w:tabs>
                <w:tab w:val="left" w:pos="156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172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1346421E" w14:textId="77777777" w:rsidR="006E19D0" w:rsidRPr="00473B48" w:rsidRDefault="006E19D0" w:rsidP="00401CDC">
            <w:pPr>
              <w:pStyle w:val="berschrift4"/>
              <w:spacing w:before="40" w:after="40"/>
              <w:ind w:left="142"/>
              <w:rPr>
                <w:lang w:val="de-DE"/>
              </w:rPr>
            </w:pPr>
            <w:r>
              <w:rPr>
                <w:lang w:val="de-DE"/>
              </w:rPr>
              <w:t>Personenschäden</w:t>
            </w:r>
          </w:p>
        </w:tc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329D5" w14:textId="77777777" w:rsidR="006E19D0" w:rsidRPr="00473B48" w:rsidRDefault="006E19D0" w:rsidP="00401CDC">
            <w:pPr>
              <w:pStyle w:val="NormalerText"/>
              <w:tabs>
                <w:tab w:val="left" w:pos="122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3627C6" w14:paraId="53E427AC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42BB33F7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22C57295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1210" w:type="dxa"/>
          </w:tcPr>
          <w:p w14:paraId="0BC98E88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886" w:type="dxa"/>
            <w:gridSpan w:val="2"/>
          </w:tcPr>
          <w:p w14:paraId="4E6DA70F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479" w:type="dxa"/>
          </w:tcPr>
          <w:p w14:paraId="5FAED85E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664" w:type="dxa"/>
            <w:tcBorders>
              <w:bottom w:val="single" w:sz="2" w:space="0" w:color="auto"/>
            </w:tcBorders>
          </w:tcPr>
          <w:p w14:paraId="51AF79E5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6E19D0" w:rsidRPr="00473B48" w14:paraId="5C690396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72D2D762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1D9DCC01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49A81083" w14:textId="77777777" w:rsidR="006E19D0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Bautenschäden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E5CBD" w14:textId="77777777" w:rsidR="006E19D0" w:rsidRPr="00473B48" w:rsidRDefault="006E19D0" w:rsidP="00401CDC">
            <w:pPr>
              <w:pStyle w:val="NormalerText"/>
              <w:tabs>
                <w:tab w:val="left" w:pos="126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172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23888EC3" w14:textId="77777777" w:rsidR="006E19D0" w:rsidRDefault="006E19D0" w:rsidP="00401CDC">
            <w:pPr>
              <w:pStyle w:val="berschrift4"/>
              <w:spacing w:before="40" w:after="40"/>
              <w:ind w:left="142"/>
              <w:rPr>
                <w:lang w:val="de-DE"/>
              </w:rPr>
            </w:pPr>
            <w:r>
              <w:rPr>
                <w:lang w:val="de-DE"/>
              </w:rPr>
              <w:t>Vermögensschäden</w:t>
            </w:r>
          </w:p>
        </w:tc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988FC" w14:textId="77777777" w:rsidR="006E19D0" w:rsidRPr="00473B48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AD76EC" w14:paraId="5A0858AA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43BB7BBE" w14:textId="77777777" w:rsidR="006E19D0" w:rsidRPr="00AD76EC" w:rsidRDefault="006E19D0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286" w:type="dxa"/>
          </w:tcPr>
          <w:p w14:paraId="0A86F13B" w14:textId="77777777" w:rsidR="006E19D0" w:rsidRPr="00AD76EC" w:rsidRDefault="006E19D0" w:rsidP="00401CDC">
            <w:pPr>
              <w:pStyle w:val="berschrift3"/>
              <w:rPr>
                <w:lang w:val="de-DE" w:bidi="x-none"/>
              </w:rPr>
            </w:pPr>
          </w:p>
        </w:tc>
        <w:tc>
          <w:tcPr>
            <w:tcW w:w="6239" w:type="dxa"/>
            <w:gridSpan w:val="5"/>
          </w:tcPr>
          <w:p w14:paraId="75E129AA" w14:textId="77777777" w:rsidR="006E19D0" w:rsidRPr="00AD76EC" w:rsidRDefault="006E19D0" w:rsidP="00401CDC">
            <w:pPr>
              <w:pStyle w:val="berschrift3"/>
              <w:rPr>
                <w:lang w:val="de-DE" w:bidi="x-none"/>
              </w:rPr>
            </w:pPr>
          </w:p>
        </w:tc>
      </w:tr>
      <w:tr w:rsidR="006E19D0" w:rsidRPr="003C5DF6" w14:paraId="3FA474BE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bottom w:val="single" w:sz="2" w:space="0" w:color="auto"/>
            </w:tcBorders>
          </w:tcPr>
          <w:p w14:paraId="0D3E5FFB" w14:textId="77777777" w:rsidR="006E19D0" w:rsidRDefault="006E19D0" w:rsidP="00401CD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Bestätigung</w:t>
            </w:r>
          </w:p>
        </w:tc>
        <w:tc>
          <w:tcPr>
            <w:tcW w:w="286" w:type="dxa"/>
          </w:tcPr>
          <w:p w14:paraId="2CF4DB14" w14:textId="77777777" w:rsidR="006E19D0" w:rsidRPr="004B4F7E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48855F43" w14:textId="77777777" w:rsidR="006E19D0" w:rsidRPr="00217C94" w:rsidRDefault="006E19D0" w:rsidP="00401CDC">
            <w:pPr>
              <w:pStyle w:val="NormalerText"/>
              <w:spacing w:line="240" w:lineRule="auto"/>
              <w:rPr>
                <w:i/>
                <w:sz w:val="20"/>
                <w:lang w:val="de-DE"/>
              </w:rPr>
            </w:pPr>
            <w:r w:rsidRPr="00217C94">
              <w:rPr>
                <w:i/>
                <w:sz w:val="20"/>
                <w:lang w:val="de-DE"/>
              </w:rPr>
              <w:t>Beantworten Sie bitte folgende Fragen mit Ja oder Nein.</w:t>
            </w:r>
          </w:p>
        </w:tc>
      </w:tr>
      <w:tr w:rsidR="006E19D0" w14:paraId="3788530B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31F69FA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07316434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0CDDE434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die geltenden Arbeitsschutzbestimmungen ein?</w:t>
            </w:r>
          </w:p>
        </w:tc>
      </w:tr>
      <w:tr w:rsidR="006E19D0" w14:paraId="562AF1C3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E690A9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3F4857B2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55591943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Gesamtarbeitsvertrag, dem die von ihrer Unter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nehmung ausgeübten Tätigkeit unterliegt, ein?</w:t>
            </w:r>
          </w:p>
        </w:tc>
      </w:tr>
      <w:tr w:rsidR="006E19D0" w14:paraId="4037F5B9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8899830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61A034D0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5A17056C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Normalarbeitsvertrag, dem die von ihrer Unter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nehmung ausgeübten Tätigkeit unterliegt, ein?</w:t>
            </w:r>
          </w:p>
        </w:tc>
      </w:tr>
    </w:tbl>
    <w:p w14:paraId="2527F6E1" w14:textId="77777777" w:rsidR="00436A23" w:rsidRDefault="00436A23">
      <w:r>
        <w:br w:type="page"/>
      </w:r>
    </w:p>
    <w:tbl>
      <w:tblPr>
        <w:tblW w:w="9492" w:type="dxa"/>
        <w:tblInd w:w="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286"/>
        <w:gridCol w:w="6238"/>
      </w:tblGrid>
      <w:tr w:rsidR="00436A23" w14:paraId="7B056D0B" w14:textId="77777777" w:rsidTr="006E19D0"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936D355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lastRenderedPageBreak/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17562332" w14:textId="77777777" w:rsidR="00436A23" w:rsidRPr="00DB747B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9" w:type="dxa"/>
          </w:tcPr>
          <w:p w14:paraId="5E90FB4C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die am Ort der ausgeübten Tätigkeit branchenüblichen Lohn und Arbeitsbedingungen ein?</w:t>
            </w:r>
          </w:p>
        </w:tc>
      </w:tr>
      <w:tr w:rsidR="00436A23" w14:paraId="5FD7AC51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A35486B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0927E972" w14:textId="77777777" w:rsidR="00436A23" w:rsidRPr="00DB747B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5B337335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Grundsatz der Nichtdiskriminierung, namentlich der Gleichbehandlung von Frau und Mann, ein?</w:t>
            </w:r>
          </w:p>
        </w:tc>
      </w:tr>
      <w:tr w:rsidR="00436A23" w14:paraId="3A038F63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FFA8720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791EBF72" w14:textId="77777777" w:rsidR="00436A23" w:rsidRPr="00DB747B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2BA37D1D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Erklären Sie sich bereit, auch Ihre Subunternehmen auf die Einhal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tung der Arbeits</w:t>
            </w:r>
            <w:r w:rsidRPr="00A57394">
              <w:rPr>
                <w:sz w:val="20"/>
                <w:lang w:val="de-DE"/>
              </w:rPr>
              <w:softHyphen/>
              <w:t>schutzbestimmungen und Arbeitsbedingungen sowie die Nichtdiskriminierung, namentlich die Gleichbehandlung von Frau und Mann, gemäss den vorgehenden Fragen zu verpflichten?</w:t>
            </w:r>
          </w:p>
        </w:tc>
      </w:tr>
      <w:tr w:rsidR="00436A23" w14:paraId="68432D08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5A0983D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6CFD3CBE" w14:textId="77777777" w:rsidR="00436A23" w:rsidRPr="00DB747B" w:rsidRDefault="00436A23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4A102408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an Ihrem Betriebssitz fälligen Steuern [CH: Staats-, Gemeinde- und direkten Bundessteuern (inkl. Nach</w:t>
            </w:r>
            <w:r w:rsidRPr="00A57394">
              <w:rPr>
                <w:sz w:val="20"/>
                <w:lang w:val="de-DE"/>
              </w:rPr>
              <w:softHyphen/>
              <w:t>steuern etc.)] vollumfänglich bezahlt?</w:t>
            </w:r>
          </w:p>
        </w:tc>
      </w:tr>
      <w:tr w:rsidR="00436A23" w14:paraId="5FBBBC04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237BD9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10531BE9" w14:textId="77777777" w:rsidR="00436A23" w:rsidRPr="00DB747B" w:rsidRDefault="00436A23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5F6278A8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fällige Mehrwertsteuer, Umsatzsteuer vollumfänglich bezahlt?</w:t>
            </w:r>
          </w:p>
        </w:tc>
      </w:tr>
      <w:tr w:rsidR="00436A23" w14:paraId="0B33FE60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028D060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78CED46E" w14:textId="77777777" w:rsidR="00436A23" w:rsidRPr="00DB747B" w:rsidRDefault="00436A23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31B86CD5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an Ihrem Betriebssitz fälligen Sozialversicherungs</w:t>
            </w:r>
            <w:r w:rsidRPr="00A57394">
              <w:rPr>
                <w:sz w:val="20"/>
                <w:lang w:val="de-DE"/>
              </w:rPr>
              <w:softHyphen/>
              <w:t>bei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träge [CH: AHV, IV, EO, FAK, ALV, BVG und UVG] einschliesslich der vom Lohn abgezogenen Arbeitnehmeranteile vollumfänglich bezahlt?</w:t>
            </w:r>
          </w:p>
        </w:tc>
      </w:tr>
      <w:tr w:rsidR="00436A23" w14:paraId="3966DD65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4B257EE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28E42200" w14:textId="77777777" w:rsidR="00436A23" w:rsidRPr="00DB747B" w:rsidRDefault="00436A23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52F919FD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fälligen Beiträge, die sich aus allgemeinverbindlich 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klärten Gesamtarbeitsverträgen, dem die von ihrer Unternehmung aus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geübten Tätigkeit unterliegt, einschliesslich der vom Lohn abgezo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genen Arbeitnehmeranteile, vollumfänglich bezahlt?</w:t>
            </w:r>
          </w:p>
        </w:tc>
      </w:tr>
      <w:tr w:rsidR="00436A23" w14:paraId="7174AC53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A484768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01E820D9" w14:textId="77777777" w:rsidR="00436A23" w:rsidRPr="00DB747B" w:rsidRDefault="00436A23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4140E3EC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Befinden Sie sich in einem Schuldbetreibungs- oder Konkurs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ver</w:t>
            </w:r>
            <w:r>
              <w:rPr>
                <w:sz w:val="20"/>
                <w:lang w:val="de-DE"/>
              </w:rPr>
              <w:t>-</w:t>
            </w:r>
            <w:r w:rsidRPr="00A57394">
              <w:rPr>
                <w:sz w:val="20"/>
                <w:lang w:val="de-DE"/>
              </w:rPr>
              <w:t>fahren, sind Betreibungen hängig?</w:t>
            </w:r>
          </w:p>
        </w:tc>
      </w:tr>
      <w:tr w:rsidR="00436A23" w14:paraId="0BB24664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403E9F5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453334F2" w14:textId="77777777" w:rsidR="00436A23" w:rsidRPr="00DB747B" w:rsidRDefault="00436A23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5882F2B1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Wurden bei Ihnen in den vergangenen zwölf Monaten Pfändungen vollzogen? </w:t>
            </w:r>
          </w:p>
          <w:p w14:paraId="32A554C8" w14:textId="77777777" w:rsidR="00436A23" w:rsidRPr="00A57394" w:rsidRDefault="00436A23" w:rsidP="00401CDC">
            <w:pPr>
              <w:pStyle w:val="NormalerText"/>
              <w:tabs>
                <w:tab w:val="left" w:pos="1139"/>
              </w:tabs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Wenn Ja: </w:t>
            </w:r>
            <w:r w:rsidRPr="00A57394">
              <w:rPr>
                <w:sz w:val="20"/>
                <w:lang w:val="de-DE"/>
              </w:rPr>
              <w:tab/>
              <w:t xml:space="preserve">Auf welchen Betrag (inkl. Währung) beliefen sich die </w:t>
            </w:r>
            <w:r>
              <w:rPr>
                <w:sz w:val="20"/>
                <w:lang w:val="de-DE"/>
              </w:rPr>
              <w:br/>
            </w:r>
            <w:r>
              <w:rPr>
                <w:sz w:val="20"/>
                <w:lang w:val="de-DE"/>
              </w:rPr>
              <w:tab/>
            </w:r>
            <w:r w:rsidRPr="00A57394">
              <w:rPr>
                <w:sz w:val="20"/>
                <w:lang w:val="de-DE"/>
              </w:rPr>
              <w:t>entsprechenden Forderungen?</w:t>
            </w:r>
          </w:p>
        </w:tc>
      </w:tr>
      <w:tr w:rsidR="00436A23" w14:paraId="5405250C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143139D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15544B19" w14:textId="77777777" w:rsidR="00436A23" w:rsidRPr="00DB747B" w:rsidRDefault="00436A23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5DD1C87C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Absprachen oder andere wettbewerbsbeeinträchtigende Massnahmen getroffen?</w:t>
            </w:r>
          </w:p>
        </w:tc>
      </w:tr>
      <w:tr w:rsidR="00436A23" w:rsidRPr="00BF789A" w14:paraId="3F5053D6" w14:textId="77777777" w:rsidTr="006E19D0">
        <w:tc>
          <w:tcPr>
            <w:tcW w:w="2969" w:type="dxa"/>
            <w:tcBorders>
              <w:top w:val="single" w:sz="2" w:space="0" w:color="auto"/>
            </w:tcBorders>
          </w:tcPr>
          <w:p w14:paraId="646B1BB1" w14:textId="77777777" w:rsidR="00436A23" w:rsidRPr="0006168D" w:rsidRDefault="00436A23" w:rsidP="00401CDC">
            <w:pPr>
              <w:pStyle w:val="Blockabstand"/>
            </w:pPr>
          </w:p>
        </w:tc>
        <w:tc>
          <w:tcPr>
            <w:tcW w:w="286" w:type="dxa"/>
          </w:tcPr>
          <w:p w14:paraId="7C124970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64983C5B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</w:tr>
      <w:tr w:rsidR="00436A23" w:rsidRPr="00BF789A" w14:paraId="05AF3059" w14:textId="77777777" w:rsidTr="006E19D0">
        <w:tc>
          <w:tcPr>
            <w:tcW w:w="2969" w:type="dxa"/>
          </w:tcPr>
          <w:p w14:paraId="07AD1E59" w14:textId="77777777" w:rsidR="00436A23" w:rsidRDefault="00436A23" w:rsidP="00401CD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Bemerkungen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771FB80" w14:textId="77777777" w:rsidR="00436A23" w:rsidRPr="003C5DF6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ACA15B3" w14:textId="77777777" w:rsidR="00436A23" w:rsidRPr="00BF789A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  <w:tr w:rsidR="00436A23" w:rsidRPr="00BF789A" w14:paraId="13FBBBB5" w14:textId="77777777" w:rsidTr="006E19D0">
        <w:tc>
          <w:tcPr>
            <w:tcW w:w="2969" w:type="dxa"/>
          </w:tcPr>
          <w:p w14:paraId="2CDE8247" w14:textId="77777777" w:rsidR="00436A23" w:rsidRDefault="00436A23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6F389D41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</w:tcBorders>
          </w:tcPr>
          <w:p w14:paraId="69F5C10B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</w:tr>
      <w:tr w:rsidR="00436A23" w:rsidRPr="00BF789A" w14:paraId="6D740F6F" w14:textId="77777777" w:rsidTr="00401CDC">
        <w:tc>
          <w:tcPr>
            <w:tcW w:w="2969" w:type="dxa"/>
          </w:tcPr>
          <w:p w14:paraId="3B5CDA22" w14:textId="77777777" w:rsidR="00436A23" w:rsidRPr="00BF789A" w:rsidRDefault="00436A23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742919D9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67D18F51" w14:textId="77777777" w:rsidR="00436A23" w:rsidRPr="00A57394" w:rsidRDefault="00436A23" w:rsidP="00401CDC">
            <w:pPr>
              <w:pStyle w:val="NormalerText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Mit der nachfolgenden Unterschrift bestätigt die Unternehmung die </w:t>
            </w:r>
            <w:r w:rsidRPr="00A57394">
              <w:rPr>
                <w:sz w:val="20"/>
              </w:rPr>
              <w:t>Richtigkeit</w:t>
            </w:r>
            <w:r w:rsidRPr="00A57394">
              <w:rPr>
                <w:sz w:val="20"/>
                <w:lang w:val="de-DE"/>
              </w:rPr>
              <w:t xml:space="preserve"> aller Angaben</w:t>
            </w:r>
            <w:r>
              <w:rPr>
                <w:sz w:val="20"/>
                <w:lang w:val="de-DE"/>
              </w:rPr>
              <w:t xml:space="preserve"> </w:t>
            </w:r>
            <w:r w:rsidRPr="00DB440F">
              <w:rPr>
                <w:sz w:val="20"/>
                <w:lang w:val="de-DE"/>
              </w:rPr>
              <w:t>und ermächtigt die jeweils zuständigen Be</w:t>
            </w:r>
            <w:r>
              <w:rPr>
                <w:sz w:val="20"/>
                <w:lang w:val="de-DE"/>
              </w:rPr>
              <w:softHyphen/>
            </w:r>
            <w:r w:rsidRPr="00DB440F">
              <w:rPr>
                <w:sz w:val="20"/>
                <w:lang w:val="de-DE"/>
              </w:rPr>
              <w:t>hörden und Einrichtungen, der Vergabestelle Auskünfte über allfällige Steuer- und Sozialabgabenausstände, betreibungsrechtliche Vorgän</w:t>
            </w:r>
            <w:r>
              <w:rPr>
                <w:sz w:val="20"/>
                <w:lang w:val="de-DE"/>
              </w:rPr>
              <w:softHyphen/>
            </w:r>
            <w:r w:rsidRPr="00DB440F">
              <w:rPr>
                <w:sz w:val="20"/>
                <w:lang w:val="de-DE"/>
              </w:rPr>
              <w:t>ge und weitere Angaben im Rahmen der Selbstdeklaration zu erteilen.</w:t>
            </w:r>
          </w:p>
        </w:tc>
      </w:tr>
      <w:tr w:rsidR="00436A23" w:rsidRPr="00BF789A" w14:paraId="4E119F7F" w14:textId="77777777" w:rsidTr="006E19D0">
        <w:tc>
          <w:tcPr>
            <w:tcW w:w="2969" w:type="dxa"/>
          </w:tcPr>
          <w:p w14:paraId="1880FC94" w14:textId="77777777" w:rsidR="00436A23" w:rsidRPr="00BF789A" w:rsidRDefault="00436A23" w:rsidP="00401CDC">
            <w:pPr>
              <w:pStyle w:val="Kapitelabstand"/>
              <w:spacing w:after="120"/>
              <w:rPr>
                <w:lang w:val="de-DE"/>
              </w:rPr>
            </w:pPr>
          </w:p>
        </w:tc>
        <w:tc>
          <w:tcPr>
            <w:tcW w:w="286" w:type="dxa"/>
          </w:tcPr>
          <w:p w14:paraId="276678EF" w14:textId="77777777" w:rsidR="00436A23" w:rsidRPr="00BF789A" w:rsidRDefault="00436A23" w:rsidP="00401CDC">
            <w:pPr>
              <w:pStyle w:val="Kapitelabstand"/>
              <w:spacing w:after="120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213A2106" w14:textId="77777777" w:rsidR="00436A23" w:rsidRPr="00BF789A" w:rsidRDefault="00436A23" w:rsidP="00401CDC">
            <w:pPr>
              <w:pStyle w:val="Kapitelabstand"/>
              <w:spacing w:after="120"/>
              <w:rPr>
                <w:lang w:val="de-DE" w:bidi="x-none"/>
              </w:rPr>
            </w:pPr>
          </w:p>
        </w:tc>
      </w:tr>
      <w:tr w:rsidR="00436A23" w:rsidRPr="00BF789A" w14:paraId="67712B65" w14:textId="77777777" w:rsidTr="006E19D0">
        <w:tc>
          <w:tcPr>
            <w:tcW w:w="2969" w:type="dxa"/>
          </w:tcPr>
          <w:p w14:paraId="1520AD72" w14:textId="77777777" w:rsidR="00436A23" w:rsidRPr="00BF789A" w:rsidRDefault="00436A23" w:rsidP="00401CDC">
            <w:pPr>
              <w:pStyle w:val="berschrift3"/>
              <w:rPr>
                <w:lang w:val="de-DE"/>
              </w:rPr>
            </w:pPr>
            <w:r w:rsidRPr="00BF789A">
              <w:rPr>
                <w:lang w:val="de-DE"/>
              </w:rPr>
              <w:t>Ort und Datum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1AAADE1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D64CF" w14:textId="77777777" w:rsidR="00436A23" w:rsidRPr="00BF789A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  <w:tr w:rsidR="00436A23" w:rsidRPr="00BF789A" w14:paraId="5175102B" w14:textId="77777777" w:rsidTr="006E19D0">
        <w:tc>
          <w:tcPr>
            <w:tcW w:w="2969" w:type="dxa"/>
          </w:tcPr>
          <w:p w14:paraId="7B9AA57E" w14:textId="77777777" w:rsidR="00436A23" w:rsidRDefault="00436A23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76CBD0E0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bottom w:val="single" w:sz="2" w:space="0" w:color="auto"/>
            </w:tcBorders>
          </w:tcPr>
          <w:p w14:paraId="04191631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</w:tr>
      <w:tr w:rsidR="00436A23" w:rsidRPr="00BF789A" w14:paraId="370E7AAC" w14:textId="77777777" w:rsidTr="006E19D0">
        <w:tc>
          <w:tcPr>
            <w:tcW w:w="2969" w:type="dxa"/>
          </w:tcPr>
          <w:p w14:paraId="12FA2E92" w14:textId="77777777" w:rsidR="00436A23" w:rsidRPr="00BF789A" w:rsidRDefault="00436A23" w:rsidP="00401CDC">
            <w:pPr>
              <w:pStyle w:val="berschrift3"/>
              <w:rPr>
                <w:lang w:val="de-DE"/>
              </w:rPr>
            </w:pPr>
            <w:r w:rsidRPr="00BF789A">
              <w:rPr>
                <w:lang w:val="de-DE"/>
              </w:rPr>
              <w:t xml:space="preserve">Firmenstempel und </w:t>
            </w:r>
            <w:r>
              <w:rPr>
                <w:lang w:val="de-DE"/>
              </w:rPr>
              <w:t xml:space="preserve">rechtsgültige </w:t>
            </w:r>
            <w:r w:rsidRPr="00BF789A">
              <w:rPr>
                <w:lang w:val="de-DE"/>
              </w:rPr>
              <w:t>Unterschrift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2D94E90" w14:textId="77777777" w:rsidR="00436A23" w:rsidRDefault="00436A23" w:rsidP="00401CDC">
            <w:pPr>
              <w:pStyle w:val="Blockabstand"/>
              <w:rPr>
                <w:lang w:val="de-DE" w:bidi="x-none"/>
              </w:rPr>
            </w:pPr>
          </w:p>
          <w:p w14:paraId="05A7B4A5" w14:textId="77777777" w:rsidR="00436A23" w:rsidRDefault="00436A23" w:rsidP="00401CDC"/>
          <w:p w14:paraId="0DC9D89D" w14:textId="77777777" w:rsidR="00436A23" w:rsidRDefault="00436A23" w:rsidP="00401CDC"/>
          <w:p w14:paraId="1387BB21" w14:textId="77777777" w:rsidR="00436A23" w:rsidRDefault="00436A23" w:rsidP="00401CDC"/>
          <w:p w14:paraId="5922AE63" w14:textId="77777777" w:rsidR="00436A23" w:rsidRDefault="00436A23" w:rsidP="00401CDC"/>
          <w:p w14:paraId="2288FE28" w14:textId="77777777" w:rsidR="00436A23" w:rsidRDefault="00436A23" w:rsidP="00401CDC"/>
          <w:p w14:paraId="7C8B1779" w14:textId="77777777" w:rsidR="00436A23" w:rsidRPr="001C2CF3" w:rsidRDefault="00436A23" w:rsidP="00401CDC"/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8014" w14:textId="77777777" w:rsidR="00436A23" w:rsidRPr="00BF789A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7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</w:tbl>
    <w:p w14:paraId="2542A0F6" w14:textId="77777777" w:rsidR="00436A23" w:rsidRDefault="00436A23" w:rsidP="001B56A7">
      <w:pPr>
        <w:pStyle w:val="Blockabstand"/>
        <w:sectPr w:rsidR="00436A23" w:rsidSect="00DC1FAE">
          <w:pgSz w:w="11900" w:h="16840"/>
          <w:pgMar w:top="851" w:right="1134" w:bottom="851" w:left="1276" w:header="851" w:footer="510" w:gutter="0"/>
          <w:cols w:space="709"/>
          <w:titlePg/>
        </w:sect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2966"/>
        <w:gridCol w:w="286"/>
        <w:gridCol w:w="1210"/>
        <w:gridCol w:w="1643"/>
        <w:gridCol w:w="243"/>
        <w:gridCol w:w="1479"/>
        <w:gridCol w:w="1664"/>
      </w:tblGrid>
      <w:tr w:rsidR="00436A23" w:rsidRPr="00F81012" w14:paraId="34EE54FB" w14:textId="77777777" w:rsidTr="00401CDC">
        <w:tc>
          <w:tcPr>
            <w:tcW w:w="2973" w:type="dxa"/>
            <w:gridSpan w:val="2"/>
          </w:tcPr>
          <w:p w14:paraId="1077A387" w14:textId="77777777" w:rsidR="00436A23" w:rsidRPr="000D25D8" w:rsidRDefault="00436A23" w:rsidP="00401CDC">
            <w:pPr>
              <w:pStyle w:val="berschrift4"/>
            </w:pPr>
          </w:p>
        </w:tc>
        <w:tc>
          <w:tcPr>
            <w:tcW w:w="286" w:type="dxa"/>
          </w:tcPr>
          <w:p w14:paraId="58C938ED" w14:textId="77777777" w:rsidR="00436A23" w:rsidRPr="00F81012" w:rsidRDefault="00436A23" w:rsidP="00401CDC">
            <w:pPr>
              <w:pStyle w:val="Titel2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3A99AF7E" w14:textId="77777777" w:rsidR="00436A23" w:rsidRPr="00A27D90" w:rsidRDefault="00436A23" w:rsidP="00401CDC">
            <w:pPr>
              <w:pStyle w:val="Titel2"/>
              <w:rPr>
                <w:spacing w:val="-2"/>
                <w:szCs w:val="36"/>
                <w:lang w:val="de-DE"/>
              </w:rPr>
            </w:pPr>
            <w:r w:rsidRPr="00B63FF4">
              <w:t>Entwicklung Neubau Sporthalle und Sportanlage Hüssenbüel</w:t>
            </w:r>
          </w:p>
        </w:tc>
      </w:tr>
      <w:tr w:rsidR="00436A23" w:rsidRPr="00584884" w14:paraId="460B2A3D" w14:textId="77777777" w:rsidTr="00401CDC">
        <w:tc>
          <w:tcPr>
            <w:tcW w:w="2973" w:type="dxa"/>
            <w:gridSpan w:val="2"/>
          </w:tcPr>
          <w:p w14:paraId="363F03B7" w14:textId="77777777" w:rsidR="00436A23" w:rsidRPr="003279C1" w:rsidRDefault="00436A23" w:rsidP="00401CDC">
            <w:pPr>
              <w:pStyle w:val="berschrift3"/>
            </w:pPr>
          </w:p>
        </w:tc>
        <w:tc>
          <w:tcPr>
            <w:tcW w:w="286" w:type="dxa"/>
          </w:tcPr>
          <w:p w14:paraId="2A7E57DA" w14:textId="77777777" w:rsidR="00436A23" w:rsidRPr="00584884" w:rsidRDefault="00436A23" w:rsidP="00401CDC">
            <w:pPr>
              <w:pStyle w:val="Titel1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4BFD0DE7" w14:textId="72A3A55B" w:rsidR="00436A23" w:rsidRPr="00283276" w:rsidRDefault="00436A23" w:rsidP="00436A23">
            <w:pPr>
              <w:pStyle w:val="Titel1"/>
              <w:rPr>
                <w:b/>
              </w:rPr>
            </w:pPr>
            <w:r>
              <w:rPr>
                <w:sz w:val="56"/>
                <w:szCs w:val="56"/>
                <w:lang w:val="de-DE" w:bidi="x-none"/>
              </w:rPr>
              <w:t>Selbstdeklaration H</w:t>
            </w:r>
            <w:r>
              <w:rPr>
                <w:sz w:val="56"/>
                <w:szCs w:val="56"/>
                <w:lang w:val="de-DE" w:bidi="x-none"/>
              </w:rPr>
              <w:br/>
            </w:r>
            <w:r>
              <w:rPr>
                <w:b/>
                <w:sz w:val="56"/>
                <w:szCs w:val="56"/>
                <w:lang w:val="de-DE" w:bidi="x-none"/>
              </w:rPr>
              <w:t>Brandschutz</w:t>
            </w:r>
          </w:p>
        </w:tc>
      </w:tr>
      <w:tr w:rsidR="00436A23" w:rsidRPr="00F81012" w14:paraId="38ABF9FB" w14:textId="77777777" w:rsidTr="00401CDC">
        <w:tc>
          <w:tcPr>
            <w:tcW w:w="2973" w:type="dxa"/>
            <w:gridSpan w:val="2"/>
          </w:tcPr>
          <w:p w14:paraId="35603F67" w14:textId="77777777" w:rsidR="00436A23" w:rsidRPr="000D25D8" w:rsidRDefault="00436A23" w:rsidP="00401CDC">
            <w:pPr>
              <w:pStyle w:val="berschrift2"/>
            </w:pPr>
          </w:p>
        </w:tc>
        <w:tc>
          <w:tcPr>
            <w:tcW w:w="286" w:type="dxa"/>
          </w:tcPr>
          <w:p w14:paraId="486D12B5" w14:textId="77777777" w:rsidR="00436A23" w:rsidRPr="00F81012" w:rsidRDefault="00436A23" w:rsidP="00401CDC">
            <w:pPr>
              <w:pStyle w:val="berschrift2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1B737DC0" w14:textId="77777777" w:rsidR="00436A23" w:rsidRPr="005E1BC8" w:rsidRDefault="00436A23" w:rsidP="00401CDC">
            <w:pPr>
              <w:pStyle w:val="Titel2"/>
              <w:spacing w:after="300"/>
              <w:rPr>
                <w:lang w:val="de-DE"/>
              </w:rPr>
            </w:pPr>
            <w:r>
              <w:rPr>
                <w:lang w:val="de-DE"/>
              </w:rPr>
              <w:t xml:space="preserve">Projektwettbewerb im selektiven Verfahren </w:t>
            </w:r>
          </w:p>
        </w:tc>
      </w:tr>
      <w:tr w:rsidR="00436A23" w:rsidRPr="00F81012" w14:paraId="16180606" w14:textId="77777777" w:rsidTr="00401CDC">
        <w:tc>
          <w:tcPr>
            <w:tcW w:w="2973" w:type="dxa"/>
            <w:gridSpan w:val="2"/>
          </w:tcPr>
          <w:p w14:paraId="38A1D3BF" w14:textId="77777777" w:rsidR="00436A23" w:rsidRPr="000D25D8" w:rsidRDefault="00436A23" w:rsidP="00401CDC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3451DC1" w14:textId="77777777" w:rsidR="00436A23" w:rsidRPr="00F81012" w:rsidRDefault="00436A23" w:rsidP="00401CDC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34702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436A23" w:rsidRPr="00F81012" w14:paraId="703788CF" w14:textId="77777777" w:rsidTr="00401CDC">
        <w:tc>
          <w:tcPr>
            <w:tcW w:w="2973" w:type="dxa"/>
            <w:gridSpan w:val="2"/>
          </w:tcPr>
          <w:p w14:paraId="32ABD60B" w14:textId="77777777" w:rsidR="00436A23" w:rsidRPr="000D25D8" w:rsidRDefault="00436A23" w:rsidP="00401CDC">
            <w:pPr>
              <w:pStyle w:val="berschrift4"/>
              <w:spacing w:before="40" w:after="40"/>
            </w:pPr>
            <w:r>
              <w:rPr>
                <w:lang w:val="de-DE"/>
              </w:rPr>
              <w:t>Strasse, PLZ, Ort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53F30E0" w14:textId="77777777" w:rsidR="00436A23" w:rsidRPr="00F81012" w:rsidRDefault="00436A23" w:rsidP="00401CDC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2C2C9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436A23" w:rsidRPr="00F81012" w14:paraId="7AAC814F" w14:textId="77777777" w:rsidTr="00401CDC">
        <w:tc>
          <w:tcPr>
            <w:tcW w:w="2973" w:type="dxa"/>
            <w:gridSpan w:val="2"/>
          </w:tcPr>
          <w:p w14:paraId="1D886DB4" w14:textId="77777777" w:rsidR="00436A23" w:rsidRPr="000D25D8" w:rsidRDefault="00436A23" w:rsidP="00401CDC">
            <w:pPr>
              <w:pStyle w:val="berschrift4"/>
              <w:spacing w:before="40" w:after="40"/>
            </w:pPr>
            <w:r>
              <w:rPr>
                <w:lang w:val="de-DE"/>
              </w:rPr>
              <w:t>UID / MWST. Nr.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5E559A6" w14:textId="77777777" w:rsidR="00436A23" w:rsidRPr="00F81012" w:rsidRDefault="00436A23" w:rsidP="00401CDC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D052E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436A23" w:rsidRPr="00F81012" w14:paraId="4B78BE51" w14:textId="77777777" w:rsidTr="00401CDC">
        <w:tc>
          <w:tcPr>
            <w:tcW w:w="2973" w:type="dxa"/>
            <w:gridSpan w:val="2"/>
          </w:tcPr>
          <w:p w14:paraId="46E9BE77" w14:textId="77777777" w:rsidR="00436A23" w:rsidRPr="000D25D8" w:rsidRDefault="00436A23" w:rsidP="00401CDC">
            <w:pPr>
              <w:pStyle w:val="berschrift4"/>
            </w:pPr>
            <w:r w:rsidRPr="002E469C">
              <w:t>Rechtsform / Gründungsjahr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03CC45C" w14:textId="77777777" w:rsidR="00436A23" w:rsidRPr="00F81012" w:rsidRDefault="00436A23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30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5AAD5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  <w:tc>
          <w:tcPr>
            <w:tcW w:w="31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763B4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436A23" w:rsidRPr="00F81012" w14:paraId="264F21F0" w14:textId="77777777" w:rsidTr="00401CDC">
        <w:tc>
          <w:tcPr>
            <w:tcW w:w="2973" w:type="dxa"/>
            <w:gridSpan w:val="2"/>
          </w:tcPr>
          <w:p w14:paraId="7229FFAA" w14:textId="77777777" w:rsidR="00436A23" w:rsidRPr="000D25D8" w:rsidRDefault="00436A23" w:rsidP="00401CDC">
            <w:pPr>
              <w:pStyle w:val="berschrift4"/>
              <w:spacing w:before="40" w:after="40"/>
            </w:pPr>
            <w:r>
              <w:rPr>
                <w:lang w:val="de-DE"/>
              </w:rPr>
              <w:t>Gesellschaftskapital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0421F95" w14:textId="77777777" w:rsidR="00436A23" w:rsidRPr="00F81012" w:rsidRDefault="00436A23" w:rsidP="00401CDC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276AA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436A23" w:rsidRPr="00B04740" w14:paraId="3240877D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44D5C748" w14:textId="77777777" w:rsidR="00436A23" w:rsidRPr="00B04740" w:rsidRDefault="00436A23" w:rsidP="00401CDC">
            <w:pPr>
              <w:pStyle w:val="Blockabstand"/>
              <w:rPr>
                <w:sz w:val="20"/>
                <w:lang w:val="de-DE"/>
              </w:rPr>
            </w:pPr>
          </w:p>
        </w:tc>
        <w:tc>
          <w:tcPr>
            <w:tcW w:w="286" w:type="dxa"/>
          </w:tcPr>
          <w:p w14:paraId="584AFFDA" w14:textId="77777777" w:rsidR="00436A23" w:rsidRPr="00B04740" w:rsidRDefault="00436A23" w:rsidP="00401CDC">
            <w:pPr>
              <w:pStyle w:val="Blockabstand"/>
              <w:rPr>
                <w:sz w:val="20"/>
                <w:lang w:val="de-DE" w:bidi="x-none"/>
              </w:rPr>
            </w:pPr>
          </w:p>
        </w:tc>
        <w:tc>
          <w:tcPr>
            <w:tcW w:w="6239" w:type="dxa"/>
            <w:gridSpan w:val="5"/>
          </w:tcPr>
          <w:p w14:paraId="50464136" w14:textId="77777777" w:rsidR="00436A23" w:rsidRPr="00B04740" w:rsidRDefault="00436A23" w:rsidP="00401CDC">
            <w:pPr>
              <w:pStyle w:val="Blockabstand"/>
              <w:rPr>
                <w:sz w:val="20"/>
                <w:lang w:val="de-DE" w:bidi="x-none"/>
              </w:rPr>
            </w:pPr>
          </w:p>
        </w:tc>
      </w:tr>
      <w:tr w:rsidR="006E19D0" w:rsidRPr="00473B48" w14:paraId="3C873D12" w14:textId="77777777" w:rsidTr="00401CDC">
        <w:trPr>
          <w:gridBefore w:val="1"/>
          <w:wBefore w:w="7" w:type="dxa"/>
        </w:trPr>
        <w:tc>
          <w:tcPr>
            <w:tcW w:w="2966" w:type="dxa"/>
            <w:vMerge w:val="restart"/>
          </w:tcPr>
          <w:p w14:paraId="3DDA8CDA" w14:textId="77777777" w:rsidR="006E19D0" w:rsidRDefault="006E19D0" w:rsidP="00401CD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Angaben zur Versicherungsdeckung</w:t>
            </w:r>
          </w:p>
        </w:tc>
        <w:tc>
          <w:tcPr>
            <w:tcW w:w="286" w:type="dxa"/>
          </w:tcPr>
          <w:p w14:paraId="045A6E73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1C4BF0CB" w14:textId="77777777" w:rsidR="006E19D0" w:rsidRPr="00473B48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Gesellschaft</w:t>
            </w:r>
          </w:p>
        </w:tc>
        <w:tc>
          <w:tcPr>
            <w:tcW w:w="50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16C5F" w14:textId="77777777" w:rsidR="006E19D0" w:rsidRPr="00473B48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3627C6" w14:paraId="650FDEA0" w14:textId="77777777" w:rsidTr="00401CDC">
        <w:trPr>
          <w:gridBefore w:val="1"/>
          <w:wBefore w:w="7" w:type="dxa"/>
        </w:trPr>
        <w:tc>
          <w:tcPr>
            <w:tcW w:w="2966" w:type="dxa"/>
            <w:vMerge/>
          </w:tcPr>
          <w:p w14:paraId="2B3EBD19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20E92E97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1210" w:type="dxa"/>
          </w:tcPr>
          <w:p w14:paraId="2CAD2DC6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886" w:type="dxa"/>
            <w:gridSpan w:val="2"/>
          </w:tcPr>
          <w:p w14:paraId="0AC1D362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479" w:type="dxa"/>
          </w:tcPr>
          <w:p w14:paraId="48D710E5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664" w:type="dxa"/>
          </w:tcPr>
          <w:p w14:paraId="7DB0072A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6E19D0" w:rsidRPr="00473B48" w14:paraId="6DC79240" w14:textId="77777777" w:rsidTr="00401CDC">
        <w:trPr>
          <w:gridBefore w:val="1"/>
          <w:wBefore w:w="7" w:type="dxa"/>
        </w:trPr>
        <w:tc>
          <w:tcPr>
            <w:tcW w:w="2966" w:type="dxa"/>
            <w:vMerge/>
          </w:tcPr>
          <w:p w14:paraId="2CDC9072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249E239B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61C8C201" w14:textId="77777777" w:rsidR="006E19D0" w:rsidRDefault="006E19D0" w:rsidP="00401CDC">
            <w:pPr>
              <w:pStyle w:val="berschrift4"/>
              <w:rPr>
                <w:lang w:val="de-DE"/>
              </w:rPr>
            </w:pPr>
            <w:r>
              <w:rPr>
                <w:lang w:val="de-DE"/>
              </w:rPr>
              <w:t>Verfügbare Summe pro Schadenfall (in Fr.)</w:t>
            </w:r>
          </w:p>
        </w:tc>
      </w:tr>
      <w:tr w:rsidR="006E19D0" w:rsidRPr="00473B48" w14:paraId="3F116265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1C42A50D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43C2AAAE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1E1AAF94" w14:textId="77777777" w:rsidR="006E19D0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Sachschäden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E767E" w14:textId="77777777" w:rsidR="006E19D0" w:rsidRPr="00473B48" w:rsidRDefault="006E19D0" w:rsidP="00401CDC">
            <w:pPr>
              <w:pStyle w:val="NormalerText"/>
              <w:tabs>
                <w:tab w:val="left" w:pos="156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172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0BA47C52" w14:textId="77777777" w:rsidR="006E19D0" w:rsidRPr="00473B48" w:rsidRDefault="006E19D0" w:rsidP="00401CDC">
            <w:pPr>
              <w:pStyle w:val="berschrift4"/>
              <w:spacing w:before="40" w:after="40"/>
              <w:ind w:left="142"/>
              <w:rPr>
                <w:lang w:val="de-DE"/>
              </w:rPr>
            </w:pPr>
            <w:r>
              <w:rPr>
                <w:lang w:val="de-DE"/>
              </w:rPr>
              <w:t>Personenschäden</w:t>
            </w:r>
          </w:p>
        </w:tc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20046" w14:textId="77777777" w:rsidR="006E19D0" w:rsidRPr="00473B48" w:rsidRDefault="006E19D0" w:rsidP="00401CDC">
            <w:pPr>
              <w:pStyle w:val="NormalerText"/>
              <w:tabs>
                <w:tab w:val="left" w:pos="122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3627C6" w14:paraId="1CD81012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18F8A080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1531FFE1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1210" w:type="dxa"/>
          </w:tcPr>
          <w:p w14:paraId="3A32291D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886" w:type="dxa"/>
            <w:gridSpan w:val="2"/>
          </w:tcPr>
          <w:p w14:paraId="3160173A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479" w:type="dxa"/>
          </w:tcPr>
          <w:p w14:paraId="4E67CFCE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664" w:type="dxa"/>
            <w:tcBorders>
              <w:bottom w:val="single" w:sz="2" w:space="0" w:color="auto"/>
            </w:tcBorders>
          </w:tcPr>
          <w:p w14:paraId="7F9BF377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6E19D0" w:rsidRPr="00473B48" w14:paraId="7BFFCF81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27ED557D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56F552CF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1C76A418" w14:textId="77777777" w:rsidR="006E19D0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Bautenschäden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1FED8" w14:textId="77777777" w:rsidR="006E19D0" w:rsidRPr="00473B48" w:rsidRDefault="006E19D0" w:rsidP="00401CDC">
            <w:pPr>
              <w:pStyle w:val="NormalerText"/>
              <w:tabs>
                <w:tab w:val="left" w:pos="126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172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2C1A5AF1" w14:textId="77777777" w:rsidR="006E19D0" w:rsidRDefault="006E19D0" w:rsidP="00401CDC">
            <w:pPr>
              <w:pStyle w:val="berschrift4"/>
              <w:spacing w:before="40" w:after="40"/>
              <w:ind w:left="142"/>
              <w:rPr>
                <w:lang w:val="de-DE"/>
              </w:rPr>
            </w:pPr>
            <w:r>
              <w:rPr>
                <w:lang w:val="de-DE"/>
              </w:rPr>
              <w:t>Vermögensschäden</w:t>
            </w:r>
          </w:p>
        </w:tc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FAB6B" w14:textId="77777777" w:rsidR="006E19D0" w:rsidRPr="00473B48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AD76EC" w14:paraId="25D24535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1FC88B71" w14:textId="77777777" w:rsidR="006E19D0" w:rsidRPr="00AD76EC" w:rsidRDefault="006E19D0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286" w:type="dxa"/>
          </w:tcPr>
          <w:p w14:paraId="6B9A2007" w14:textId="77777777" w:rsidR="006E19D0" w:rsidRPr="00AD76EC" w:rsidRDefault="006E19D0" w:rsidP="00401CDC">
            <w:pPr>
              <w:pStyle w:val="berschrift3"/>
              <w:rPr>
                <w:lang w:val="de-DE" w:bidi="x-none"/>
              </w:rPr>
            </w:pPr>
          </w:p>
        </w:tc>
        <w:tc>
          <w:tcPr>
            <w:tcW w:w="6239" w:type="dxa"/>
            <w:gridSpan w:val="5"/>
          </w:tcPr>
          <w:p w14:paraId="12CB8C4E" w14:textId="77777777" w:rsidR="006E19D0" w:rsidRPr="00AD76EC" w:rsidRDefault="006E19D0" w:rsidP="00401CDC">
            <w:pPr>
              <w:pStyle w:val="berschrift3"/>
              <w:rPr>
                <w:lang w:val="de-DE" w:bidi="x-none"/>
              </w:rPr>
            </w:pPr>
          </w:p>
        </w:tc>
      </w:tr>
      <w:tr w:rsidR="006E19D0" w:rsidRPr="003C5DF6" w14:paraId="57E3AA14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bottom w:val="single" w:sz="2" w:space="0" w:color="auto"/>
            </w:tcBorders>
          </w:tcPr>
          <w:p w14:paraId="0EB5D6ED" w14:textId="77777777" w:rsidR="006E19D0" w:rsidRDefault="006E19D0" w:rsidP="00401CD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Bestätigung</w:t>
            </w:r>
          </w:p>
        </w:tc>
        <w:tc>
          <w:tcPr>
            <w:tcW w:w="286" w:type="dxa"/>
          </w:tcPr>
          <w:p w14:paraId="7102FF50" w14:textId="77777777" w:rsidR="006E19D0" w:rsidRPr="004B4F7E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1B098944" w14:textId="77777777" w:rsidR="006E19D0" w:rsidRPr="00217C94" w:rsidRDefault="006E19D0" w:rsidP="00401CDC">
            <w:pPr>
              <w:pStyle w:val="NormalerText"/>
              <w:spacing w:line="240" w:lineRule="auto"/>
              <w:rPr>
                <w:i/>
                <w:sz w:val="20"/>
                <w:lang w:val="de-DE"/>
              </w:rPr>
            </w:pPr>
            <w:r w:rsidRPr="00217C94">
              <w:rPr>
                <w:i/>
                <w:sz w:val="20"/>
                <w:lang w:val="de-DE"/>
              </w:rPr>
              <w:t>Beantworten Sie bitte folgende Fragen mit Ja oder Nein.</w:t>
            </w:r>
          </w:p>
        </w:tc>
      </w:tr>
      <w:tr w:rsidR="006E19D0" w14:paraId="568D07AE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40099D4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361A4EAE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2A493BEF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die geltenden Arbeitsschutzbestimmungen ein?</w:t>
            </w:r>
          </w:p>
        </w:tc>
      </w:tr>
      <w:tr w:rsidR="006E19D0" w14:paraId="52529FCC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B6C7F77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0C62EF98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4A8E5B55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Gesamtarbeitsvertrag, dem die von ihrer Unter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nehmung ausgeübten Tätigkeit unterliegt, ein?</w:t>
            </w:r>
          </w:p>
        </w:tc>
      </w:tr>
      <w:tr w:rsidR="006E19D0" w14:paraId="5DD82BC4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6C93FBB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319ED4FB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355D782D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Normalarbeitsvertrag, dem die von ihrer Unter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nehmung ausgeübten Tätigkeit unterliegt, ein?</w:t>
            </w:r>
          </w:p>
        </w:tc>
      </w:tr>
    </w:tbl>
    <w:p w14:paraId="264DA82F" w14:textId="77777777" w:rsidR="00436A23" w:rsidRDefault="00436A23">
      <w:r>
        <w:br w:type="page"/>
      </w:r>
    </w:p>
    <w:tbl>
      <w:tblPr>
        <w:tblW w:w="9492" w:type="dxa"/>
        <w:tblInd w:w="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286"/>
        <w:gridCol w:w="6238"/>
      </w:tblGrid>
      <w:tr w:rsidR="00436A23" w14:paraId="6DF2E32C" w14:textId="77777777" w:rsidTr="006E19D0"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C39D1F1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lastRenderedPageBreak/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2137CD3D" w14:textId="77777777" w:rsidR="00436A23" w:rsidRPr="00DB747B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9" w:type="dxa"/>
          </w:tcPr>
          <w:p w14:paraId="74C969F5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die am Ort der ausgeübten Tätigkeit branchenüblichen Lohn und Arbeitsbedingungen ein?</w:t>
            </w:r>
          </w:p>
        </w:tc>
      </w:tr>
      <w:tr w:rsidR="00436A23" w14:paraId="0A08102E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A0202E7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5A360B64" w14:textId="77777777" w:rsidR="00436A23" w:rsidRPr="00DB747B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665FF35C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Grundsatz der Nichtdiskriminierung, namentlich der Gleichbehandlung von Frau und Mann, ein?</w:t>
            </w:r>
          </w:p>
        </w:tc>
      </w:tr>
      <w:tr w:rsidR="00436A23" w14:paraId="4BD814FB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615C92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1C293F28" w14:textId="77777777" w:rsidR="00436A23" w:rsidRPr="00DB747B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7568AD95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Erklären Sie sich bereit, auch Ihre Subunternehmen auf die Einhal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tung der Arbeits</w:t>
            </w:r>
            <w:r w:rsidRPr="00A57394">
              <w:rPr>
                <w:sz w:val="20"/>
                <w:lang w:val="de-DE"/>
              </w:rPr>
              <w:softHyphen/>
              <w:t>schutzbestimmungen und Arbeitsbedingungen sowie die Nichtdiskriminierung, namentlich die Gleichbehandlung von Frau und Mann, gemäss den vorgehenden Fragen zu verpflichten?</w:t>
            </w:r>
          </w:p>
        </w:tc>
      </w:tr>
      <w:tr w:rsidR="00436A23" w14:paraId="6F95B9A6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BA9B1BB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781436E3" w14:textId="77777777" w:rsidR="00436A23" w:rsidRPr="00DB747B" w:rsidRDefault="00436A23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3A8A8825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an Ihrem Betriebssitz fälligen Steuern [CH: Staats-, Gemeinde- und direkten Bundessteuern (inkl. Nach</w:t>
            </w:r>
            <w:r w:rsidRPr="00A57394">
              <w:rPr>
                <w:sz w:val="20"/>
                <w:lang w:val="de-DE"/>
              </w:rPr>
              <w:softHyphen/>
              <w:t>steuern etc.)] vollumfänglich bezahlt?</w:t>
            </w:r>
          </w:p>
        </w:tc>
      </w:tr>
      <w:tr w:rsidR="00436A23" w14:paraId="439C73CD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DFFF6B6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3FA8830D" w14:textId="77777777" w:rsidR="00436A23" w:rsidRPr="00DB747B" w:rsidRDefault="00436A23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3EB868E2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fällige Mehrwertsteuer, Umsatzsteuer vollumfänglich bezahlt?</w:t>
            </w:r>
          </w:p>
        </w:tc>
      </w:tr>
      <w:tr w:rsidR="00436A23" w14:paraId="276A6FAD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413672C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5769EBCF" w14:textId="77777777" w:rsidR="00436A23" w:rsidRPr="00DB747B" w:rsidRDefault="00436A23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15884276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an Ihrem Betriebssitz fälligen Sozialversicherungs</w:t>
            </w:r>
            <w:r w:rsidRPr="00A57394">
              <w:rPr>
                <w:sz w:val="20"/>
                <w:lang w:val="de-DE"/>
              </w:rPr>
              <w:softHyphen/>
              <w:t>bei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träge [CH: AHV, IV, EO, FAK, ALV, BVG und UVG] einschliesslich der vom Lohn abgezogenen Arbeitnehmeranteile vollumfänglich bezahlt?</w:t>
            </w:r>
          </w:p>
        </w:tc>
      </w:tr>
      <w:tr w:rsidR="00436A23" w14:paraId="3E6A27BE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94B0C46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0F22BDC3" w14:textId="77777777" w:rsidR="00436A23" w:rsidRPr="00DB747B" w:rsidRDefault="00436A23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42D69DA2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fälligen Beiträge, die sich aus allgemeinverbindlich 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klärten Gesamtarbeitsverträgen, dem die von ihrer Unternehmung aus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geübten Tätigkeit unterliegt, einschliesslich der vom Lohn abgezo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genen Arbeitnehmeranteile, vollumfänglich bezahlt?</w:t>
            </w:r>
          </w:p>
        </w:tc>
      </w:tr>
      <w:tr w:rsidR="00436A23" w14:paraId="4610AF9C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9838057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14DF34B1" w14:textId="77777777" w:rsidR="00436A23" w:rsidRPr="00DB747B" w:rsidRDefault="00436A23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51F52EC9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Befinden Sie sich in einem Schuldbetreibungs- oder Konkurs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ver</w:t>
            </w:r>
            <w:r>
              <w:rPr>
                <w:sz w:val="20"/>
                <w:lang w:val="de-DE"/>
              </w:rPr>
              <w:t>-</w:t>
            </w:r>
            <w:r w:rsidRPr="00A57394">
              <w:rPr>
                <w:sz w:val="20"/>
                <w:lang w:val="de-DE"/>
              </w:rPr>
              <w:t>fahren, sind Betreibungen hängig?</w:t>
            </w:r>
          </w:p>
        </w:tc>
      </w:tr>
      <w:tr w:rsidR="00436A23" w14:paraId="04BE03BF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92DBE4E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3AEA6684" w14:textId="77777777" w:rsidR="00436A23" w:rsidRPr="00DB747B" w:rsidRDefault="00436A23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4D6BA7ED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Wurden bei Ihnen in den vergangenen zwölf Monaten Pfändungen vollzogen? </w:t>
            </w:r>
          </w:p>
          <w:p w14:paraId="3615FE00" w14:textId="77777777" w:rsidR="00436A23" w:rsidRPr="00A57394" w:rsidRDefault="00436A23" w:rsidP="00401CDC">
            <w:pPr>
              <w:pStyle w:val="NormalerText"/>
              <w:tabs>
                <w:tab w:val="left" w:pos="1139"/>
              </w:tabs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Wenn Ja: </w:t>
            </w:r>
            <w:r w:rsidRPr="00A57394">
              <w:rPr>
                <w:sz w:val="20"/>
                <w:lang w:val="de-DE"/>
              </w:rPr>
              <w:tab/>
              <w:t xml:space="preserve">Auf welchen Betrag (inkl. Währung) beliefen sich die </w:t>
            </w:r>
            <w:r>
              <w:rPr>
                <w:sz w:val="20"/>
                <w:lang w:val="de-DE"/>
              </w:rPr>
              <w:br/>
            </w:r>
            <w:r>
              <w:rPr>
                <w:sz w:val="20"/>
                <w:lang w:val="de-DE"/>
              </w:rPr>
              <w:tab/>
            </w:r>
            <w:r w:rsidRPr="00A57394">
              <w:rPr>
                <w:sz w:val="20"/>
                <w:lang w:val="de-DE"/>
              </w:rPr>
              <w:t>entsprechenden Forderungen?</w:t>
            </w:r>
          </w:p>
        </w:tc>
      </w:tr>
      <w:tr w:rsidR="00436A23" w14:paraId="572052DA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8A25D47" w14:textId="77777777" w:rsidR="00436A23" w:rsidRPr="00DB747B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57E12AAF" w14:textId="77777777" w:rsidR="00436A23" w:rsidRPr="00DB747B" w:rsidRDefault="00436A23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742F56C2" w14:textId="77777777" w:rsidR="00436A23" w:rsidRPr="00A57394" w:rsidRDefault="00436A23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Absprachen oder andere wettbewerbsbeeinträchtigende Massnahmen getroffen?</w:t>
            </w:r>
          </w:p>
        </w:tc>
      </w:tr>
      <w:tr w:rsidR="00436A23" w:rsidRPr="00BF789A" w14:paraId="3F249474" w14:textId="77777777" w:rsidTr="006E19D0">
        <w:tc>
          <w:tcPr>
            <w:tcW w:w="2969" w:type="dxa"/>
            <w:tcBorders>
              <w:top w:val="single" w:sz="2" w:space="0" w:color="auto"/>
            </w:tcBorders>
          </w:tcPr>
          <w:p w14:paraId="0E175123" w14:textId="77777777" w:rsidR="00436A23" w:rsidRPr="0006168D" w:rsidRDefault="00436A23" w:rsidP="00401CDC">
            <w:pPr>
              <w:pStyle w:val="Blockabstand"/>
            </w:pPr>
          </w:p>
        </w:tc>
        <w:tc>
          <w:tcPr>
            <w:tcW w:w="286" w:type="dxa"/>
          </w:tcPr>
          <w:p w14:paraId="2F905A52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4FE5D4E1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</w:tr>
      <w:tr w:rsidR="00436A23" w:rsidRPr="00BF789A" w14:paraId="5E7A19CE" w14:textId="77777777" w:rsidTr="006E19D0">
        <w:tc>
          <w:tcPr>
            <w:tcW w:w="2969" w:type="dxa"/>
          </w:tcPr>
          <w:p w14:paraId="79600260" w14:textId="77777777" w:rsidR="00436A23" w:rsidRDefault="00436A23" w:rsidP="00401CD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Bemerkungen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3480DB7" w14:textId="77777777" w:rsidR="00436A23" w:rsidRPr="003C5DF6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E43149A" w14:textId="77777777" w:rsidR="00436A23" w:rsidRPr="00BF789A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  <w:tr w:rsidR="00436A23" w:rsidRPr="00BF789A" w14:paraId="18B19CB8" w14:textId="77777777" w:rsidTr="006E19D0">
        <w:tc>
          <w:tcPr>
            <w:tcW w:w="2969" w:type="dxa"/>
          </w:tcPr>
          <w:p w14:paraId="0D3CE714" w14:textId="77777777" w:rsidR="00436A23" w:rsidRDefault="00436A23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7479ABAD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</w:tcBorders>
          </w:tcPr>
          <w:p w14:paraId="7ABBFBA3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</w:tr>
      <w:tr w:rsidR="00436A23" w:rsidRPr="00BF789A" w14:paraId="27F97C7A" w14:textId="77777777" w:rsidTr="00401CDC">
        <w:tc>
          <w:tcPr>
            <w:tcW w:w="2969" w:type="dxa"/>
          </w:tcPr>
          <w:p w14:paraId="70D60619" w14:textId="77777777" w:rsidR="00436A23" w:rsidRPr="00BF789A" w:rsidRDefault="00436A23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5DB4E351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7F818C8A" w14:textId="77777777" w:rsidR="00436A23" w:rsidRPr="00A57394" w:rsidRDefault="00436A23" w:rsidP="00401CDC">
            <w:pPr>
              <w:pStyle w:val="NormalerText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Mit der nachfolgenden Unterschrift bestätigt die Unternehmung die </w:t>
            </w:r>
            <w:r w:rsidRPr="00A57394">
              <w:rPr>
                <w:sz w:val="20"/>
              </w:rPr>
              <w:t>Richtigkeit</w:t>
            </w:r>
            <w:r w:rsidRPr="00A57394">
              <w:rPr>
                <w:sz w:val="20"/>
                <w:lang w:val="de-DE"/>
              </w:rPr>
              <w:t xml:space="preserve"> aller Angaben</w:t>
            </w:r>
            <w:r>
              <w:rPr>
                <w:sz w:val="20"/>
                <w:lang w:val="de-DE"/>
              </w:rPr>
              <w:t xml:space="preserve"> </w:t>
            </w:r>
            <w:r w:rsidRPr="00DB440F">
              <w:rPr>
                <w:sz w:val="20"/>
                <w:lang w:val="de-DE"/>
              </w:rPr>
              <w:t>und ermächtigt die jeweils zuständigen Be</w:t>
            </w:r>
            <w:r>
              <w:rPr>
                <w:sz w:val="20"/>
                <w:lang w:val="de-DE"/>
              </w:rPr>
              <w:softHyphen/>
            </w:r>
            <w:r w:rsidRPr="00DB440F">
              <w:rPr>
                <w:sz w:val="20"/>
                <w:lang w:val="de-DE"/>
              </w:rPr>
              <w:t>hörden und Einrichtungen, der Vergabestelle Auskünfte über allfällige Steuer- und Sozialabgabenausstände, betreibungsrechtliche Vorgän</w:t>
            </w:r>
            <w:r>
              <w:rPr>
                <w:sz w:val="20"/>
                <w:lang w:val="de-DE"/>
              </w:rPr>
              <w:softHyphen/>
            </w:r>
            <w:r w:rsidRPr="00DB440F">
              <w:rPr>
                <w:sz w:val="20"/>
                <w:lang w:val="de-DE"/>
              </w:rPr>
              <w:t>ge und weitere Angaben im Rahmen der Selbstdeklaration zu erteilen.</w:t>
            </w:r>
          </w:p>
        </w:tc>
      </w:tr>
      <w:tr w:rsidR="00436A23" w:rsidRPr="00BF789A" w14:paraId="6BD3D60C" w14:textId="77777777" w:rsidTr="006E19D0">
        <w:tc>
          <w:tcPr>
            <w:tcW w:w="2969" w:type="dxa"/>
          </w:tcPr>
          <w:p w14:paraId="29290EFE" w14:textId="77777777" w:rsidR="00436A23" w:rsidRPr="00BF789A" w:rsidRDefault="00436A23" w:rsidP="00401CDC">
            <w:pPr>
              <w:pStyle w:val="Kapitelabstand"/>
              <w:spacing w:after="120"/>
              <w:rPr>
                <w:lang w:val="de-DE"/>
              </w:rPr>
            </w:pPr>
          </w:p>
        </w:tc>
        <w:tc>
          <w:tcPr>
            <w:tcW w:w="286" w:type="dxa"/>
          </w:tcPr>
          <w:p w14:paraId="2730E25E" w14:textId="77777777" w:rsidR="00436A23" w:rsidRPr="00BF789A" w:rsidRDefault="00436A23" w:rsidP="00401CDC">
            <w:pPr>
              <w:pStyle w:val="Kapitelabstand"/>
              <w:spacing w:after="120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1968FD8D" w14:textId="77777777" w:rsidR="00436A23" w:rsidRPr="00BF789A" w:rsidRDefault="00436A23" w:rsidP="00401CDC">
            <w:pPr>
              <w:pStyle w:val="Kapitelabstand"/>
              <w:spacing w:after="120"/>
              <w:rPr>
                <w:lang w:val="de-DE" w:bidi="x-none"/>
              </w:rPr>
            </w:pPr>
          </w:p>
        </w:tc>
      </w:tr>
      <w:tr w:rsidR="00436A23" w:rsidRPr="00BF789A" w14:paraId="09DD07A7" w14:textId="77777777" w:rsidTr="006E19D0">
        <w:tc>
          <w:tcPr>
            <w:tcW w:w="2969" w:type="dxa"/>
          </w:tcPr>
          <w:p w14:paraId="38C783AB" w14:textId="77777777" w:rsidR="00436A23" w:rsidRPr="00BF789A" w:rsidRDefault="00436A23" w:rsidP="00401CDC">
            <w:pPr>
              <w:pStyle w:val="berschrift3"/>
              <w:rPr>
                <w:lang w:val="de-DE"/>
              </w:rPr>
            </w:pPr>
            <w:r w:rsidRPr="00BF789A">
              <w:rPr>
                <w:lang w:val="de-DE"/>
              </w:rPr>
              <w:t>Ort und Datum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91313F5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179DE" w14:textId="77777777" w:rsidR="00436A23" w:rsidRPr="00BF789A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  <w:tr w:rsidR="00436A23" w:rsidRPr="00BF789A" w14:paraId="6F867651" w14:textId="77777777" w:rsidTr="006E19D0">
        <w:tc>
          <w:tcPr>
            <w:tcW w:w="2969" w:type="dxa"/>
          </w:tcPr>
          <w:p w14:paraId="7F7B4883" w14:textId="77777777" w:rsidR="00436A23" w:rsidRDefault="00436A23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3799C84B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bottom w:val="single" w:sz="2" w:space="0" w:color="auto"/>
            </w:tcBorders>
          </w:tcPr>
          <w:p w14:paraId="21A5C515" w14:textId="77777777" w:rsidR="00436A23" w:rsidRPr="00BF789A" w:rsidRDefault="00436A23" w:rsidP="00401CDC">
            <w:pPr>
              <w:pStyle w:val="Blockabstand"/>
              <w:rPr>
                <w:lang w:val="de-DE" w:bidi="x-none"/>
              </w:rPr>
            </w:pPr>
          </w:p>
        </w:tc>
      </w:tr>
      <w:tr w:rsidR="00436A23" w:rsidRPr="00BF789A" w14:paraId="0C95E295" w14:textId="77777777" w:rsidTr="006E19D0">
        <w:tc>
          <w:tcPr>
            <w:tcW w:w="2969" w:type="dxa"/>
          </w:tcPr>
          <w:p w14:paraId="1475EA67" w14:textId="77777777" w:rsidR="00436A23" w:rsidRPr="00BF789A" w:rsidRDefault="00436A23" w:rsidP="00401CDC">
            <w:pPr>
              <w:pStyle w:val="berschrift3"/>
              <w:rPr>
                <w:lang w:val="de-DE"/>
              </w:rPr>
            </w:pPr>
            <w:r w:rsidRPr="00BF789A">
              <w:rPr>
                <w:lang w:val="de-DE"/>
              </w:rPr>
              <w:t xml:space="preserve">Firmenstempel und </w:t>
            </w:r>
            <w:r>
              <w:rPr>
                <w:lang w:val="de-DE"/>
              </w:rPr>
              <w:t xml:space="preserve">rechtsgültige </w:t>
            </w:r>
            <w:r w:rsidRPr="00BF789A">
              <w:rPr>
                <w:lang w:val="de-DE"/>
              </w:rPr>
              <w:t>Unterschrift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AAE3754" w14:textId="77777777" w:rsidR="00436A23" w:rsidRDefault="00436A23" w:rsidP="00401CDC">
            <w:pPr>
              <w:pStyle w:val="Blockabstand"/>
              <w:rPr>
                <w:lang w:val="de-DE" w:bidi="x-none"/>
              </w:rPr>
            </w:pPr>
          </w:p>
          <w:p w14:paraId="588D570C" w14:textId="77777777" w:rsidR="00436A23" w:rsidRDefault="00436A23" w:rsidP="00401CDC"/>
          <w:p w14:paraId="415156C7" w14:textId="77777777" w:rsidR="00436A23" w:rsidRDefault="00436A23" w:rsidP="00401CDC"/>
          <w:p w14:paraId="687AEDF4" w14:textId="77777777" w:rsidR="00436A23" w:rsidRDefault="00436A23" w:rsidP="00401CDC"/>
          <w:p w14:paraId="4F07856D" w14:textId="77777777" w:rsidR="00436A23" w:rsidRDefault="00436A23" w:rsidP="00401CDC"/>
          <w:p w14:paraId="6E9693FE" w14:textId="77777777" w:rsidR="00436A23" w:rsidRDefault="00436A23" w:rsidP="00401CDC"/>
          <w:p w14:paraId="21B8589C" w14:textId="77777777" w:rsidR="00436A23" w:rsidRPr="001C2CF3" w:rsidRDefault="00436A23" w:rsidP="00401CDC"/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C0A5A" w14:textId="77777777" w:rsidR="00436A23" w:rsidRPr="00BF789A" w:rsidRDefault="00436A23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7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</w:tbl>
    <w:p w14:paraId="12ED0A97" w14:textId="77777777" w:rsidR="00436A23" w:rsidRDefault="00436A23" w:rsidP="00436A23">
      <w:pPr>
        <w:pStyle w:val="Blockabstand"/>
        <w:sectPr w:rsidR="00436A23" w:rsidSect="00DC1FAE">
          <w:pgSz w:w="11900" w:h="16840"/>
          <w:pgMar w:top="851" w:right="1134" w:bottom="851" w:left="1276" w:header="851" w:footer="510" w:gutter="0"/>
          <w:cols w:space="709"/>
          <w:titlePg/>
        </w:sect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2966"/>
        <w:gridCol w:w="286"/>
        <w:gridCol w:w="1210"/>
        <w:gridCol w:w="1643"/>
        <w:gridCol w:w="243"/>
        <w:gridCol w:w="1479"/>
        <w:gridCol w:w="1664"/>
      </w:tblGrid>
      <w:tr w:rsidR="00436A23" w:rsidRPr="00F81012" w14:paraId="2EF78C76" w14:textId="77777777" w:rsidTr="00401CDC">
        <w:tc>
          <w:tcPr>
            <w:tcW w:w="2973" w:type="dxa"/>
            <w:gridSpan w:val="2"/>
          </w:tcPr>
          <w:p w14:paraId="2ABC1162" w14:textId="77777777" w:rsidR="00436A23" w:rsidRPr="000D25D8" w:rsidRDefault="00436A23" w:rsidP="00401CDC">
            <w:pPr>
              <w:pStyle w:val="berschrift4"/>
            </w:pPr>
          </w:p>
        </w:tc>
        <w:tc>
          <w:tcPr>
            <w:tcW w:w="286" w:type="dxa"/>
          </w:tcPr>
          <w:p w14:paraId="0BF39DDE" w14:textId="77777777" w:rsidR="00436A23" w:rsidRPr="00F81012" w:rsidRDefault="00436A23" w:rsidP="00401CDC">
            <w:pPr>
              <w:pStyle w:val="Titel2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1BFC0925" w14:textId="77777777" w:rsidR="00436A23" w:rsidRPr="00A27D90" w:rsidRDefault="00436A23" w:rsidP="00401CDC">
            <w:pPr>
              <w:pStyle w:val="Titel2"/>
              <w:rPr>
                <w:spacing w:val="-2"/>
                <w:szCs w:val="36"/>
                <w:lang w:val="de-DE"/>
              </w:rPr>
            </w:pPr>
            <w:r w:rsidRPr="00B63FF4">
              <w:t>Entwicklung Neubau Sporthalle und Sportanlage Hüssenbüel</w:t>
            </w:r>
          </w:p>
        </w:tc>
      </w:tr>
      <w:tr w:rsidR="00436A23" w:rsidRPr="00584884" w14:paraId="7CFA769E" w14:textId="77777777" w:rsidTr="00401CDC">
        <w:tc>
          <w:tcPr>
            <w:tcW w:w="2973" w:type="dxa"/>
            <w:gridSpan w:val="2"/>
          </w:tcPr>
          <w:p w14:paraId="69D4514C" w14:textId="77777777" w:rsidR="00436A23" w:rsidRPr="003279C1" w:rsidRDefault="00436A23" w:rsidP="00401CDC">
            <w:pPr>
              <w:pStyle w:val="berschrift3"/>
            </w:pPr>
          </w:p>
        </w:tc>
        <w:tc>
          <w:tcPr>
            <w:tcW w:w="286" w:type="dxa"/>
          </w:tcPr>
          <w:p w14:paraId="113FC6ED" w14:textId="77777777" w:rsidR="00436A23" w:rsidRPr="00584884" w:rsidRDefault="00436A23" w:rsidP="00401CDC">
            <w:pPr>
              <w:pStyle w:val="Titel1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56BF1E4E" w14:textId="2EF60002" w:rsidR="00436A23" w:rsidRPr="00283276" w:rsidRDefault="00436A23" w:rsidP="00152EBE">
            <w:pPr>
              <w:pStyle w:val="Titel1"/>
              <w:spacing w:after="240"/>
              <w:rPr>
                <w:b/>
              </w:rPr>
            </w:pPr>
            <w:r>
              <w:rPr>
                <w:sz w:val="56"/>
                <w:szCs w:val="56"/>
                <w:lang w:val="de-DE" w:bidi="x-none"/>
              </w:rPr>
              <w:t>Selbstdeklaration ...</w:t>
            </w:r>
            <w:r>
              <w:rPr>
                <w:sz w:val="56"/>
                <w:szCs w:val="56"/>
                <w:lang w:val="de-DE" w:bidi="x-none"/>
              </w:rPr>
              <w:br/>
            </w:r>
            <w:r w:rsidRPr="00436A23">
              <w:rPr>
                <w:b/>
                <w:sz w:val="56"/>
                <w:szCs w:val="5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6A23">
              <w:rPr>
                <w:b/>
                <w:sz w:val="56"/>
                <w:szCs w:val="56"/>
              </w:rPr>
              <w:instrText xml:space="preserve"> FORMTEXT </w:instrText>
            </w:r>
            <w:r w:rsidRPr="00436A23">
              <w:rPr>
                <w:b/>
                <w:sz w:val="56"/>
                <w:szCs w:val="56"/>
              </w:rPr>
            </w:r>
            <w:r w:rsidRPr="00436A23">
              <w:rPr>
                <w:b/>
                <w:sz w:val="56"/>
                <w:szCs w:val="56"/>
              </w:rPr>
              <w:fldChar w:fldCharType="separate"/>
            </w:r>
            <w:r>
              <w:rPr>
                <w:b/>
                <w:noProof/>
                <w:sz w:val="56"/>
                <w:szCs w:val="56"/>
              </w:rPr>
              <w:t> </w:t>
            </w:r>
            <w:r>
              <w:rPr>
                <w:b/>
                <w:noProof/>
                <w:sz w:val="56"/>
                <w:szCs w:val="56"/>
              </w:rPr>
              <w:t> </w:t>
            </w:r>
            <w:r>
              <w:rPr>
                <w:b/>
                <w:noProof/>
                <w:sz w:val="56"/>
                <w:szCs w:val="56"/>
              </w:rPr>
              <w:t> </w:t>
            </w:r>
            <w:r>
              <w:rPr>
                <w:b/>
                <w:noProof/>
                <w:sz w:val="56"/>
                <w:szCs w:val="56"/>
              </w:rPr>
              <w:t> </w:t>
            </w:r>
            <w:r>
              <w:rPr>
                <w:b/>
                <w:noProof/>
                <w:sz w:val="56"/>
                <w:szCs w:val="56"/>
              </w:rPr>
              <w:t> </w:t>
            </w:r>
            <w:r w:rsidRPr="00436A23">
              <w:rPr>
                <w:b/>
                <w:sz w:val="56"/>
                <w:szCs w:val="56"/>
              </w:rPr>
              <w:fldChar w:fldCharType="end"/>
            </w:r>
            <w:r w:rsidR="00152EBE">
              <w:rPr>
                <w:b/>
                <w:sz w:val="56"/>
                <w:szCs w:val="56"/>
              </w:rPr>
              <w:t xml:space="preserve"> </w:t>
            </w:r>
            <w:r w:rsidR="00152EBE" w:rsidRPr="00152EBE">
              <w:rPr>
                <w:b/>
                <w:sz w:val="28"/>
                <w:szCs w:val="28"/>
                <w:lang w:val="de-DE" w:bidi="x-none"/>
              </w:rPr>
              <w:t>(weitere Teammitglieder)</w:t>
            </w:r>
          </w:p>
        </w:tc>
      </w:tr>
      <w:tr w:rsidR="00436A23" w:rsidRPr="00F81012" w14:paraId="7A145851" w14:textId="77777777" w:rsidTr="00401CDC">
        <w:tc>
          <w:tcPr>
            <w:tcW w:w="2973" w:type="dxa"/>
            <w:gridSpan w:val="2"/>
          </w:tcPr>
          <w:p w14:paraId="2FA574E6" w14:textId="77777777" w:rsidR="00436A23" w:rsidRPr="000D25D8" w:rsidRDefault="00436A23" w:rsidP="00401CDC">
            <w:pPr>
              <w:pStyle w:val="berschrift2"/>
            </w:pPr>
          </w:p>
        </w:tc>
        <w:tc>
          <w:tcPr>
            <w:tcW w:w="286" w:type="dxa"/>
          </w:tcPr>
          <w:p w14:paraId="79826BCD" w14:textId="77777777" w:rsidR="00436A23" w:rsidRPr="00F81012" w:rsidRDefault="00436A23" w:rsidP="00401CDC">
            <w:pPr>
              <w:pStyle w:val="berschrift2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1B6E85EB" w14:textId="77777777" w:rsidR="00436A23" w:rsidRPr="005E1BC8" w:rsidRDefault="00436A23" w:rsidP="00401CDC">
            <w:pPr>
              <w:pStyle w:val="Titel2"/>
              <w:spacing w:after="300"/>
              <w:rPr>
                <w:lang w:val="de-DE"/>
              </w:rPr>
            </w:pPr>
            <w:r>
              <w:rPr>
                <w:lang w:val="de-DE"/>
              </w:rPr>
              <w:t xml:space="preserve">Projektwettbewerb im selektiven Verfahren </w:t>
            </w:r>
          </w:p>
        </w:tc>
      </w:tr>
      <w:tr w:rsidR="00436A23" w:rsidRPr="00F81012" w14:paraId="61DCDDBA" w14:textId="77777777" w:rsidTr="00401CDC">
        <w:tc>
          <w:tcPr>
            <w:tcW w:w="2973" w:type="dxa"/>
            <w:gridSpan w:val="2"/>
          </w:tcPr>
          <w:p w14:paraId="798D145B" w14:textId="77777777" w:rsidR="00436A23" w:rsidRPr="000D25D8" w:rsidRDefault="00436A23" w:rsidP="00401CDC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452EDDB" w14:textId="77777777" w:rsidR="00436A23" w:rsidRPr="00F81012" w:rsidRDefault="00436A23" w:rsidP="00401CDC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BBBB4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436A23" w:rsidRPr="00F81012" w14:paraId="4BC7BE6F" w14:textId="77777777" w:rsidTr="00401CDC">
        <w:tc>
          <w:tcPr>
            <w:tcW w:w="2973" w:type="dxa"/>
            <w:gridSpan w:val="2"/>
          </w:tcPr>
          <w:p w14:paraId="713313CA" w14:textId="77777777" w:rsidR="00436A23" w:rsidRPr="000D25D8" w:rsidRDefault="00436A23" w:rsidP="00401CDC">
            <w:pPr>
              <w:pStyle w:val="berschrift4"/>
              <w:spacing w:before="40" w:after="40"/>
            </w:pPr>
            <w:r>
              <w:rPr>
                <w:lang w:val="de-DE"/>
              </w:rPr>
              <w:t>Strasse, PLZ, Ort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F8B29D0" w14:textId="77777777" w:rsidR="00436A23" w:rsidRPr="00F81012" w:rsidRDefault="00436A23" w:rsidP="00401CDC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FED1A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436A23" w:rsidRPr="00F81012" w14:paraId="7D5F02FD" w14:textId="77777777" w:rsidTr="00401CDC">
        <w:tc>
          <w:tcPr>
            <w:tcW w:w="2973" w:type="dxa"/>
            <w:gridSpan w:val="2"/>
          </w:tcPr>
          <w:p w14:paraId="48E186CF" w14:textId="77777777" w:rsidR="00436A23" w:rsidRPr="000D25D8" w:rsidRDefault="00436A23" w:rsidP="00401CDC">
            <w:pPr>
              <w:pStyle w:val="berschrift4"/>
              <w:spacing w:before="40" w:after="40"/>
            </w:pPr>
            <w:r>
              <w:rPr>
                <w:lang w:val="de-DE"/>
              </w:rPr>
              <w:t>UID / MWST. Nr.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EFD8EEA" w14:textId="77777777" w:rsidR="00436A23" w:rsidRPr="00F81012" w:rsidRDefault="00436A23" w:rsidP="00401CDC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06713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436A23" w:rsidRPr="00F81012" w14:paraId="4A170882" w14:textId="77777777" w:rsidTr="00401CDC">
        <w:tc>
          <w:tcPr>
            <w:tcW w:w="2973" w:type="dxa"/>
            <w:gridSpan w:val="2"/>
          </w:tcPr>
          <w:p w14:paraId="4102A1DD" w14:textId="77777777" w:rsidR="00436A23" w:rsidRPr="000D25D8" w:rsidRDefault="00436A23" w:rsidP="00401CDC">
            <w:pPr>
              <w:pStyle w:val="berschrift4"/>
            </w:pPr>
            <w:r w:rsidRPr="002E469C">
              <w:t>Rechtsform / Gründungsjahr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D08822A" w14:textId="77777777" w:rsidR="00436A23" w:rsidRPr="00F81012" w:rsidRDefault="00436A23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30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647CB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  <w:tc>
          <w:tcPr>
            <w:tcW w:w="31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D1BF9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436A23" w:rsidRPr="00F81012" w14:paraId="0C6E31A7" w14:textId="77777777" w:rsidTr="00401CDC">
        <w:tc>
          <w:tcPr>
            <w:tcW w:w="2973" w:type="dxa"/>
            <w:gridSpan w:val="2"/>
          </w:tcPr>
          <w:p w14:paraId="70AE3007" w14:textId="77777777" w:rsidR="00436A23" w:rsidRPr="000D25D8" w:rsidRDefault="00436A23" w:rsidP="00401CDC">
            <w:pPr>
              <w:pStyle w:val="berschrift4"/>
              <w:spacing w:before="40" w:after="40"/>
            </w:pPr>
            <w:r>
              <w:rPr>
                <w:lang w:val="de-DE"/>
              </w:rPr>
              <w:t>Gesellschaftskapital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5755D59" w14:textId="77777777" w:rsidR="00436A23" w:rsidRPr="00F81012" w:rsidRDefault="00436A23" w:rsidP="00401CDC">
            <w:pPr>
              <w:pStyle w:val="berschrift4"/>
              <w:spacing w:before="40" w:after="40"/>
              <w:rPr>
                <w:lang w:val="de-DE"/>
              </w:rPr>
            </w:pPr>
          </w:p>
        </w:tc>
        <w:tc>
          <w:tcPr>
            <w:tcW w:w="6239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B133F" w14:textId="77777777" w:rsidR="00436A23" w:rsidRPr="00F81012" w:rsidRDefault="00436A23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436A23" w:rsidRPr="00B04740" w14:paraId="19EBE62F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7A739E5E" w14:textId="77777777" w:rsidR="00436A23" w:rsidRPr="00B04740" w:rsidRDefault="00436A23" w:rsidP="00401CDC">
            <w:pPr>
              <w:pStyle w:val="Blockabstand"/>
              <w:rPr>
                <w:sz w:val="20"/>
                <w:lang w:val="de-DE"/>
              </w:rPr>
            </w:pPr>
          </w:p>
        </w:tc>
        <w:tc>
          <w:tcPr>
            <w:tcW w:w="286" w:type="dxa"/>
          </w:tcPr>
          <w:p w14:paraId="408F8006" w14:textId="77777777" w:rsidR="00436A23" w:rsidRPr="00B04740" w:rsidRDefault="00436A23" w:rsidP="00401CDC">
            <w:pPr>
              <w:pStyle w:val="Blockabstand"/>
              <w:rPr>
                <w:sz w:val="20"/>
                <w:lang w:val="de-DE" w:bidi="x-none"/>
              </w:rPr>
            </w:pPr>
          </w:p>
        </w:tc>
        <w:tc>
          <w:tcPr>
            <w:tcW w:w="6239" w:type="dxa"/>
            <w:gridSpan w:val="5"/>
          </w:tcPr>
          <w:p w14:paraId="5C2F3407" w14:textId="77777777" w:rsidR="00436A23" w:rsidRPr="00B04740" w:rsidRDefault="00436A23" w:rsidP="00401CDC">
            <w:pPr>
              <w:pStyle w:val="Blockabstand"/>
              <w:rPr>
                <w:sz w:val="20"/>
                <w:lang w:val="de-DE" w:bidi="x-none"/>
              </w:rPr>
            </w:pPr>
          </w:p>
        </w:tc>
      </w:tr>
      <w:tr w:rsidR="006E19D0" w:rsidRPr="00473B48" w14:paraId="42F265F6" w14:textId="77777777" w:rsidTr="00401CDC">
        <w:trPr>
          <w:gridBefore w:val="1"/>
          <w:wBefore w:w="7" w:type="dxa"/>
        </w:trPr>
        <w:tc>
          <w:tcPr>
            <w:tcW w:w="2966" w:type="dxa"/>
            <w:vMerge w:val="restart"/>
          </w:tcPr>
          <w:p w14:paraId="4913DABD" w14:textId="77777777" w:rsidR="006E19D0" w:rsidRDefault="006E19D0" w:rsidP="00401CD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Angaben zur Versicherungsdeckung</w:t>
            </w:r>
          </w:p>
        </w:tc>
        <w:tc>
          <w:tcPr>
            <w:tcW w:w="286" w:type="dxa"/>
          </w:tcPr>
          <w:p w14:paraId="19BB6B04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46053093" w14:textId="77777777" w:rsidR="006E19D0" w:rsidRPr="00473B48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Gesellschaft</w:t>
            </w:r>
          </w:p>
        </w:tc>
        <w:tc>
          <w:tcPr>
            <w:tcW w:w="50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5531D" w14:textId="77777777" w:rsidR="006E19D0" w:rsidRPr="00473B48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3627C6" w14:paraId="73B55D2D" w14:textId="77777777" w:rsidTr="00401CDC">
        <w:trPr>
          <w:gridBefore w:val="1"/>
          <w:wBefore w:w="7" w:type="dxa"/>
        </w:trPr>
        <w:tc>
          <w:tcPr>
            <w:tcW w:w="2966" w:type="dxa"/>
            <w:vMerge/>
          </w:tcPr>
          <w:p w14:paraId="683E73D1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3EEE16E1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1210" w:type="dxa"/>
          </w:tcPr>
          <w:p w14:paraId="4EF09C8A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886" w:type="dxa"/>
            <w:gridSpan w:val="2"/>
          </w:tcPr>
          <w:p w14:paraId="7FB23C0F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479" w:type="dxa"/>
          </w:tcPr>
          <w:p w14:paraId="73B71B29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664" w:type="dxa"/>
          </w:tcPr>
          <w:p w14:paraId="5299DCB8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6E19D0" w:rsidRPr="00473B48" w14:paraId="4DAF6CA4" w14:textId="77777777" w:rsidTr="00401CDC">
        <w:trPr>
          <w:gridBefore w:val="1"/>
          <w:wBefore w:w="7" w:type="dxa"/>
        </w:trPr>
        <w:tc>
          <w:tcPr>
            <w:tcW w:w="2966" w:type="dxa"/>
            <w:vMerge/>
          </w:tcPr>
          <w:p w14:paraId="0FC47B7D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7FC232DD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58263AED" w14:textId="77777777" w:rsidR="006E19D0" w:rsidRDefault="006E19D0" w:rsidP="00401CDC">
            <w:pPr>
              <w:pStyle w:val="berschrift4"/>
              <w:rPr>
                <w:lang w:val="de-DE"/>
              </w:rPr>
            </w:pPr>
            <w:r>
              <w:rPr>
                <w:lang w:val="de-DE"/>
              </w:rPr>
              <w:t>Verfügbare Summe pro Schadenfall (in Fr.)</w:t>
            </w:r>
          </w:p>
        </w:tc>
      </w:tr>
      <w:tr w:rsidR="006E19D0" w:rsidRPr="00473B48" w14:paraId="5E337337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5DE7A18C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1A2D6D20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5BC0225D" w14:textId="77777777" w:rsidR="006E19D0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Sachschäden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33D66" w14:textId="77777777" w:rsidR="006E19D0" w:rsidRPr="00473B48" w:rsidRDefault="006E19D0" w:rsidP="00401CDC">
            <w:pPr>
              <w:pStyle w:val="NormalerText"/>
              <w:tabs>
                <w:tab w:val="left" w:pos="156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172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3287564F" w14:textId="77777777" w:rsidR="006E19D0" w:rsidRPr="00473B48" w:rsidRDefault="006E19D0" w:rsidP="00401CDC">
            <w:pPr>
              <w:pStyle w:val="berschrift4"/>
              <w:spacing w:before="40" w:after="40"/>
              <w:ind w:left="142"/>
              <w:rPr>
                <w:lang w:val="de-DE"/>
              </w:rPr>
            </w:pPr>
            <w:r>
              <w:rPr>
                <w:lang w:val="de-DE"/>
              </w:rPr>
              <w:t>Personenschäden</w:t>
            </w:r>
          </w:p>
        </w:tc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6F00A" w14:textId="77777777" w:rsidR="006E19D0" w:rsidRPr="00473B48" w:rsidRDefault="006E19D0" w:rsidP="00401CDC">
            <w:pPr>
              <w:pStyle w:val="NormalerText"/>
              <w:tabs>
                <w:tab w:val="left" w:pos="122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3627C6" w14:paraId="03E72D2D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76D7FF09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575FF85A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1210" w:type="dxa"/>
          </w:tcPr>
          <w:p w14:paraId="17C766BF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886" w:type="dxa"/>
            <w:gridSpan w:val="2"/>
          </w:tcPr>
          <w:p w14:paraId="57BD5CE4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479" w:type="dxa"/>
          </w:tcPr>
          <w:p w14:paraId="16A176D0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1664" w:type="dxa"/>
            <w:tcBorders>
              <w:bottom w:val="single" w:sz="2" w:space="0" w:color="auto"/>
            </w:tcBorders>
          </w:tcPr>
          <w:p w14:paraId="4B57D730" w14:textId="77777777" w:rsidR="006E19D0" w:rsidRPr="003627C6" w:rsidRDefault="006E19D0" w:rsidP="00401CD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6E19D0" w:rsidRPr="00473B48" w14:paraId="7CD85F27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56BCB791" w14:textId="77777777" w:rsidR="006E19D0" w:rsidRDefault="006E19D0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20DB1390" w14:textId="77777777" w:rsidR="006E19D0" w:rsidRPr="00473B48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1210" w:type="dxa"/>
            <w:tcBorders>
              <w:right w:val="single" w:sz="2" w:space="0" w:color="auto"/>
            </w:tcBorders>
          </w:tcPr>
          <w:p w14:paraId="0F8A45A5" w14:textId="77777777" w:rsidR="006E19D0" w:rsidRDefault="006E19D0" w:rsidP="00401CDC">
            <w:pPr>
              <w:pStyle w:val="berschrift4"/>
              <w:spacing w:before="40" w:after="40"/>
              <w:rPr>
                <w:lang w:val="de-DE"/>
              </w:rPr>
            </w:pPr>
            <w:r>
              <w:rPr>
                <w:lang w:val="de-DE"/>
              </w:rPr>
              <w:t>Bautenschäden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E859C" w14:textId="77777777" w:rsidR="006E19D0" w:rsidRPr="00473B48" w:rsidRDefault="006E19D0" w:rsidP="00401CDC">
            <w:pPr>
              <w:pStyle w:val="NormalerText"/>
              <w:tabs>
                <w:tab w:val="left" w:pos="1260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172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4A789421" w14:textId="77777777" w:rsidR="006E19D0" w:rsidRDefault="006E19D0" w:rsidP="00401CDC">
            <w:pPr>
              <w:pStyle w:val="berschrift4"/>
              <w:spacing w:before="40" w:after="40"/>
              <w:ind w:left="142"/>
              <w:rPr>
                <w:lang w:val="de-DE"/>
              </w:rPr>
            </w:pPr>
            <w:r>
              <w:rPr>
                <w:lang w:val="de-DE"/>
              </w:rPr>
              <w:t>Vermögensschäden</w:t>
            </w:r>
          </w:p>
        </w:tc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78364" w14:textId="77777777" w:rsidR="006E19D0" w:rsidRPr="00473B48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6E19D0" w:rsidRPr="00AD76EC" w14:paraId="7A9AD3B0" w14:textId="77777777" w:rsidTr="00401CDC">
        <w:trPr>
          <w:gridBefore w:val="1"/>
          <w:wBefore w:w="7" w:type="dxa"/>
        </w:trPr>
        <w:tc>
          <w:tcPr>
            <w:tcW w:w="2966" w:type="dxa"/>
          </w:tcPr>
          <w:p w14:paraId="13C7547B" w14:textId="77777777" w:rsidR="006E19D0" w:rsidRPr="00AD76EC" w:rsidRDefault="006E19D0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286" w:type="dxa"/>
          </w:tcPr>
          <w:p w14:paraId="6100A928" w14:textId="77777777" w:rsidR="006E19D0" w:rsidRPr="00AD76EC" w:rsidRDefault="006E19D0" w:rsidP="00401CDC">
            <w:pPr>
              <w:pStyle w:val="berschrift3"/>
              <w:rPr>
                <w:lang w:val="de-DE" w:bidi="x-none"/>
              </w:rPr>
            </w:pPr>
          </w:p>
        </w:tc>
        <w:tc>
          <w:tcPr>
            <w:tcW w:w="6239" w:type="dxa"/>
            <w:gridSpan w:val="5"/>
          </w:tcPr>
          <w:p w14:paraId="71663F64" w14:textId="77777777" w:rsidR="006E19D0" w:rsidRPr="00AD76EC" w:rsidRDefault="006E19D0" w:rsidP="00401CDC">
            <w:pPr>
              <w:pStyle w:val="berschrift3"/>
              <w:rPr>
                <w:lang w:val="de-DE" w:bidi="x-none"/>
              </w:rPr>
            </w:pPr>
          </w:p>
        </w:tc>
      </w:tr>
      <w:tr w:rsidR="006E19D0" w:rsidRPr="003C5DF6" w14:paraId="58025285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bottom w:val="single" w:sz="2" w:space="0" w:color="auto"/>
            </w:tcBorders>
          </w:tcPr>
          <w:p w14:paraId="20B80A97" w14:textId="77777777" w:rsidR="006E19D0" w:rsidRDefault="006E19D0" w:rsidP="00401CD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Bestätigung</w:t>
            </w:r>
          </w:p>
        </w:tc>
        <w:tc>
          <w:tcPr>
            <w:tcW w:w="286" w:type="dxa"/>
          </w:tcPr>
          <w:p w14:paraId="4F7AFBE0" w14:textId="77777777" w:rsidR="006E19D0" w:rsidRPr="004B4F7E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3C1DA2FB" w14:textId="77777777" w:rsidR="006E19D0" w:rsidRPr="00217C94" w:rsidRDefault="006E19D0" w:rsidP="00401CDC">
            <w:pPr>
              <w:pStyle w:val="NormalerText"/>
              <w:spacing w:line="240" w:lineRule="auto"/>
              <w:rPr>
                <w:i/>
                <w:sz w:val="20"/>
                <w:lang w:val="de-DE"/>
              </w:rPr>
            </w:pPr>
            <w:r w:rsidRPr="00217C94">
              <w:rPr>
                <w:i/>
                <w:sz w:val="20"/>
                <w:lang w:val="de-DE"/>
              </w:rPr>
              <w:t>Beantworten Sie bitte folgende Fragen mit Ja oder Nein.</w:t>
            </w:r>
          </w:p>
        </w:tc>
      </w:tr>
      <w:tr w:rsidR="006E19D0" w14:paraId="212591D9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C24A243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5471DE66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2F6DC4D9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die geltenden Arbeitsschutzbestimmungen ein?</w:t>
            </w:r>
          </w:p>
        </w:tc>
      </w:tr>
      <w:tr w:rsidR="006E19D0" w14:paraId="509B000F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9590394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26EB2520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25FC06BB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Gesamtarbeitsvertrag, dem die von ihrer Unter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nehmung ausgeübten Tätigkeit unterliegt, ein?</w:t>
            </w:r>
          </w:p>
        </w:tc>
      </w:tr>
      <w:tr w:rsidR="006E19D0" w14:paraId="403B42D2" w14:textId="77777777" w:rsidTr="00401CDC">
        <w:trPr>
          <w:gridBefore w:val="1"/>
          <w:wBefore w:w="7" w:type="dxa"/>
        </w:trPr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55E2E44" w14:textId="77777777" w:rsidR="006E19D0" w:rsidRPr="00DB747B" w:rsidRDefault="006E19D0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6921D957" w14:textId="77777777" w:rsidR="006E19D0" w:rsidRPr="00DB747B" w:rsidRDefault="006E19D0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6239" w:type="dxa"/>
            <w:gridSpan w:val="5"/>
          </w:tcPr>
          <w:p w14:paraId="529BDB5C" w14:textId="77777777" w:rsidR="006E19D0" w:rsidRPr="00A57394" w:rsidRDefault="006E19D0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Normalarbeitsvertrag, dem die von ihrer Unter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nehmung ausgeübten Tätigkeit unterliegt, ein?</w:t>
            </w:r>
          </w:p>
        </w:tc>
      </w:tr>
    </w:tbl>
    <w:p w14:paraId="2762E891" w14:textId="77777777" w:rsidR="00152EBE" w:rsidRPr="00152EBE" w:rsidRDefault="00152EBE" w:rsidP="00152EBE">
      <w:pPr>
        <w:pStyle w:val="Blockabstand"/>
        <w:rPr>
          <w:sz w:val="6"/>
          <w:szCs w:val="6"/>
        </w:rPr>
      </w:pPr>
      <w:r w:rsidRPr="00152EBE">
        <w:rPr>
          <w:sz w:val="6"/>
          <w:szCs w:val="6"/>
        </w:rPr>
        <w:br w:type="page"/>
      </w:r>
    </w:p>
    <w:tbl>
      <w:tblPr>
        <w:tblW w:w="9492" w:type="dxa"/>
        <w:tblInd w:w="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286"/>
        <w:gridCol w:w="6238"/>
      </w:tblGrid>
      <w:tr w:rsidR="00FC5FD6" w14:paraId="66BFB467" w14:textId="77777777" w:rsidTr="006E19D0">
        <w:tc>
          <w:tcPr>
            <w:tcW w:w="2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A16CC24" w14:textId="77777777" w:rsidR="00FC5FD6" w:rsidRPr="00DB747B" w:rsidRDefault="00FC5FD6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lastRenderedPageBreak/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77A24BEE" w14:textId="77777777" w:rsidR="00FC5FD6" w:rsidRPr="00DB747B" w:rsidRDefault="00FC5FD6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9" w:type="dxa"/>
          </w:tcPr>
          <w:p w14:paraId="2847D4E9" w14:textId="77777777" w:rsidR="00FC5FD6" w:rsidRPr="00A57394" w:rsidRDefault="00FC5FD6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die am Ort der ausgeübten Tätigkeit branchenüblichen Lohn und Arbeitsbedingungen ein?</w:t>
            </w:r>
          </w:p>
        </w:tc>
      </w:tr>
      <w:tr w:rsidR="00FC5FD6" w14:paraId="29AF690B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378B160" w14:textId="77777777" w:rsidR="00FC5FD6" w:rsidRPr="00DB747B" w:rsidRDefault="00FC5FD6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2839A78A" w14:textId="77777777" w:rsidR="00FC5FD6" w:rsidRPr="00DB747B" w:rsidRDefault="00FC5FD6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46DD0FAE" w14:textId="77777777" w:rsidR="00FC5FD6" w:rsidRPr="00A57394" w:rsidRDefault="00FC5FD6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Halten Sie den Grundsatz der Nichtdiskriminierung, namentlich der Gleichbehandlung von Frau und Mann, ein?</w:t>
            </w:r>
          </w:p>
        </w:tc>
      </w:tr>
      <w:tr w:rsidR="00FC5FD6" w14:paraId="13ABE898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95D94E0" w14:textId="77777777" w:rsidR="00FC5FD6" w:rsidRPr="00DB747B" w:rsidRDefault="00FC5FD6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262532F6" w14:textId="77777777" w:rsidR="00FC5FD6" w:rsidRPr="00DB747B" w:rsidRDefault="00FC5FD6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7C20DC2F" w14:textId="77777777" w:rsidR="00FC5FD6" w:rsidRPr="00A57394" w:rsidRDefault="00FC5FD6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Erklären Sie sich bereit, auch Ihre Subunternehmen auf die Einhal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tung der Arbeits</w:t>
            </w:r>
            <w:r w:rsidRPr="00A57394">
              <w:rPr>
                <w:sz w:val="20"/>
                <w:lang w:val="de-DE"/>
              </w:rPr>
              <w:softHyphen/>
              <w:t>schutzbestimmungen und Arbeitsbedingungen sowie die Nichtdiskriminierung, namentlich die Gleichbehandlung von Frau und Mann, gemäss den vorgehenden Fragen zu verpflichten?</w:t>
            </w:r>
          </w:p>
        </w:tc>
      </w:tr>
      <w:tr w:rsidR="00FC5FD6" w14:paraId="04BE2C8C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506C9E3" w14:textId="77777777" w:rsidR="00FC5FD6" w:rsidRPr="00DB747B" w:rsidRDefault="00FC5FD6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307BEBEC" w14:textId="77777777" w:rsidR="00FC5FD6" w:rsidRPr="00DB747B" w:rsidRDefault="00FC5FD6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1D168A23" w14:textId="77777777" w:rsidR="00FC5FD6" w:rsidRPr="00A57394" w:rsidRDefault="00FC5FD6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an Ihrem Betriebssitz fälligen Steuern [CH: Staats-, Gemeinde- und direkten Bundessteuern (inkl. Nach</w:t>
            </w:r>
            <w:r w:rsidRPr="00A57394">
              <w:rPr>
                <w:sz w:val="20"/>
                <w:lang w:val="de-DE"/>
              </w:rPr>
              <w:softHyphen/>
              <w:t>steuern etc.)] vollumfänglich bezahlt?</w:t>
            </w:r>
          </w:p>
        </w:tc>
      </w:tr>
      <w:tr w:rsidR="00FC5FD6" w14:paraId="1A73ECA1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EBFA372" w14:textId="77777777" w:rsidR="00FC5FD6" w:rsidRPr="00DB747B" w:rsidRDefault="00FC5FD6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68EE02CF" w14:textId="77777777" w:rsidR="00FC5FD6" w:rsidRPr="00DB747B" w:rsidRDefault="00FC5FD6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0DEEBA76" w14:textId="77777777" w:rsidR="00FC5FD6" w:rsidRPr="00A57394" w:rsidRDefault="00FC5FD6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fällige Mehrwertsteuer, Umsatzsteuer vollumfänglich bezahlt?</w:t>
            </w:r>
          </w:p>
        </w:tc>
      </w:tr>
      <w:tr w:rsidR="00FC5FD6" w14:paraId="2C9D4B47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C4992F5" w14:textId="77777777" w:rsidR="00FC5FD6" w:rsidRPr="00DB747B" w:rsidRDefault="00FC5FD6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5D97C33A" w14:textId="77777777" w:rsidR="00FC5FD6" w:rsidRPr="00DB747B" w:rsidRDefault="00FC5FD6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22297C96" w14:textId="77777777" w:rsidR="00FC5FD6" w:rsidRPr="00A57394" w:rsidRDefault="00FC5FD6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an Ihrem Betriebssitz fälligen Sozialversicherungs</w:t>
            </w:r>
            <w:r w:rsidRPr="00A57394">
              <w:rPr>
                <w:sz w:val="20"/>
                <w:lang w:val="de-DE"/>
              </w:rPr>
              <w:softHyphen/>
              <w:t>bei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träge [CH: AHV, IV, EO, FAK, ALV, BVG und UVG] einschliesslich der vom Lohn abgezogenen Arbeitnehmeranteile vollumfänglich bezahlt?</w:t>
            </w:r>
          </w:p>
        </w:tc>
      </w:tr>
      <w:tr w:rsidR="00FC5FD6" w14:paraId="4525C068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95DB2E5" w14:textId="77777777" w:rsidR="00FC5FD6" w:rsidRPr="00DB747B" w:rsidRDefault="00FC5FD6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0AA4B557" w14:textId="77777777" w:rsidR="00FC5FD6" w:rsidRPr="00DB747B" w:rsidRDefault="00FC5FD6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6BCD7C48" w14:textId="77777777" w:rsidR="00FC5FD6" w:rsidRPr="00A57394" w:rsidRDefault="00FC5FD6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die fälligen Beiträge, die sich aus allgemeinverbindlich er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klärten Gesamtarbeitsverträgen, dem die von ihrer Unternehmung aus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geübten Tätigkeit unterliegt, einschliesslich der vom Lohn abgezo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genen Arbeitnehmeranteile, vollumfänglich bezahlt?</w:t>
            </w:r>
          </w:p>
        </w:tc>
      </w:tr>
      <w:tr w:rsidR="00FC5FD6" w14:paraId="57797519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4531F23" w14:textId="77777777" w:rsidR="00FC5FD6" w:rsidRPr="00DB747B" w:rsidRDefault="00FC5FD6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13DE54E3" w14:textId="77777777" w:rsidR="00FC5FD6" w:rsidRPr="00DB747B" w:rsidRDefault="00FC5FD6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536B53C4" w14:textId="77777777" w:rsidR="00FC5FD6" w:rsidRPr="00A57394" w:rsidRDefault="00FC5FD6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Befinden Sie sich in einem Schuldbetreibungs- oder Konkurs</w:t>
            </w:r>
            <w:r>
              <w:rPr>
                <w:sz w:val="20"/>
                <w:lang w:val="de-DE"/>
              </w:rPr>
              <w:softHyphen/>
            </w:r>
            <w:r w:rsidRPr="00A57394">
              <w:rPr>
                <w:sz w:val="20"/>
                <w:lang w:val="de-DE"/>
              </w:rPr>
              <w:t>ver</w:t>
            </w:r>
            <w:r>
              <w:rPr>
                <w:sz w:val="20"/>
                <w:lang w:val="de-DE"/>
              </w:rPr>
              <w:t>-</w:t>
            </w:r>
            <w:r w:rsidRPr="00A57394">
              <w:rPr>
                <w:sz w:val="20"/>
                <w:lang w:val="de-DE"/>
              </w:rPr>
              <w:t>fahren, sind Betreibungen hängig?</w:t>
            </w:r>
          </w:p>
        </w:tc>
      </w:tr>
      <w:tr w:rsidR="00FC5FD6" w14:paraId="05FB63E7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98E1353" w14:textId="77777777" w:rsidR="00FC5FD6" w:rsidRPr="00DB747B" w:rsidRDefault="00FC5FD6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0A884FCA" w14:textId="77777777" w:rsidR="00FC5FD6" w:rsidRPr="00DB747B" w:rsidRDefault="00FC5FD6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2A69BCCB" w14:textId="77777777" w:rsidR="00FC5FD6" w:rsidRPr="00A57394" w:rsidRDefault="00FC5FD6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Wurden bei Ihnen in den vergangenen zwölf Monaten Pfändungen vollzogen? </w:t>
            </w:r>
          </w:p>
          <w:p w14:paraId="357C8B5E" w14:textId="77777777" w:rsidR="00FC5FD6" w:rsidRPr="00A57394" w:rsidRDefault="00FC5FD6" w:rsidP="00401CDC">
            <w:pPr>
              <w:pStyle w:val="NormalerText"/>
              <w:tabs>
                <w:tab w:val="left" w:pos="1139"/>
              </w:tabs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Wenn Ja: </w:t>
            </w:r>
            <w:r w:rsidRPr="00A57394">
              <w:rPr>
                <w:sz w:val="20"/>
                <w:lang w:val="de-DE"/>
              </w:rPr>
              <w:tab/>
              <w:t xml:space="preserve">Auf welchen Betrag (inkl. Währung) beliefen sich die </w:t>
            </w:r>
            <w:r>
              <w:rPr>
                <w:sz w:val="20"/>
                <w:lang w:val="de-DE"/>
              </w:rPr>
              <w:br/>
            </w:r>
            <w:r>
              <w:rPr>
                <w:sz w:val="20"/>
                <w:lang w:val="de-DE"/>
              </w:rPr>
              <w:tab/>
            </w:r>
            <w:r w:rsidRPr="00A57394">
              <w:rPr>
                <w:sz w:val="20"/>
                <w:lang w:val="de-DE"/>
              </w:rPr>
              <w:t>entsprechenden Forderungen?</w:t>
            </w:r>
          </w:p>
        </w:tc>
      </w:tr>
      <w:tr w:rsidR="00FC5FD6" w14:paraId="6D6533A3" w14:textId="77777777" w:rsidTr="006E19D0">
        <w:tc>
          <w:tcPr>
            <w:tcW w:w="2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83444BA" w14:textId="77777777" w:rsidR="00FC5FD6" w:rsidRPr="00DB747B" w:rsidRDefault="00FC5FD6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jc w:val="right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86" w:type="dxa"/>
            <w:tcBorders>
              <w:left w:val="single" w:sz="2" w:space="0" w:color="auto"/>
            </w:tcBorders>
          </w:tcPr>
          <w:p w14:paraId="283D42B4" w14:textId="77777777" w:rsidR="00FC5FD6" w:rsidRPr="00DB747B" w:rsidRDefault="00FC5FD6" w:rsidP="00401CDC">
            <w:pPr>
              <w:pStyle w:val="Blockabstand"/>
              <w:spacing w:before="60" w:after="60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5134B088" w14:textId="77777777" w:rsidR="00FC5FD6" w:rsidRPr="00A57394" w:rsidRDefault="00FC5FD6" w:rsidP="00401CDC">
            <w:pPr>
              <w:pStyle w:val="NormalerText"/>
              <w:spacing w:before="40" w:after="40" w:line="240" w:lineRule="auto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>Haben Sie Absprachen oder andere wettbewerbsbeeinträchtigende Massnahmen getroffen?</w:t>
            </w:r>
          </w:p>
        </w:tc>
      </w:tr>
      <w:tr w:rsidR="00FC5FD6" w:rsidRPr="00BF789A" w14:paraId="569E033D" w14:textId="77777777" w:rsidTr="006E19D0">
        <w:tc>
          <w:tcPr>
            <w:tcW w:w="2969" w:type="dxa"/>
            <w:tcBorders>
              <w:top w:val="single" w:sz="2" w:space="0" w:color="auto"/>
            </w:tcBorders>
          </w:tcPr>
          <w:p w14:paraId="5E7AD313" w14:textId="77777777" w:rsidR="00FC5FD6" w:rsidRPr="0006168D" w:rsidRDefault="00FC5FD6" w:rsidP="00401CDC">
            <w:pPr>
              <w:pStyle w:val="Blockabstand"/>
            </w:pPr>
          </w:p>
        </w:tc>
        <w:tc>
          <w:tcPr>
            <w:tcW w:w="286" w:type="dxa"/>
          </w:tcPr>
          <w:p w14:paraId="2900583F" w14:textId="77777777" w:rsidR="00FC5FD6" w:rsidRPr="00BF789A" w:rsidRDefault="00FC5FD6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0D462249" w14:textId="77777777" w:rsidR="00FC5FD6" w:rsidRPr="00BF789A" w:rsidRDefault="00FC5FD6" w:rsidP="00401CDC">
            <w:pPr>
              <w:pStyle w:val="Blockabstand"/>
              <w:rPr>
                <w:lang w:val="de-DE" w:bidi="x-none"/>
              </w:rPr>
            </w:pPr>
          </w:p>
        </w:tc>
      </w:tr>
      <w:tr w:rsidR="00FC5FD6" w:rsidRPr="00BF789A" w14:paraId="5FDD28B6" w14:textId="77777777" w:rsidTr="006E19D0">
        <w:tc>
          <w:tcPr>
            <w:tcW w:w="2969" w:type="dxa"/>
          </w:tcPr>
          <w:p w14:paraId="06EF2842" w14:textId="77777777" w:rsidR="00FC5FD6" w:rsidRDefault="00FC5FD6" w:rsidP="00401CD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Bemerkungen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FE83170" w14:textId="77777777" w:rsidR="00FC5FD6" w:rsidRPr="003C5DF6" w:rsidRDefault="00FC5FD6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9BD57C7" w14:textId="77777777" w:rsidR="00FC5FD6" w:rsidRPr="00BF789A" w:rsidRDefault="00FC5FD6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  <w:tr w:rsidR="00FC5FD6" w:rsidRPr="00BF789A" w14:paraId="0DC47FA6" w14:textId="77777777" w:rsidTr="006E19D0">
        <w:tc>
          <w:tcPr>
            <w:tcW w:w="2969" w:type="dxa"/>
          </w:tcPr>
          <w:p w14:paraId="426FA988" w14:textId="77777777" w:rsidR="00FC5FD6" w:rsidRDefault="00FC5FD6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50C790F6" w14:textId="77777777" w:rsidR="00FC5FD6" w:rsidRPr="00BF789A" w:rsidRDefault="00FC5FD6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</w:tcBorders>
          </w:tcPr>
          <w:p w14:paraId="1310FCF2" w14:textId="77777777" w:rsidR="00FC5FD6" w:rsidRPr="00BF789A" w:rsidRDefault="00FC5FD6" w:rsidP="00401CDC">
            <w:pPr>
              <w:pStyle w:val="Blockabstand"/>
              <w:rPr>
                <w:lang w:val="de-DE" w:bidi="x-none"/>
              </w:rPr>
            </w:pPr>
          </w:p>
        </w:tc>
      </w:tr>
      <w:tr w:rsidR="00FC5FD6" w:rsidRPr="00BF789A" w14:paraId="21B6BEE4" w14:textId="77777777" w:rsidTr="00401CDC">
        <w:tc>
          <w:tcPr>
            <w:tcW w:w="2969" w:type="dxa"/>
          </w:tcPr>
          <w:p w14:paraId="4661AB77" w14:textId="77777777" w:rsidR="00FC5FD6" w:rsidRPr="00BF789A" w:rsidRDefault="00FC5FD6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2BFBDBDC" w14:textId="77777777" w:rsidR="00FC5FD6" w:rsidRPr="00BF789A" w:rsidRDefault="00FC5FD6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</w:tcPr>
          <w:p w14:paraId="782E4269" w14:textId="77777777" w:rsidR="00FC5FD6" w:rsidRPr="00A57394" w:rsidRDefault="00FC5FD6" w:rsidP="00401CDC">
            <w:pPr>
              <w:pStyle w:val="NormalerText"/>
              <w:rPr>
                <w:sz w:val="20"/>
                <w:lang w:val="de-DE"/>
              </w:rPr>
            </w:pPr>
            <w:r w:rsidRPr="00A57394">
              <w:rPr>
                <w:sz w:val="20"/>
                <w:lang w:val="de-DE"/>
              </w:rPr>
              <w:t xml:space="preserve">Mit der nachfolgenden Unterschrift bestätigt die Unternehmung die </w:t>
            </w:r>
            <w:r w:rsidRPr="00A57394">
              <w:rPr>
                <w:sz w:val="20"/>
              </w:rPr>
              <w:t>Richtigkeit</w:t>
            </w:r>
            <w:r w:rsidRPr="00A57394">
              <w:rPr>
                <w:sz w:val="20"/>
                <w:lang w:val="de-DE"/>
              </w:rPr>
              <w:t xml:space="preserve"> aller Angaben</w:t>
            </w:r>
            <w:r>
              <w:rPr>
                <w:sz w:val="20"/>
                <w:lang w:val="de-DE"/>
              </w:rPr>
              <w:t xml:space="preserve"> </w:t>
            </w:r>
            <w:r w:rsidRPr="00DB440F">
              <w:rPr>
                <w:sz w:val="20"/>
                <w:lang w:val="de-DE"/>
              </w:rPr>
              <w:t>und ermächtigt die jeweils zuständigen Be</w:t>
            </w:r>
            <w:r>
              <w:rPr>
                <w:sz w:val="20"/>
                <w:lang w:val="de-DE"/>
              </w:rPr>
              <w:softHyphen/>
            </w:r>
            <w:r w:rsidRPr="00DB440F">
              <w:rPr>
                <w:sz w:val="20"/>
                <w:lang w:val="de-DE"/>
              </w:rPr>
              <w:t>hörden und Einrichtungen, der Vergabestelle Auskünfte über allfällige Steuer- und Sozialabgabenausstände, betreibungsrechtliche Vorgän</w:t>
            </w:r>
            <w:r>
              <w:rPr>
                <w:sz w:val="20"/>
                <w:lang w:val="de-DE"/>
              </w:rPr>
              <w:softHyphen/>
            </w:r>
            <w:r w:rsidRPr="00DB440F">
              <w:rPr>
                <w:sz w:val="20"/>
                <w:lang w:val="de-DE"/>
              </w:rPr>
              <w:t>ge und weitere Angaben im Rahmen der Selbstdeklaration zu erteilen.</w:t>
            </w:r>
          </w:p>
        </w:tc>
      </w:tr>
      <w:tr w:rsidR="00FC5FD6" w:rsidRPr="00BF789A" w14:paraId="706934A0" w14:textId="77777777" w:rsidTr="006E19D0">
        <w:tc>
          <w:tcPr>
            <w:tcW w:w="2969" w:type="dxa"/>
          </w:tcPr>
          <w:p w14:paraId="7AC5F755" w14:textId="77777777" w:rsidR="00FC5FD6" w:rsidRPr="00BF789A" w:rsidRDefault="00FC5FD6" w:rsidP="00401CDC">
            <w:pPr>
              <w:pStyle w:val="Kapitelabstand"/>
              <w:spacing w:after="120"/>
              <w:rPr>
                <w:lang w:val="de-DE"/>
              </w:rPr>
            </w:pPr>
          </w:p>
        </w:tc>
        <w:tc>
          <w:tcPr>
            <w:tcW w:w="286" w:type="dxa"/>
          </w:tcPr>
          <w:p w14:paraId="17AE7529" w14:textId="77777777" w:rsidR="00FC5FD6" w:rsidRPr="00BF789A" w:rsidRDefault="00FC5FD6" w:rsidP="00401CDC">
            <w:pPr>
              <w:pStyle w:val="Kapitelabstand"/>
              <w:spacing w:after="120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1AD17459" w14:textId="77777777" w:rsidR="00FC5FD6" w:rsidRPr="00BF789A" w:rsidRDefault="00FC5FD6" w:rsidP="00401CDC">
            <w:pPr>
              <w:pStyle w:val="Kapitelabstand"/>
              <w:spacing w:after="120"/>
              <w:rPr>
                <w:lang w:val="de-DE" w:bidi="x-none"/>
              </w:rPr>
            </w:pPr>
          </w:p>
        </w:tc>
      </w:tr>
      <w:tr w:rsidR="00FC5FD6" w:rsidRPr="00BF789A" w14:paraId="0A73F62B" w14:textId="77777777" w:rsidTr="006E19D0">
        <w:tc>
          <w:tcPr>
            <w:tcW w:w="2969" w:type="dxa"/>
          </w:tcPr>
          <w:p w14:paraId="0F14C41B" w14:textId="77777777" w:rsidR="00FC5FD6" w:rsidRPr="00BF789A" w:rsidRDefault="00FC5FD6" w:rsidP="00401CDC">
            <w:pPr>
              <w:pStyle w:val="berschrift3"/>
              <w:rPr>
                <w:lang w:val="de-DE"/>
              </w:rPr>
            </w:pPr>
            <w:r w:rsidRPr="00BF789A">
              <w:rPr>
                <w:lang w:val="de-DE"/>
              </w:rPr>
              <w:t>Ort und Datum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AB3FB87" w14:textId="77777777" w:rsidR="00FC5FD6" w:rsidRPr="00BF789A" w:rsidRDefault="00FC5FD6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53AF7" w14:textId="77777777" w:rsidR="00FC5FD6" w:rsidRPr="00BF789A" w:rsidRDefault="00FC5FD6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  <w:tr w:rsidR="00FC5FD6" w:rsidRPr="00BF789A" w14:paraId="00E8AB5E" w14:textId="77777777" w:rsidTr="006E19D0">
        <w:tc>
          <w:tcPr>
            <w:tcW w:w="2969" w:type="dxa"/>
          </w:tcPr>
          <w:p w14:paraId="1DB77A55" w14:textId="77777777" w:rsidR="00FC5FD6" w:rsidRDefault="00FC5FD6" w:rsidP="00401CDC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22DCD6E3" w14:textId="77777777" w:rsidR="00FC5FD6" w:rsidRPr="00BF789A" w:rsidRDefault="00FC5FD6" w:rsidP="00401CDC">
            <w:pPr>
              <w:pStyle w:val="Blockabstand"/>
              <w:rPr>
                <w:lang w:val="de-DE" w:bidi="x-none"/>
              </w:rPr>
            </w:pPr>
          </w:p>
        </w:tc>
        <w:tc>
          <w:tcPr>
            <w:tcW w:w="6237" w:type="dxa"/>
            <w:tcBorders>
              <w:top w:val="single" w:sz="2" w:space="0" w:color="auto"/>
              <w:bottom w:val="single" w:sz="2" w:space="0" w:color="auto"/>
            </w:tcBorders>
          </w:tcPr>
          <w:p w14:paraId="0D2C8B4C" w14:textId="77777777" w:rsidR="00FC5FD6" w:rsidRPr="00BF789A" w:rsidRDefault="00FC5FD6" w:rsidP="00401CDC">
            <w:pPr>
              <w:pStyle w:val="Blockabstand"/>
              <w:rPr>
                <w:lang w:val="de-DE" w:bidi="x-none"/>
              </w:rPr>
            </w:pPr>
          </w:p>
        </w:tc>
      </w:tr>
      <w:tr w:rsidR="00FC5FD6" w:rsidRPr="00BF789A" w14:paraId="640CABF1" w14:textId="77777777" w:rsidTr="006E19D0">
        <w:tc>
          <w:tcPr>
            <w:tcW w:w="2969" w:type="dxa"/>
          </w:tcPr>
          <w:p w14:paraId="7902F6EF" w14:textId="77777777" w:rsidR="00FC5FD6" w:rsidRPr="00BF789A" w:rsidRDefault="00FC5FD6" w:rsidP="00401CDC">
            <w:pPr>
              <w:pStyle w:val="berschrift3"/>
              <w:rPr>
                <w:lang w:val="de-DE"/>
              </w:rPr>
            </w:pPr>
            <w:r w:rsidRPr="00BF789A">
              <w:rPr>
                <w:lang w:val="de-DE"/>
              </w:rPr>
              <w:t xml:space="preserve">Firmenstempel und </w:t>
            </w:r>
            <w:r>
              <w:rPr>
                <w:lang w:val="de-DE"/>
              </w:rPr>
              <w:t xml:space="preserve">rechtsgültige </w:t>
            </w:r>
            <w:r w:rsidRPr="00BF789A">
              <w:rPr>
                <w:lang w:val="de-DE"/>
              </w:rPr>
              <w:t>Unterschrift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1C81B1A" w14:textId="77777777" w:rsidR="00FC5FD6" w:rsidRDefault="00FC5FD6" w:rsidP="00401CDC">
            <w:pPr>
              <w:pStyle w:val="Blockabstand"/>
              <w:rPr>
                <w:lang w:val="de-DE" w:bidi="x-none"/>
              </w:rPr>
            </w:pPr>
          </w:p>
          <w:p w14:paraId="74C45F3A" w14:textId="77777777" w:rsidR="00FC5FD6" w:rsidRDefault="00FC5FD6" w:rsidP="00401CDC"/>
          <w:p w14:paraId="2C862969" w14:textId="77777777" w:rsidR="00FC5FD6" w:rsidRDefault="00FC5FD6" w:rsidP="00401CDC"/>
          <w:p w14:paraId="31EF7CEF" w14:textId="77777777" w:rsidR="00FC5FD6" w:rsidRDefault="00FC5FD6" w:rsidP="00401CDC"/>
          <w:p w14:paraId="4B98A3DB" w14:textId="77777777" w:rsidR="00FC5FD6" w:rsidRDefault="00FC5FD6" w:rsidP="00401CDC"/>
          <w:p w14:paraId="39D2E9E4" w14:textId="77777777" w:rsidR="00FC5FD6" w:rsidRDefault="00FC5FD6" w:rsidP="00401CDC"/>
          <w:p w14:paraId="6B63A7CB" w14:textId="77777777" w:rsidR="00FC5FD6" w:rsidRPr="001C2CF3" w:rsidRDefault="00FC5FD6" w:rsidP="00401CDC"/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8FA06" w14:textId="77777777" w:rsidR="00FC5FD6" w:rsidRPr="00BF789A" w:rsidRDefault="00FC5FD6" w:rsidP="00401CDC">
            <w:pPr>
              <w:pStyle w:val="NormalerText"/>
              <w:tabs>
                <w:tab w:val="right" w:leader="dot" w:pos="6237"/>
              </w:tabs>
              <w:spacing w:before="40" w:after="40" w:line="240" w:lineRule="auto"/>
              <w:ind w:left="147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</w:tr>
    </w:tbl>
    <w:p w14:paraId="64A099E2" w14:textId="77777777" w:rsidR="00A63662" w:rsidRDefault="00A63662" w:rsidP="00152EBE">
      <w:pPr>
        <w:pStyle w:val="Blockabstand"/>
      </w:pPr>
    </w:p>
    <w:sectPr w:rsidR="00A63662" w:rsidSect="00DC1FAE">
      <w:pgSz w:w="11900" w:h="16840"/>
      <w:pgMar w:top="851" w:right="1134" w:bottom="851" w:left="1276" w:header="851" w:footer="51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51F00A" w14:textId="77777777" w:rsidR="008D47A3" w:rsidRDefault="008D47A3">
      <w:r>
        <w:separator/>
      </w:r>
    </w:p>
  </w:endnote>
  <w:endnote w:type="continuationSeparator" w:id="0">
    <w:p w14:paraId="6A089B8B" w14:textId="77777777" w:rsidR="008D47A3" w:rsidRDefault="008D4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yriad Pro Light">
    <w:altName w:val="Times New Roman"/>
    <w:charset w:val="00"/>
    <w:family w:val="auto"/>
    <w:pitch w:val="variable"/>
    <w:sig w:usb0="20000287" w:usb1="00000001" w:usb2="00000000" w:usb3="00000000" w:csb0="0000019F" w:csb1="00000000"/>
  </w:font>
  <w:font w:name="N Helvetica Narrow">
    <w:altName w:val="Arial Narrow"/>
    <w:charset w:val="00"/>
    <w:family w:val="auto"/>
    <w:pitch w:val="variable"/>
    <w:sig w:usb0="03000000" w:usb1="00000000" w:usb2="00000000" w:usb3="00000000" w:csb0="00000001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F85D68" w14:paraId="644EA15E" w14:textId="77777777" w:rsidTr="00DC1FAE">
      <w:tc>
        <w:tcPr>
          <w:tcW w:w="2977" w:type="dxa"/>
          <w:tcBorders>
            <w:bottom w:val="single" w:sz="12" w:space="0" w:color="auto"/>
          </w:tcBorders>
        </w:tcPr>
        <w:p w14:paraId="320B7009" w14:textId="77777777" w:rsidR="00F85D68" w:rsidRDefault="00F85D68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  <w:tc>
        <w:tcPr>
          <w:tcW w:w="284" w:type="dxa"/>
        </w:tcPr>
        <w:p w14:paraId="7BD5C822" w14:textId="77777777" w:rsidR="00F85D68" w:rsidRDefault="00F85D68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536BA966" w14:textId="77777777" w:rsidR="00F85D68" w:rsidRDefault="00F85D68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</w:tr>
  </w:tbl>
  <w:p w14:paraId="379181E5" w14:textId="77777777" w:rsidR="00F85D68" w:rsidRPr="005877CC" w:rsidRDefault="00F85D68" w:rsidP="00DC1FAE">
    <w:pPr>
      <w:pStyle w:val="Fuzeile"/>
      <w:tabs>
        <w:tab w:val="right" w:pos="2977"/>
        <w:tab w:val="left" w:pos="3271"/>
      </w:tabs>
    </w:pPr>
    <w:r>
      <w:tab/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8E1E12">
      <w:rPr>
        <w:rStyle w:val="Seitenzahl"/>
        <w:noProof/>
      </w:rPr>
      <w:t>10</w:t>
    </w:r>
    <w:r>
      <w:rPr>
        <w:rStyle w:val="Seitenzahl"/>
      </w:rPr>
      <w:fldChar w:fldCharType="end"/>
    </w:r>
    <w:r>
      <w:rPr>
        <w:rFonts w:ascii="N Helvetica Narrow" w:hAnsi="N Helvetica Narrow"/>
        <w:sz w:val="28"/>
      </w:rPr>
      <w:tab/>
    </w:r>
    <w:r w:rsidRPr="00AA1336">
      <w:rPr>
        <w:sz w:val="20"/>
      </w:rPr>
      <w:t>Suter • von Känel • Wild • AG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F85D68" w:rsidRPr="00F81012" w14:paraId="24201252" w14:textId="77777777" w:rsidTr="0026123F">
      <w:tc>
        <w:tcPr>
          <w:tcW w:w="2977" w:type="dxa"/>
        </w:tcPr>
        <w:p w14:paraId="0729EA70" w14:textId="77777777" w:rsidR="00F85D68" w:rsidRPr="004B4F7E" w:rsidRDefault="00F85D68" w:rsidP="00932470">
          <w:pPr>
            <w:pStyle w:val="Kapitelabstand"/>
          </w:pPr>
        </w:p>
      </w:tc>
      <w:tc>
        <w:tcPr>
          <w:tcW w:w="284" w:type="dxa"/>
        </w:tcPr>
        <w:p w14:paraId="6E138BA6" w14:textId="77777777" w:rsidR="00F85D68" w:rsidRPr="00F81012" w:rsidRDefault="00F85D68" w:rsidP="00932470">
          <w:pPr>
            <w:pStyle w:val="Kapitelabstand"/>
            <w:rPr>
              <w:lang w:val="de-DE"/>
            </w:rPr>
          </w:pPr>
        </w:p>
      </w:tc>
      <w:tc>
        <w:tcPr>
          <w:tcW w:w="6237" w:type="dxa"/>
        </w:tcPr>
        <w:p w14:paraId="7EE14BA6" w14:textId="77777777" w:rsidR="00F85D68" w:rsidRPr="00F81012" w:rsidRDefault="00F85D68" w:rsidP="00932470">
          <w:pPr>
            <w:pStyle w:val="Kapitelabstand"/>
          </w:pPr>
        </w:p>
      </w:tc>
    </w:tr>
    <w:tr w:rsidR="00F85D68" w14:paraId="613954D4" w14:textId="77777777" w:rsidTr="0026123F">
      <w:trPr>
        <w:trHeight w:hRule="exact" w:val="284"/>
      </w:trPr>
      <w:tc>
        <w:tcPr>
          <w:tcW w:w="2977" w:type="dxa"/>
        </w:tcPr>
        <w:p w14:paraId="7D6BA6BB" w14:textId="77777777" w:rsidR="00F85D68" w:rsidRDefault="00F85D68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pacing w:val="-6"/>
              <w:sz w:val="26"/>
              <w:lang w:val="de-CH" w:bidi="x-none"/>
            </w:rPr>
          </w:pPr>
          <w:r>
            <w:rPr>
              <w:b/>
              <w:spacing w:val="-6"/>
              <w:sz w:val="26"/>
              <w:lang w:val="de-CH" w:bidi="x-none"/>
            </w:rPr>
            <w:t>Suter • von Känel • Wild • AG</w:t>
          </w:r>
          <w:r>
            <w:rPr>
              <w:b/>
              <w:spacing w:val="-6"/>
              <w:sz w:val="26"/>
              <w:lang w:val="de-CH" w:bidi="x-none"/>
            </w:rPr>
            <w:br/>
          </w:r>
        </w:p>
      </w:tc>
      <w:tc>
        <w:tcPr>
          <w:tcW w:w="284" w:type="dxa"/>
        </w:tcPr>
        <w:p w14:paraId="25E8570F" w14:textId="77777777" w:rsidR="00F85D68" w:rsidRDefault="00F85D68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5D60AF7E" w14:textId="77777777" w:rsidR="00F85D68" w:rsidRDefault="00F85D68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jc w:val="right"/>
            <w:rPr>
              <w:sz w:val="18"/>
              <w:lang w:val="de-CH" w:bidi="x-none"/>
            </w:rPr>
          </w:pPr>
        </w:p>
      </w:tc>
    </w:tr>
    <w:tr w:rsidR="00F85D68" w14:paraId="0F047B94" w14:textId="77777777" w:rsidTr="0026123F">
      <w:trPr>
        <w:trHeight w:hRule="exact" w:val="284"/>
      </w:trPr>
      <w:tc>
        <w:tcPr>
          <w:tcW w:w="2977" w:type="dxa"/>
        </w:tcPr>
        <w:p w14:paraId="6F7843F8" w14:textId="77777777" w:rsidR="00F85D68" w:rsidRPr="002442B4" w:rsidRDefault="00F85D68" w:rsidP="00E229D3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b/>
              <w:spacing w:val="-4"/>
              <w:lang w:val="de-CH" w:bidi="x-none"/>
            </w:rPr>
          </w:pPr>
          <w:r>
            <w:rPr>
              <w:b/>
              <w:spacing w:val="-4"/>
              <w:lang w:val="de-CH" w:bidi="x-none"/>
            </w:rPr>
            <w:t>Siedlung Landschaft</w:t>
          </w:r>
          <w:r w:rsidRPr="002442B4">
            <w:rPr>
              <w:b/>
              <w:spacing w:val="-4"/>
              <w:lang w:val="de-CH" w:bidi="x-none"/>
            </w:rPr>
            <w:t xml:space="preserve"> Verkehr Umwelt</w:t>
          </w:r>
          <w:r w:rsidRPr="002442B4">
            <w:rPr>
              <w:b/>
              <w:spacing w:val="-4"/>
              <w:lang w:val="de-CH" w:bidi="x-none"/>
            </w:rPr>
            <w:br/>
          </w:r>
        </w:p>
      </w:tc>
      <w:tc>
        <w:tcPr>
          <w:tcW w:w="284" w:type="dxa"/>
        </w:tcPr>
        <w:p w14:paraId="73D48411" w14:textId="77777777" w:rsidR="00F85D68" w:rsidRDefault="00F85D68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3ADB6D7F" w14:textId="77777777" w:rsidR="00F85D68" w:rsidRDefault="00F85D68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sz w:val="18"/>
              <w:lang w:val="de-CH" w:bidi="x-none"/>
            </w:rPr>
          </w:pPr>
        </w:p>
      </w:tc>
    </w:tr>
    <w:tr w:rsidR="00F85D68" w14:paraId="31BE05C1" w14:textId="77777777" w:rsidTr="0026123F">
      <w:trPr>
        <w:trHeight w:hRule="exact" w:val="227"/>
      </w:trPr>
      <w:tc>
        <w:tcPr>
          <w:tcW w:w="2977" w:type="dxa"/>
        </w:tcPr>
        <w:p w14:paraId="3A059975" w14:textId="77777777" w:rsidR="00F85D68" w:rsidRPr="00E93565" w:rsidRDefault="00F85D68" w:rsidP="005E1255">
          <w:pPr>
            <w:pStyle w:val="SutervonKnelWildAG"/>
            <w:widowControl w:val="0"/>
            <w:tabs>
              <w:tab w:val="left" w:pos="1540"/>
              <w:tab w:val="right" w:pos="2977"/>
              <w:tab w:val="left" w:pos="3060"/>
              <w:tab w:val="center" w:pos="6096"/>
              <w:tab w:val="right" w:pos="9260"/>
            </w:tabs>
            <w:rPr>
              <w:spacing w:val="-4"/>
              <w:lang w:val="de-CH" w:bidi="x-none"/>
            </w:rPr>
          </w:pPr>
          <w:r w:rsidRPr="005E1255">
            <w:rPr>
              <w:lang w:val="de-CH" w:bidi="x-none"/>
            </w:rPr>
            <w:t>Förrli</w:t>
          </w:r>
          <w:r w:rsidRPr="00E93565">
            <w:rPr>
              <w:spacing w:val="-4"/>
              <w:lang w:val="de-CH" w:bidi="x-none"/>
            </w:rPr>
            <w:t xml:space="preserve">buckstrasse </w:t>
          </w:r>
          <w:r>
            <w:rPr>
              <w:spacing w:val="-4"/>
              <w:lang w:val="de-CH" w:bidi="x-none"/>
            </w:rPr>
            <w:t>30</w:t>
          </w:r>
          <w:r>
            <w:rPr>
              <w:spacing w:val="-4"/>
              <w:lang w:val="de-CH" w:bidi="x-none"/>
            </w:rPr>
            <w:tab/>
          </w:r>
          <w:r w:rsidRPr="00E93565">
            <w:rPr>
              <w:spacing w:val="-4"/>
              <w:lang w:val="de-CH" w:bidi="x-none"/>
            </w:rPr>
            <w:t>8005 Zürich</w:t>
          </w:r>
          <w:r w:rsidRPr="00E93565">
            <w:rPr>
              <w:spacing w:val="-4"/>
              <w:lang w:val="de-CH" w:bidi="x-none"/>
            </w:rPr>
            <w:tab/>
            <w:t>skw.ch</w:t>
          </w:r>
          <w:r w:rsidRPr="00E93565">
            <w:rPr>
              <w:spacing w:val="-4"/>
              <w:lang w:val="de-CH" w:bidi="x-none"/>
            </w:rPr>
            <w:br/>
          </w:r>
        </w:p>
      </w:tc>
      <w:tc>
        <w:tcPr>
          <w:tcW w:w="284" w:type="dxa"/>
        </w:tcPr>
        <w:p w14:paraId="03DCFC4B" w14:textId="77777777" w:rsidR="00F85D68" w:rsidRDefault="00F85D68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4FC7741B" w14:textId="77777777" w:rsidR="00F85D68" w:rsidRDefault="00F85D68" w:rsidP="002261B8">
          <w:pPr>
            <w:pStyle w:val="SutervonKnelWildAG"/>
            <w:widowControl w:val="0"/>
            <w:tabs>
              <w:tab w:val="center" w:pos="2597"/>
              <w:tab w:val="center" w:pos="4051"/>
              <w:tab w:val="right" w:pos="6209"/>
              <w:tab w:val="right" w:pos="9260"/>
            </w:tabs>
            <w:rPr>
              <w:lang w:val="de-CH" w:bidi="x-none"/>
            </w:rPr>
          </w:pPr>
        </w:p>
      </w:tc>
    </w:tr>
    <w:tr w:rsidR="00F85D68" w14:paraId="71703A08" w14:textId="77777777" w:rsidTr="0026123F">
      <w:trPr>
        <w:trHeight w:hRule="exact" w:val="255"/>
      </w:trPr>
      <w:tc>
        <w:tcPr>
          <w:tcW w:w="2977" w:type="dxa"/>
        </w:tcPr>
        <w:p w14:paraId="61EF7DB3" w14:textId="77777777" w:rsidR="00F85D68" w:rsidRPr="00E93565" w:rsidRDefault="00F85D68" w:rsidP="00E93565">
          <w:pPr>
            <w:pStyle w:val="SutervonKnelWildAG"/>
            <w:widowControl w:val="0"/>
            <w:tabs>
              <w:tab w:val="right" w:pos="2977"/>
              <w:tab w:val="left" w:pos="3060"/>
              <w:tab w:val="center" w:pos="6096"/>
              <w:tab w:val="right" w:pos="9260"/>
            </w:tabs>
            <w:rPr>
              <w:spacing w:val="2"/>
              <w:lang w:val="de-CH" w:bidi="x-none"/>
            </w:rPr>
          </w:pPr>
          <w:r w:rsidRPr="00E93565">
            <w:rPr>
              <w:spacing w:val="2"/>
              <w:lang w:val="de-CH" w:bidi="x-none"/>
            </w:rPr>
            <w:t>Tel. +41 (0)44 315 13 90</w:t>
          </w:r>
          <w:r w:rsidRPr="00E93565">
            <w:rPr>
              <w:spacing w:val="2"/>
              <w:lang w:val="de-CH" w:bidi="x-none"/>
            </w:rPr>
            <w:tab/>
            <w:t xml:space="preserve">info@skw.ch </w:t>
          </w:r>
          <w:r w:rsidRPr="00E93565">
            <w:rPr>
              <w:spacing w:val="2"/>
              <w:lang w:val="de-CH" w:bidi="x-none"/>
            </w:rPr>
            <w:br/>
          </w:r>
        </w:p>
      </w:tc>
      <w:tc>
        <w:tcPr>
          <w:tcW w:w="284" w:type="dxa"/>
        </w:tcPr>
        <w:p w14:paraId="3BB62BE5" w14:textId="77777777" w:rsidR="00F85D68" w:rsidRDefault="00F85D68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56BED14C" w14:textId="3EBE82E8" w:rsidR="00F85D68" w:rsidRDefault="00F85D68" w:rsidP="004E0B68">
          <w:pPr>
            <w:pStyle w:val="SutervonKnelWildAG"/>
            <w:widowControl w:val="0"/>
            <w:tabs>
              <w:tab w:val="right" w:pos="9260"/>
            </w:tabs>
            <w:jc w:val="right"/>
            <w:rPr>
              <w:lang w:val="de-CH" w:bidi="x-none"/>
            </w:rPr>
          </w:pPr>
          <w:r>
            <w:rPr>
              <w:lang w:val="de-CH" w:bidi="x-none"/>
            </w:rPr>
            <w:t xml:space="preserve">34898 – </w:t>
          </w:r>
          <w:r w:rsidR="004E0B68">
            <w:rPr>
              <w:lang w:val="de-CH" w:bidi="x-none"/>
            </w:rPr>
            <w:t>7</w:t>
          </w:r>
          <w:r>
            <w:rPr>
              <w:lang w:val="de-CH" w:bidi="x-none"/>
            </w:rPr>
            <w:t>.</w:t>
          </w:r>
          <w:r w:rsidR="004E0B68">
            <w:rPr>
              <w:lang w:val="de-CH" w:bidi="x-none"/>
            </w:rPr>
            <w:t>5</w:t>
          </w:r>
          <w:r>
            <w:rPr>
              <w:lang w:val="de-CH" w:bidi="x-none"/>
            </w:rPr>
            <w:t>.2018</w:t>
          </w:r>
        </w:p>
      </w:tc>
    </w:tr>
    <w:tr w:rsidR="00F85D68" w14:paraId="6D19EBFC" w14:textId="77777777" w:rsidTr="0026123F">
      <w:trPr>
        <w:trHeight w:hRule="exact" w:val="260"/>
      </w:trPr>
      <w:tc>
        <w:tcPr>
          <w:tcW w:w="2977" w:type="dxa"/>
          <w:tcBorders>
            <w:top w:val="single" w:sz="12" w:space="0" w:color="auto"/>
          </w:tcBorders>
        </w:tcPr>
        <w:p w14:paraId="796F348C" w14:textId="77777777" w:rsidR="00F85D68" w:rsidRDefault="00F85D68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lang w:val="de-CH" w:bidi="x-none"/>
            </w:rPr>
          </w:pPr>
        </w:p>
      </w:tc>
      <w:tc>
        <w:tcPr>
          <w:tcW w:w="284" w:type="dxa"/>
        </w:tcPr>
        <w:p w14:paraId="3A3FD193" w14:textId="77777777" w:rsidR="00F85D68" w:rsidRDefault="00F85D68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lang w:val="de-CH" w:bidi="x-none"/>
            </w:rPr>
          </w:pPr>
        </w:p>
      </w:tc>
      <w:tc>
        <w:tcPr>
          <w:tcW w:w="6237" w:type="dxa"/>
          <w:tcBorders>
            <w:top w:val="single" w:sz="2" w:space="0" w:color="auto"/>
          </w:tcBorders>
        </w:tcPr>
        <w:p w14:paraId="3D57D1D7" w14:textId="77777777" w:rsidR="00F85D68" w:rsidRDefault="00F85D68" w:rsidP="002261B8">
          <w:pPr>
            <w:pStyle w:val="SutervonKnelWildAG"/>
            <w:widowControl w:val="0"/>
            <w:tabs>
              <w:tab w:val="center" w:pos="2512"/>
              <w:tab w:val="center" w:pos="3969"/>
              <w:tab w:val="right" w:pos="6237"/>
              <w:tab w:val="right" w:pos="9260"/>
            </w:tabs>
            <w:rPr>
              <w:lang w:val="de-CH" w:bidi="x-none"/>
            </w:rPr>
          </w:pPr>
        </w:p>
      </w:tc>
    </w:tr>
  </w:tbl>
  <w:p w14:paraId="167F1C4F" w14:textId="77777777" w:rsidR="00F85D68" w:rsidRPr="00DC1FAE" w:rsidRDefault="00F85D68" w:rsidP="002160A8">
    <w:pPr>
      <w:pStyle w:val="Fuzeile"/>
      <w:tabs>
        <w:tab w:val="right" w:pos="2835"/>
        <w:tab w:val="left" w:pos="3119"/>
      </w:tabs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8ECE35" w14:textId="77777777" w:rsidR="008D47A3" w:rsidRDefault="008D47A3" w:rsidP="002160A8">
      <w:r>
        <w:separator/>
      </w:r>
    </w:p>
  </w:footnote>
  <w:footnote w:type="continuationSeparator" w:id="0">
    <w:p w14:paraId="1E3A0ABD" w14:textId="77777777" w:rsidR="008D47A3" w:rsidRDefault="008D47A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F85D68" w14:paraId="4FB344F3" w14:textId="77777777" w:rsidTr="0026123F">
      <w:tc>
        <w:tcPr>
          <w:tcW w:w="2977" w:type="dxa"/>
        </w:tcPr>
        <w:p w14:paraId="627E61F5" w14:textId="77777777" w:rsidR="00F85D68" w:rsidRDefault="00F85D68" w:rsidP="007B7218">
          <w:pPr>
            <w:pStyle w:val="NormalerText"/>
            <w:spacing w:after="0"/>
            <w:rPr>
              <w:rFonts w:ascii="Arial Narrow" w:hAnsi="Arial Narrow"/>
              <w:lang w:bidi="x-none"/>
            </w:rPr>
          </w:pPr>
        </w:p>
      </w:tc>
      <w:tc>
        <w:tcPr>
          <w:tcW w:w="284" w:type="dxa"/>
        </w:tcPr>
        <w:p w14:paraId="2580E705" w14:textId="77777777" w:rsidR="00F85D68" w:rsidRDefault="00F85D68" w:rsidP="007B7218">
          <w:pPr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vAlign w:val="bottom"/>
        </w:tcPr>
        <w:p w14:paraId="5D2B7DB0" w14:textId="1BF96D17" w:rsidR="00F85D68" w:rsidRPr="00AA1336" w:rsidRDefault="00F85D68" w:rsidP="007B7218">
          <w:pPr>
            <w:pStyle w:val="Kopfzeile"/>
            <w:rPr>
              <w:sz w:val="20"/>
              <w:lang w:bidi="x-none"/>
            </w:rPr>
          </w:pPr>
          <w:r w:rsidRPr="00B63FF4">
            <w:rPr>
              <w:lang w:val="de-DE"/>
            </w:rPr>
            <w:t>Entwicklung Neubau Sporthalle und Sportanlage Hüssenbüel, Hinwil</w:t>
          </w:r>
        </w:p>
        <w:p w14:paraId="68819EBA" w14:textId="3A354F53" w:rsidR="00F85D68" w:rsidRDefault="00F85D68" w:rsidP="005E1BC8">
          <w:pPr>
            <w:pStyle w:val="Kopfzeile"/>
            <w:rPr>
              <w:lang w:bidi="x-none"/>
            </w:rPr>
          </w:pPr>
          <w:r>
            <w:rPr>
              <w:sz w:val="20"/>
              <w:lang w:bidi="x-none"/>
            </w:rPr>
            <w:t xml:space="preserve">Projektwettbewerb – Präqualifikation – </w:t>
          </w:r>
          <w:r w:rsidRPr="001B56A7">
            <w:rPr>
              <w:sz w:val="20"/>
              <w:lang w:bidi="x-none"/>
            </w:rPr>
            <w:t>Selbstdeklaration</w:t>
          </w:r>
          <w:r>
            <w:rPr>
              <w:sz w:val="20"/>
              <w:lang w:bidi="x-none"/>
            </w:rPr>
            <w:t xml:space="preserve">  </w:t>
          </w:r>
        </w:p>
      </w:tc>
    </w:tr>
    <w:tr w:rsidR="00F85D68" w14:paraId="3599AE5D" w14:textId="77777777" w:rsidTr="0026123F">
      <w:trPr>
        <w:trHeight w:hRule="exact" w:val="60"/>
      </w:trPr>
      <w:tc>
        <w:tcPr>
          <w:tcW w:w="2977" w:type="dxa"/>
          <w:tcBorders>
            <w:bottom w:val="single" w:sz="12" w:space="0" w:color="auto"/>
          </w:tcBorders>
        </w:tcPr>
        <w:p w14:paraId="2B68F007" w14:textId="77777777" w:rsidR="00F85D68" w:rsidRDefault="00F85D68" w:rsidP="007B7218">
          <w:pPr>
            <w:pStyle w:val="Kopfzeile"/>
            <w:rPr>
              <w:lang w:bidi="x-none"/>
            </w:rPr>
          </w:pPr>
        </w:p>
      </w:tc>
      <w:tc>
        <w:tcPr>
          <w:tcW w:w="284" w:type="dxa"/>
        </w:tcPr>
        <w:p w14:paraId="73CCF689" w14:textId="77777777" w:rsidR="00F85D68" w:rsidRDefault="00F85D68" w:rsidP="007B7218">
          <w:pPr>
            <w:pStyle w:val="NormalerText"/>
            <w:spacing w:after="20"/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191AD63D" w14:textId="77777777" w:rsidR="00F85D68" w:rsidRDefault="00F85D68" w:rsidP="007B7218">
          <w:pPr>
            <w:pStyle w:val="Kopfzeile"/>
            <w:rPr>
              <w:lang w:bidi="x-none"/>
            </w:rPr>
          </w:pPr>
        </w:p>
      </w:tc>
    </w:tr>
  </w:tbl>
  <w:p w14:paraId="63C2F535" w14:textId="77777777" w:rsidR="00F85D68" w:rsidRDefault="00F85D68" w:rsidP="00A8608D">
    <w:pPr>
      <w:pStyle w:val="Kopfzeile"/>
    </w:pPr>
  </w:p>
  <w:p w14:paraId="4945E0C6" w14:textId="77777777" w:rsidR="00F85D68" w:rsidRDefault="00F85D68" w:rsidP="00A8608D">
    <w:pPr>
      <w:pStyle w:val="Kopfzeile"/>
    </w:pPr>
  </w:p>
  <w:p w14:paraId="18CCE2B3" w14:textId="77777777" w:rsidR="00F85D68" w:rsidRDefault="00F85D68">
    <w:pPr>
      <w:pStyle w:val="Kopfzeile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F85D68" w:rsidRPr="00B63FF4" w14:paraId="33FA3571" w14:textId="77777777" w:rsidTr="00F85D68">
      <w:trPr>
        <w:trHeight w:val="1134"/>
      </w:trPr>
      <w:tc>
        <w:tcPr>
          <w:tcW w:w="2977" w:type="dxa"/>
          <w:vAlign w:val="bottom"/>
        </w:tcPr>
        <w:p w14:paraId="0B2F1FAC" w14:textId="0EE6394D" w:rsidR="00F85D68" w:rsidRPr="00B63FF4" w:rsidRDefault="00F85D68" w:rsidP="00F85D68">
          <w:pPr>
            <w:pStyle w:val="berschrift2"/>
          </w:pPr>
          <w:r w:rsidRPr="00B63FF4">
            <w:rPr>
              <w:noProof/>
              <w:lang w:val="de-DE"/>
            </w:rPr>
            <w:drawing>
              <wp:inline distT="0" distB="0" distL="0" distR="0" wp14:anchorId="1D2ABA05" wp14:editId="257B8691">
                <wp:extent cx="1887855" cy="83820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785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" w:type="dxa"/>
          <w:vAlign w:val="bottom"/>
        </w:tcPr>
        <w:p w14:paraId="29DEB266" w14:textId="77777777" w:rsidR="00F85D68" w:rsidRPr="00B63FF4" w:rsidRDefault="00F85D68" w:rsidP="00F85D68">
          <w:pPr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vAlign w:val="bottom"/>
        </w:tcPr>
        <w:p w14:paraId="5F6EAD46" w14:textId="77777777" w:rsidR="00F85D68" w:rsidRPr="00B63FF4" w:rsidRDefault="00F85D68" w:rsidP="00F85D68">
          <w:pPr>
            <w:pStyle w:val="Kopfzeile"/>
            <w:rPr>
              <w:szCs w:val="22"/>
              <w:lang w:bidi="x-none"/>
            </w:rPr>
          </w:pPr>
        </w:p>
      </w:tc>
    </w:tr>
    <w:tr w:rsidR="00F85D68" w14:paraId="3A47C6B4" w14:textId="77777777" w:rsidTr="00F85D68">
      <w:trPr>
        <w:trHeight w:hRule="exact" w:val="60"/>
      </w:trPr>
      <w:tc>
        <w:tcPr>
          <w:tcW w:w="2977" w:type="dxa"/>
          <w:tcBorders>
            <w:bottom w:val="single" w:sz="12" w:space="0" w:color="auto"/>
          </w:tcBorders>
        </w:tcPr>
        <w:p w14:paraId="50D2993F" w14:textId="77777777" w:rsidR="00F85D68" w:rsidRDefault="00F85D68" w:rsidP="00F85D68">
          <w:pPr>
            <w:pStyle w:val="Kopfzeile"/>
            <w:rPr>
              <w:lang w:bidi="x-none"/>
            </w:rPr>
          </w:pPr>
        </w:p>
      </w:tc>
      <w:tc>
        <w:tcPr>
          <w:tcW w:w="284" w:type="dxa"/>
        </w:tcPr>
        <w:p w14:paraId="3A4DEE43" w14:textId="77777777" w:rsidR="00F85D68" w:rsidRDefault="00F85D68" w:rsidP="00F85D68">
          <w:pPr>
            <w:pStyle w:val="NormalerText"/>
            <w:spacing w:after="20"/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5ABA5B27" w14:textId="77777777" w:rsidR="00F85D68" w:rsidRDefault="00F85D68" w:rsidP="00F85D68">
          <w:pPr>
            <w:pStyle w:val="Kopfzeile"/>
            <w:rPr>
              <w:lang w:bidi="x-none"/>
            </w:rPr>
          </w:pPr>
        </w:p>
      </w:tc>
    </w:tr>
  </w:tbl>
  <w:p w14:paraId="6E9EB191" w14:textId="77777777" w:rsidR="00F85D68" w:rsidRDefault="00F85D68" w:rsidP="00327ACC">
    <w:pPr>
      <w:pStyle w:val="Kopfzeile"/>
    </w:pPr>
  </w:p>
  <w:p w14:paraId="590F0122" w14:textId="77777777" w:rsidR="00F85D68" w:rsidRDefault="00F85D68" w:rsidP="00327ACC">
    <w:pPr>
      <w:pStyle w:val="Kopfzeile"/>
      <w:rPr>
        <w:rFonts w:ascii="N Helvetica Narrow" w:hAnsi="N Helvetica Narrow"/>
      </w:rPr>
    </w:pPr>
  </w:p>
  <w:p w14:paraId="2FAB6020" w14:textId="77777777" w:rsidR="00F85D68" w:rsidRDefault="00F85D68" w:rsidP="00327ACC">
    <w:pPr>
      <w:pStyle w:val="Kopfzeile"/>
      <w:rPr>
        <w:rFonts w:ascii="N Helvetica Narrow" w:hAnsi="N Helvetica Narrow"/>
      </w:rPr>
    </w:pPr>
  </w:p>
  <w:p w14:paraId="5C937F3E" w14:textId="77777777" w:rsidR="00F85D68" w:rsidRDefault="00F85D68" w:rsidP="00327ACC">
    <w:pPr>
      <w:pStyle w:val="Kopfzeile"/>
      <w:rPr>
        <w:rFonts w:ascii="N Helvetica Narrow" w:hAnsi="N Helvetica Narrow"/>
      </w:rPr>
    </w:pPr>
  </w:p>
  <w:p w14:paraId="218562A3" w14:textId="77777777" w:rsidR="00F85D68" w:rsidRDefault="00F85D68" w:rsidP="00327ACC">
    <w:pPr>
      <w:pStyle w:val="Kopfzeile"/>
    </w:pPr>
  </w:p>
  <w:p w14:paraId="7F019CD9" w14:textId="77777777" w:rsidR="00F85D68" w:rsidRPr="00327ACC" w:rsidRDefault="00F85D68" w:rsidP="00327ACC">
    <w:pPr>
      <w:pStyle w:val="Kopfzeil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•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0000003"/>
    <w:multiLevelType w:val="singleLevel"/>
    <w:tmpl w:val="00000000"/>
    <w:lvl w:ilvl="0">
      <w:start w:val="1"/>
      <w:numFmt w:val="decimal"/>
      <w:lvlText w:val="%1"/>
      <w:lvlJc w:val="left"/>
      <w:pPr>
        <w:tabs>
          <w:tab w:val="num" w:pos="360"/>
        </w:tabs>
        <w:ind w:left="170" w:hanging="170"/>
      </w:pPr>
      <w:rPr>
        <w:rFonts w:ascii="Arial" w:hAnsi="Arial" w:hint="default"/>
        <w:b w:val="0"/>
        <w:i w:val="0"/>
        <w:sz w:val="28"/>
        <w:vertAlign w:val="superscript"/>
      </w:rPr>
    </w:lvl>
  </w:abstractNum>
  <w:abstractNum w:abstractNumId="3">
    <w:nsid w:val="00000004"/>
    <w:multiLevelType w:val="singleLevel"/>
    <w:tmpl w:val="00000000"/>
    <w:lvl w:ilvl="0">
      <w:start w:val="1"/>
      <w:numFmt w:val="decimal"/>
      <w:lvlText w:val="%1"/>
      <w:lvlJc w:val="left"/>
      <w:pPr>
        <w:tabs>
          <w:tab w:val="num" w:pos="360"/>
        </w:tabs>
        <w:ind w:left="170" w:hanging="170"/>
      </w:pPr>
      <w:rPr>
        <w:rFonts w:ascii="Arial" w:hAnsi="Arial" w:hint="default"/>
        <w:b w:val="0"/>
        <w:i w:val="0"/>
        <w:sz w:val="28"/>
        <w:vertAlign w:val="superscript"/>
      </w:rPr>
    </w:lvl>
  </w:abstractNum>
  <w:abstractNum w:abstractNumId="4">
    <w:nsid w:val="00000005"/>
    <w:multiLevelType w:val="singleLevel"/>
    <w:tmpl w:val="501CD42E"/>
    <w:lvl w:ilvl="0">
      <w:start w:val="1"/>
      <w:numFmt w:val="bullet"/>
      <w:pStyle w:val="Aufzhlung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  <w:sz w:val="22"/>
      </w:rPr>
    </w:lvl>
  </w:abstractNum>
  <w:abstractNum w:abstractNumId="5">
    <w:nsid w:val="00000006"/>
    <w:multiLevelType w:val="singleLevel"/>
    <w:tmpl w:val="00000000"/>
    <w:lvl w:ilvl="0">
      <w:start w:val="1"/>
      <w:numFmt w:val="decimal"/>
      <w:lvlText w:val="%1"/>
      <w:lvlJc w:val="left"/>
      <w:pPr>
        <w:tabs>
          <w:tab w:val="num" w:pos="360"/>
        </w:tabs>
        <w:ind w:left="170" w:hanging="170"/>
      </w:pPr>
      <w:rPr>
        <w:rFonts w:ascii="Arial" w:hAnsi="Arial" w:hint="default"/>
        <w:b w:val="0"/>
        <w:i w:val="0"/>
        <w:sz w:val="28"/>
        <w:vertAlign w:val="superscript"/>
      </w:rPr>
    </w:lvl>
  </w:abstractNum>
  <w:abstractNum w:abstractNumId="6">
    <w:nsid w:val="00000007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7">
    <w:nsid w:val="00000008"/>
    <w:multiLevelType w:val="singleLevel"/>
    <w:tmpl w:val="00000000"/>
    <w:lvl w:ilvl="0">
      <w:start w:val="1"/>
      <w:numFmt w:val="decimal"/>
      <w:lvlText w:val="%1"/>
      <w:lvlJc w:val="left"/>
      <w:pPr>
        <w:tabs>
          <w:tab w:val="num" w:pos="360"/>
        </w:tabs>
        <w:ind w:left="170" w:hanging="170"/>
      </w:pPr>
      <w:rPr>
        <w:rFonts w:ascii="Arial" w:hAnsi="Arial" w:hint="default"/>
        <w:b w:val="0"/>
        <w:i w:val="0"/>
        <w:sz w:val="28"/>
        <w:vertAlign w:val="superscript"/>
      </w:rPr>
    </w:lvl>
  </w:abstractNum>
  <w:abstractNum w:abstractNumId="8">
    <w:nsid w:val="0158325B"/>
    <w:multiLevelType w:val="hybridMultilevel"/>
    <w:tmpl w:val="FB323C70"/>
    <w:lvl w:ilvl="0" w:tplc="638A200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DD065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91805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5ECA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BA6D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1279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1A96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88A5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C8C41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62C7F95"/>
    <w:multiLevelType w:val="multilevel"/>
    <w:tmpl w:val="8586DA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95230B1"/>
    <w:multiLevelType w:val="multilevel"/>
    <w:tmpl w:val="E8BE6A2A"/>
    <w:lvl w:ilvl="0">
      <w:start w:val="1"/>
      <w:numFmt w:val="decimal"/>
      <w:lvlText w:val="%1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8"/>
        <w:u w:val="none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50F2185"/>
    <w:multiLevelType w:val="hybridMultilevel"/>
    <w:tmpl w:val="B9A0C77C"/>
    <w:lvl w:ilvl="0" w:tplc="AE2448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Wingdings" w:hint="default"/>
      </w:rPr>
    </w:lvl>
    <w:lvl w:ilvl="1" w:tplc="45BED6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AD2E2B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D665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79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D2E4FC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F804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CE0B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66AFD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EE7A6C"/>
    <w:multiLevelType w:val="hybridMultilevel"/>
    <w:tmpl w:val="BD501FC8"/>
    <w:lvl w:ilvl="0" w:tplc="D8C211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521CB9"/>
    <w:multiLevelType w:val="hybridMultilevel"/>
    <w:tmpl w:val="544696E8"/>
    <w:lvl w:ilvl="0" w:tplc="BA582ED2">
      <w:start w:val="1"/>
      <w:numFmt w:val="decimal"/>
      <w:lvlText w:val="%1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8"/>
        <w:vertAlign w:val="superscript"/>
      </w:rPr>
    </w:lvl>
    <w:lvl w:ilvl="1" w:tplc="0019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CA2D5C"/>
    <w:multiLevelType w:val="multilevel"/>
    <w:tmpl w:val="F894D498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auto"/>
        <w:sz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487414"/>
    <w:multiLevelType w:val="multilevel"/>
    <w:tmpl w:val="74E26FB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601DA3"/>
    <w:multiLevelType w:val="hybridMultilevel"/>
    <w:tmpl w:val="5770F272"/>
    <w:lvl w:ilvl="0" w:tplc="38F211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8"/>
        <w:u w:val="none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81A6E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8409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3602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062F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C024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40AC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CA42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434C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B5139A"/>
    <w:multiLevelType w:val="hybridMultilevel"/>
    <w:tmpl w:val="617405B0"/>
    <w:lvl w:ilvl="0" w:tplc="1758DB7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  <w:vertAlign w:val="baseline"/>
      </w:rPr>
    </w:lvl>
    <w:lvl w:ilvl="1" w:tplc="0003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05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1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03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05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1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3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05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AA4E8D"/>
    <w:multiLevelType w:val="hybridMultilevel"/>
    <w:tmpl w:val="66401EC2"/>
    <w:lvl w:ilvl="0" w:tplc="22D0D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6B0BD5"/>
    <w:multiLevelType w:val="hybridMultilevel"/>
    <w:tmpl w:val="39C0DDA6"/>
    <w:lvl w:ilvl="0" w:tplc="000F0407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2337CD"/>
    <w:multiLevelType w:val="hybridMultilevel"/>
    <w:tmpl w:val="C9902194"/>
    <w:lvl w:ilvl="0" w:tplc="159ED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B50F32"/>
    <w:multiLevelType w:val="hybridMultilevel"/>
    <w:tmpl w:val="38B019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6D0E4A"/>
    <w:multiLevelType w:val="hybridMultilevel"/>
    <w:tmpl w:val="B1CA1514"/>
    <w:lvl w:ilvl="0" w:tplc="A9BC361E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0A67CC"/>
    <w:multiLevelType w:val="multilevel"/>
    <w:tmpl w:val="967ED42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BF47894"/>
    <w:multiLevelType w:val="multilevel"/>
    <w:tmpl w:val="81F8A9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BA44CF"/>
    <w:multiLevelType w:val="hybridMultilevel"/>
    <w:tmpl w:val="18EEA2A6"/>
    <w:lvl w:ilvl="0" w:tplc="5CCA148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" w:hAnsi="Arial" w:hint="default"/>
      </w:rPr>
    </w:lvl>
    <w:lvl w:ilvl="1" w:tplc="9822B9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606B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697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6E75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F8E54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0CCB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90B1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4024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B100EA8"/>
    <w:multiLevelType w:val="hybridMultilevel"/>
    <w:tmpl w:val="CC988646"/>
    <w:lvl w:ilvl="0" w:tplc="AAC825AE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B77A1E"/>
    <w:multiLevelType w:val="hybridMultilevel"/>
    <w:tmpl w:val="2A960A80"/>
    <w:lvl w:ilvl="0" w:tplc="726C04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003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05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1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03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05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1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3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05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23E0041"/>
    <w:multiLevelType w:val="hybridMultilevel"/>
    <w:tmpl w:val="AB5EA95A"/>
    <w:lvl w:ilvl="0" w:tplc="082ACC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auto"/>
        <w:sz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60763B"/>
    <w:multiLevelType w:val="multilevel"/>
    <w:tmpl w:val="5770F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8"/>
        <w:u w:val="none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57B3FA2"/>
    <w:multiLevelType w:val="multilevel"/>
    <w:tmpl w:val="F9142DE2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auto"/>
        <w:sz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B4B4783"/>
    <w:multiLevelType w:val="hybridMultilevel"/>
    <w:tmpl w:val="8586DA64"/>
    <w:lvl w:ilvl="0" w:tplc="0E6EEB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  <w:vertAlign w:val="baseline"/>
      </w:rPr>
    </w:lvl>
    <w:lvl w:ilvl="1" w:tplc="54C477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C2BB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7ACA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14DC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004E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E0D4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7EF4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300C0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A813DE"/>
    <w:multiLevelType w:val="hybridMultilevel"/>
    <w:tmpl w:val="D84469CC"/>
    <w:lvl w:ilvl="0" w:tplc="3184477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019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1B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F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19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1B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F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19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1B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4"/>
  </w:num>
  <w:num w:numId="12">
    <w:abstractNumId w:val="32"/>
  </w:num>
  <w:num w:numId="13">
    <w:abstractNumId w:val="8"/>
  </w:num>
  <w:num w:numId="14">
    <w:abstractNumId w:val="27"/>
  </w:num>
  <w:num w:numId="15">
    <w:abstractNumId w:val="13"/>
  </w:num>
  <w:num w:numId="16">
    <w:abstractNumId w:val="12"/>
  </w:num>
  <w:num w:numId="17">
    <w:abstractNumId w:val="20"/>
  </w:num>
  <w:num w:numId="18">
    <w:abstractNumId w:val="19"/>
  </w:num>
  <w:num w:numId="19">
    <w:abstractNumId w:val="28"/>
  </w:num>
  <w:num w:numId="20">
    <w:abstractNumId w:val="14"/>
  </w:num>
  <w:num w:numId="21">
    <w:abstractNumId w:val="30"/>
  </w:num>
  <w:num w:numId="22">
    <w:abstractNumId w:val="23"/>
  </w:num>
  <w:num w:numId="23">
    <w:abstractNumId w:val="16"/>
  </w:num>
  <w:num w:numId="24">
    <w:abstractNumId w:val="15"/>
  </w:num>
  <w:num w:numId="25">
    <w:abstractNumId w:val="10"/>
  </w:num>
  <w:num w:numId="26">
    <w:abstractNumId w:val="29"/>
  </w:num>
  <w:num w:numId="27">
    <w:abstractNumId w:val="31"/>
  </w:num>
  <w:num w:numId="28">
    <w:abstractNumId w:val="9"/>
  </w:num>
  <w:num w:numId="29">
    <w:abstractNumId w:val="17"/>
  </w:num>
  <w:num w:numId="30">
    <w:abstractNumId w:val="25"/>
  </w:num>
  <w:num w:numId="31">
    <w:abstractNumId w:val="18"/>
  </w:num>
  <w:num w:numId="32">
    <w:abstractNumId w:val="1"/>
  </w:num>
  <w:num w:numId="33">
    <w:abstractNumId w:val="21"/>
  </w:num>
  <w:num w:numId="34">
    <w:abstractNumId w:val="26"/>
  </w:num>
  <w:num w:numId="35">
    <w:abstractNumId w:val="22"/>
  </w:num>
  <w:num w:numId="36">
    <w:abstractNumId w:val="1"/>
  </w:num>
  <w:num w:numId="37">
    <w:abstractNumId w:val="1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de-DE" w:vendorID="6" w:dllVersion="2" w:checkStyle="1"/>
  <w:proofState w:spelling="clean" w:grammar="clean"/>
  <w:documentProtection w:edit="forms" w:enforcement="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FB8"/>
    <w:rsid w:val="000026FB"/>
    <w:rsid w:val="00002804"/>
    <w:rsid w:val="00005C77"/>
    <w:rsid w:val="00012F2D"/>
    <w:rsid w:val="00015B33"/>
    <w:rsid w:val="000217FD"/>
    <w:rsid w:val="0002398D"/>
    <w:rsid w:val="00045408"/>
    <w:rsid w:val="000463D7"/>
    <w:rsid w:val="00051647"/>
    <w:rsid w:val="00056B91"/>
    <w:rsid w:val="00062FE5"/>
    <w:rsid w:val="00074B45"/>
    <w:rsid w:val="00090962"/>
    <w:rsid w:val="000B2FE3"/>
    <w:rsid w:val="000D116A"/>
    <w:rsid w:val="000D138D"/>
    <w:rsid w:val="000D25D8"/>
    <w:rsid w:val="000D273C"/>
    <w:rsid w:val="000E1FD1"/>
    <w:rsid w:val="000E6244"/>
    <w:rsid w:val="000F4CD4"/>
    <w:rsid w:val="00100447"/>
    <w:rsid w:val="00100F34"/>
    <w:rsid w:val="00101654"/>
    <w:rsid w:val="00104B22"/>
    <w:rsid w:val="00107616"/>
    <w:rsid w:val="00110E54"/>
    <w:rsid w:val="0013090E"/>
    <w:rsid w:val="001336F7"/>
    <w:rsid w:val="001428D7"/>
    <w:rsid w:val="001452B0"/>
    <w:rsid w:val="00151D00"/>
    <w:rsid w:val="00152EBE"/>
    <w:rsid w:val="001658AD"/>
    <w:rsid w:val="00174999"/>
    <w:rsid w:val="001831A2"/>
    <w:rsid w:val="00191E6A"/>
    <w:rsid w:val="00195086"/>
    <w:rsid w:val="001A3106"/>
    <w:rsid w:val="001B44E7"/>
    <w:rsid w:val="001B56A7"/>
    <w:rsid w:val="001C07EA"/>
    <w:rsid w:val="001D1319"/>
    <w:rsid w:val="001E0EA8"/>
    <w:rsid w:val="001E3E02"/>
    <w:rsid w:val="001E4659"/>
    <w:rsid w:val="001F1573"/>
    <w:rsid w:val="001F77C2"/>
    <w:rsid w:val="00200D9B"/>
    <w:rsid w:val="00206118"/>
    <w:rsid w:val="00211077"/>
    <w:rsid w:val="002160A8"/>
    <w:rsid w:val="00217C94"/>
    <w:rsid w:val="0022155A"/>
    <w:rsid w:val="002228D8"/>
    <w:rsid w:val="002261B8"/>
    <w:rsid w:val="002319DD"/>
    <w:rsid w:val="002364BB"/>
    <w:rsid w:val="00254C9B"/>
    <w:rsid w:val="00254D30"/>
    <w:rsid w:val="0026123F"/>
    <w:rsid w:val="002749BB"/>
    <w:rsid w:val="002756D1"/>
    <w:rsid w:val="00275CEE"/>
    <w:rsid w:val="00282E16"/>
    <w:rsid w:val="00283276"/>
    <w:rsid w:val="00293AE8"/>
    <w:rsid w:val="00297E87"/>
    <w:rsid w:val="002A32B2"/>
    <w:rsid w:val="002A37B1"/>
    <w:rsid w:val="002B27B3"/>
    <w:rsid w:val="002B4FCB"/>
    <w:rsid w:val="002B663A"/>
    <w:rsid w:val="002C0021"/>
    <w:rsid w:val="002C35A6"/>
    <w:rsid w:val="002C456C"/>
    <w:rsid w:val="002D6678"/>
    <w:rsid w:val="002D75AC"/>
    <w:rsid w:val="002F2EE8"/>
    <w:rsid w:val="002F7420"/>
    <w:rsid w:val="00302489"/>
    <w:rsid w:val="003115C0"/>
    <w:rsid w:val="00316C96"/>
    <w:rsid w:val="00321139"/>
    <w:rsid w:val="0032206E"/>
    <w:rsid w:val="00322128"/>
    <w:rsid w:val="00325751"/>
    <w:rsid w:val="003279C1"/>
    <w:rsid w:val="00327ACC"/>
    <w:rsid w:val="00334C19"/>
    <w:rsid w:val="00344D01"/>
    <w:rsid w:val="00351C7F"/>
    <w:rsid w:val="003627C6"/>
    <w:rsid w:val="003725F7"/>
    <w:rsid w:val="00376C8F"/>
    <w:rsid w:val="00385E0B"/>
    <w:rsid w:val="00394B11"/>
    <w:rsid w:val="003A05D8"/>
    <w:rsid w:val="003A4EDB"/>
    <w:rsid w:val="003A7813"/>
    <w:rsid w:val="003B41C3"/>
    <w:rsid w:val="003C6D97"/>
    <w:rsid w:val="003D4749"/>
    <w:rsid w:val="003D6C49"/>
    <w:rsid w:val="003F4037"/>
    <w:rsid w:val="003F55DA"/>
    <w:rsid w:val="00400203"/>
    <w:rsid w:val="00402763"/>
    <w:rsid w:val="0040561A"/>
    <w:rsid w:val="004065CB"/>
    <w:rsid w:val="004239E0"/>
    <w:rsid w:val="00436A23"/>
    <w:rsid w:val="00442609"/>
    <w:rsid w:val="00442B3D"/>
    <w:rsid w:val="00444775"/>
    <w:rsid w:val="00445FB6"/>
    <w:rsid w:val="00454F78"/>
    <w:rsid w:val="004618ED"/>
    <w:rsid w:val="00463AF5"/>
    <w:rsid w:val="00471054"/>
    <w:rsid w:val="00471C8E"/>
    <w:rsid w:val="004735E5"/>
    <w:rsid w:val="004904C1"/>
    <w:rsid w:val="004925C5"/>
    <w:rsid w:val="004A0CD0"/>
    <w:rsid w:val="004A4718"/>
    <w:rsid w:val="004B4F7E"/>
    <w:rsid w:val="004E0B68"/>
    <w:rsid w:val="004E0F0B"/>
    <w:rsid w:val="004E2E1E"/>
    <w:rsid w:val="004E72A7"/>
    <w:rsid w:val="004F7953"/>
    <w:rsid w:val="00504C84"/>
    <w:rsid w:val="00506A36"/>
    <w:rsid w:val="005132F1"/>
    <w:rsid w:val="00514C3B"/>
    <w:rsid w:val="00523D40"/>
    <w:rsid w:val="005359D6"/>
    <w:rsid w:val="00537EFD"/>
    <w:rsid w:val="0054332D"/>
    <w:rsid w:val="005529D6"/>
    <w:rsid w:val="00554D5E"/>
    <w:rsid w:val="005620C5"/>
    <w:rsid w:val="005641BC"/>
    <w:rsid w:val="00566FC5"/>
    <w:rsid w:val="00584884"/>
    <w:rsid w:val="00586839"/>
    <w:rsid w:val="005957B3"/>
    <w:rsid w:val="005C4E14"/>
    <w:rsid w:val="005E1255"/>
    <w:rsid w:val="005E1BC8"/>
    <w:rsid w:val="005F0C6F"/>
    <w:rsid w:val="005F27BA"/>
    <w:rsid w:val="005F70DA"/>
    <w:rsid w:val="00601190"/>
    <w:rsid w:val="00603526"/>
    <w:rsid w:val="00605E73"/>
    <w:rsid w:val="00613CEF"/>
    <w:rsid w:val="00651094"/>
    <w:rsid w:val="00655DD2"/>
    <w:rsid w:val="00666F7E"/>
    <w:rsid w:val="006751CD"/>
    <w:rsid w:val="006802DC"/>
    <w:rsid w:val="00680D46"/>
    <w:rsid w:val="00683618"/>
    <w:rsid w:val="00683C8A"/>
    <w:rsid w:val="00691ACC"/>
    <w:rsid w:val="00697D4B"/>
    <w:rsid w:val="006B13F7"/>
    <w:rsid w:val="006B756B"/>
    <w:rsid w:val="006C0E40"/>
    <w:rsid w:val="006C601E"/>
    <w:rsid w:val="006C6E8B"/>
    <w:rsid w:val="006E19D0"/>
    <w:rsid w:val="006E1C61"/>
    <w:rsid w:val="006E6B85"/>
    <w:rsid w:val="006F39BD"/>
    <w:rsid w:val="006F57BC"/>
    <w:rsid w:val="007011B4"/>
    <w:rsid w:val="007217C0"/>
    <w:rsid w:val="0072325D"/>
    <w:rsid w:val="007458DB"/>
    <w:rsid w:val="00757B4D"/>
    <w:rsid w:val="00773017"/>
    <w:rsid w:val="00773C12"/>
    <w:rsid w:val="007829F5"/>
    <w:rsid w:val="007A0A5E"/>
    <w:rsid w:val="007B027E"/>
    <w:rsid w:val="007B1563"/>
    <w:rsid w:val="007B1D1A"/>
    <w:rsid w:val="007B7218"/>
    <w:rsid w:val="007C66E5"/>
    <w:rsid w:val="007D245A"/>
    <w:rsid w:val="007E0BF2"/>
    <w:rsid w:val="007E5A28"/>
    <w:rsid w:val="0080324F"/>
    <w:rsid w:val="00811484"/>
    <w:rsid w:val="00812A16"/>
    <w:rsid w:val="00813087"/>
    <w:rsid w:val="00822A5D"/>
    <w:rsid w:val="008566C0"/>
    <w:rsid w:val="008652D0"/>
    <w:rsid w:val="0087092C"/>
    <w:rsid w:val="00887456"/>
    <w:rsid w:val="00897533"/>
    <w:rsid w:val="0089758E"/>
    <w:rsid w:val="008A7D61"/>
    <w:rsid w:val="008D47A3"/>
    <w:rsid w:val="008E1E12"/>
    <w:rsid w:val="008E4CC0"/>
    <w:rsid w:val="008E7B05"/>
    <w:rsid w:val="008F2177"/>
    <w:rsid w:val="00932470"/>
    <w:rsid w:val="00942336"/>
    <w:rsid w:val="009508EE"/>
    <w:rsid w:val="0095365A"/>
    <w:rsid w:val="009612CF"/>
    <w:rsid w:val="00961EB9"/>
    <w:rsid w:val="009624D3"/>
    <w:rsid w:val="00963E5F"/>
    <w:rsid w:val="0096573D"/>
    <w:rsid w:val="00966184"/>
    <w:rsid w:val="00966434"/>
    <w:rsid w:val="00971190"/>
    <w:rsid w:val="00976C1A"/>
    <w:rsid w:val="00986495"/>
    <w:rsid w:val="00986D84"/>
    <w:rsid w:val="009938B7"/>
    <w:rsid w:val="009A0327"/>
    <w:rsid w:val="009A2DA0"/>
    <w:rsid w:val="009A6973"/>
    <w:rsid w:val="009B3F19"/>
    <w:rsid w:val="009B64CC"/>
    <w:rsid w:val="009B7F3A"/>
    <w:rsid w:val="009D4EFC"/>
    <w:rsid w:val="009D56BB"/>
    <w:rsid w:val="009F24B5"/>
    <w:rsid w:val="009F6FEC"/>
    <w:rsid w:val="009F760B"/>
    <w:rsid w:val="00A26172"/>
    <w:rsid w:val="00A2676E"/>
    <w:rsid w:val="00A27D99"/>
    <w:rsid w:val="00A40397"/>
    <w:rsid w:val="00A41AEF"/>
    <w:rsid w:val="00A424D2"/>
    <w:rsid w:val="00A54E3C"/>
    <w:rsid w:val="00A56FD1"/>
    <w:rsid w:val="00A63662"/>
    <w:rsid w:val="00A64EA8"/>
    <w:rsid w:val="00A8108C"/>
    <w:rsid w:val="00A85242"/>
    <w:rsid w:val="00A85993"/>
    <w:rsid w:val="00A8608D"/>
    <w:rsid w:val="00A96A13"/>
    <w:rsid w:val="00AA1336"/>
    <w:rsid w:val="00AC2301"/>
    <w:rsid w:val="00AD7B6A"/>
    <w:rsid w:val="00AE7AD5"/>
    <w:rsid w:val="00AF4FD5"/>
    <w:rsid w:val="00B01E0A"/>
    <w:rsid w:val="00B0381A"/>
    <w:rsid w:val="00B37EC0"/>
    <w:rsid w:val="00B402D3"/>
    <w:rsid w:val="00B5222B"/>
    <w:rsid w:val="00B54803"/>
    <w:rsid w:val="00B631DE"/>
    <w:rsid w:val="00B64B52"/>
    <w:rsid w:val="00B6512B"/>
    <w:rsid w:val="00B73937"/>
    <w:rsid w:val="00B8461C"/>
    <w:rsid w:val="00BB74C4"/>
    <w:rsid w:val="00BC0049"/>
    <w:rsid w:val="00BD752D"/>
    <w:rsid w:val="00BE165B"/>
    <w:rsid w:val="00BF0E21"/>
    <w:rsid w:val="00BF1891"/>
    <w:rsid w:val="00BF4B10"/>
    <w:rsid w:val="00C2458B"/>
    <w:rsid w:val="00C24E58"/>
    <w:rsid w:val="00C45BE3"/>
    <w:rsid w:val="00C47EE9"/>
    <w:rsid w:val="00C51CB1"/>
    <w:rsid w:val="00C6087C"/>
    <w:rsid w:val="00C65358"/>
    <w:rsid w:val="00C6695A"/>
    <w:rsid w:val="00C71B2A"/>
    <w:rsid w:val="00C80E6C"/>
    <w:rsid w:val="00C835A6"/>
    <w:rsid w:val="00C86B1E"/>
    <w:rsid w:val="00C86EAD"/>
    <w:rsid w:val="00CB46F0"/>
    <w:rsid w:val="00CB6AF0"/>
    <w:rsid w:val="00CB705D"/>
    <w:rsid w:val="00CB769F"/>
    <w:rsid w:val="00CC0124"/>
    <w:rsid w:val="00CC1B95"/>
    <w:rsid w:val="00CC4619"/>
    <w:rsid w:val="00CC7A26"/>
    <w:rsid w:val="00CD5311"/>
    <w:rsid w:val="00CE00ED"/>
    <w:rsid w:val="00CE04D8"/>
    <w:rsid w:val="00CE20D8"/>
    <w:rsid w:val="00D22885"/>
    <w:rsid w:val="00D34858"/>
    <w:rsid w:val="00D517B1"/>
    <w:rsid w:val="00D71465"/>
    <w:rsid w:val="00D71C34"/>
    <w:rsid w:val="00D75A55"/>
    <w:rsid w:val="00D75D5C"/>
    <w:rsid w:val="00DA08EF"/>
    <w:rsid w:val="00DA1FB8"/>
    <w:rsid w:val="00DB0805"/>
    <w:rsid w:val="00DB1B20"/>
    <w:rsid w:val="00DB2DE6"/>
    <w:rsid w:val="00DB440F"/>
    <w:rsid w:val="00DC1FAE"/>
    <w:rsid w:val="00DC295E"/>
    <w:rsid w:val="00DC52BD"/>
    <w:rsid w:val="00DC78A0"/>
    <w:rsid w:val="00DD442D"/>
    <w:rsid w:val="00DF1498"/>
    <w:rsid w:val="00DF3A3D"/>
    <w:rsid w:val="00DF54E9"/>
    <w:rsid w:val="00DF7ABF"/>
    <w:rsid w:val="00E07C1E"/>
    <w:rsid w:val="00E11B3C"/>
    <w:rsid w:val="00E229D3"/>
    <w:rsid w:val="00E32111"/>
    <w:rsid w:val="00E34285"/>
    <w:rsid w:val="00E3483D"/>
    <w:rsid w:val="00E455E0"/>
    <w:rsid w:val="00E51F27"/>
    <w:rsid w:val="00E56151"/>
    <w:rsid w:val="00E56243"/>
    <w:rsid w:val="00E566C2"/>
    <w:rsid w:val="00E661B5"/>
    <w:rsid w:val="00E721A8"/>
    <w:rsid w:val="00E825F6"/>
    <w:rsid w:val="00E91E5E"/>
    <w:rsid w:val="00E93565"/>
    <w:rsid w:val="00EA659A"/>
    <w:rsid w:val="00EB08B0"/>
    <w:rsid w:val="00EB7705"/>
    <w:rsid w:val="00ED7260"/>
    <w:rsid w:val="00EE69E1"/>
    <w:rsid w:val="00EF6DA8"/>
    <w:rsid w:val="00F05C05"/>
    <w:rsid w:val="00F13560"/>
    <w:rsid w:val="00F24445"/>
    <w:rsid w:val="00F25CE3"/>
    <w:rsid w:val="00F30037"/>
    <w:rsid w:val="00F304BE"/>
    <w:rsid w:val="00F3134D"/>
    <w:rsid w:val="00F37ADB"/>
    <w:rsid w:val="00F41C82"/>
    <w:rsid w:val="00F42873"/>
    <w:rsid w:val="00F46188"/>
    <w:rsid w:val="00F67BEF"/>
    <w:rsid w:val="00F81012"/>
    <w:rsid w:val="00F85D68"/>
    <w:rsid w:val="00FA35FA"/>
    <w:rsid w:val="00FA551F"/>
    <w:rsid w:val="00FC0D62"/>
    <w:rsid w:val="00FC5FD6"/>
    <w:rsid w:val="00FD39CC"/>
    <w:rsid w:val="00FE25B6"/>
    <w:rsid w:val="00FF507A"/>
    <w:rsid w:val="00FF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A00C43F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9708E7"/>
    <w:rPr>
      <w:rFonts w:ascii="Arial" w:hAnsi="Arial"/>
      <w:sz w:val="22"/>
      <w:lang w:val="de-CH"/>
    </w:rPr>
  </w:style>
  <w:style w:type="paragraph" w:styleId="berschrift1">
    <w:name w:val="heading 1"/>
    <w:next w:val="NormalerText"/>
    <w:qFormat/>
    <w:pPr>
      <w:keepNext/>
      <w:spacing w:after="300"/>
      <w:ind w:left="850" w:hanging="850"/>
      <w:outlineLvl w:val="0"/>
    </w:pPr>
    <w:rPr>
      <w:rFonts w:ascii="Arial Narrow" w:hAnsi="Arial Narrow"/>
      <w:sz w:val="52"/>
      <w:lang w:val="de-CH"/>
    </w:rPr>
  </w:style>
  <w:style w:type="paragraph" w:styleId="berschrift2">
    <w:name w:val="heading 2"/>
    <w:next w:val="NormalerText"/>
    <w:qFormat/>
    <w:pPr>
      <w:keepNext/>
      <w:spacing w:after="180"/>
      <w:ind w:left="850" w:hanging="850"/>
      <w:outlineLvl w:val="1"/>
    </w:pPr>
    <w:rPr>
      <w:rFonts w:ascii="Arial Narrow" w:hAnsi="Arial Narrow"/>
      <w:sz w:val="36"/>
      <w:lang w:val="de-CH"/>
    </w:rPr>
  </w:style>
  <w:style w:type="paragraph" w:styleId="berschrift3">
    <w:name w:val="heading 3"/>
    <w:next w:val="NormalerText"/>
    <w:link w:val="berschrift3Zchn"/>
    <w:qFormat/>
    <w:pPr>
      <w:outlineLvl w:val="2"/>
    </w:pPr>
    <w:rPr>
      <w:rFonts w:ascii="Arial Narrow" w:hAnsi="Arial Narrow"/>
      <w:sz w:val="28"/>
      <w:lang w:val="de-CH"/>
    </w:rPr>
  </w:style>
  <w:style w:type="paragraph" w:styleId="berschrift4">
    <w:name w:val="heading 4"/>
    <w:basedOn w:val="Standard"/>
    <w:next w:val="Standard"/>
    <w:link w:val="berschrift4Zchn"/>
    <w:qFormat/>
    <w:rsid w:val="000463D7"/>
    <w:pPr>
      <w:spacing w:line="260" w:lineRule="exact"/>
      <w:outlineLvl w:val="3"/>
    </w:pPr>
    <w:rPr>
      <w:rFonts w:ascii="Arial Narrow" w:eastAsiaTheme="minorEastAsia" w:hAnsi="Arial Narrow"/>
      <w:sz w:val="20"/>
    </w:rPr>
  </w:style>
  <w:style w:type="paragraph" w:styleId="berschrift5">
    <w:name w:val="heading 5"/>
    <w:basedOn w:val="Standard"/>
    <w:next w:val="Standard"/>
    <w:qFormat/>
    <w:rsid w:val="001F44F8"/>
    <w:pPr>
      <w:keepNext/>
      <w:spacing w:line="260" w:lineRule="exact"/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rsid w:val="001F44F8"/>
    <w:pPr>
      <w:keepNext/>
      <w:spacing w:before="60" w:after="60" w:line="260" w:lineRule="exact"/>
      <w:outlineLvl w:val="5"/>
    </w:pPr>
    <w:rPr>
      <w:b/>
    </w:rPr>
  </w:style>
  <w:style w:type="paragraph" w:styleId="berschrift7">
    <w:name w:val="heading 7"/>
    <w:basedOn w:val="Standard"/>
    <w:next w:val="Standard"/>
    <w:qFormat/>
    <w:rsid w:val="001F44F8"/>
    <w:pPr>
      <w:keepNext/>
      <w:spacing w:after="120" w:line="260" w:lineRule="exact"/>
      <w:outlineLvl w:val="6"/>
    </w:pPr>
    <w:rPr>
      <w:rFonts w:ascii="Arial Narrow" w:hAnsi="Arial Narrow"/>
      <w:color w:val="000000"/>
      <w:sz w:val="36"/>
    </w:rPr>
  </w:style>
  <w:style w:type="paragraph" w:styleId="berschrift8">
    <w:name w:val="heading 8"/>
    <w:basedOn w:val="Standard"/>
    <w:next w:val="Standard"/>
    <w:qFormat/>
    <w:rsid w:val="001F44F8"/>
    <w:pPr>
      <w:keepNext/>
      <w:tabs>
        <w:tab w:val="left" w:pos="2040"/>
        <w:tab w:val="left" w:pos="3100"/>
        <w:tab w:val="left" w:pos="4536"/>
        <w:tab w:val="right" w:pos="5660"/>
        <w:tab w:val="right" w:pos="9200"/>
      </w:tabs>
      <w:spacing w:line="260" w:lineRule="exact"/>
      <w:outlineLvl w:val="7"/>
    </w:pPr>
    <w:rPr>
      <w:b/>
      <w:color w:val="000000"/>
    </w:rPr>
  </w:style>
  <w:style w:type="paragraph" w:styleId="berschrift9">
    <w:name w:val="heading 9"/>
    <w:basedOn w:val="Standard"/>
    <w:next w:val="Standard"/>
    <w:qFormat/>
    <w:rsid w:val="001F44F8"/>
    <w:pPr>
      <w:keepNext/>
      <w:spacing w:before="20" w:after="20" w:line="260" w:lineRule="exact"/>
      <w:ind w:left="142"/>
      <w:outlineLvl w:val="8"/>
    </w:pPr>
    <w:rPr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erText">
    <w:name w:val="Normaler Text"/>
    <w:pPr>
      <w:spacing w:after="120" w:line="260" w:lineRule="exact"/>
    </w:pPr>
    <w:rPr>
      <w:rFonts w:ascii="Arial" w:hAnsi="Arial"/>
      <w:sz w:val="22"/>
      <w:lang w:val="de-CH"/>
    </w:rPr>
  </w:style>
  <w:style w:type="paragraph" w:styleId="Kopfzeile">
    <w:name w:val="header"/>
    <w:basedOn w:val="Standard"/>
    <w:link w:val="KopfzeileZchn"/>
    <w:rPr>
      <w:rFonts w:ascii="Arial Narrow" w:hAnsi="Arial Narrow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Arial Narrow" w:hAnsi="Arial Narrow"/>
    </w:rPr>
  </w:style>
  <w:style w:type="character" w:styleId="Seitenzahl">
    <w:name w:val="page number"/>
    <w:rPr>
      <w:rFonts w:ascii="Arial Narrow" w:hAnsi="Arial Narrow"/>
      <w:noProof w:val="0"/>
      <w:sz w:val="28"/>
      <w:lang w:val="de-CH"/>
    </w:rPr>
  </w:style>
  <w:style w:type="paragraph" w:customStyle="1" w:styleId="Blockabstand">
    <w:name w:val="Blockabstand"/>
    <w:next w:val="NormalerText"/>
    <w:rPr>
      <w:rFonts w:ascii="Arial" w:hAnsi="Arial"/>
      <w:sz w:val="22"/>
      <w:lang w:val="de-CH"/>
    </w:rPr>
  </w:style>
  <w:style w:type="paragraph" w:customStyle="1" w:styleId="Einrckung1">
    <w:name w:val="Einrückung 1"/>
    <w:next w:val="NormalerText"/>
    <w:link w:val="Einrckung1Zchn"/>
    <w:pPr>
      <w:spacing w:after="60" w:line="260" w:lineRule="exact"/>
      <w:ind w:left="425" w:hanging="425"/>
    </w:pPr>
    <w:rPr>
      <w:rFonts w:ascii="Arial" w:hAnsi="Arial"/>
      <w:sz w:val="22"/>
      <w:lang w:val="de-CH"/>
    </w:rPr>
  </w:style>
  <w:style w:type="paragraph" w:customStyle="1" w:styleId="Einrckung2">
    <w:name w:val="Einrückung 2"/>
    <w:next w:val="NormalerText"/>
    <w:pPr>
      <w:spacing w:after="40" w:line="260" w:lineRule="exact"/>
      <w:ind w:left="850" w:hanging="425"/>
    </w:pPr>
    <w:rPr>
      <w:rFonts w:ascii="Arial" w:hAnsi="Arial"/>
      <w:sz w:val="22"/>
      <w:lang w:val="de-CH"/>
    </w:rPr>
  </w:style>
  <w:style w:type="paragraph" w:customStyle="1" w:styleId="Kapitelabstand">
    <w:name w:val="Kapitelabstand"/>
    <w:next w:val="NormalerText"/>
    <w:pPr>
      <w:spacing w:after="180"/>
    </w:pPr>
    <w:rPr>
      <w:rFonts w:ascii="Arial Narrow" w:hAnsi="Arial Narrow"/>
      <w:sz w:val="36"/>
      <w:lang w:val="de-CH"/>
    </w:rPr>
  </w:style>
  <w:style w:type="paragraph" w:styleId="Verzeichnis1">
    <w:name w:val="toc 1"/>
    <w:next w:val="NormalerText"/>
    <w:autoRedefine/>
    <w:uiPriority w:val="39"/>
    <w:pPr>
      <w:tabs>
        <w:tab w:val="left" w:pos="425"/>
        <w:tab w:val="right" w:pos="6209"/>
        <w:tab w:val="right" w:pos="9344"/>
      </w:tabs>
      <w:spacing w:before="120" w:after="40"/>
    </w:pPr>
    <w:rPr>
      <w:rFonts w:ascii="Arial Narrow" w:hAnsi="Arial Narrow"/>
      <w:noProof/>
      <w:sz w:val="28"/>
    </w:rPr>
  </w:style>
  <w:style w:type="paragraph" w:styleId="Verzeichnis2">
    <w:name w:val="toc 2"/>
    <w:next w:val="NormalerText"/>
    <w:autoRedefine/>
    <w:uiPriority w:val="39"/>
    <w:rsid w:val="00F37ADB"/>
    <w:pPr>
      <w:tabs>
        <w:tab w:val="left" w:pos="880"/>
        <w:tab w:val="right" w:pos="6209"/>
      </w:tabs>
      <w:ind w:left="425"/>
    </w:pPr>
    <w:rPr>
      <w:rFonts w:ascii="Arial Narrow" w:hAnsi="Arial Narrow"/>
      <w:noProof/>
    </w:rPr>
  </w:style>
  <w:style w:type="paragraph" w:customStyle="1" w:styleId="SKW-Name">
    <w:name w:val="SKW-Name"/>
    <w:pPr>
      <w:jc w:val="both"/>
    </w:pPr>
    <w:rPr>
      <w:rFonts w:ascii="Arial Narrow" w:hAnsi="Arial Narrow"/>
      <w:b/>
      <w:spacing w:val="-6"/>
      <w:sz w:val="26"/>
      <w:lang w:val="de-CH"/>
    </w:rPr>
  </w:style>
  <w:style w:type="paragraph" w:customStyle="1" w:styleId="Titel1">
    <w:name w:val="Titel 1"/>
    <w:next w:val="NormalerText"/>
    <w:rsid w:val="005E1BC8"/>
    <w:pPr>
      <w:spacing w:after="520"/>
    </w:pPr>
    <w:rPr>
      <w:rFonts w:ascii="Arial Narrow" w:eastAsiaTheme="minorHAnsi" w:hAnsi="Arial Narrow"/>
      <w:sz w:val="52"/>
      <w:lang w:val="de-CH"/>
    </w:rPr>
  </w:style>
  <w:style w:type="paragraph" w:customStyle="1" w:styleId="Titel2">
    <w:name w:val="Titel 2"/>
    <w:next w:val="NormalerText"/>
    <w:rsid w:val="005E1BC8"/>
    <w:pPr>
      <w:spacing w:after="520"/>
    </w:pPr>
    <w:rPr>
      <w:rFonts w:ascii="Arial Narrow" w:eastAsiaTheme="minorHAnsi" w:hAnsi="Arial Narrow"/>
      <w:sz w:val="36"/>
      <w:lang w:val="de-CH"/>
    </w:rPr>
  </w:style>
  <w:style w:type="paragraph" w:customStyle="1" w:styleId="SutervonKnelWildAG">
    <w:name w:val="Suter von Känel Wild AG"/>
    <w:basedOn w:val="Standard"/>
    <w:pPr>
      <w:jc w:val="both"/>
    </w:pPr>
    <w:rPr>
      <w:rFonts w:ascii="Arial Narrow" w:eastAsia="Times New Roman" w:hAnsi="Arial Narrow"/>
      <w:spacing w:val="-2"/>
      <w:sz w:val="20"/>
      <w:lang w:val="de-DE"/>
    </w:rPr>
  </w:style>
  <w:style w:type="paragraph" w:styleId="Verzeichnis3">
    <w:name w:val="toc 3"/>
    <w:next w:val="NormalerText"/>
    <w:autoRedefine/>
    <w:pPr>
      <w:tabs>
        <w:tab w:val="right" w:pos="6209"/>
      </w:tabs>
      <w:ind w:left="879"/>
    </w:pPr>
    <w:rPr>
      <w:rFonts w:ascii="Arial Narrow" w:hAnsi="Arial Narrow"/>
      <w:sz w:val="22"/>
      <w:lang w:val="de-CH"/>
    </w:rPr>
  </w:style>
  <w:style w:type="paragraph" w:styleId="Verzeichnis4">
    <w:name w:val="toc 4"/>
    <w:next w:val="NormalerText"/>
    <w:autoRedefine/>
    <w:pPr>
      <w:ind w:left="879"/>
    </w:pPr>
    <w:rPr>
      <w:rFonts w:ascii="Arial Narrow" w:hAnsi="Arial Narrow"/>
      <w:sz w:val="22"/>
      <w:lang w:val="de-CH"/>
    </w:rPr>
  </w:style>
  <w:style w:type="paragraph" w:customStyle="1" w:styleId="Aufzhlung">
    <w:name w:val="Aufzählung"/>
    <w:basedOn w:val="Einrckung1"/>
    <w:rsid w:val="00B6512B"/>
    <w:pPr>
      <w:numPr>
        <w:numId w:val="38"/>
      </w:numPr>
    </w:pPr>
    <w:rPr>
      <w:rFonts w:eastAsiaTheme="minorEastAsia"/>
    </w:rPr>
  </w:style>
  <w:style w:type="paragraph" w:customStyle="1" w:styleId="ZLinieunten">
    <w:name w:val="Z Linie unten"/>
    <w:basedOn w:val="Standard"/>
    <w:pPr>
      <w:spacing w:before="400"/>
      <w:ind w:left="709"/>
    </w:pPr>
    <w:rPr>
      <w:rFonts w:eastAsia="Times New Roman"/>
      <w:b/>
      <w:sz w:val="8"/>
      <w:lang w:val="de-DE"/>
    </w:rPr>
  </w:style>
  <w:style w:type="character" w:customStyle="1" w:styleId="Einrckung1Zchn">
    <w:name w:val="Einrückung 1 Zchn"/>
    <w:link w:val="Einrckung1"/>
    <w:rsid w:val="001F4EEA"/>
    <w:rPr>
      <w:rFonts w:ascii="Arial" w:eastAsia="Times" w:hAnsi="Arial"/>
      <w:sz w:val="22"/>
      <w:lang w:val="de-CH" w:eastAsia="de-DE" w:bidi="ar-SA"/>
    </w:rPr>
  </w:style>
  <w:style w:type="table" w:customStyle="1" w:styleId="NormaleTabelle7">
    <w:name w:val="Normale Tabelle7"/>
    <w:next w:val="NormaleTabelle"/>
    <w:semiHidden/>
    <w:rsid w:val="00866DB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paragraphstyle">
    <w:name w:val="[No paragraph style]"/>
    <w:rsid w:val="001F44F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rial Narrow" w:eastAsia="Times New Roman" w:hAnsi="Arial Narrow"/>
      <w:color w:val="000000"/>
      <w:sz w:val="24"/>
      <w:szCs w:val="24"/>
    </w:rPr>
  </w:style>
  <w:style w:type="paragraph" w:styleId="Verzeichnis5">
    <w:name w:val="toc 5"/>
    <w:basedOn w:val="Standard"/>
    <w:next w:val="Standard"/>
    <w:autoRedefine/>
    <w:semiHidden/>
    <w:rsid w:val="001F44F8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1F44F8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1F44F8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1F44F8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1F44F8"/>
    <w:pPr>
      <w:ind w:left="1760"/>
    </w:pPr>
  </w:style>
  <w:style w:type="paragraph" w:customStyle="1" w:styleId="EXKURS">
    <w:name w:val="EXKURS"/>
    <w:basedOn w:val="Standard"/>
    <w:rsid w:val="001F44F8"/>
    <w:pPr>
      <w:widowControl w:val="0"/>
      <w:autoSpaceDE w:val="0"/>
      <w:autoSpaceDN w:val="0"/>
      <w:adjustRightInd w:val="0"/>
      <w:spacing w:line="220" w:lineRule="atLeast"/>
      <w:jc w:val="distribute"/>
      <w:textAlignment w:val="center"/>
    </w:pPr>
    <w:rPr>
      <w:rFonts w:ascii="Arial Narrow" w:eastAsia="Times New Roman" w:hAnsi="Arial Narrow"/>
      <w:color w:val="000000"/>
      <w:spacing w:val="20"/>
      <w:sz w:val="20"/>
      <w:lang w:val="de-DE"/>
    </w:rPr>
  </w:style>
  <w:style w:type="paragraph" w:customStyle="1" w:styleId="UnterschriftBilder">
    <w:name w:val="UnterschriftBilder"/>
    <w:basedOn w:val="EXKURS"/>
    <w:rsid w:val="001F44F8"/>
    <w:rPr>
      <w:spacing w:val="24"/>
      <w:sz w:val="16"/>
      <w:szCs w:val="16"/>
    </w:rPr>
  </w:style>
  <w:style w:type="paragraph" w:customStyle="1" w:styleId="leukerbad">
    <w:name w:val="leukerbad"/>
    <w:basedOn w:val="Standard"/>
    <w:rsid w:val="001F44F8"/>
    <w:pPr>
      <w:tabs>
        <w:tab w:val="left" w:pos="5387"/>
        <w:tab w:val="center" w:pos="6521"/>
      </w:tabs>
      <w:overflowPunct w:val="0"/>
      <w:autoSpaceDE w:val="0"/>
      <w:autoSpaceDN w:val="0"/>
      <w:adjustRightInd w:val="0"/>
      <w:spacing w:line="360" w:lineRule="atLeast"/>
      <w:textAlignment w:val="baseline"/>
    </w:pPr>
    <w:rPr>
      <w:rFonts w:eastAsia="Times New Roman"/>
    </w:rPr>
  </w:style>
  <w:style w:type="paragraph" w:customStyle="1" w:styleId="Textkrper21">
    <w:name w:val="Textkörper 21"/>
    <w:basedOn w:val="Standard"/>
    <w:rsid w:val="001F44F8"/>
    <w:pPr>
      <w:tabs>
        <w:tab w:val="left" w:pos="5387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0"/>
    </w:rPr>
  </w:style>
  <w:style w:type="paragraph" w:styleId="Textkrper">
    <w:name w:val="Body Text"/>
    <w:basedOn w:val="Standard"/>
    <w:rsid w:val="001F44F8"/>
    <w:pPr>
      <w:tabs>
        <w:tab w:val="left" w:pos="680"/>
        <w:tab w:val="left" w:pos="2040"/>
        <w:tab w:val="right" w:pos="9200"/>
      </w:tabs>
      <w:spacing w:after="120" w:line="260" w:lineRule="exact"/>
    </w:pPr>
    <w:rPr>
      <w:color w:val="000000"/>
    </w:rPr>
  </w:style>
  <w:style w:type="paragraph" w:styleId="Textkrper3">
    <w:name w:val="Body Text 3"/>
    <w:basedOn w:val="Standard"/>
    <w:rsid w:val="001F44F8"/>
    <w:pPr>
      <w:spacing w:before="60" w:after="60" w:line="260" w:lineRule="exact"/>
      <w:ind w:right="142"/>
      <w:jc w:val="right"/>
    </w:pPr>
  </w:style>
  <w:style w:type="paragraph" w:styleId="Textkrper2">
    <w:name w:val="Body Text 2"/>
    <w:basedOn w:val="Standard"/>
    <w:rsid w:val="001F44F8"/>
    <w:pPr>
      <w:spacing w:before="60" w:after="60" w:line="260" w:lineRule="exact"/>
      <w:ind w:right="181"/>
      <w:jc w:val="right"/>
    </w:pPr>
  </w:style>
  <w:style w:type="paragraph" w:styleId="Textkrper-Zeileneinzug">
    <w:name w:val="Body Text Indent"/>
    <w:basedOn w:val="Standard"/>
    <w:rsid w:val="001F44F8"/>
    <w:pPr>
      <w:spacing w:line="260" w:lineRule="exact"/>
      <w:ind w:left="142"/>
    </w:pPr>
  </w:style>
  <w:style w:type="paragraph" w:styleId="Blocktext">
    <w:name w:val="Block Text"/>
    <w:basedOn w:val="Standard"/>
    <w:rsid w:val="001F44F8"/>
    <w:pPr>
      <w:spacing w:before="60" w:after="60" w:line="260" w:lineRule="exact"/>
      <w:ind w:left="142" w:right="142"/>
      <w:jc w:val="right"/>
    </w:pPr>
    <w:rPr>
      <w:color w:val="000000"/>
    </w:rPr>
  </w:style>
  <w:style w:type="paragraph" w:styleId="Textkrper-Einzug2">
    <w:name w:val="Body Text Indent 2"/>
    <w:basedOn w:val="Standard"/>
    <w:rsid w:val="001F44F8"/>
    <w:pPr>
      <w:tabs>
        <w:tab w:val="right" w:pos="9200"/>
      </w:tabs>
      <w:spacing w:before="120" w:after="120" w:line="260" w:lineRule="exact"/>
      <w:ind w:left="1985" w:hanging="1962"/>
    </w:pPr>
    <w:rPr>
      <w:color w:val="000000"/>
    </w:rPr>
  </w:style>
  <w:style w:type="paragraph" w:styleId="Textkrper-Einzug3">
    <w:name w:val="Body Text Indent 3"/>
    <w:basedOn w:val="Standard"/>
    <w:rsid w:val="001F44F8"/>
    <w:pPr>
      <w:tabs>
        <w:tab w:val="left" w:pos="680"/>
        <w:tab w:val="left" w:pos="2040"/>
        <w:tab w:val="right" w:pos="9200"/>
      </w:tabs>
      <w:spacing w:before="60" w:after="60" w:line="260" w:lineRule="exact"/>
      <w:ind w:firstLine="142"/>
      <w:jc w:val="center"/>
    </w:pPr>
    <w:rPr>
      <w:color w:val="000000"/>
      <w:sz w:val="20"/>
    </w:rPr>
  </w:style>
  <w:style w:type="paragraph" w:styleId="Abbildungsverzeichnis">
    <w:name w:val="table of figures"/>
    <w:basedOn w:val="Standard"/>
    <w:next w:val="Standard"/>
    <w:rsid w:val="001F44F8"/>
    <w:pPr>
      <w:spacing w:line="260" w:lineRule="exact"/>
      <w:ind w:left="440" w:hanging="440"/>
    </w:pPr>
  </w:style>
  <w:style w:type="paragraph" w:customStyle="1" w:styleId="SutervonKnelAG">
    <w:name w:val="Suter von Känel AG"/>
    <w:basedOn w:val="Standard"/>
    <w:rsid w:val="001F44F8"/>
    <w:rPr>
      <w:rFonts w:ascii="Arial Narrow" w:eastAsia="Times New Roman" w:hAnsi="Arial Narrow"/>
      <w:lang w:val="de-DE"/>
    </w:rPr>
  </w:style>
  <w:style w:type="paragraph" w:customStyle="1" w:styleId="normaerText">
    <w:name w:val="normaer Text"/>
    <w:basedOn w:val="Blockabstand"/>
    <w:rsid w:val="001F44F8"/>
    <w:rPr>
      <w:sz w:val="18"/>
    </w:rPr>
  </w:style>
  <w:style w:type="table" w:customStyle="1" w:styleId="NormaleTabelle1">
    <w:name w:val="Normale Tabelle1"/>
    <w:next w:val="NormaleTabelle"/>
    <w:semiHidden/>
    <w:rsid w:val="000A038A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eTabelle2">
    <w:name w:val="Normale Tabelle2"/>
    <w:next w:val="NormaleTabelle"/>
    <w:semiHidden/>
    <w:rsid w:val="006A3DF1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eTabelle3">
    <w:name w:val="Normale Tabelle3"/>
    <w:next w:val="NormaleTabelle"/>
    <w:semiHidden/>
    <w:rsid w:val="006A3DF1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eTabelle4">
    <w:name w:val="Normale Tabelle4"/>
    <w:next w:val="NormaleTabelle"/>
    <w:semiHidden/>
    <w:rsid w:val="006A3DF1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vK-Name">
    <w:name w:val="SvK-Name"/>
    <w:rsid w:val="00DE1BE3"/>
    <w:pPr>
      <w:spacing w:before="600" w:after="40"/>
    </w:pPr>
    <w:rPr>
      <w:rFonts w:ascii="Arial Narrow" w:hAnsi="Arial Narrow"/>
      <w:b/>
      <w:sz w:val="28"/>
      <w:lang w:val="de-CH"/>
    </w:rPr>
  </w:style>
  <w:style w:type="character" w:styleId="Link">
    <w:name w:val="Hyperlink"/>
    <w:rsid w:val="00DE1BE3"/>
    <w:rPr>
      <w:color w:val="0000FF"/>
      <w:u w:val="single"/>
    </w:rPr>
  </w:style>
  <w:style w:type="paragraph" w:styleId="Sprechblasentext">
    <w:name w:val="Balloon Text"/>
    <w:basedOn w:val="Standard"/>
    <w:semiHidden/>
    <w:rsid w:val="00DE1BE3"/>
    <w:rPr>
      <w:rFonts w:ascii="Lucida Grande" w:hAnsi="Lucida Grande"/>
      <w:sz w:val="18"/>
      <w:szCs w:val="18"/>
    </w:rPr>
  </w:style>
  <w:style w:type="table" w:customStyle="1" w:styleId="NormaleTabelle5">
    <w:name w:val="Normale Tabelle5"/>
    <w:next w:val="NormaleTabelle"/>
    <w:semiHidden/>
    <w:rsid w:val="00DE1BE3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eTabelle6">
    <w:name w:val="Normale Tabelle6"/>
    <w:next w:val="NormaleTabelle"/>
    <w:semiHidden/>
    <w:rsid w:val="001D105A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mpressum">
    <w:name w:val="Impressum"/>
    <w:basedOn w:val="berschrift4"/>
    <w:rsid w:val="004239E0"/>
    <w:pPr>
      <w:spacing w:before="160" w:after="20"/>
    </w:pPr>
  </w:style>
  <w:style w:type="paragraph" w:customStyle="1" w:styleId="Verzeichnisberschrift3">
    <w:name w:val="Verzeichnis_Überschrift 3"/>
    <w:basedOn w:val="berschrift3"/>
    <w:rsid w:val="004239E0"/>
    <w:pPr>
      <w:spacing w:before="120" w:after="40"/>
    </w:pPr>
    <w:rPr>
      <w:lang w:val="de-DE"/>
    </w:rPr>
  </w:style>
  <w:style w:type="character" w:customStyle="1" w:styleId="KopfzeileZchn">
    <w:name w:val="Kopfzeile Zchn"/>
    <w:link w:val="Kopfzeile"/>
    <w:rsid w:val="006E6B85"/>
    <w:rPr>
      <w:rFonts w:ascii="Arial Narrow" w:hAnsi="Arial Narrow"/>
      <w:sz w:val="22"/>
      <w:lang w:val="de-CH"/>
    </w:rPr>
  </w:style>
  <w:style w:type="character" w:customStyle="1" w:styleId="berschrift3Zchn">
    <w:name w:val="Überschrift 3 Zchn"/>
    <w:basedOn w:val="Absatz-Standardschriftart"/>
    <w:link w:val="berschrift3"/>
    <w:rsid w:val="00961EB9"/>
    <w:rPr>
      <w:rFonts w:ascii="Arial Narrow" w:hAnsi="Arial Narrow"/>
      <w:sz w:val="28"/>
      <w:lang w:val="de-CH"/>
    </w:rPr>
  </w:style>
  <w:style w:type="paragraph" w:customStyle="1" w:styleId="offeneFragen">
    <w:name w:val="offene Fragen"/>
    <w:basedOn w:val="berschrift4"/>
    <w:rsid w:val="0080324F"/>
    <w:pPr>
      <w:spacing w:before="60" w:after="60"/>
    </w:pPr>
    <w:rPr>
      <w:rFonts w:eastAsia="Times New Roman"/>
      <w:color w:val="FF0000"/>
      <w:sz w:val="22"/>
    </w:rPr>
  </w:style>
  <w:style w:type="character" w:customStyle="1" w:styleId="berschrift4Zchn">
    <w:name w:val="Überschrift 4 Zchn"/>
    <w:basedOn w:val="Absatz-Standardschriftart"/>
    <w:link w:val="berschrift4"/>
    <w:rsid w:val="00463AF5"/>
    <w:rPr>
      <w:rFonts w:ascii="Arial Narrow" w:eastAsiaTheme="minorEastAsia" w:hAnsi="Arial Narrow"/>
      <w:lang w:val="de-CH"/>
    </w:rPr>
  </w:style>
  <w:style w:type="character" w:customStyle="1" w:styleId="A5">
    <w:name w:val="A5"/>
    <w:uiPriority w:val="99"/>
    <w:rsid w:val="00F13560"/>
    <w:rPr>
      <w:rFonts w:cs="Myriad Pro Light"/>
      <w:color w:val="211D1E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6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5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9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7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9A85141-B423-5A41-B5F1-A6621A93D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4041</Words>
  <Characters>25461</Characters>
  <Application>Microsoft Macintosh Word</Application>
  <DocSecurity>0</DocSecurity>
  <Lines>212</Lines>
  <Paragraphs>58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Manager/>
  <Company>Suter von Känel Wild AG</Company>
  <LinksUpToDate>false</LinksUpToDate>
  <CharactersWithSpaces>29444</CharactersWithSpaces>
  <SharedDoc>false</SharedDoc>
  <HyperlinkBase/>
  <HLinks>
    <vt:vector size="96" baseType="variant">
      <vt:variant>
        <vt:i4>44</vt:i4>
      </vt:variant>
      <vt:variant>
        <vt:i4>3</vt:i4>
      </vt:variant>
      <vt:variant>
        <vt:i4>0</vt:i4>
      </vt:variant>
      <vt:variant>
        <vt:i4>5</vt:i4>
      </vt:variant>
      <vt:variant>
        <vt:lpwstr>mailto:info@skw.ch</vt:lpwstr>
      </vt:variant>
      <vt:variant>
        <vt:lpwstr/>
      </vt:variant>
      <vt:variant>
        <vt:i4>7995432</vt:i4>
      </vt:variant>
      <vt:variant>
        <vt:i4>2109</vt:i4>
      </vt:variant>
      <vt:variant>
        <vt:i4>1025</vt:i4>
      </vt:variant>
      <vt:variant>
        <vt:i4>1</vt:i4>
      </vt:variant>
      <vt:variant>
        <vt:lpwstr>IMG_5007_Titelblatt_Bericht</vt:lpwstr>
      </vt:variant>
      <vt:variant>
        <vt:lpwstr/>
      </vt:variant>
      <vt:variant>
        <vt:i4>2490492</vt:i4>
      </vt:variant>
      <vt:variant>
        <vt:i4>3655</vt:i4>
      </vt:variant>
      <vt:variant>
        <vt:i4>1027</vt:i4>
      </vt:variant>
      <vt:variant>
        <vt:i4>1</vt:i4>
      </vt:variant>
      <vt:variant>
        <vt:lpwstr>Uebersichtsplan_Perimeter</vt:lpwstr>
      </vt:variant>
      <vt:variant>
        <vt:lpwstr/>
      </vt:variant>
      <vt:variant>
        <vt:i4>6422585</vt:i4>
      </vt:variant>
      <vt:variant>
        <vt:i4>9828</vt:i4>
      </vt:variant>
      <vt:variant>
        <vt:i4>1028</vt:i4>
      </vt:variant>
      <vt:variant>
        <vt:i4>1</vt:i4>
      </vt:variant>
      <vt:variant>
        <vt:lpwstr>Verzahnung_Russikon</vt:lpwstr>
      </vt:variant>
      <vt:variant>
        <vt:lpwstr/>
      </vt:variant>
      <vt:variant>
        <vt:i4>5505145</vt:i4>
      </vt:variant>
      <vt:variant>
        <vt:i4>9863</vt:i4>
      </vt:variant>
      <vt:variant>
        <vt:i4>1029</vt:i4>
      </vt:variant>
      <vt:variant>
        <vt:i4>1</vt:i4>
      </vt:variant>
      <vt:variant>
        <vt:lpwstr>Stationsstrasse_Hettlingen</vt:lpwstr>
      </vt:variant>
      <vt:variant>
        <vt:lpwstr/>
      </vt:variant>
      <vt:variant>
        <vt:i4>3735587</vt:i4>
      </vt:variant>
      <vt:variant>
        <vt:i4>9909</vt:i4>
      </vt:variant>
      <vt:variant>
        <vt:i4>1030</vt:i4>
      </vt:variant>
      <vt:variant>
        <vt:i4>1</vt:i4>
      </vt:variant>
      <vt:variant>
        <vt:lpwstr>Truttikerstr_Ossingen Einengung</vt:lpwstr>
      </vt:variant>
      <vt:variant>
        <vt:lpwstr/>
      </vt:variant>
      <vt:variant>
        <vt:i4>2162762</vt:i4>
      </vt:variant>
      <vt:variant>
        <vt:i4>9937</vt:i4>
      </vt:variant>
      <vt:variant>
        <vt:i4>1031</vt:i4>
      </vt:variant>
      <vt:variant>
        <vt:i4>1</vt:i4>
      </vt:variant>
      <vt:variant>
        <vt:lpwstr>Einengung_Ormisstr_Meilen</vt:lpwstr>
      </vt:variant>
      <vt:variant>
        <vt:lpwstr/>
      </vt:variant>
      <vt:variant>
        <vt:i4>2097284</vt:i4>
      </vt:variant>
      <vt:variant>
        <vt:i4>9985</vt:i4>
      </vt:variant>
      <vt:variant>
        <vt:i4>1032</vt:i4>
      </vt:variant>
      <vt:variant>
        <vt:i4>1</vt:i4>
      </vt:variant>
      <vt:variant>
        <vt:lpwstr>Trottoirüberfahrt_Meilen</vt:lpwstr>
      </vt:variant>
      <vt:variant>
        <vt:lpwstr/>
      </vt:variant>
      <vt:variant>
        <vt:i4>3145968</vt:i4>
      </vt:variant>
      <vt:variant>
        <vt:i4>10020</vt:i4>
      </vt:variant>
      <vt:variant>
        <vt:i4>1033</vt:i4>
      </vt:variant>
      <vt:variant>
        <vt:i4>1</vt:i4>
      </vt:variant>
      <vt:variant>
        <vt:lpwstr>Trottoirüberfahrt_Wallisellen</vt:lpwstr>
      </vt:variant>
      <vt:variant>
        <vt:lpwstr/>
      </vt:variant>
      <vt:variant>
        <vt:i4>6684706</vt:i4>
      </vt:variant>
      <vt:variant>
        <vt:i4>10071</vt:i4>
      </vt:variant>
      <vt:variant>
        <vt:i4>1034</vt:i4>
      </vt:variant>
      <vt:variant>
        <vt:i4>1</vt:i4>
      </vt:variant>
      <vt:variant>
        <vt:lpwstr>Hettlingen Brunnen</vt:lpwstr>
      </vt:variant>
      <vt:variant>
        <vt:lpwstr/>
      </vt:variant>
      <vt:variant>
        <vt:i4>6356992</vt:i4>
      </vt:variant>
      <vt:variant>
        <vt:i4>10099</vt:i4>
      </vt:variant>
      <vt:variant>
        <vt:i4>1035</vt:i4>
      </vt:variant>
      <vt:variant>
        <vt:i4>1</vt:i4>
      </vt:variant>
      <vt:variant>
        <vt:lpwstr>Brunnenplaetzli_Dorfstr_Dachsen</vt:lpwstr>
      </vt:variant>
      <vt:variant>
        <vt:lpwstr/>
      </vt:variant>
      <vt:variant>
        <vt:i4>1507372</vt:i4>
      </vt:variant>
      <vt:variant>
        <vt:i4>10133</vt:i4>
      </vt:variant>
      <vt:variant>
        <vt:i4>1036</vt:i4>
      </vt:variant>
      <vt:variant>
        <vt:i4>1</vt:i4>
      </vt:variant>
      <vt:variant>
        <vt:lpwstr>Unterstammheim_Platz</vt:lpwstr>
      </vt:variant>
      <vt:variant>
        <vt:lpwstr/>
      </vt:variant>
      <vt:variant>
        <vt:i4>4784233</vt:i4>
      </vt:variant>
      <vt:variant>
        <vt:i4>10167</vt:i4>
      </vt:variant>
      <vt:variant>
        <vt:i4>1037</vt:i4>
      </vt:variant>
      <vt:variant>
        <vt:i4>1</vt:i4>
      </vt:variant>
      <vt:variant>
        <vt:lpwstr>Brunnenplaetzli_Faellanden</vt:lpwstr>
      </vt:variant>
      <vt:variant>
        <vt:lpwstr/>
      </vt:variant>
      <vt:variant>
        <vt:i4>393253</vt:i4>
      </vt:variant>
      <vt:variant>
        <vt:i4>10211</vt:i4>
      </vt:variant>
      <vt:variant>
        <vt:i4>1038</vt:i4>
      </vt:variant>
      <vt:variant>
        <vt:i4>1</vt:i4>
      </vt:variant>
      <vt:variant>
        <vt:lpwstr>Unterstammheim_Rampe</vt:lpwstr>
      </vt:variant>
      <vt:variant>
        <vt:lpwstr/>
      </vt:variant>
      <vt:variant>
        <vt:i4>4522064</vt:i4>
      </vt:variant>
      <vt:variant>
        <vt:i4>10240</vt:i4>
      </vt:variant>
      <vt:variant>
        <vt:i4>1039</vt:i4>
      </vt:variant>
      <vt:variant>
        <vt:i4>1</vt:i4>
      </vt:variant>
      <vt:variant>
        <vt:lpwstr>Rampe_Brunnenstr_Uster</vt:lpwstr>
      </vt:variant>
      <vt:variant>
        <vt:lpwstr/>
      </vt:variant>
      <vt:variant>
        <vt:i4>4325444</vt:i4>
      </vt:variant>
      <vt:variant>
        <vt:i4>10370</vt:i4>
      </vt:variant>
      <vt:variant>
        <vt:i4>1026</vt:i4>
      </vt:variant>
      <vt:variant>
        <vt:i4>1</vt:i4>
      </vt:variant>
      <vt:variant>
        <vt:lpwstr>Hinwil_Logo_besser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Sandra Andreossi</dc:creator>
  <cp:keywords/>
  <dc:description/>
  <cp:lastModifiedBy>Simon Wegmann</cp:lastModifiedBy>
  <cp:revision>5</cp:revision>
  <cp:lastPrinted>2018-04-25T10:08:00Z</cp:lastPrinted>
  <dcterms:created xsi:type="dcterms:W3CDTF">2018-04-25T10:07:00Z</dcterms:created>
  <dcterms:modified xsi:type="dcterms:W3CDTF">2018-05-07T09:21:00Z</dcterms:modified>
  <cp:category/>
</cp:coreProperties>
</file>