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5"/>
        <w:gridCol w:w="286"/>
        <w:gridCol w:w="6237"/>
      </w:tblGrid>
      <w:tr w:rsidR="008566C0" w:rsidRPr="00F81012" w14:paraId="48657E81" w14:textId="77777777" w:rsidTr="00C7150C">
        <w:tc>
          <w:tcPr>
            <w:tcW w:w="2975" w:type="dxa"/>
          </w:tcPr>
          <w:p w14:paraId="1565A951" w14:textId="77777777" w:rsidR="008566C0" w:rsidRPr="000D25D8" w:rsidRDefault="008566C0" w:rsidP="00C23C66">
            <w:pPr>
              <w:pStyle w:val="berschrift4"/>
            </w:pPr>
          </w:p>
        </w:tc>
        <w:tc>
          <w:tcPr>
            <w:tcW w:w="286" w:type="dxa"/>
          </w:tcPr>
          <w:p w14:paraId="781D51B4" w14:textId="77777777" w:rsidR="008566C0" w:rsidRPr="00F81012" w:rsidRDefault="008566C0" w:rsidP="00C23C66">
            <w:pPr>
              <w:pStyle w:val="Titel2"/>
              <w:rPr>
                <w:lang w:val="de-DE"/>
              </w:rPr>
            </w:pPr>
          </w:p>
        </w:tc>
        <w:tc>
          <w:tcPr>
            <w:tcW w:w="6237" w:type="dxa"/>
          </w:tcPr>
          <w:p w14:paraId="17D458F5" w14:textId="71C51F3C" w:rsidR="008566C0" w:rsidRPr="00A27D90" w:rsidRDefault="005E1BC8" w:rsidP="00C23C66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 xml:space="preserve">Entwicklung Neubau Sporthalle und Sportanlage </w:t>
            </w:r>
            <w:proofErr w:type="spellStart"/>
            <w:r w:rsidRPr="00B63FF4">
              <w:t>Hüssenbüel</w:t>
            </w:r>
            <w:proofErr w:type="spellEnd"/>
          </w:p>
        </w:tc>
      </w:tr>
      <w:tr w:rsidR="000D25D8" w:rsidRPr="00584884" w14:paraId="07D15B88" w14:textId="77777777" w:rsidTr="00C7150C">
        <w:tc>
          <w:tcPr>
            <w:tcW w:w="2975" w:type="dxa"/>
          </w:tcPr>
          <w:p w14:paraId="04AE5F77" w14:textId="1AA2E974" w:rsidR="000D25D8" w:rsidRPr="003279C1" w:rsidRDefault="000D25D8" w:rsidP="003279C1">
            <w:pPr>
              <w:pStyle w:val="berschrift3"/>
            </w:pPr>
          </w:p>
        </w:tc>
        <w:tc>
          <w:tcPr>
            <w:tcW w:w="286" w:type="dxa"/>
          </w:tcPr>
          <w:p w14:paraId="309101BE" w14:textId="77777777" w:rsidR="000D25D8" w:rsidRPr="00584884" w:rsidRDefault="000D25D8" w:rsidP="00151D00">
            <w:pPr>
              <w:pStyle w:val="Titel1"/>
              <w:rPr>
                <w:lang w:val="de-DE"/>
              </w:rPr>
            </w:pPr>
          </w:p>
        </w:tc>
        <w:tc>
          <w:tcPr>
            <w:tcW w:w="6237" w:type="dxa"/>
          </w:tcPr>
          <w:p w14:paraId="45FCA1A0" w14:textId="72106252" w:rsidR="000D25D8" w:rsidRPr="00584884" w:rsidRDefault="00A63662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>Bewerbungsformular A</w:t>
            </w:r>
            <w:r>
              <w:rPr>
                <w:sz w:val="56"/>
                <w:szCs w:val="56"/>
                <w:lang w:val="de-DE" w:bidi="x-none"/>
              </w:rPr>
              <w:t xml:space="preserve">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 w:rsidRPr="00400547">
              <w:rPr>
                <w:b/>
                <w:sz w:val="56"/>
                <w:szCs w:val="56"/>
                <w:lang w:val="de-DE" w:bidi="x-none"/>
              </w:rPr>
              <w:t>Architektur</w:t>
            </w:r>
            <w:r>
              <w:rPr>
                <w:sz w:val="56"/>
                <w:szCs w:val="56"/>
                <w:lang w:val="de-DE" w:bidi="x-none"/>
              </w:rPr>
              <w:t xml:space="preserve"> </w:t>
            </w:r>
          </w:p>
        </w:tc>
      </w:tr>
      <w:tr w:rsidR="00BE165B" w:rsidRPr="00F81012" w14:paraId="70D10759" w14:textId="77777777" w:rsidTr="00C7150C">
        <w:tc>
          <w:tcPr>
            <w:tcW w:w="2975" w:type="dxa"/>
          </w:tcPr>
          <w:p w14:paraId="05B1332C" w14:textId="77777777" w:rsidR="00BE165B" w:rsidRPr="000D25D8" w:rsidRDefault="00BE165B" w:rsidP="0032153B">
            <w:pPr>
              <w:pStyle w:val="berschrift2"/>
            </w:pPr>
          </w:p>
        </w:tc>
        <w:tc>
          <w:tcPr>
            <w:tcW w:w="286" w:type="dxa"/>
          </w:tcPr>
          <w:p w14:paraId="7A04CC63" w14:textId="77777777" w:rsidR="00BE165B" w:rsidRPr="00F81012" w:rsidRDefault="00BE165B" w:rsidP="0032153B">
            <w:pPr>
              <w:pStyle w:val="berschrift2"/>
              <w:rPr>
                <w:lang w:val="de-DE"/>
              </w:rPr>
            </w:pPr>
          </w:p>
        </w:tc>
        <w:tc>
          <w:tcPr>
            <w:tcW w:w="6237" w:type="dxa"/>
          </w:tcPr>
          <w:p w14:paraId="22C16875" w14:textId="7D39D7E0" w:rsidR="00B631DE" w:rsidRPr="005E1BC8" w:rsidRDefault="00B631DE" w:rsidP="0032153B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A63662" w:rsidRPr="00F81012" w14:paraId="4870BA1E" w14:textId="77777777" w:rsidTr="00C7150C">
        <w:tc>
          <w:tcPr>
            <w:tcW w:w="2975" w:type="dxa"/>
          </w:tcPr>
          <w:p w14:paraId="1F38CB05" w14:textId="72C49501" w:rsidR="00A63662" w:rsidRPr="000D25D8" w:rsidRDefault="00A63662" w:rsidP="005E1BC8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60D14F83" w14:textId="77777777" w:rsidR="00A63662" w:rsidRPr="00F81012" w:rsidRDefault="00A63662" w:rsidP="00EE69E1">
            <w:pPr>
              <w:pStyle w:val="Kapitelabstand"/>
              <w:rPr>
                <w:lang w:val="de-DE"/>
              </w:rPr>
            </w:pPr>
          </w:p>
        </w:tc>
        <w:tc>
          <w:tcPr>
            <w:tcW w:w="6237" w:type="dxa"/>
          </w:tcPr>
          <w:p w14:paraId="7A952BC4" w14:textId="77777777" w:rsidR="00A63662" w:rsidRPr="003811A7" w:rsidRDefault="00A63662" w:rsidP="00A63662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5BEE8E13" w14:textId="5E2D0717" w:rsidR="00A63662" w:rsidRPr="003811A7" w:rsidRDefault="00A63662" w:rsidP="005E1BC8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</w:t>
            </w:r>
            <w:r w:rsidR="005E1BC8" w:rsidRPr="003811A7">
              <w:rPr>
                <w:color w:val="000000" w:themeColor="text1"/>
                <w:sz w:val="20"/>
              </w:rPr>
              <w:t>;</w:t>
            </w:r>
          </w:p>
          <w:p w14:paraId="69CD5F11" w14:textId="0075EAAE" w:rsidR="00A63662" w:rsidRPr="003811A7" w:rsidRDefault="00A63662" w:rsidP="00A63662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</w:t>
            </w:r>
            <w:r w:rsidR="005E1BC8" w:rsidRPr="003811A7">
              <w:rPr>
                <w:color w:val="000000" w:themeColor="text1"/>
                <w:sz w:val="20"/>
              </w:rPr>
              <w:t>;</w:t>
            </w:r>
          </w:p>
          <w:p w14:paraId="06C50C29" w14:textId="56989C9D" w:rsidR="00A63662" w:rsidRPr="003811A7" w:rsidRDefault="00A63662" w:rsidP="00A63662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</w:t>
            </w:r>
            <w:r w:rsidR="00A425A8" w:rsidRPr="003811A7">
              <w:rPr>
                <w:color w:val="000000" w:themeColor="text1"/>
                <w:sz w:val="20"/>
              </w:rPr>
              <w:t>;</w:t>
            </w:r>
          </w:p>
          <w:p w14:paraId="58E4467B" w14:textId="50703378" w:rsidR="00A63662" w:rsidRPr="003811A7" w:rsidRDefault="00A63662" w:rsidP="00A63662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C7150C" w:rsidRPr="003811A7" w14:paraId="5191F0E9" w14:textId="77777777" w:rsidTr="00C7150C">
        <w:tc>
          <w:tcPr>
            <w:tcW w:w="2975" w:type="dxa"/>
          </w:tcPr>
          <w:p w14:paraId="6BAED937" w14:textId="77777777" w:rsidR="00C7150C" w:rsidRPr="003811A7" w:rsidRDefault="00C7150C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DCFF42A" w14:textId="77777777" w:rsidR="00C7150C" w:rsidRPr="003811A7" w:rsidRDefault="00C7150C" w:rsidP="00C7150C">
            <w:pPr>
              <w:pStyle w:val="berschrift4"/>
              <w:rPr>
                <w:sz w:val="16"/>
                <w:szCs w:val="16"/>
                <w:lang w:val="de-DE"/>
              </w:rPr>
            </w:pPr>
          </w:p>
        </w:tc>
        <w:tc>
          <w:tcPr>
            <w:tcW w:w="6237" w:type="dxa"/>
          </w:tcPr>
          <w:p w14:paraId="1DD6B95D" w14:textId="77777777" w:rsidR="00C7150C" w:rsidRPr="003811A7" w:rsidRDefault="00C7150C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C7150C" w:rsidRPr="00F81012" w14:paraId="5CFD9ADF" w14:textId="77777777" w:rsidTr="00C7150C">
        <w:tc>
          <w:tcPr>
            <w:tcW w:w="2975" w:type="dxa"/>
          </w:tcPr>
          <w:p w14:paraId="66D40976" w14:textId="77777777" w:rsidR="00C7150C" w:rsidRPr="000D25D8" w:rsidRDefault="00C7150C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F7BE681" w14:textId="77777777" w:rsidR="00C7150C" w:rsidRPr="00F81012" w:rsidRDefault="00C7150C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DF9E" w14:textId="77777777" w:rsidR="00C7150C" w:rsidRPr="00F81012" w:rsidRDefault="00C7150C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  <w:r>
              <w:tab/>
            </w:r>
          </w:p>
        </w:tc>
      </w:tr>
      <w:tr w:rsidR="005A0D81" w:rsidRPr="005A0D81" w14:paraId="4DD107F7" w14:textId="77777777" w:rsidTr="00401CDC">
        <w:tc>
          <w:tcPr>
            <w:tcW w:w="2975" w:type="dxa"/>
          </w:tcPr>
          <w:p w14:paraId="5183F513" w14:textId="77777777" w:rsidR="005A0D81" w:rsidRPr="005A0D81" w:rsidRDefault="005A0D81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4E5DBE15" w14:textId="77777777" w:rsidR="005A0D81" w:rsidRPr="005A0D81" w:rsidRDefault="005A0D81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7D51FFD8" w14:textId="77777777" w:rsidR="005A0D81" w:rsidRPr="005A0D81" w:rsidRDefault="005A0D81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C7150C" w:rsidRPr="00F81012" w14:paraId="1723CBFB" w14:textId="77777777" w:rsidTr="00C7150C">
        <w:tc>
          <w:tcPr>
            <w:tcW w:w="2975" w:type="dxa"/>
          </w:tcPr>
          <w:p w14:paraId="676177F2" w14:textId="77777777" w:rsidR="00C7150C" w:rsidRPr="000D25D8" w:rsidRDefault="00C7150C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1436771" w14:textId="77777777" w:rsidR="00C7150C" w:rsidRPr="00F81012" w:rsidRDefault="00C7150C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1C70" w14:textId="77777777" w:rsidR="00C7150C" w:rsidRPr="00F81012" w:rsidRDefault="00C7150C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A63662" w:rsidRPr="005A0D81" w14:paraId="1D43A435" w14:textId="77777777" w:rsidTr="00C7150C">
        <w:tc>
          <w:tcPr>
            <w:tcW w:w="2975" w:type="dxa"/>
          </w:tcPr>
          <w:p w14:paraId="1203CE31" w14:textId="77777777" w:rsidR="00A63662" w:rsidRPr="005A0D81" w:rsidRDefault="00A63662" w:rsidP="00A63662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3709F0A3" w14:textId="77777777" w:rsidR="00A63662" w:rsidRPr="005A0D81" w:rsidRDefault="00A63662" w:rsidP="00A63662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136177F5" w14:textId="77777777" w:rsidR="00A63662" w:rsidRPr="005A0D81" w:rsidRDefault="00A63662" w:rsidP="00A63662">
            <w:pPr>
              <w:pStyle w:val="Blockabstand"/>
              <w:rPr>
                <w:sz w:val="16"/>
                <w:szCs w:val="16"/>
              </w:rPr>
            </w:pPr>
          </w:p>
        </w:tc>
      </w:tr>
      <w:tr w:rsidR="00A63662" w:rsidRPr="00F81012" w14:paraId="112A7AC6" w14:textId="77777777" w:rsidTr="00C7150C">
        <w:tc>
          <w:tcPr>
            <w:tcW w:w="2975" w:type="dxa"/>
          </w:tcPr>
          <w:p w14:paraId="0B956CA6" w14:textId="744C071E" w:rsidR="00A63662" w:rsidRPr="000D25D8" w:rsidRDefault="00F30037" w:rsidP="00F30037">
            <w:pPr>
              <w:pStyle w:val="berschrift4"/>
            </w:pPr>
            <w:r>
              <w:rPr>
                <w:lang w:val="de-DE"/>
              </w:rPr>
              <w:t>O</w:t>
            </w:r>
            <w:bookmarkStart w:id="1" w:name="Text1"/>
            <w:r>
              <w:rPr>
                <w:lang w:val="de-DE"/>
              </w:rPr>
              <w:t>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E75C237" w14:textId="77777777" w:rsidR="00A63662" w:rsidRPr="00F81012" w:rsidRDefault="00A63662" w:rsidP="00A63662">
            <w:pPr>
              <w:pStyle w:val="berschrift3"/>
              <w:rPr>
                <w:lang w:val="de-DE"/>
              </w:rPr>
            </w:pPr>
          </w:p>
        </w:tc>
        <w:bookmarkEnd w:id="1"/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B4BD" w14:textId="131320D5" w:rsidR="00A63662" w:rsidRPr="00F81012" w:rsidRDefault="00F30037" w:rsidP="00F05C05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A63662">
              <w:tab/>
            </w:r>
          </w:p>
        </w:tc>
      </w:tr>
      <w:tr w:rsidR="005A0D81" w:rsidRPr="005A0D81" w14:paraId="6A42C547" w14:textId="77777777" w:rsidTr="00401CDC">
        <w:tc>
          <w:tcPr>
            <w:tcW w:w="2975" w:type="dxa"/>
          </w:tcPr>
          <w:p w14:paraId="7C2B9CBF" w14:textId="77777777" w:rsidR="005A0D81" w:rsidRPr="005A0D81" w:rsidRDefault="005A0D81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302941ED" w14:textId="77777777" w:rsidR="005A0D81" w:rsidRPr="005A0D81" w:rsidRDefault="005A0D81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14:paraId="39D2E25C" w14:textId="77777777" w:rsidR="005A0D81" w:rsidRPr="005A0D81" w:rsidRDefault="005A0D81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F05C05" w:rsidRPr="00F81012" w14:paraId="6A824343" w14:textId="77777777" w:rsidTr="00C7150C">
        <w:tc>
          <w:tcPr>
            <w:tcW w:w="2975" w:type="dxa"/>
          </w:tcPr>
          <w:p w14:paraId="7F6E158A" w14:textId="07E1C6C0" w:rsidR="00F05C05" w:rsidRPr="000D25D8" w:rsidRDefault="00F05C05" w:rsidP="00C23C66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D3D45BF" w14:textId="77777777" w:rsidR="00F05C05" w:rsidRPr="00F81012" w:rsidRDefault="00F05C0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788A" w14:textId="77777777" w:rsidR="00F05C05" w:rsidRPr="00F81012" w:rsidRDefault="00F05C0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A63662" w:rsidRPr="00F81012" w14:paraId="21DA3312" w14:textId="77777777" w:rsidTr="00C7150C">
        <w:tc>
          <w:tcPr>
            <w:tcW w:w="2975" w:type="dxa"/>
          </w:tcPr>
          <w:p w14:paraId="6B8F08FF" w14:textId="77777777" w:rsidR="00A63662" w:rsidRPr="000D25D8" w:rsidRDefault="00A63662" w:rsidP="00A63662">
            <w:pPr>
              <w:pStyle w:val="Blockabstand"/>
            </w:pPr>
          </w:p>
        </w:tc>
        <w:tc>
          <w:tcPr>
            <w:tcW w:w="286" w:type="dxa"/>
          </w:tcPr>
          <w:p w14:paraId="695917B8" w14:textId="77777777" w:rsidR="00A63662" w:rsidRPr="00F81012" w:rsidRDefault="00A63662" w:rsidP="00A63662">
            <w:pPr>
              <w:pStyle w:val="Blockabstand"/>
              <w:rPr>
                <w:lang w:val="de-DE"/>
              </w:rPr>
            </w:pPr>
          </w:p>
        </w:tc>
        <w:tc>
          <w:tcPr>
            <w:tcW w:w="6237" w:type="dxa"/>
            <w:tcBorders>
              <w:top w:val="single" w:sz="2" w:space="0" w:color="auto"/>
            </w:tcBorders>
          </w:tcPr>
          <w:p w14:paraId="19EFDC11" w14:textId="77777777" w:rsidR="00A63662" w:rsidRPr="00F81012" w:rsidRDefault="00A63662" w:rsidP="00A63662">
            <w:pPr>
              <w:pStyle w:val="Blockabstand"/>
            </w:pPr>
          </w:p>
        </w:tc>
      </w:tr>
      <w:tr w:rsidR="00A63662" w:rsidRPr="00F81012" w14:paraId="7BB286A3" w14:textId="77777777" w:rsidTr="00C7150C">
        <w:tc>
          <w:tcPr>
            <w:tcW w:w="2975" w:type="dxa"/>
          </w:tcPr>
          <w:p w14:paraId="44DA10B3" w14:textId="77777777" w:rsidR="00A63662" w:rsidRPr="000D25D8" w:rsidRDefault="00A63662" w:rsidP="00EE69E1">
            <w:pPr>
              <w:pStyle w:val="Kapitelabstand"/>
            </w:pPr>
          </w:p>
        </w:tc>
        <w:tc>
          <w:tcPr>
            <w:tcW w:w="286" w:type="dxa"/>
          </w:tcPr>
          <w:p w14:paraId="7CBF7BF7" w14:textId="77777777" w:rsidR="00A63662" w:rsidRPr="00F81012" w:rsidRDefault="00A63662" w:rsidP="00EE69E1">
            <w:pPr>
              <w:pStyle w:val="Kapitelabstand"/>
              <w:rPr>
                <w:lang w:val="de-DE"/>
              </w:rPr>
            </w:pPr>
          </w:p>
        </w:tc>
        <w:tc>
          <w:tcPr>
            <w:tcW w:w="6237" w:type="dxa"/>
          </w:tcPr>
          <w:p w14:paraId="5903A3DF" w14:textId="294EE9A1" w:rsidR="00A63662" w:rsidRPr="003811A7" w:rsidRDefault="00A63662" w:rsidP="00191E6A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>Die Bewerbung muss bis am</w:t>
            </w:r>
            <w:r w:rsidR="00012F2D" w:rsidRPr="003811A7">
              <w:rPr>
                <w:sz w:val="20"/>
              </w:rPr>
              <w:t xml:space="preserve">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="00191E6A" w:rsidRPr="003D2CA7">
              <w:rPr>
                <w:b/>
                <w:sz w:val="20"/>
              </w:rPr>
              <w:t>Juni 2018</w:t>
            </w:r>
            <w:r w:rsidR="00012F2D"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</w:t>
            </w:r>
            <w:r w:rsidR="00191E6A" w:rsidRPr="003811A7">
              <w:rPr>
                <w:rFonts w:cs="Arial"/>
                <w:sz w:val="20"/>
              </w:rPr>
              <w:t>Bewerbung Projektwettbewerb Neubau</w:t>
            </w:r>
            <w:r w:rsidR="00191E6A" w:rsidRPr="003811A7">
              <w:rPr>
                <w:sz w:val="20"/>
              </w:rPr>
              <w:t xml:space="preserve"> Sportanlage </w:t>
            </w:r>
            <w:proofErr w:type="spellStart"/>
            <w:r w:rsidR="00191E6A" w:rsidRPr="003811A7">
              <w:rPr>
                <w:sz w:val="20"/>
              </w:rPr>
              <w:t>Hüssen</w:t>
            </w:r>
            <w:r w:rsidR="00191E6A" w:rsidRPr="003811A7">
              <w:rPr>
                <w:sz w:val="20"/>
              </w:rPr>
              <w:softHyphen/>
              <w:t>büel</w:t>
            </w:r>
            <w:proofErr w:type="spellEnd"/>
            <w:r w:rsidR="00191E6A" w:rsidRPr="003811A7">
              <w:rPr>
                <w:sz w:val="20"/>
              </w:rPr>
              <w:t xml:space="preserve">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="003279C1" w:rsidRPr="003811A7">
              <w:rPr>
                <w:sz w:val="20"/>
              </w:rPr>
              <w:softHyphen/>
            </w:r>
            <w:r w:rsidRPr="003811A7">
              <w:rPr>
                <w:sz w:val="20"/>
              </w:rPr>
              <w:t xml:space="preserve">stelle eingegangen sein. </w:t>
            </w:r>
          </w:p>
        </w:tc>
      </w:tr>
    </w:tbl>
    <w:p w14:paraId="6CB0857C" w14:textId="77777777" w:rsidR="00A63662" w:rsidRDefault="00A63662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A63662" w:rsidRPr="00F81012" w14:paraId="0FA7A630" w14:textId="77777777" w:rsidTr="00C71B2A">
        <w:tc>
          <w:tcPr>
            <w:tcW w:w="9498" w:type="dxa"/>
            <w:gridSpan w:val="10"/>
            <w:shd w:val="clear" w:color="auto" w:fill="C6D9F1" w:themeFill="text2" w:themeFillTint="33"/>
          </w:tcPr>
          <w:p w14:paraId="154B9534" w14:textId="010D0CCB" w:rsidR="00A63662" w:rsidRPr="00F81012" w:rsidRDefault="00A63662" w:rsidP="00A63662">
            <w:pPr>
              <w:pStyle w:val="berschrift3"/>
              <w:spacing w:before="20" w:after="20"/>
            </w:pPr>
            <w:r w:rsidRPr="002E469C">
              <w:lastRenderedPageBreak/>
              <w:t>Informationen zum Büro Architektur</w:t>
            </w:r>
          </w:p>
        </w:tc>
      </w:tr>
      <w:tr w:rsidR="00100447" w:rsidRPr="00F81012" w14:paraId="51B64DCC" w14:textId="77777777" w:rsidTr="007A0A5E">
        <w:tc>
          <w:tcPr>
            <w:tcW w:w="2972" w:type="dxa"/>
            <w:gridSpan w:val="2"/>
          </w:tcPr>
          <w:p w14:paraId="08A6AB87" w14:textId="77777777" w:rsidR="00100447" w:rsidRPr="000D25D8" w:rsidRDefault="00100447" w:rsidP="00C23C66">
            <w:pPr>
              <w:pStyle w:val="Blockabstand"/>
            </w:pPr>
          </w:p>
        </w:tc>
        <w:tc>
          <w:tcPr>
            <w:tcW w:w="286" w:type="dxa"/>
          </w:tcPr>
          <w:p w14:paraId="7D0F0439" w14:textId="77777777" w:rsidR="00100447" w:rsidRPr="00F81012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4220906" w14:textId="77777777" w:rsidR="00100447" w:rsidRPr="00F05C05" w:rsidRDefault="00100447" w:rsidP="00C23C66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68C11101" w14:textId="6FCB2B3A" w:rsidR="00100447" w:rsidRPr="00F81012" w:rsidRDefault="00104B22" w:rsidP="00104B22">
            <w:pPr>
              <w:pStyle w:val="berschrift4"/>
              <w:spacing w:before="60"/>
            </w:pPr>
            <w:r>
              <w:t>bitte ankreuzen</w:t>
            </w:r>
          </w:p>
        </w:tc>
      </w:tr>
      <w:tr w:rsidR="007A0A5E" w:rsidRPr="00F81012" w14:paraId="54168A8F" w14:textId="77777777" w:rsidTr="007A0A5E">
        <w:tc>
          <w:tcPr>
            <w:tcW w:w="2972" w:type="dxa"/>
            <w:gridSpan w:val="2"/>
          </w:tcPr>
          <w:p w14:paraId="3130140A" w14:textId="43F55F45" w:rsidR="00A63662" w:rsidRPr="000D25D8" w:rsidRDefault="00A63662" w:rsidP="00A63662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1C7D94C8" w14:textId="77777777" w:rsidR="00A63662" w:rsidRPr="00F81012" w:rsidRDefault="00A63662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39598B81" w14:textId="1F594003" w:rsidR="00A63662" w:rsidRPr="00F05C05" w:rsidRDefault="00B54803" w:rsidP="007829F5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="00A63662"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18C18BA2" w14:textId="6B8218F9" w:rsidR="00A63662" w:rsidRPr="00F81012" w:rsidRDefault="00F05C05" w:rsidP="007829F5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"/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  <w:bookmarkEnd w:id="2"/>
          </w:p>
        </w:tc>
      </w:tr>
      <w:tr w:rsidR="00B54803" w:rsidRPr="00F81012" w14:paraId="7A6FAD71" w14:textId="77777777" w:rsidTr="007A0A5E">
        <w:tc>
          <w:tcPr>
            <w:tcW w:w="2972" w:type="dxa"/>
            <w:gridSpan w:val="2"/>
          </w:tcPr>
          <w:p w14:paraId="67B9731F" w14:textId="295DC495" w:rsidR="00B54803" w:rsidRPr="000D25D8" w:rsidRDefault="00B54803" w:rsidP="00C23C66">
            <w:pPr>
              <w:pStyle w:val="berschrift3"/>
            </w:pPr>
          </w:p>
        </w:tc>
        <w:tc>
          <w:tcPr>
            <w:tcW w:w="286" w:type="dxa"/>
          </w:tcPr>
          <w:p w14:paraId="508264E5" w14:textId="77777777" w:rsidR="00B54803" w:rsidRPr="00F81012" w:rsidRDefault="00B54803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35658FF7" w14:textId="77777777" w:rsidR="00B54803" w:rsidRPr="00F05C05" w:rsidRDefault="00B54803" w:rsidP="007829F5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1450CA5A" w14:textId="77777777" w:rsidR="00B54803" w:rsidRPr="00F81012" w:rsidRDefault="00B54803" w:rsidP="007829F5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7A0A5E" w:rsidRPr="00F81012" w14:paraId="2EEDF39C" w14:textId="77777777" w:rsidTr="007A0A5E">
        <w:tc>
          <w:tcPr>
            <w:tcW w:w="2972" w:type="dxa"/>
            <w:gridSpan w:val="2"/>
          </w:tcPr>
          <w:p w14:paraId="4C653A4A" w14:textId="77777777" w:rsidR="00F05C05" w:rsidRPr="000D25D8" w:rsidRDefault="00F05C05" w:rsidP="00A63662">
            <w:pPr>
              <w:pStyle w:val="berschrift3"/>
            </w:pPr>
          </w:p>
        </w:tc>
        <w:tc>
          <w:tcPr>
            <w:tcW w:w="286" w:type="dxa"/>
          </w:tcPr>
          <w:p w14:paraId="627A16F3" w14:textId="77777777" w:rsidR="00F05C05" w:rsidRPr="00F81012" w:rsidRDefault="00F05C05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571FFA5" w14:textId="5B91A3D9" w:rsidR="00F05C05" w:rsidRPr="00F05C05" w:rsidRDefault="00F05C05" w:rsidP="007829F5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 w:rsidR="00D71C34"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00CF61F7" w14:textId="0B666480" w:rsidR="00F05C05" w:rsidRPr="00F81012" w:rsidRDefault="00F05C05" w:rsidP="007829F5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7A0A5E" w:rsidRPr="00F81012" w14:paraId="0F72CFE6" w14:textId="77777777" w:rsidTr="007A0A5E">
        <w:tc>
          <w:tcPr>
            <w:tcW w:w="2972" w:type="dxa"/>
            <w:gridSpan w:val="2"/>
          </w:tcPr>
          <w:p w14:paraId="25564FDF" w14:textId="77777777" w:rsidR="00A63662" w:rsidRPr="000D25D8" w:rsidRDefault="00A63662" w:rsidP="00A63662">
            <w:pPr>
              <w:pStyle w:val="Blockabstand"/>
            </w:pPr>
          </w:p>
        </w:tc>
        <w:tc>
          <w:tcPr>
            <w:tcW w:w="286" w:type="dxa"/>
          </w:tcPr>
          <w:p w14:paraId="7B42DBE6" w14:textId="77777777" w:rsidR="00A63662" w:rsidRPr="00F81012" w:rsidRDefault="00A63662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CBB3413" w14:textId="77777777" w:rsidR="00A63662" w:rsidRPr="00F05C05" w:rsidRDefault="00A63662" w:rsidP="00A63662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4EFB081B" w14:textId="68D19E85" w:rsidR="00A63662" w:rsidRPr="00F81012" w:rsidRDefault="00A63662" w:rsidP="00A63662">
            <w:pPr>
              <w:pStyle w:val="Blockabstand"/>
            </w:pPr>
          </w:p>
        </w:tc>
      </w:tr>
      <w:tr w:rsidR="007A0A5E" w:rsidRPr="00F81012" w14:paraId="18E5ED9C" w14:textId="77777777" w:rsidTr="007A0A5E">
        <w:tc>
          <w:tcPr>
            <w:tcW w:w="2972" w:type="dxa"/>
            <w:gridSpan w:val="2"/>
          </w:tcPr>
          <w:p w14:paraId="14E6BD02" w14:textId="3754BB79" w:rsidR="00A63662" w:rsidRPr="000D25D8" w:rsidRDefault="00A63662" w:rsidP="00A63662">
            <w:pPr>
              <w:pStyle w:val="berschrift3"/>
            </w:pPr>
            <w:r w:rsidRPr="002E469C">
              <w:t>Bewerbung als</w:t>
            </w:r>
          </w:p>
        </w:tc>
        <w:tc>
          <w:tcPr>
            <w:tcW w:w="286" w:type="dxa"/>
          </w:tcPr>
          <w:p w14:paraId="72EDA9F3" w14:textId="77777777" w:rsidR="00A63662" w:rsidRPr="00F81012" w:rsidRDefault="00A63662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64D56005" w14:textId="2F55C516" w:rsidR="00A63662" w:rsidRPr="00F05C05" w:rsidRDefault="00A63662" w:rsidP="007829F5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Einzelbüro</w:t>
            </w:r>
          </w:p>
        </w:tc>
        <w:tc>
          <w:tcPr>
            <w:tcW w:w="1280" w:type="dxa"/>
            <w:gridSpan w:val="2"/>
            <w:vAlign w:val="bottom"/>
          </w:tcPr>
          <w:p w14:paraId="229DC045" w14:textId="1731BF02" w:rsidR="00A63662" w:rsidRPr="00F81012" w:rsidRDefault="00F05C05" w:rsidP="007829F5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7A0A5E" w:rsidRPr="00F81012" w14:paraId="63BA8E59" w14:textId="77777777" w:rsidTr="007A0A5E">
        <w:tc>
          <w:tcPr>
            <w:tcW w:w="2972" w:type="dxa"/>
            <w:gridSpan w:val="2"/>
          </w:tcPr>
          <w:p w14:paraId="7AA33126" w14:textId="77777777" w:rsidR="00A63662" w:rsidRPr="000D25D8" w:rsidRDefault="00A63662" w:rsidP="00A63662">
            <w:pPr>
              <w:pStyle w:val="berschrift3"/>
            </w:pPr>
          </w:p>
        </w:tc>
        <w:tc>
          <w:tcPr>
            <w:tcW w:w="286" w:type="dxa"/>
          </w:tcPr>
          <w:p w14:paraId="61A1733E" w14:textId="77777777" w:rsidR="00A63662" w:rsidRPr="00F81012" w:rsidRDefault="00A63662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32666E50" w14:textId="49DE62C1" w:rsidR="00A63662" w:rsidRPr="00F05C05" w:rsidRDefault="00A63662" w:rsidP="007829F5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Arbeitsgemeinschaft </w:t>
            </w:r>
            <w:r w:rsidRPr="00F05C05">
              <w:rPr>
                <w:rFonts w:ascii="Arial Narrow" w:hAnsi="Arial Narrow"/>
                <w:sz w:val="18"/>
                <w:szCs w:val="18"/>
              </w:rPr>
              <w:t>(2 Formulare ausfüllen)</w:t>
            </w:r>
          </w:p>
        </w:tc>
        <w:tc>
          <w:tcPr>
            <w:tcW w:w="1280" w:type="dxa"/>
            <w:gridSpan w:val="2"/>
            <w:vAlign w:val="bottom"/>
          </w:tcPr>
          <w:p w14:paraId="09CEF5DB" w14:textId="506C1634" w:rsidR="00A63662" w:rsidRPr="00F81012" w:rsidRDefault="00F05C05" w:rsidP="007829F5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A63662" w:rsidRPr="00F81012" w14:paraId="46F7EED9" w14:textId="77777777" w:rsidTr="00100447">
        <w:tc>
          <w:tcPr>
            <w:tcW w:w="2972" w:type="dxa"/>
            <w:gridSpan w:val="2"/>
          </w:tcPr>
          <w:p w14:paraId="79242198" w14:textId="77777777" w:rsidR="00A63662" w:rsidRPr="000D25D8" w:rsidRDefault="00A63662" w:rsidP="008E4CC0">
            <w:pPr>
              <w:pStyle w:val="Blockabstand"/>
            </w:pPr>
          </w:p>
        </w:tc>
        <w:tc>
          <w:tcPr>
            <w:tcW w:w="286" w:type="dxa"/>
          </w:tcPr>
          <w:p w14:paraId="7A29CA56" w14:textId="77777777" w:rsidR="00A63662" w:rsidRPr="00F81012" w:rsidRDefault="00A63662" w:rsidP="008E4CC0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0444AD7" w14:textId="77777777" w:rsidR="00A63662" w:rsidRPr="00F81012" w:rsidRDefault="00A63662" w:rsidP="008E4CC0">
            <w:pPr>
              <w:pStyle w:val="Blockabstand"/>
            </w:pPr>
          </w:p>
        </w:tc>
      </w:tr>
      <w:tr w:rsidR="00A63662" w:rsidRPr="00F81012" w14:paraId="669E5CB4" w14:textId="77777777" w:rsidTr="00100447">
        <w:tc>
          <w:tcPr>
            <w:tcW w:w="2972" w:type="dxa"/>
            <w:gridSpan w:val="2"/>
          </w:tcPr>
          <w:p w14:paraId="4C44DDE8" w14:textId="6C32BD63" w:rsidR="00A63662" w:rsidRPr="000D25D8" w:rsidRDefault="00A63662" w:rsidP="00A63662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0901F270" w14:textId="77777777" w:rsidR="00A63662" w:rsidRPr="00F81012" w:rsidRDefault="00A63662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ABE6E68" w14:textId="77777777" w:rsidR="00A63662" w:rsidRPr="00F81012" w:rsidRDefault="00A63662" w:rsidP="00A63662">
            <w:pPr>
              <w:pStyle w:val="NormalerText"/>
            </w:pPr>
          </w:p>
        </w:tc>
      </w:tr>
      <w:tr w:rsidR="00F05C05" w:rsidRPr="00F81012" w14:paraId="4519DFB6" w14:textId="77777777" w:rsidTr="00100447">
        <w:tc>
          <w:tcPr>
            <w:tcW w:w="2972" w:type="dxa"/>
            <w:gridSpan w:val="2"/>
          </w:tcPr>
          <w:p w14:paraId="70C15EC0" w14:textId="6ACBF084" w:rsidR="00F05C05" w:rsidRPr="000D25D8" w:rsidRDefault="00F05C05" w:rsidP="00F05C05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55CDF70" w14:textId="77777777" w:rsidR="00F05C05" w:rsidRPr="00F81012" w:rsidRDefault="00F05C0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B6EA" w14:textId="77777777" w:rsidR="00F05C05" w:rsidRPr="00F81012" w:rsidRDefault="00F05C0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5705E7" w14:paraId="0D2839EB" w14:textId="77777777" w:rsidTr="00C23C66">
        <w:trPr>
          <w:gridBefore w:val="1"/>
          <w:wBefore w:w="6" w:type="dxa"/>
        </w:trPr>
        <w:tc>
          <w:tcPr>
            <w:tcW w:w="2966" w:type="dxa"/>
          </w:tcPr>
          <w:p w14:paraId="05AA705C" w14:textId="77777777" w:rsidR="00E661B5" w:rsidRPr="005705E7" w:rsidRDefault="00E661B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76A51D9C" w14:textId="77777777" w:rsidR="00E661B5" w:rsidRPr="005705E7" w:rsidRDefault="00E661B5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376DDF9C" w14:textId="77777777" w:rsidR="00E661B5" w:rsidRPr="005705E7" w:rsidRDefault="00E661B5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F05C05" w:rsidRPr="00F81012" w14:paraId="32A716D9" w14:textId="77777777" w:rsidTr="00100447">
        <w:tc>
          <w:tcPr>
            <w:tcW w:w="2972" w:type="dxa"/>
            <w:gridSpan w:val="2"/>
          </w:tcPr>
          <w:p w14:paraId="22FBEA8B" w14:textId="544285E2" w:rsidR="00F05C05" w:rsidRPr="000D25D8" w:rsidRDefault="00F05C05" w:rsidP="00C23C66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561ABEA" w14:textId="77777777" w:rsidR="00F05C05" w:rsidRPr="00F81012" w:rsidRDefault="00F05C0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C31B" w14:textId="77777777" w:rsidR="00F05C05" w:rsidRPr="00F81012" w:rsidRDefault="00F05C0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0C8A" w14:textId="2B02D6BF" w:rsidR="00F05C05" w:rsidRPr="00F81012" w:rsidRDefault="00F05C0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05C05" w:rsidRPr="00F81012" w14:paraId="3A9CE456" w14:textId="77777777" w:rsidTr="00100447">
        <w:tc>
          <w:tcPr>
            <w:tcW w:w="2972" w:type="dxa"/>
            <w:gridSpan w:val="2"/>
          </w:tcPr>
          <w:p w14:paraId="1FAD0844" w14:textId="77777777" w:rsidR="00F05C05" w:rsidRPr="000D25D8" w:rsidRDefault="00F05C05" w:rsidP="008E4CC0">
            <w:pPr>
              <w:pStyle w:val="Blockabstand"/>
            </w:pPr>
          </w:p>
        </w:tc>
        <w:tc>
          <w:tcPr>
            <w:tcW w:w="286" w:type="dxa"/>
          </w:tcPr>
          <w:p w14:paraId="4C22ED86" w14:textId="77777777" w:rsidR="00F05C05" w:rsidRPr="00F81012" w:rsidRDefault="00F05C05" w:rsidP="008E4CC0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72FEF8D4" w14:textId="77777777" w:rsidR="00F05C05" w:rsidRPr="00F81012" w:rsidRDefault="00F05C05" w:rsidP="008E4CC0">
            <w:pPr>
              <w:pStyle w:val="Blockabstand"/>
            </w:pPr>
          </w:p>
        </w:tc>
      </w:tr>
      <w:tr w:rsidR="00F05C05" w:rsidRPr="00F81012" w14:paraId="35B30895" w14:textId="77777777" w:rsidTr="003C42D0">
        <w:tc>
          <w:tcPr>
            <w:tcW w:w="2972" w:type="dxa"/>
            <w:gridSpan w:val="2"/>
          </w:tcPr>
          <w:p w14:paraId="4E6E2A69" w14:textId="5F2372AF" w:rsidR="00F05C05" w:rsidRPr="000D25D8" w:rsidRDefault="00F05C05" w:rsidP="00A63662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735DEC10" w14:textId="77777777" w:rsidR="00F05C05" w:rsidRPr="00F81012" w:rsidRDefault="00F05C05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75360D8E" w14:textId="77777777" w:rsidR="00F05C05" w:rsidRPr="00F81012" w:rsidRDefault="00F05C05" w:rsidP="00A63662">
            <w:pPr>
              <w:pStyle w:val="NormalerText"/>
            </w:pPr>
          </w:p>
        </w:tc>
      </w:tr>
      <w:tr w:rsidR="00F05C05" w:rsidRPr="00F81012" w14:paraId="17036F41" w14:textId="77777777" w:rsidTr="003C42D0">
        <w:tc>
          <w:tcPr>
            <w:tcW w:w="2972" w:type="dxa"/>
            <w:gridSpan w:val="2"/>
          </w:tcPr>
          <w:p w14:paraId="631A0112" w14:textId="747D6B75" w:rsidR="00F05C05" w:rsidRPr="000D25D8" w:rsidRDefault="00F05C05" w:rsidP="00C23C66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7A7EAA6" w14:textId="77777777" w:rsidR="00F05C05" w:rsidRPr="00F81012" w:rsidRDefault="00F05C0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DDB5" w14:textId="77777777" w:rsidR="00F05C05" w:rsidRPr="00F81012" w:rsidRDefault="00F05C0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F05C05" w:rsidRPr="00B04740" w14:paraId="25B39A7D" w14:textId="77777777" w:rsidTr="003C42D0">
        <w:trPr>
          <w:gridBefore w:val="1"/>
          <w:wBefore w:w="6" w:type="dxa"/>
        </w:trPr>
        <w:tc>
          <w:tcPr>
            <w:tcW w:w="2966" w:type="dxa"/>
          </w:tcPr>
          <w:p w14:paraId="0ADA0AD9" w14:textId="77777777" w:rsidR="00F05C05" w:rsidRPr="00B04740" w:rsidRDefault="00F05C05" w:rsidP="00C23C66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69DEE4DF" w14:textId="77777777" w:rsidR="00F05C05" w:rsidRPr="00B04740" w:rsidRDefault="00F05C05" w:rsidP="00C23C66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26FF2823" w14:textId="77777777" w:rsidR="00F05C05" w:rsidRPr="00B04740" w:rsidRDefault="00F05C05" w:rsidP="00C23C66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100447" w:rsidRPr="00473B48" w14:paraId="6D064999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763A63BB" w14:textId="12AB891D" w:rsidR="00F05C05" w:rsidRDefault="00F05C05" w:rsidP="00C23C66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 w:rsidR="00D71C34">
              <w:t xml:space="preserve"> (Anzahl Personen)</w:t>
            </w:r>
          </w:p>
        </w:tc>
        <w:tc>
          <w:tcPr>
            <w:tcW w:w="286" w:type="dxa"/>
          </w:tcPr>
          <w:p w14:paraId="3910F139" w14:textId="77777777" w:rsidR="00F05C05" w:rsidRPr="00473B48" w:rsidRDefault="00F05C05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5A02EDF3" w14:textId="6A7BC9BE" w:rsidR="00F05C05" w:rsidRPr="00473B48" w:rsidRDefault="00F05C05" w:rsidP="00D71C34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 w:rsidR="00D71C34"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5FBD" w14:textId="77777777" w:rsidR="00F05C05" w:rsidRPr="00473B48" w:rsidRDefault="00F05C05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74B8B50A" w14:textId="77777777" w:rsidR="00F05C05" w:rsidRPr="00473B48" w:rsidRDefault="00F05C05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F05C05" w:rsidRPr="005705E7" w14:paraId="320E2F79" w14:textId="77777777" w:rsidTr="00100447">
        <w:trPr>
          <w:gridBefore w:val="1"/>
          <w:wBefore w:w="6" w:type="dxa"/>
        </w:trPr>
        <w:tc>
          <w:tcPr>
            <w:tcW w:w="2966" w:type="dxa"/>
          </w:tcPr>
          <w:p w14:paraId="25427449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173D82F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54393760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7A0A5E" w:rsidRPr="00473B48" w14:paraId="5176C282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654012D7" w14:textId="77777777" w:rsidR="00100447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61FB2CC" w14:textId="77777777" w:rsidR="00100447" w:rsidRPr="00473B48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691B1D24" w14:textId="680E06E5" w:rsidR="00100447" w:rsidRPr="00473B48" w:rsidRDefault="00100447" w:rsidP="00C23C66">
            <w:pPr>
              <w:pStyle w:val="berschrift4"/>
              <w:spacing w:before="60"/>
              <w:rPr>
                <w:lang w:val="de-DE"/>
              </w:rPr>
            </w:pPr>
            <w:bookmarkStart w:id="3" w:name="Text48"/>
            <w:r>
              <w:rPr>
                <w:lang w:val="de-DE"/>
              </w:rPr>
              <w:t>Geschäftsleitung</w:t>
            </w:r>
          </w:p>
        </w:tc>
        <w:bookmarkEnd w:id="3"/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D089" w14:textId="5B192B68" w:rsidR="00100447" w:rsidRPr="00473B48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5501E52B" w14:textId="42F56788" w:rsidR="00100447" w:rsidRPr="00473B48" w:rsidRDefault="00100447" w:rsidP="00D71C34">
            <w:pPr>
              <w:pStyle w:val="berschrift4"/>
              <w:spacing w:before="60"/>
              <w:ind w:left="677"/>
              <w:rPr>
                <w:lang w:val="de-DE"/>
              </w:rPr>
            </w:pPr>
            <w:proofErr w:type="spellStart"/>
            <w:r>
              <w:rPr>
                <w:lang w:val="de-DE"/>
              </w:rPr>
              <w:t>BauleiterInnen</w:t>
            </w:r>
            <w:proofErr w:type="spellEnd"/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94D0" w14:textId="77777777" w:rsidR="00100447" w:rsidRPr="00473B48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" w:name="Text49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4"/>
          </w:p>
        </w:tc>
      </w:tr>
      <w:tr w:rsidR="00100447" w:rsidRPr="005705E7" w14:paraId="1F1E5519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5410D1FD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454ABCE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5F4FCFF5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13E9C6D8" w14:textId="77777777" w:rsidR="00F05C05" w:rsidRPr="005705E7" w:rsidRDefault="00F05C05" w:rsidP="00C23C66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0A7E01F9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7A0A5E" w:rsidRPr="00473B48" w14:paraId="322B282A" w14:textId="77777777" w:rsidTr="003C42D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69B356ED" w14:textId="77777777" w:rsidR="00100447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01AC0CE" w14:textId="77777777" w:rsidR="00100447" w:rsidRPr="00473B48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3D63583B" w14:textId="6EB49764" w:rsidR="00100447" w:rsidRPr="00473B48" w:rsidRDefault="00100447" w:rsidP="00C23C66">
            <w:pPr>
              <w:pStyle w:val="berschrift4"/>
              <w:spacing w:before="60"/>
              <w:rPr>
                <w:lang w:val="de-DE"/>
              </w:rPr>
            </w:pPr>
            <w:bookmarkStart w:id="5" w:name="Text50"/>
            <w:proofErr w:type="spellStart"/>
            <w:r>
              <w:rPr>
                <w:lang w:val="de-DE"/>
              </w:rPr>
              <w:t>ArchitektInnen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PlanerInnen</w:t>
            </w:r>
            <w:proofErr w:type="spellEnd"/>
          </w:p>
        </w:tc>
        <w:bookmarkEnd w:id="5"/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AE85" w14:textId="2D1B3BDE" w:rsidR="00100447" w:rsidRPr="00473B48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5DFFEB0C" w14:textId="36AA9A97" w:rsidR="00100447" w:rsidRDefault="00100447" w:rsidP="00C23C66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172E" w14:textId="77777777" w:rsidR="00100447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" w:name="Text51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6"/>
          </w:p>
        </w:tc>
      </w:tr>
      <w:tr w:rsidR="00100447" w:rsidRPr="005705E7" w14:paraId="79DA7522" w14:textId="77777777" w:rsidTr="003C42D0">
        <w:trPr>
          <w:gridBefore w:val="1"/>
          <w:wBefore w:w="6" w:type="dxa"/>
        </w:trPr>
        <w:tc>
          <w:tcPr>
            <w:tcW w:w="2966" w:type="dxa"/>
          </w:tcPr>
          <w:p w14:paraId="3CB08EAD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C5E5E42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2B52FAE5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296FF2C4" w14:textId="77777777" w:rsidR="00F05C05" w:rsidRPr="005705E7" w:rsidRDefault="00F05C05" w:rsidP="00C23C66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46C11F4C" w14:textId="77777777" w:rsidR="00F05C05" w:rsidRPr="005705E7" w:rsidRDefault="00F05C05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7A0A5E" w:rsidRPr="00473B48" w14:paraId="6D27776E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4CCC80FA" w14:textId="77777777" w:rsidR="00100447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5C7CD8C0" w14:textId="77777777" w:rsidR="00100447" w:rsidRPr="00473B48" w:rsidRDefault="00100447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3C94271A" w14:textId="730FDF46" w:rsidR="00100447" w:rsidRPr="00473B48" w:rsidRDefault="00100447" w:rsidP="00D71C34">
            <w:pPr>
              <w:pStyle w:val="berschrift4"/>
              <w:spacing w:before="60"/>
              <w:rPr>
                <w:lang w:val="de-DE"/>
              </w:rPr>
            </w:pPr>
            <w:bookmarkStart w:id="7" w:name="Text52"/>
            <w:proofErr w:type="spellStart"/>
            <w:r>
              <w:rPr>
                <w:lang w:val="de-DE"/>
              </w:rPr>
              <w:t>ZeichnerInnen</w:t>
            </w:r>
            <w:proofErr w:type="spellEnd"/>
          </w:p>
        </w:tc>
        <w:bookmarkEnd w:id="7"/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D2C2" w14:textId="1ED16C59" w:rsidR="00100447" w:rsidRPr="00473B48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731E2CCC" w14:textId="531EAD62" w:rsidR="00100447" w:rsidRDefault="00100447" w:rsidP="00C23C66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8385" w14:textId="77777777" w:rsidR="00100447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8" w:name="Text53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  <w:bookmarkEnd w:id="8"/>
          </w:p>
        </w:tc>
      </w:tr>
      <w:tr w:rsidR="00F05C05" w:rsidRPr="00F81012" w14:paraId="380B8E48" w14:textId="77777777" w:rsidTr="00100447">
        <w:tc>
          <w:tcPr>
            <w:tcW w:w="2972" w:type="dxa"/>
            <w:gridSpan w:val="2"/>
          </w:tcPr>
          <w:p w14:paraId="10D9ED16" w14:textId="77777777" w:rsidR="00F05C05" w:rsidRPr="000D25D8" w:rsidRDefault="00F05C05" w:rsidP="008E4CC0">
            <w:pPr>
              <w:pStyle w:val="Blockabstand"/>
            </w:pPr>
          </w:p>
        </w:tc>
        <w:tc>
          <w:tcPr>
            <w:tcW w:w="286" w:type="dxa"/>
          </w:tcPr>
          <w:p w14:paraId="13691BC5" w14:textId="77777777" w:rsidR="00F05C05" w:rsidRPr="00F81012" w:rsidRDefault="00F05C05" w:rsidP="008E4CC0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25AFF93" w14:textId="77777777" w:rsidR="00F05C05" w:rsidRPr="00F81012" w:rsidRDefault="00F05C05" w:rsidP="008E4CC0">
            <w:pPr>
              <w:pStyle w:val="Blockabstand"/>
            </w:pPr>
          </w:p>
        </w:tc>
      </w:tr>
      <w:tr w:rsidR="00100447" w:rsidRPr="00F81012" w14:paraId="2DC73802" w14:textId="77777777" w:rsidTr="00265DE9">
        <w:tc>
          <w:tcPr>
            <w:tcW w:w="2972" w:type="dxa"/>
            <w:gridSpan w:val="2"/>
          </w:tcPr>
          <w:p w14:paraId="546D92BC" w14:textId="00F19AC5" w:rsidR="00100447" w:rsidRPr="00100447" w:rsidRDefault="00100447" w:rsidP="00C23C66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0AA326FE" w14:textId="77777777" w:rsidR="00100447" w:rsidRPr="00F81012" w:rsidRDefault="00100447" w:rsidP="00100447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301B98F2" w14:textId="77777777" w:rsidR="00100447" w:rsidRPr="00F81012" w:rsidRDefault="00100447" w:rsidP="00100447">
            <w:pPr>
              <w:pStyle w:val="berschrift4"/>
            </w:pPr>
          </w:p>
        </w:tc>
      </w:tr>
      <w:tr w:rsidR="00100447" w:rsidRPr="00473B48" w14:paraId="4E2529AD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707A48F1" w14:textId="585E60F3" w:rsidR="00100447" w:rsidRDefault="00100447" w:rsidP="00C23C66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E4D35B9" w14:textId="77777777" w:rsidR="00100447" w:rsidRPr="00473B48" w:rsidRDefault="00100447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33C5" w14:textId="77777777" w:rsidR="00100447" w:rsidRPr="00473B48" w:rsidRDefault="00100447" w:rsidP="00100447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A65A" w14:textId="77777777" w:rsidR="00100447" w:rsidRPr="00473B48" w:rsidRDefault="00100447" w:rsidP="00100447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AA8A" w14:textId="21230364" w:rsidR="00100447" w:rsidRPr="00473B48" w:rsidRDefault="00100447" w:rsidP="00100447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100447" w:rsidRPr="005705E7" w14:paraId="4CD0E0BF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689255D7" w14:textId="77777777" w:rsidR="00100447" w:rsidRPr="005705E7" w:rsidRDefault="00100447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0F3FB43" w14:textId="77777777" w:rsidR="00100447" w:rsidRPr="005705E7" w:rsidRDefault="00100447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3AFB113B" w14:textId="77777777" w:rsidR="00100447" w:rsidRPr="005705E7" w:rsidRDefault="00100447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100447" w:rsidRPr="00473B48" w14:paraId="1E84A799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4A5E6427" w14:textId="40EB1B04" w:rsidR="00100447" w:rsidRDefault="00100447" w:rsidP="00C23C66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23513DF" w14:textId="77777777" w:rsidR="00100447" w:rsidRPr="00473B48" w:rsidRDefault="00100447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1479" w14:textId="38D271D0" w:rsidR="00100447" w:rsidRPr="00473B48" w:rsidRDefault="00100447" w:rsidP="00100447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438" w14:textId="1E494C48" w:rsidR="00100447" w:rsidRPr="00473B48" w:rsidRDefault="00100447" w:rsidP="00100447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DF26" w14:textId="77777777" w:rsidR="00100447" w:rsidRPr="00473B48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100447" w:rsidRPr="005705E7" w14:paraId="36C3B306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044AD0D6" w14:textId="77777777" w:rsidR="00100447" w:rsidRPr="005705E7" w:rsidRDefault="00100447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453A663A" w14:textId="77777777" w:rsidR="00100447" w:rsidRPr="005705E7" w:rsidRDefault="00100447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6C7099A8" w14:textId="77777777" w:rsidR="00100447" w:rsidRPr="005705E7" w:rsidRDefault="00100447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100447" w:rsidRPr="00473B48" w14:paraId="515A159F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3C811596" w14:textId="323BA36B" w:rsidR="00100447" w:rsidRDefault="00100447" w:rsidP="00C23C66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F25FCC0" w14:textId="77777777" w:rsidR="00100447" w:rsidRPr="00473B48" w:rsidRDefault="00100447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22C0" w14:textId="19E9C823" w:rsidR="00100447" w:rsidRPr="00473B48" w:rsidRDefault="00100447" w:rsidP="00100447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E0CA" w14:textId="2D63A4F1" w:rsidR="00100447" w:rsidRPr="00473B48" w:rsidRDefault="00100447" w:rsidP="00100447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7256" w14:textId="77777777" w:rsidR="00100447" w:rsidRPr="00473B48" w:rsidRDefault="00100447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5618FC51" w14:textId="77777777" w:rsidR="008E4CC0" w:rsidRDefault="008E4CC0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6"/>
        <w:gridCol w:w="6238"/>
      </w:tblGrid>
      <w:tr w:rsidR="008E4CC0" w:rsidRPr="00F81012" w14:paraId="33A1C2A1" w14:textId="77777777" w:rsidTr="008E4CC0">
        <w:tc>
          <w:tcPr>
            <w:tcW w:w="9498" w:type="dxa"/>
            <w:gridSpan w:val="3"/>
            <w:shd w:val="clear" w:color="auto" w:fill="C6D9F1" w:themeFill="text2" w:themeFillTint="33"/>
          </w:tcPr>
          <w:p w14:paraId="3EA0A333" w14:textId="17471AC1" w:rsidR="008E4CC0" w:rsidRPr="00F81012" w:rsidRDefault="008E4CC0" w:rsidP="008E4CC0">
            <w:pPr>
              <w:pStyle w:val="berschrift3"/>
              <w:tabs>
                <w:tab w:val="left" w:pos="3261"/>
              </w:tabs>
              <w:spacing w:before="20" w:after="20"/>
            </w:pPr>
            <w:r>
              <w:lastRenderedPageBreak/>
              <w:t>Referenzprojekt A1</w:t>
            </w:r>
            <w:r>
              <w:tab/>
            </w:r>
            <w:r w:rsidRPr="008E4CC0">
              <w:rPr>
                <w:rStyle w:val="berschrift4Zchn"/>
                <w:sz w:val="22"/>
                <w:szCs w:val="22"/>
              </w:rPr>
              <w:t>Angaben gemäss Darstellung auf DIN A3 quer</w:t>
            </w:r>
          </w:p>
        </w:tc>
      </w:tr>
      <w:tr w:rsidR="008E4CC0" w:rsidRPr="008E4CC0" w14:paraId="45F871AD" w14:textId="77777777" w:rsidTr="00E661B5">
        <w:tc>
          <w:tcPr>
            <w:tcW w:w="2974" w:type="dxa"/>
          </w:tcPr>
          <w:p w14:paraId="6BFB3BE1" w14:textId="5E9004E7" w:rsidR="008E4CC0" w:rsidRPr="008E4CC0" w:rsidRDefault="008E4CC0" w:rsidP="008E4CC0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0351602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8" w:type="dxa"/>
          </w:tcPr>
          <w:p w14:paraId="2F9A1A87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</w:rPr>
            </w:pPr>
          </w:p>
        </w:tc>
      </w:tr>
      <w:tr w:rsidR="00E661B5" w:rsidRPr="00F81012" w14:paraId="565FE584" w14:textId="77777777" w:rsidTr="00E661B5">
        <w:tc>
          <w:tcPr>
            <w:tcW w:w="2974" w:type="dxa"/>
          </w:tcPr>
          <w:p w14:paraId="17A68FC7" w14:textId="171D9073" w:rsidR="00E661B5" w:rsidRPr="000D25D8" w:rsidRDefault="00E661B5" w:rsidP="00E661B5">
            <w:pPr>
              <w:pStyle w:val="berschrift4"/>
            </w:pPr>
            <w:r>
              <w:t>Name des Projekts,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BE6729F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39D9" w14:textId="77777777" w:rsidR="00E661B5" w:rsidRPr="00E661B5" w:rsidRDefault="00E661B5" w:rsidP="00C23C66">
            <w:pPr>
              <w:pStyle w:val="NormalerText"/>
              <w:spacing w:before="60" w:after="60"/>
              <w:ind w:left="142"/>
              <w:rPr>
                <w:b/>
              </w:rPr>
            </w:pPr>
            <w:r w:rsidRPr="00E661B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1B5">
              <w:rPr>
                <w:b/>
              </w:rPr>
              <w:instrText xml:space="preserve"> FORMTEXT </w:instrText>
            </w:r>
            <w:r w:rsidRPr="00E661B5">
              <w:rPr>
                <w:b/>
              </w:rPr>
            </w:r>
            <w:r w:rsidRPr="00E661B5">
              <w:rPr>
                <w:b/>
              </w:rPr>
              <w:fldChar w:fldCharType="separate"/>
            </w:r>
            <w:r w:rsidRPr="00E661B5">
              <w:rPr>
                <w:b/>
                <w:noProof/>
              </w:rPr>
              <w:t> </w:t>
            </w:r>
            <w:r w:rsidRPr="00E661B5">
              <w:rPr>
                <w:b/>
                <w:noProof/>
              </w:rPr>
              <w:t> </w:t>
            </w:r>
            <w:r w:rsidRPr="00E661B5">
              <w:rPr>
                <w:b/>
                <w:noProof/>
              </w:rPr>
              <w:t> </w:t>
            </w:r>
            <w:r w:rsidRPr="00E661B5">
              <w:rPr>
                <w:b/>
                <w:noProof/>
              </w:rPr>
              <w:t> </w:t>
            </w:r>
            <w:r w:rsidRPr="00E661B5">
              <w:rPr>
                <w:b/>
                <w:noProof/>
              </w:rPr>
              <w:t> </w:t>
            </w:r>
            <w:r w:rsidRPr="00E661B5">
              <w:rPr>
                <w:b/>
              </w:rPr>
              <w:fldChar w:fldCharType="end"/>
            </w:r>
            <w:r w:rsidRPr="00E661B5">
              <w:rPr>
                <w:b/>
              </w:rPr>
              <w:tab/>
            </w:r>
          </w:p>
        </w:tc>
      </w:tr>
      <w:tr w:rsidR="00E661B5" w:rsidRPr="00F81012" w14:paraId="51489FFC" w14:textId="77777777" w:rsidTr="00E661B5">
        <w:tc>
          <w:tcPr>
            <w:tcW w:w="2974" w:type="dxa"/>
          </w:tcPr>
          <w:p w14:paraId="735D39BE" w14:textId="5282F4ED" w:rsidR="00E661B5" w:rsidRPr="000D25D8" w:rsidRDefault="00E661B5" w:rsidP="00C23C66">
            <w:pPr>
              <w:pStyle w:val="berschrift4"/>
            </w:pPr>
            <w:r>
              <w:t>Nutzung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A7D20D0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AFE5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7E209BB4" w14:textId="77777777" w:rsidTr="00C23C66">
        <w:tc>
          <w:tcPr>
            <w:tcW w:w="2974" w:type="dxa"/>
          </w:tcPr>
          <w:p w14:paraId="73B7C248" w14:textId="49AC10C2" w:rsidR="00E661B5" w:rsidRPr="000D25D8" w:rsidRDefault="00E661B5" w:rsidP="00C23C66">
            <w:pPr>
              <w:pStyle w:val="berschrift4"/>
            </w:pPr>
            <w:r w:rsidRPr="002E469C">
              <w:t>Zeitraum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BA52868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EBFF" w14:textId="66F1B69E" w:rsidR="00E661B5" w:rsidRDefault="00E661B5" w:rsidP="00E661B5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Planung: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  <w:p w14:paraId="3A0C1F7C" w14:textId="441ED443" w:rsidR="00E661B5" w:rsidRPr="00F81012" w:rsidRDefault="00E661B5" w:rsidP="00E661B5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Realisierung:</w:t>
            </w:r>
            <w:r w:rsidRPr="00E661B5">
              <w:rPr>
                <w:rFonts w:ascii="Arial Narrow" w:hAnsi="Arial Narrow"/>
                <w:sz w:val="20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661B5" w:rsidRPr="00F81012" w14:paraId="7DBC774A" w14:textId="77777777" w:rsidTr="00C23C66">
        <w:tc>
          <w:tcPr>
            <w:tcW w:w="2974" w:type="dxa"/>
          </w:tcPr>
          <w:p w14:paraId="523DBD5A" w14:textId="29429A2A" w:rsidR="00E661B5" w:rsidRPr="000D25D8" w:rsidRDefault="00E661B5" w:rsidP="00C23C66">
            <w:pPr>
              <w:pStyle w:val="berschrift4"/>
            </w:pPr>
            <w:r w:rsidRPr="005A5081">
              <w:rPr>
                <w:lang w:val="de-DE" w:bidi="x-none"/>
              </w:rPr>
              <w:t>Funktion des Bewerbenden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59610C5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1EB3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1676C3EF" w14:textId="77777777" w:rsidTr="00C23C66">
        <w:tc>
          <w:tcPr>
            <w:tcW w:w="2974" w:type="dxa"/>
          </w:tcPr>
          <w:p w14:paraId="42394FEA" w14:textId="47118F16" w:rsidR="00E661B5" w:rsidRPr="000D25D8" w:rsidRDefault="00E661B5" w:rsidP="00C23C66">
            <w:pPr>
              <w:pStyle w:val="berschrift4"/>
            </w:pPr>
            <w:r w:rsidRPr="008E4CC0">
              <w:t>Bausumme</w:t>
            </w:r>
            <w:r>
              <w:br/>
            </w:r>
            <w:r w:rsidRPr="00B6655B">
              <w:t>BKP 1-9 gerundet auf 0.1 Mio CHF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BBB8B91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FF0F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7F5B9CE5" w14:textId="77777777" w:rsidTr="00C23C66">
        <w:tc>
          <w:tcPr>
            <w:tcW w:w="2974" w:type="dxa"/>
          </w:tcPr>
          <w:p w14:paraId="6547675D" w14:textId="5013EA57" w:rsidR="00E661B5" w:rsidRPr="000D25D8" w:rsidRDefault="00E661B5" w:rsidP="00C23C66">
            <w:pPr>
              <w:pStyle w:val="berschrift4"/>
            </w:pPr>
            <w:r w:rsidRPr="002E469C">
              <w:t>Bauherrschaft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F5535D2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ADBB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6CFFFF82" w14:textId="77777777" w:rsidTr="00C23C66">
        <w:tc>
          <w:tcPr>
            <w:tcW w:w="2974" w:type="dxa"/>
          </w:tcPr>
          <w:p w14:paraId="2ED52C2C" w14:textId="7F3782D2" w:rsidR="00E661B5" w:rsidRPr="000D25D8" w:rsidRDefault="00E661B5" w:rsidP="00C23C66">
            <w:pPr>
              <w:pStyle w:val="berschrift4"/>
            </w:pPr>
            <w:r w:rsidRPr="002E469C">
              <w:t>Referenzperson, Tel.</w:t>
            </w:r>
            <w:r>
              <w:t>-Nr.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30C5060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5C26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7F4F9F09" w14:textId="77777777" w:rsidTr="00C23C66">
        <w:tc>
          <w:tcPr>
            <w:tcW w:w="2974" w:type="dxa"/>
          </w:tcPr>
          <w:p w14:paraId="33FA1909" w14:textId="71273374" w:rsidR="00E661B5" w:rsidRPr="000D25D8" w:rsidRDefault="00E661B5" w:rsidP="00C23C66">
            <w:pPr>
              <w:pStyle w:val="berschrift4"/>
            </w:pPr>
            <w:r w:rsidRPr="002E469C">
              <w:t>Funktion Referenzperson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C9F3D06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BEFC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184F2347" w14:textId="77777777" w:rsidTr="00C23C66">
        <w:tc>
          <w:tcPr>
            <w:tcW w:w="2974" w:type="dxa"/>
          </w:tcPr>
          <w:p w14:paraId="789F05B6" w14:textId="3A05D6D2" w:rsidR="00E661B5" w:rsidRPr="000D25D8" w:rsidRDefault="00E661B5" w:rsidP="00C23C66">
            <w:pPr>
              <w:pStyle w:val="berschrift4"/>
            </w:pPr>
            <w:r>
              <w:t>Kurzbeschrieb des Projekts in Stichworten: Bezug/Ähnlichkeit zur gestellten Aufgabe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7AB0617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5448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17D68EA3" w14:textId="77777777" w:rsidTr="00C23C66">
        <w:tc>
          <w:tcPr>
            <w:tcW w:w="2974" w:type="dxa"/>
          </w:tcPr>
          <w:p w14:paraId="2F091B75" w14:textId="414205A1" w:rsidR="00E661B5" w:rsidRPr="000D25D8" w:rsidRDefault="00E661B5" w:rsidP="00C23C66">
            <w:pPr>
              <w:pStyle w:val="berschrift4"/>
            </w:pPr>
            <w:r w:rsidRPr="002E469C"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B6F27FB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7ECE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8E4CC0" w:rsidRPr="00F81012" w14:paraId="4553A0F8" w14:textId="77777777" w:rsidTr="00E661B5">
        <w:tc>
          <w:tcPr>
            <w:tcW w:w="2974" w:type="dxa"/>
          </w:tcPr>
          <w:p w14:paraId="377E3EE0" w14:textId="77777777" w:rsidR="008E4CC0" w:rsidRPr="000D25D8" w:rsidRDefault="008E4CC0" w:rsidP="008E4CC0">
            <w:pPr>
              <w:pStyle w:val="Blockabstand"/>
            </w:pPr>
          </w:p>
        </w:tc>
        <w:tc>
          <w:tcPr>
            <w:tcW w:w="286" w:type="dxa"/>
          </w:tcPr>
          <w:p w14:paraId="013EFB8F" w14:textId="77777777" w:rsidR="008E4CC0" w:rsidRPr="00F81012" w:rsidRDefault="008E4CC0" w:rsidP="008E4CC0">
            <w:pPr>
              <w:pStyle w:val="Blockabstand"/>
              <w:rPr>
                <w:lang w:val="de-DE"/>
              </w:rPr>
            </w:pPr>
          </w:p>
        </w:tc>
        <w:tc>
          <w:tcPr>
            <w:tcW w:w="6238" w:type="dxa"/>
          </w:tcPr>
          <w:p w14:paraId="68454ACE" w14:textId="77777777" w:rsidR="008E4CC0" w:rsidRPr="00F81012" w:rsidRDefault="008E4CC0" w:rsidP="008E4CC0">
            <w:pPr>
              <w:pStyle w:val="Blockabstand"/>
            </w:pPr>
          </w:p>
        </w:tc>
      </w:tr>
      <w:tr w:rsidR="008E4CC0" w:rsidRPr="00F81012" w14:paraId="7856455C" w14:textId="77777777" w:rsidTr="008E4CC0">
        <w:tc>
          <w:tcPr>
            <w:tcW w:w="9498" w:type="dxa"/>
            <w:gridSpan w:val="3"/>
            <w:shd w:val="clear" w:color="auto" w:fill="C6D9F1" w:themeFill="text2" w:themeFillTint="33"/>
          </w:tcPr>
          <w:p w14:paraId="44B895C3" w14:textId="451E5FFC" w:rsidR="008E4CC0" w:rsidRPr="00F81012" w:rsidRDefault="008E4CC0" w:rsidP="008E4CC0">
            <w:pPr>
              <w:pStyle w:val="berschrift3"/>
              <w:tabs>
                <w:tab w:val="left" w:pos="3261"/>
              </w:tabs>
              <w:spacing w:before="20" w:after="20"/>
            </w:pPr>
            <w:r>
              <w:t>Referenzprojekt A2</w:t>
            </w:r>
            <w:r>
              <w:tab/>
            </w:r>
            <w:r w:rsidRPr="008E4CC0">
              <w:rPr>
                <w:rStyle w:val="berschrift4Zchn"/>
                <w:sz w:val="22"/>
                <w:szCs w:val="22"/>
              </w:rPr>
              <w:t>Angaben gemäss Darstellung auf DIN A3 quer</w:t>
            </w:r>
          </w:p>
        </w:tc>
      </w:tr>
      <w:tr w:rsidR="00E661B5" w:rsidRPr="008E4CC0" w14:paraId="24D42073" w14:textId="77777777" w:rsidTr="00C23C66">
        <w:tc>
          <w:tcPr>
            <w:tcW w:w="2974" w:type="dxa"/>
          </w:tcPr>
          <w:p w14:paraId="7A760558" w14:textId="77777777" w:rsidR="00E661B5" w:rsidRPr="008E4CC0" w:rsidRDefault="00E661B5" w:rsidP="00C23C66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CB7EC6B" w14:textId="77777777" w:rsidR="00E661B5" w:rsidRPr="008E4CC0" w:rsidRDefault="00E661B5" w:rsidP="00C23C66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8" w:type="dxa"/>
          </w:tcPr>
          <w:p w14:paraId="56F58AA1" w14:textId="77777777" w:rsidR="00E661B5" w:rsidRPr="008E4CC0" w:rsidRDefault="00E661B5" w:rsidP="00C23C66">
            <w:pPr>
              <w:pStyle w:val="Blockabstand"/>
              <w:rPr>
                <w:sz w:val="16"/>
                <w:szCs w:val="16"/>
              </w:rPr>
            </w:pPr>
          </w:p>
        </w:tc>
      </w:tr>
      <w:tr w:rsidR="00E661B5" w:rsidRPr="00F81012" w14:paraId="09F38093" w14:textId="77777777" w:rsidTr="00C23C66">
        <w:tc>
          <w:tcPr>
            <w:tcW w:w="2974" w:type="dxa"/>
          </w:tcPr>
          <w:p w14:paraId="78EDAD12" w14:textId="77777777" w:rsidR="00E661B5" w:rsidRPr="000D25D8" w:rsidRDefault="00E661B5" w:rsidP="00C23C66">
            <w:pPr>
              <w:pStyle w:val="berschrift4"/>
            </w:pPr>
            <w:r>
              <w:t>Name des Projekts,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1158ED0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A465" w14:textId="77777777" w:rsidR="00E661B5" w:rsidRPr="00E661B5" w:rsidRDefault="00E661B5" w:rsidP="00C23C66">
            <w:pPr>
              <w:pStyle w:val="NormalerText"/>
              <w:spacing w:before="60" w:after="60"/>
              <w:ind w:left="142"/>
              <w:rPr>
                <w:b/>
              </w:rPr>
            </w:pPr>
            <w:r w:rsidRPr="00E661B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1B5">
              <w:rPr>
                <w:b/>
              </w:rPr>
              <w:instrText xml:space="preserve"> FORMTEXT </w:instrText>
            </w:r>
            <w:r w:rsidRPr="00E661B5">
              <w:rPr>
                <w:b/>
              </w:rPr>
            </w:r>
            <w:r w:rsidRPr="00E661B5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Pr="00E661B5">
              <w:rPr>
                <w:b/>
              </w:rPr>
              <w:fldChar w:fldCharType="end"/>
            </w:r>
            <w:r w:rsidRPr="00E661B5">
              <w:rPr>
                <w:b/>
              </w:rPr>
              <w:tab/>
            </w:r>
          </w:p>
        </w:tc>
      </w:tr>
      <w:tr w:rsidR="00E661B5" w:rsidRPr="00F81012" w14:paraId="5080D422" w14:textId="77777777" w:rsidTr="00C23C66">
        <w:tc>
          <w:tcPr>
            <w:tcW w:w="2974" w:type="dxa"/>
          </w:tcPr>
          <w:p w14:paraId="5D983E9F" w14:textId="77777777" w:rsidR="00E661B5" w:rsidRPr="000D25D8" w:rsidRDefault="00E661B5" w:rsidP="00C23C66">
            <w:pPr>
              <w:pStyle w:val="berschrift4"/>
            </w:pPr>
            <w:r>
              <w:t>Nutzung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4A754F2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9312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35D385F8" w14:textId="77777777" w:rsidTr="00C23C66">
        <w:tc>
          <w:tcPr>
            <w:tcW w:w="2974" w:type="dxa"/>
          </w:tcPr>
          <w:p w14:paraId="7956F7D6" w14:textId="77777777" w:rsidR="00E661B5" w:rsidRPr="000D25D8" w:rsidRDefault="00E661B5" w:rsidP="00C23C66">
            <w:pPr>
              <w:pStyle w:val="berschrift4"/>
            </w:pPr>
            <w:r w:rsidRPr="002E469C">
              <w:t>Zeitraum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86EC4A1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A1FF0" w14:textId="77777777" w:rsidR="00E661B5" w:rsidRDefault="00E661B5" w:rsidP="00C23C66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Planung: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  <w:p w14:paraId="24283705" w14:textId="77777777" w:rsidR="00E661B5" w:rsidRPr="00F81012" w:rsidRDefault="00E661B5" w:rsidP="00C23C66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Realisierung:</w:t>
            </w:r>
            <w:r w:rsidRPr="00E661B5">
              <w:rPr>
                <w:rFonts w:ascii="Arial Narrow" w:hAnsi="Arial Narrow"/>
                <w:sz w:val="20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661B5" w:rsidRPr="00F81012" w14:paraId="48BB5F88" w14:textId="77777777" w:rsidTr="00C23C66">
        <w:tc>
          <w:tcPr>
            <w:tcW w:w="2974" w:type="dxa"/>
          </w:tcPr>
          <w:p w14:paraId="0EC75C0E" w14:textId="77777777" w:rsidR="00E661B5" w:rsidRPr="000D25D8" w:rsidRDefault="00E661B5" w:rsidP="00C23C66">
            <w:pPr>
              <w:pStyle w:val="berschrift4"/>
            </w:pPr>
            <w:r w:rsidRPr="005A5081">
              <w:rPr>
                <w:lang w:val="de-DE" w:bidi="x-none"/>
              </w:rPr>
              <w:t>Funktion des Bewerbenden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1233A37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FB24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2CD111B5" w14:textId="77777777" w:rsidTr="00C23C66">
        <w:tc>
          <w:tcPr>
            <w:tcW w:w="2974" w:type="dxa"/>
          </w:tcPr>
          <w:p w14:paraId="574CBADF" w14:textId="77777777" w:rsidR="00E661B5" w:rsidRPr="000D25D8" w:rsidRDefault="00E661B5" w:rsidP="00C23C66">
            <w:pPr>
              <w:pStyle w:val="berschrift4"/>
            </w:pPr>
            <w:r w:rsidRPr="008E4CC0">
              <w:t>Bausumme</w:t>
            </w:r>
            <w:r>
              <w:br/>
            </w:r>
            <w:r w:rsidRPr="00B6655B">
              <w:t>BKP 1-9 gerundet auf 0.1 Mio CHF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5A9EE61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D242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36B2B3E8" w14:textId="77777777" w:rsidTr="00C23C66">
        <w:tc>
          <w:tcPr>
            <w:tcW w:w="2974" w:type="dxa"/>
          </w:tcPr>
          <w:p w14:paraId="6BA11D86" w14:textId="77777777" w:rsidR="00E661B5" w:rsidRPr="000D25D8" w:rsidRDefault="00E661B5" w:rsidP="00C23C66">
            <w:pPr>
              <w:pStyle w:val="berschrift4"/>
            </w:pPr>
            <w:r w:rsidRPr="002E469C">
              <w:t>Bauherrschaft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EF6968B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0585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5B0ED2B3" w14:textId="77777777" w:rsidTr="00C23C66">
        <w:tc>
          <w:tcPr>
            <w:tcW w:w="2974" w:type="dxa"/>
          </w:tcPr>
          <w:p w14:paraId="00AC970A" w14:textId="77777777" w:rsidR="00E661B5" w:rsidRPr="000D25D8" w:rsidRDefault="00E661B5" w:rsidP="00C23C66">
            <w:pPr>
              <w:pStyle w:val="berschrift4"/>
            </w:pPr>
            <w:r w:rsidRPr="002E469C">
              <w:t>Referenzperson, Tel.</w:t>
            </w:r>
            <w:r>
              <w:t>-Nr.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82B003E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51C6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196DB29A" w14:textId="77777777" w:rsidTr="00C23C66">
        <w:tc>
          <w:tcPr>
            <w:tcW w:w="2974" w:type="dxa"/>
          </w:tcPr>
          <w:p w14:paraId="62B5F897" w14:textId="77777777" w:rsidR="00E661B5" w:rsidRPr="000D25D8" w:rsidRDefault="00E661B5" w:rsidP="00C23C66">
            <w:pPr>
              <w:pStyle w:val="berschrift4"/>
            </w:pPr>
            <w:r w:rsidRPr="002E469C">
              <w:t>Funktion Referenzperson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A0E9158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CAAB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557478D9" w14:textId="77777777" w:rsidTr="00C23C66">
        <w:tc>
          <w:tcPr>
            <w:tcW w:w="2974" w:type="dxa"/>
          </w:tcPr>
          <w:p w14:paraId="2069856E" w14:textId="77777777" w:rsidR="00E661B5" w:rsidRPr="000D25D8" w:rsidRDefault="00E661B5" w:rsidP="00C23C66">
            <w:pPr>
              <w:pStyle w:val="berschrift4"/>
            </w:pPr>
            <w:r>
              <w:t>Kurzbeschrieb des Projekts in Stichworten: Bezug/Ähnlichkeit zur gestellten Aufgabe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B308B61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C77A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57F3099A" w14:textId="77777777" w:rsidTr="00C23C66">
        <w:tc>
          <w:tcPr>
            <w:tcW w:w="2974" w:type="dxa"/>
          </w:tcPr>
          <w:p w14:paraId="704CFB64" w14:textId="77777777" w:rsidR="00E661B5" w:rsidRPr="000D25D8" w:rsidRDefault="00E661B5" w:rsidP="00C23C66">
            <w:pPr>
              <w:pStyle w:val="berschrift4"/>
            </w:pPr>
            <w:r w:rsidRPr="002E469C"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4550E02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451B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</w:tbl>
    <w:p w14:paraId="7A5A69E8" w14:textId="77777777" w:rsidR="008E4CC0" w:rsidRDefault="008E4CC0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3013"/>
        <w:gridCol w:w="3223"/>
      </w:tblGrid>
      <w:tr w:rsidR="008E4CC0" w:rsidRPr="00F81012" w14:paraId="1D38D0A7" w14:textId="77777777" w:rsidTr="008E4CC0">
        <w:tc>
          <w:tcPr>
            <w:tcW w:w="9498" w:type="dxa"/>
            <w:gridSpan w:val="4"/>
            <w:shd w:val="clear" w:color="auto" w:fill="C6D9F1" w:themeFill="text2" w:themeFillTint="33"/>
          </w:tcPr>
          <w:p w14:paraId="2B48A6EE" w14:textId="3C4DF3AC" w:rsidR="008E4CC0" w:rsidRPr="00F81012" w:rsidRDefault="008E4CC0" w:rsidP="008E4CC0">
            <w:pPr>
              <w:pStyle w:val="berschrift3"/>
              <w:tabs>
                <w:tab w:val="left" w:pos="3261"/>
              </w:tabs>
              <w:spacing w:before="20" w:after="20"/>
            </w:pPr>
            <w:r>
              <w:lastRenderedPageBreak/>
              <w:t>Referenzprojekt A3</w:t>
            </w:r>
            <w:r>
              <w:tab/>
            </w:r>
            <w:r w:rsidRPr="008E4CC0">
              <w:rPr>
                <w:rStyle w:val="berschrift4Zchn"/>
                <w:sz w:val="22"/>
                <w:szCs w:val="22"/>
              </w:rPr>
              <w:t>Angaben gemäss Darstellung auf DIN A3 quer</w:t>
            </w:r>
          </w:p>
        </w:tc>
      </w:tr>
      <w:tr w:rsidR="008E4CC0" w:rsidRPr="008E4CC0" w14:paraId="6EA27871" w14:textId="77777777" w:rsidTr="00E661B5">
        <w:tc>
          <w:tcPr>
            <w:tcW w:w="2976" w:type="dxa"/>
          </w:tcPr>
          <w:p w14:paraId="27A9687E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91A6ABD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gridSpan w:val="2"/>
          </w:tcPr>
          <w:p w14:paraId="757D9AA4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</w:rPr>
            </w:pPr>
          </w:p>
        </w:tc>
      </w:tr>
      <w:tr w:rsidR="00E661B5" w:rsidRPr="00F81012" w14:paraId="52214FF9" w14:textId="77777777" w:rsidTr="00E661B5">
        <w:tc>
          <w:tcPr>
            <w:tcW w:w="2976" w:type="dxa"/>
          </w:tcPr>
          <w:p w14:paraId="16DF51ED" w14:textId="77777777" w:rsidR="00E661B5" w:rsidRPr="000D25D8" w:rsidRDefault="00E661B5" w:rsidP="00C23C66">
            <w:pPr>
              <w:pStyle w:val="berschrift4"/>
            </w:pPr>
            <w:r>
              <w:t>Name des Projekts,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569BE3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FC13" w14:textId="77777777" w:rsidR="00E661B5" w:rsidRPr="00E661B5" w:rsidRDefault="00E661B5" w:rsidP="00C23C66">
            <w:pPr>
              <w:pStyle w:val="NormalerText"/>
              <w:spacing w:before="60" w:after="60"/>
              <w:ind w:left="142"/>
              <w:rPr>
                <w:b/>
              </w:rPr>
            </w:pPr>
            <w:r w:rsidRPr="00E661B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1B5">
              <w:rPr>
                <w:b/>
              </w:rPr>
              <w:instrText xml:space="preserve"> FORMTEXT </w:instrText>
            </w:r>
            <w:r w:rsidRPr="00E661B5">
              <w:rPr>
                <w:b/>
              </w:rPr>
            </w:r>
            <w:r w:rsidRPr="00E661B5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Pr="00E661B5">
              <w:rPr>
                <w:b/>
              </w:rPr>
              <w:fldChar w:fldCharType="end"/>
            </w:r>
            <w:r w:rsidRPr="00E661B5">
              <w:rPr>
                <w:b/>
              </w:rPr>
              <w:tab/>
            </w:r>
          </w:p>
        </w:tc>
      </w:tr>
      <w:tr w:rsidR="00E661B5" w:rsidRPr="00F81012" w14:paraId="08F878D6" w14:textId="77777777" w:rsidTr="00E661B5">
        <w:tc>
          <w:tcPr>
            <w:tcW w:w="2976" w:type="dxa"/>
          </w:tcPr>
          <w:p w14:paraId="6305F2F3" w14:textId="77777777" w:rsidR="00E661B5" w:rsidRPr="000D25D8" w:rsidRDefault="00E661B5" w:rsidP="00C23C66">
            <w:pPr>
              <w:pStyle w:val="berschrift4"/>
            </w:pPr>
            <w:r>
              <w:t>Nutzung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64638E7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F3F2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632BD9F9" w14:textId="77777777" w:rsidTr="00E661B5">
        <w:tc>
          <w:tcPr>
            <w:tcW w:w="2976" w:type="dxa"/>
          </w:tcPr>
          <w:p w14:paraId="3F406F33" w14:textId="77777777" w:rsidR="00E661B5" w:rsidRPr="000D25D8" w:rsidRDefault="00E661B5" w:rsidP="00C23C66">
            <w:pPr>
              <w:pStyle w:val="berschrift4"/>
            </w:pPr>
            <w:r w:rsidRPr="002E469C">
              <w:t>Zeitraum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5F6DFFB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5B9B" w14:textId="77777777" w:rsidR="00E661B5" w:rsidRDefault="00E661B5" w:rsidP="00C23C66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Planung: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  <w:p w14:paraId="67F5FE5B" w14:textId="77777777" w:rsidR="00E661B5" w:rsidRPr="00F81012" w:rsidRDefault="00E661B5" w:rsidP="00C23C66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Realisierung:</w:t>
            </w:r>
            <w:r w:rsidRPr="00E661B5">
              <w:rPr>
                <w:rFonts w:ascii="Arial Narrow" w:hAnsi="Arial Narrow"/>
                <w:sz w:val="20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661B5" w:rsidRPr="00F81012" w14:paraId="0BBC1420" w14:textId="77777777" w:rsidTr="00E661B5">
        <w:tc>
          <w:tcPr>
            <w:tcW w:w="2976" w:type="dxa"/>
          </w:tcPr>
          <w:p w14:paraId="24561B65" w14:textId="77777777" w:rsidR="00E661B5" w:rsidRPr="000D25D8" w:rsidRDefault="00E661B5" w:rsidP="00C23C66">
            <w:pPr>
              <w:pStyle w:val="berschrift4"/>
            </w:pPr>
            <w:r w:rsidRPr="005A5081">
              <w:rPr>
                <w:lang w:val="de-DE" w:bidi="x-none"/>
              </w:rPr>
              <w:t>Funktion des Bewerbenden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665C7C9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388B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24BCE0CE" w14:textId="77777777" w:rsidTr="00E661B5">
        <w:tc>
          <w:tcPr>
            <w:tcW w:w="2976" w:type="dxa"/>
          </w:tcPr>
          <w:p w14:paraId="495CCB1E" w14:textId="77777777" w:rsidR="00E661B5" w:rsidRPr="000D25D8" w:rsidRDefault="00E661B5" w:rsidP="00C23C66">
            <w:pPr>
              <w:pStyle w:val="berschrift4"/>
            </w:pPr>
            <w:r w:rsidRPr="008E4CC0">
              <w:t>Bausumme</w:t>
            </w:r>
            <w:r>
              <w:br/>
            </w:r>
            <w:r w:rsidRPr="00B6655B">
              <w:t>BKP 1-9 gerundet auf 0.1 Mio CHF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7E92048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3097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15515B2F" w14:textId="77777777" w:rsidTr="00E661B5">
        <w:tc>
          <w:tcPr>
            <w:tcW w:w="2976" w:type="dxa"/>
          </w:tcPr>
          <w:p w14:paraId="7D091167" w14:textId="77777777" w:rsidR="00E661B5" w:rsidRPr="000D25D8" w:rsidRDefault="00E661B5" w:rsidP="00C23C66">
            <w:pPr>
              <w:pStyle w:val="berschrift4"/>
            </w:pPr>
            <w:r w:rsidRPr="002E469C">
              <w:t>Bauherrschaft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FEDA310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8663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4D4813B4" w14:textId="77777777" w:rsidTr="00E661B5">
        <w:tc>
          <w:tcPr>
            <w:tcW w:w="2976" w:type="dxa"/>
          </w:tcPr>
          <w:p w14:paraId="6D23DE08" w14:textId="77777777" w:rsidR="00E661B5" w:rsidRPr="000D25D8" w:rsidRDefault="00E661B5" w:rsidP="00C23C66">
            <w:pPr>
              <w:pStyle w:val="berschrift4"/>
            </w:pPr>
            <w:r w:rsidRPr="002E469C">
              <w:t>Referenzperson, Tel.</w:t>
            </w:r>
            <w:r>
              <w:t>-Nr.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409CF72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09AD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4813ADF1" w14:textId="77777777" w:rsidTr="00E661B5">
        <w:tc>
          <w:tcPr>
            <w:tcW w:w="2976" w:type="dxa"/>
          </w:tcPr>
          <w:p w14:paraId="6128C2C5" w14:textId="77777777" w:rsidR="00E661B5" w:rsidRPr="000D25D8" w:rsidRDefault="00E661B5" w:rsidP="00C23C66">
            <w:pPr>
              <w:pStyle w:val="berschrift4"/>
            </w:pPr>
            <w:r w:rsidRPr="002E469C">
              <w:t>Funktion Referenzperson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3C4EC5C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C7BBB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67DB81D9" w14:textId="77777777" w:rsidTr="00E661B5">
        <w:tc>
          <w:tcPr>
            <w:tcW w:w="2976" w:type="dxa"/>
          </w:tcPr>
          <w:p w14:paraId="3604DDCE" w14:textId="77777777" w:rsidR="00E661B5" w:rsidRPr="000D25D8" w:rsidRDefault="00E661B5" w:rsidP="00C23C66">
            <w:pPr>
              <w:pStyle w:val="berschrift4"/>
            </w:pPr>
            <w:r>
              <w:t>Kurzbeschrieb des Projekts in Stichworten: Bezug/Ähnlichkeit zur gestellten Aufgabe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3BDE6D9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09D1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61B5" w:rsidRPr="00F81012" w14:paraId="769CEAB6" w14:textId="77777777" w:rsidTr="00E661B5">
        <w:tc>
          <w:tcPr>
            <w:tcW w:w="2976" w:type="dxa"/>
          </w:tcPr>
          <w:p w14:paraId="6B114363" w14:textId="77777777" w:rsidR="00E661B5" w:rsidRPr="000D25D8" w:rsidRDefault="00E661B5" w:rsidP="00C23C66">
            <w:pPr>
              <w:pStyle w:val="berschrift4"/>
            </w:pPr>
            <w:r w:rsidRPr="002E469C"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5319D7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FDBB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8E4CC0" w:rsidRPr="00F81012" w14:paraId="08137678" w14:textId="77777777" w:rsidTr="00E661B5">
        <w:tc>
          <w:tcPr>
            <w:tcW w:w="2976" w:type="dxa"/>
          </w:tcPr>
          <w:p w14:paraId="753FA468" w14:textId="7EE38B0D" w:rsidR="008E4CC0" w:rsidRPr="000D25D8" w:rsidRDefault="008E4CC0" w:rsidP="008E4CC0">
            <w:pPr>
              <w:pStyle w:val="berschrift3"/>
            </w:pPr>
          </w:p>
        </w:tc>
        <w:tc>
          <w:tcPr>
            <w:tcW w:w="286" w:type="dxa"/>
          </w:tcPr>
          <w:p w14:paraId="25932557" w14:textId="77777777" w:rsidR="008E4CC0" w:rsidRPr="00F81012" w:rsidRDefault="008E4CC0" w:rsidP="008E4CC0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</w:tcPr>
          <w:p w14:paraId="190C4DDA" w14:textId="77777777" w:rsidR="008E4CC0" w:rsidRPr="00F81012" w:rsidRDefault="008E4CC0" w:rsidP="008E4CC0">
            <w:pPr>
              <w:pStyle w:val="NormalerText"/>
            </w:pPr>
          </w:p>
        </w:tc>
      </w:tr>
      <w:tr w:rsidR="008E4CC0" w:rsidRPr="00F81012" w14:paraId="2A113370" w14:textId="77777777" w:rsidTr="008E4CC0">
        <w:tc>
          <w:tcPr>
            <w:tcW w:w="9498" w:type="dxa"/>
            <w:gridSpan w:val="4"/>
            <w:shd w:val="clear" w:color="auto" w:fill="C6D9F1" w:themeFill="text2" w:themeFillTint="33"/>
          </w:tcPr>
          <w:p w14:paraId="3A88B840" w14:textId="6DB29BFB" w:rsidR="008E4CC0" w:rsidRPr="00F81012" w:rsidRDefault="008E4CC0" w:rsidP="008E4CC0">
            <w:pPr>
              <w:pStyle w:val="berschrift3"/>
              <w:tabs>
                <w:tab w:val="left" w:pos="3261"/>
              </w:tabs>
              <w:spacing w:before="20" w:after="20"/>
            </w:pPr>
            <w:r>
              <w:t>Referenzen des Teams</w:t>
            </w:r>
            <w:r>
              <w:tab/>
            </w:r>
          </w:p>
        </w:tc>
      </w:tr>
      <w:tr w:rsidR="008E4CC0" w:rsidRPr="008E4CC0" w14:paraId="47A619D6" w14:textId="77777777" w:rsidTr="00E661B5">
        <w:tc>
          <w:tcPr>
            <w:tcW w:w="2976" w:type="dxa"/>
          </w:tcPr>
          <w:p w14:paraId="70EF0E66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E086088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gridSpan w:val="2"/>
          </w:tcPr>
          <w:p w14:paraId="426C1673" w14:textId="77777777" w:rsidR="008E4CC0" w:rsidRPr="008E4CC0" w:rsidRDefault="008E4CC0" w:rsidP="008E4CC0">
            <w:pPr>
              <w:pStyle w:val="Blockabstand"/>
              <w:rPr>
                <w:sz w:val="16"/>
                <w:szCs w:val="16"/>
              </w:rPr>
            </w:pPr>
          </w:p>
        </w:tc>
      </w:tr>
      <w:tr w:rsidR="00471054" w:rsidRPr="00F81012" w14:paraId="33AA0329" w14:textId="77777777" w:rsidTr="00F137C9">
        <w:tc>
          <w:tcPr>
            <w:tcW w:w="2976" w:type="dxa"/>
          </w:tcPr>
          <w:p w14:paraId="55063111" w14:textId="66371964" w:rsidR="00471054" w:rsidRPr="000D25D8" w:rsidRDefault="00471054" w:rsidP="00471054">
            <w:pPr>
              <w:pStyle w:val="berschrift4"/>
            </w:pPr>
            <w:r>
              <w:rPr>
                <w:lang w:val="de-DE"/>
              </w:rPr>
              <w:t>Haben Sie bereits mit den Mitgliedern Ihres Teams zusammengearbeitet?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9952A52" w14:textId="77777777" w:rsidR="00471054" w:rsidRPr="00F81012" w:rsidRDefault="00471054" w:rsidP="008E4CC0">
            <w:pPr>
              <w:pStyle w:val="berschrift4"/>
              <w:rPr>
                <w:lang w:val="de-DE"/>
              </w:rPr>
            </w:pPr>
          </w:p>
        </w:tc>
        <w:tc>
          <w:tcPr>
            <w:tcW w:w="30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858121" w14:textId="10C6B120" w:rsidR="00471054" w:rsidRPr="00F81012" w:rsidRDefault="00471054" w:rsidP="00E661B5">
            <w:pPr>
              <w:pStyle w:val="NormalerText"/>
              <w:spacing w:before="60"/>
              <w:ind w:left="142"/>
            </w:pPr>
            <w:r w:rsidRPr="00E661B5">
              <w:rPr>
                <w:rFonts w:ascii="Arial Narrow" w:hAnsi="Arial Narrow"/>
              </w:rPr>
              <w:t>Ja</w:t>
            </w:r>
            <w:r>
              <w:t xml:space="preserve">    </w:t>
            </w:r>
            <w:r w:rsidR="00E661B5">
              <w:rPr>
                <w:sz w:val="28"/>
                <w:szCs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2"/>
            <w:r w:rsidR="00E661B5"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 w:rsidR="00E661B5">
              <w:rPr>
                <w:sz w:val="28"/>
                <w:szCs w:val="28"/>
              </w:rPr>
              <w:fldChar w:fldCharType="end"/>
            </w:r>
            <w:bookmarkEnd w:id="9"/>
          </w:p>
        </w:tc>
        <w:tc>
          <w:tcPr>
            <w:tcW w:w="32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793B3" w14:textId="34F92DCC" w:rsidR="00471054" w:rsidRPr="00F81012" w:rsidRDefault="00471054" w:rsidP="00E661B5">
            <w:pPr>
              <w:pStyle w:val="NormalerText"/>
              <w:spacing w:before="60"/>
              <w:ind w:left="142"/>
            </w:pPr>
            <w:r w:rsidRPr="00E661B5">
              <w:rPr>
                <w:rFonts w:ascii="Arial Narrow" w:hAnsi="Arial Narrow"/>
              </w:rPr>
              <w:t>Nein</w:t>
            </w:r>
            <w:r>
              <w:t xml:space="preserve">    </w:t>
            </w:r>
            <w:r w:rsidR="00E661B5">
              <w:rPr>
                <w:sz w:val="28"/>
                <w:szCs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61B5"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 w:rsidR="00E661B5">
              <w:rPr>
                <w:sz w:val="28"/>
                <w:szCs w:val="28"/>
              </w:rPr>
              <w:fldChar w:fldCharType="end"/>
            </w:r>
          </w:p>
        </w:tc>
      </w:tr>
      <w:tr w:rsidR="00471054" w:rsidRPr="00F81012" w14:paraId="5B09B441" w14:textId="77777777" w:rsidTr="00F137C9">
        <w:tc>
          <w:tcPr>
            <w:tcW w:w="2976" w:type="dxa"/>
          </w:tcPr>
          <w:p w14:paraId="3CD8D680" w14:textId="77777777" w:rsidR="00471054" w:rsidRPr="005A5081" w:rsidRDefault="00471054" w:rsidP="00471054">
            <w:pPr>
              <w:pStyle w:val="Blockabstand"/>
              <w:rPr>
                <w:lang w:val="de-DE"/>
              </w:rPr>
            </w:pPr>
          </w:p>
        </w:tc>
        <w:tc>
          <w:tcPr>
            <w:tcW w:w="286" w:type="dxa"/>
          </w:tcPr>
          <w:p w14:paraId="65A9BB53" w14:textId="77777777" w:rsidR="00471054" w:rsidRPr="00F81012" w:rsidRDefault="00471054" w:rsidP="00471054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</w:tcBorders>
          </w:tcPr>
          <w:p w14:paraId="3B843C4A" w14:textId="77777777" w:rsidR="00471054" w:rsidRPr="00740639" w:rsidRDefault="00471054" w:rsidP="00471054">
            <w:pPr>
              <w:pStyle w:val="Blockabstand"/>
              <w:rPr>
                <w:u w:val="single"/>
              </w:rPr>
            </w:pPr>
          </w:p>
        </w:tc>
      </w:tr>
      <w:tr w:rsidR="00E661B5" w:rsidRPr="00F81012" w14:paraId="2F630869" w14:textId="77777777" w:rsidTr="00C23C66">
        <w:tc>
          <w:tcPr>
            <w:tcW w:w="2976" w:type="dxa"/>
          </w:tcPr>
          <w:p w14:paraId="14EBB314" w14:textId="5168EB64" w:rsidR="00E661B5" w:rsidRPr="000D25D8" w:rsidRDefault="00E661B5" w:rsidP="00C23C66">
            <w:pPr>
              <w:pStyle w:val="berschrift4"/>
            </w:pPr>
            <w:r>
              <w:rPr>
                <w:lang w:val="de-DE"/>
              </w:rPr>
              <w:t>Was für Projekte mit welchen Teammitgliedern waren dies: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141CD60" w14:textId="77777777" w:rsidR="00E661B5" w:rsidRPr="00F81012" w:rsidRDefault="00E661B5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9DD0" w14:textId="77777777" w:rsidR="00E661B5" w:rsidRPr="00F81012" w:rsidRDefault="00E661B5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</w:tbl>
    <w:p w14:paraId="78413D48" w14:textId="77777777" w:rsidR="00C23C66" w:rsidRDefault="00C23C66">
      <w:pPr>
        <w:sectPr w:rsidR="00C23C66" w:rsidSect="00DC1FAE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C23C66" w:rsidRPr="00F81012" w14:paraId="358EAE76" w14:textId="77777777" w:rsidTr="003811A7">
        <w:tc>
          <w:tcPr>
            <w:tcW w:w="2976" w:type="dxa"/>
          </w:tcPr>
          <w:p w14:paraId="79D8E857" w14:textId="77777777" w:rsidR="00C23C66" w:rsidRPr="000D25D8" w:rsidRDefault="00C23C66" w:rsidP="00C23C66">
            <w:pPr>
              <w:pStyle w:val="berschrift4"/>
            </w:pPr>
          </w:p>
        </w:tc>
        <w:tc>
          <w:tcPr>
            <w:tcW w:w="286" w:type="dxa"/>
          </w:tcPr>
          <w:p w14:paraId="1156551C" w14:textId="77777777" w:rsidR="00C23C66" w:rsidRPr="00F81012" w:rsidRDefault="00C23C66" w:rsidP="00C23C66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380BBE42" w14:textId="77777777" w:rsidR="00C23C66" w:rsidRPr="00A27D90" w:rsidRDefault="00C23C66" w:rsidP="00C23C66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C23C66" w:rsidRPr="00584884" w14:paraId="643B7F29" w14:textId="77777777" w:rsidTr="003811A7">
        <w:tc>
          <w:tcPr>
            <w:tcW w:w="2976" w:type="dxa"/>
          </w:tcPr>
          <w:p w14:paraId="3DC7BF75" w14:textId="77777777" w:rsidR="00C23C66" w:rsidRPr="003279C1" w:rsidRDefault="00C23C66" w:rsidP="00C23C66">
            <w:pPr>
              <w:pStyle w:val="berschrift3"/>
            </w:pPr>
          </w:p>
        </w:tc>
        <w:tc>
          <w:tcPr>
            <w:tcW w:w="286" w:type="dxa"/>
          </w:tcPr>
          <w:p w14:paraId="3308B622" w14:textId="77777777" w:rsidR="00C23C66" w:rsidRPr="00584884" w:rsidRDefault="00C23C66" w:rsidP="00C23C66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70400CE4" w14:textId="58D92550" w:rsidR="00C23C66" w:rsidRPr="00584884" w:rsidRDefault="00C23C66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B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Baumanagement</w:t>
            </w:r>
            <w:r>
              <w:rPr>
                <w:sz w:val="56"/>
                <w:szCs w:val="56"/>
                <w:lang w:val="de-DE" w:bidi="x-none"/>
              </w:rPr>
              <w:t xml:space="preserve"> </w:t>
            </w:r>
          </w:p>
        </w:tc>
      </w:tr>
      <w:tr w:rsidR="00C23C66" w:rsidRPr="00F81012" w14:paraId="5BE20EE4" w14:textId="77777777" w:rsidTr="003811A7">
        <w:tc>
          <w:tcPr>
            <w:tcW w:w="2976" w:type="dxa"/>
          </w:tcPr>
          <w:p w14:paraId="598A3D4E" w14:textId="77777777" w:rsidR="00C23C66" w:rsidRPr="000D25D8" w:rsidRDefault="00C23C66" w:rsidP="00C23C66">
            <w:pPr>
              <w:pStyle w:val="berschrift2"/>
            </w:pPr>
          </w:p>
        </w:tc>
        <w:tc>
          <w:tcPr>
            <w:tcW w:w="286" w:type="dxa"/>
          </w:tcPr>
          <w:p w14:paraId="275ECB61" w14:textId="77777777" w:rsidR="00C23C66" w:rsidRPr="00F81012" w:rsidRDefault="00C23C66" w:rsidP="00C23C66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7AAD0D3E" w14:textId="77777777" w:rsidR="00C23C66" w:rsidRPr="005E1BC8" w:rsidRDefault="00C23C66" w:rsidP="00C23C66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C23C66" w:rsidRPr="00F81012" w14:paraId="70B0A3A5" w14:textId="77777777" w:rsidTr="003811A7">
        <w:tc>
          <w:tcPr>
            <w:tcW w:w="2976" w:type="dxa"/>
          </w:tcPr>
          <w:p w14:paraId="0A6214FA" w14:textId="77777777" w:rsidR="00C23C66" w:rsidRPr="000D25D8" w:rsidRDefault="00C23C66" w:rsidP="00C23C66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6FCB6D9E" w14:textId="77777777" w:rsidR="00C23C66" w:rsidRPr="00F81012" w:rsidRDefault="00C23C66" w:rsidP="00C23C66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6A394C71" w14:textId="77777777" w:rsidR="00C23C66" w:rsidRPr="003811A7" w:rsidRDefault="00C23C66" w:rsidP="00C23C66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3336899B" w14:textId="77777777" w:rsidR="00C23C66" w:rsidRPr="003811A7" w:rsidRDefault="00C23C66" w:rsidP="00C23C66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4E49D121" w14:textId="77777777" w:rsidR="00C23C66" w:rsidRPr="003811A7" w:rsidRDefault="00C23C66" w:rsidP="00C23C66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00E8C652" w14:textId="7BB47FD2" w:rsidR="00C23C66" w:rsidRPr="003811A7" w:rsidRDefault="00C23C66" w:rsidP="00C23C66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</w:t>
            </w:r>
            <w:r w:rsidR="00A425A8" w:rsidRPr="003811A7">
              <w:rPr>
                <w:color w:val="000000" w:themeColor="text1"/>
                <w:sz w:val="20"/>
              </w:rPr>
              <w:t>;</w:t>
            </w:r>
          </w:p>
          <w:p w14:paraId="7D0CD768" w14:textId="77777777" w:rsidR="00C23C66" w:rsidRPr="003811A7" w:rsidRDefault="00C23C66" w:rsidP="00C23C66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62B85C03" w14:textId="77777777" w:rsidTr="003811A7">
        <w:tc>
          <w:tcPr>
            <w:tcW w:w="2976" w:type="dxa"/>
          </w:tcPr>
          <w:p w14:paraId="5A348E15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2D3B96E5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62188BCF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69F863E6" w14:textId="77777777" w:rsidTr="003811A7">
        <w:tc>
          <w:tcPr>
            <w:tcW w:w="2976" w:type="dxa"/>
          </w:tcPr>
          <w:p w14:paraId="55AEDACC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00C99AE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6C51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199B3A77" w14:textId="77777777" w:rsidTr="003811A7">
        <w:tc>
          <w:tcPr>
            <w:tcW w:w="2976" w:type="dxa"/>
          </w:tcPr>
          <w:p w14:paraId="2DF6F7CF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768D8714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2E840407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66044856" w14:textId="77777777" w:rsidTr="003811A7">
        <w:tc>
          <w:tcPr>
            <w:tcW w:w="2976" w:type="dxa"/>
          </w:tcPr>
          <w:p w14:paraId="3A495260" w14:textId="72588AC5" w:rsidR="003811A7" w:rsidRPr="000D25D8" w:rsidRDefault="003811A7" w:rsidP="003811A7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9EA0212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342C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23C66" w:rsidRPr="003811A7" w14:paraId="46EF6A12" w14:textId="77777777" w:rsidTr="003811A7">
        <w:tc>
          <w:tcPr>
            <w:tcW w:w="2976" w:type="dxa"/>
          </w:tcPr>
          <w:p w14:paraId="4382E7DA" w14:textId="77777777" w:rsidR="00C23C66" w:rsidRPr="003811A7" w:rsidRDefault="00C23C66" w:rsidP="00C23C66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0057A3A" w14:textId="77777777" w:rsidR="00C23C66" w:rsidRPr="003811A7" w:rsidRDefault="00C23C66" w:rsidP="00C23C66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3D2EC95B" w14:textId="77777777" w:rsidR="00C23C66" w:rsidRPr="003811A7" w:rsidRDefault="00C23C66" w:rsidP="00C23C66">
            <w:pPr>
              <w:pStyle w:val="Blockabstand"/>
              <w:rPr>
                <w:sz w:val="16"/>
                <w:szCs w:val="16"/>
              </w:rPr>
            </w:pPr>
          </w:p>
        </w:tc>
      </w:tr>
      <w:tr w:rsidR="00C23C66" w:rsidRPr="00F81012" w14:paraId="6B155E21" w14:textId="77777777" w:rsidTr="003811A7">
        <w:tc>
          <w:tcPr>
            <w:tcW w:w="2976" w:type="dxa"/>
          </w:tcPr>
          <w:p w14:paraId="69C50F5A" w14:textId="77777777" w:rsidR="00C23C66" w:rsidRPr="000D25D8" w:rsidRDefault="00C23C66" w:rsidP="00C23C66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7EACF3B" w14:textId="77777777" w:rsidR="00C23C66" w:rsidRPr="00F81012" w:rsidRDefault="00C23C66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D49E" w14:textId="77777777" w:rsidR="00C23C66" w:rsidRPr="00F81012" w:rsidRDefault="00C23C66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23C66" w:rsidRPr="003811A7" w14:paraId="5FD6125D" w14:textId="77777777" w:rsidTr="003811A7">
        <w:tc>
          <w:tcPr>
            <w:tcW w:w="2976" w:type="dxa"/>
          </w:tcPr>
          <w:p w14:paraId="2DC902B0" w14:textId="77777777" w:rsidR="00C23C66" w:rsidRPr="003811A7" w:rsidRDefault="00C23C66" w:rsidP="00C23C66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378E698" w14:textId="77777777" w:rsidR="00C23C66" w:rsidRPr="003811A7" w:rsidRDefault="00C23C66" w:rsidP="00C23C66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203301BA" w14:textId="77777777" w:rsidR="00C23C66" w:rsidRPr="003811A7" w:rsidRDefault="00C23C66" w:rsidP="00C23C66">
            <w:pPr>
              <w:pStyle w:val="Blockabstand"/>
              <w:rPr>
                <w:sz w:val="16"/>
                <w:szCs w:val="16"/>
              </w:rPr>
            </w:pPr>
          </w:p>
        </w:tc>
      </w:tr>
      <w:tr w:rsidR="00C23C66" w:rsidRPr="00F81012" w14:paraId="74D36B7E" w14:textId="77777777" w:rsidTr="003811A7">
        <w:tc>
          <w:tcPr>
            <w:tcW w:w="2976" w:type="dxa"/>
          </w:tcPr>
          <w:p w14:paraId="328B52CD" w14:textId="77777777" w:rsidR="00C23C66" w:rsidRPr="000D25D8" w:rsidRDefault="00C23C66" w:rsidP="00C23C66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5F45439" w14:textId="77777777" w:rsidR="00C23C66" w:rsidRPr="00F81012" w:rsidRDefault="00C23C66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C8B4" w14:textId="77777777" w:rsidR="00C23C66" w:rsidRPr="00F81012" w:rsidRDefault="00C23C66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23C66" w:rsidRPr="00F81012" w14:paraId="3482DB40" w14:textId="77777777" w:rsidTr="003811A7">
        <w:tc>
          <w:tcPr>
            <w:tcW w:w="2976" w:type="dxa"/>
          </w:tcPr>
          <w:p w14:paraId="6DCFB343" w14:textId="77777777" w:rsidR="00C23C66" w:rsidRPr="000D25D8" w:rsidRDefault="00C23C66" w:rsidP="00C23C66">
            <w:pPr>
              <w:pStyle w:val="Blockabstand"/>
            </w:pPr>
          </w:p>
        </w:tc>
        <w:tc>
          <w:tcPr>
            <w:tcW w:w="286" w:type="dxa"/>
          </w:tcPr>
          <w:p w14:paraId="541D0028" w14:textId="77777777" w:rsidR="00C23C66" w:rsidRPr="00F81012" w:rsidRDefault="00C23C66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</w:tcBorders>
          </w:tcPr>
          <w:p w14:paraId="779BF13E" w14:textId="77777777" w:rsidR="00C23C66" w:rsidRPr="00F81012" w:rsidRDefault="00C23C66" w:rsidP="00C23C66">
            <w:pPr>
              <w:pStyle w:val="Blockabstand"/>
            </w:pPr>
          </w:p>
        </w:tc>
      </w:tr>
      <w:tr w:rsidR="00C23C66" w:rsidRPr="00F81012" w14:paraId="75D1C243" w14:textId="77777777" w:rsidTr="003811A7">
        <w:tc>
          <w:tcPr>
            <w:tcW w:w="2976" w:type="dxa"/>
          </w:tcPr>
          <w:p w14:paraId="43611B69" w14:textId="77777777" w:rsidR="00C23C66" w:rsidRPr="000D25D8" w:rsidRDefault="00C23C66" w:rsidP="00C23C66">
            <w:pPr>
              <w:pStyle w:val="Kapitelabstand"/>
            </w:pPr>
          </w:p>
        </w:tc>
        <w:tc>
          <w:tcPr>
            <w:tcW w:w="286" w:type="dxa"/>
          </w:tcPr>
          <w:p w14:paraId="7F65705E" w14:textId="77777777" w:rsidR="00C23C66" w:rsidRPr="00F81012" w:rsidRDefault="00C23C66" w:rsidP="00C23C66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7194D58F" w14:textId="002D09B7" w:rsidR="00C23C66" w:rsidRPr="003811A7" w:rsidRDefault="00C23C66" w:rsidP="00C23C66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73489034" w14:textId="77777777" w:rsidR="00C23C66" w:rsidRDefault="00C23C66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C23C66" w:rsidRPr="00F81012" w14:paraId="0D00C55E" w14:textId="77777777" w:rsidTr="00C23C66">
        <w:tc>
          <w:tcPr>
            <w:tcW w:w="9498" w:type="dxa"/>
            <w:gridSpan w:val="10"/>
            <w:shd w:val="clear" w:color="auto" w:fill="C6D9F1" w:themeFill="text2" w:themeFillTint="33"/>
          </w:tcPr>
          <w:p w14:paraId="41D11433" w14:textId="26DD45F7" w:rsidR="00C23C66" w:rsidRPr="00F81012" w:rsidRDefault="00C23C66" w:rsidP="00C23C66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>
              <w:t>Baumanagement</w:t>
            </w:r>
          </w:p>
        </w:tc>
      </w:tr>
      <w:tr w:rsidR="00C23C66" w:rsidRPr="00F81012" w14:paraId="2DF1CC2E" w14:textId="77777777" w:rsidTr="00C23C66">
        <w:tc>
          <w:tcPr>
            <w:tcW w:w="2972" w:type="dxa"/>
            <w:gridSpan w:val="2"/>
          </w:tcPr>
          <w:p w14:paraId="71A05CA5" w14:textId="77777777" w:rsidR="00C23C66" w:rsidRPr="000D25D8" w:rsidRDefault="00C23C66" w:rsidP="00C23C66">
            <w:pPr>
              <w:pStyle w:val="Blockabstand"/>
            </w:pPr>
          </w:p>
        </w:tc>
        <w:tc>
          <w:tcPr>
            <w:tcW w:w="286" w:type="dxa"/>
          </w:tcPr>
          <w:p w14:paraId="300F1A4E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E70FF9F" w14:textId="77777777" w:rsidR="00C23C66" w:rsidRPr="00F05C05" w:rsidRDefault="00C23C66" w:rsidP="00C23C66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600B5612" w14:textId="77777777" w:rsidR="00C23C66" w:rsidRPr="00F81012" w:rsidRDefault="00C23C66" w:rsidP="00C23C66">
            <w:pPr>
              <w:pStyle w:val="berschrift4"/>
              <w:spacing w:before="60"/>
            </w:pPr>
            <w:r>
              <w:t>bitte ankreuzen</w:t>
            </w:r>
          </w:p>
        </w:tc>
      </w:tr>
      <w:tr w:rsidR="00C23C66" w:rsidRPr="00F81012" w14:paraId="6F57D28F" w14:textId="77777777" w:rsidTr="00C23C66">
        <w:tc>
          <w:tcPr>
            <w:tcW w:w="2972" w:type="dxa"/>
            <w:gridSpan w:val="2"/>
          </w:tcPr>
          <w:p w14:paraId="3032B9CF" w14:textId="77777777" w:rsidR="00C23C66" w:rsidRPr="000D25D8" w:rsidRDefault="00C23C66" w:rsidP="00C23C66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250EFD69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B1C7C5C" w14:textId="77777777" w:rsidR="00C23C66" w:rsidRPr="00F05C05" w:rsidRDefault="00C23C66" w:rsidP="00C23C66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1EDBBFBF" w14:textId="77777777" w:rsidR="00C23C66" w:rsidRPr="00F81012" w:rsidRDefault="00C23C66" w:rsidP="00C23C66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C23C66" w:rsidRPr="00F81012" w14:paraId="689E07F8" w14:textId="77777777" w:rsidTr="00C23C66">
        <w:tc>
          <w:tcPr>
            <w:tcW w:w="2972" w:type="dxa"/>
            <w:gridSpan w:val="2"/>
          </w:tcPr>
          <w:p w14:paraId="17359F6E" w14:textId="77777777" w:rsidR="00C23C66" w:rsidRPr="000D25D8" w:rsidRDefault="00C23C66" w:rsidP="00C23C66">
            <w:pPr>
              <w:pStyle w:val="berschrift3"/>
            </w:pPr>
          </w:p>
        </w:tc>
        <w:tc>
          <w:tcPr>
            <w:tcW w:w="286" w:type="dxa"/>
          </w:tcPr>
          <w:p w14:paraId="7F31EC97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394E4E73" w14:textId="77777777" w:rsidR="00C23C66" w:rsidRPr="00F05C05" w:rsidRDefault="00C23C66" w:rsidP="00C23C66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0C245358" w14:textId="77777777" w:rsidR="00C23C66" w:rsidRPr="00F81012" w:rsidRDefault="00C23C66" w:rsidP="00C23C66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C23C66" w:rsidRPr="00F81012" w14:paraId="7DA79880" w14:textId="77777777" w:rsidTr="00C23C66">
        <w:tc>
          <w:tcPr>
            <w:tcW w:w="2972" w:type="dxa"/>
            <w:gridSpan w:val="2"/>
          </w:tcPr>
          <w:p w14:paraId="11A4AD5B" w14:textId="77777777" w:rsidR="00C23C66" w:rsidRPr="000D25D8" w:rsidRDefault="00C23C66" w:rsidP="00C23C66">
            <w:pPr>
              <w:pStyle w:val="berschrift3"/>
            </w:pPr>
          </w:p>
        </w:tc>
        <w:tc>
          <w:tcPr>
            <w:tcW w:w="286" w:type="dxa"/>
          </w:tcPr>
          <w:p w14:paraId="759B43FD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608C2922" w14:textId="77777777" w:rsidR="00C23C66" w:rsidRPr="00F05C05" w:rsidRDefault="00C23C66" w:rsidP="00C23C66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7C12F0AA" w14:textId="77777777" w:rsidR="00C23C66" w:rsidRPr="00F81012" w:rsidRDefault="00C23C66" w:rsidP="00C23C66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C23C66" w:rsidRPr="00F81012" w14:paraId="59AC1377" w14:textId="77777777" w:rsidTr="00C23C66">
        <w:tc>
          <w:tcPr>
            <w:tcW w:w="2972" w:type="dxa"/>
            <w:gridSpan w:val="2"/>
          </w:tcPr>
          <w:p w14:paraId="6490AA52" w14:textId="77777777" w:rsidR="00C23C66" w:rsidRPr="000D25D8" w:rsidRDefault="00C23C66" w:rsidP="00C23C66">
            <w:pPr>
              <w:pStyle w:val="Blockabstand"/>
            </w:pPr>
          </w:p>
        </w:tc>
        <w:tc>
          <w:tcPr>
            <w:tcW w:w="286" w:type="dxa"/>
          </w:tcPr>
          <w:p w14:paraId="1CE2FB6F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AD49D87" w14:textId="77777777" w:rsidR="00C23C66" w:rsidRPr="00F81012" w:rsidRDefault="00C23C66" w:rsidP="00C23C66">
            <w:pPr>
              <w:pStyle w:val="Blockabstand"/>
            </w:pPr>
          </w:p>
        </w:tc>
      </w:tr>
      <w:tr w:rsidR="00C23C66" w:rsidRPr="00F81012" w14:paraId="272678FC" w14:textId="77777777" w:rsidTr="00C23C66">
        <w:tc>
          <w:tcPr>
            <w:tcW w:w="2972" w:type="dxa"/>
            <w:gridSpan w:val="2"/>
          </w:tcPr>
          <w:p w14:paraId="0240B552" w14:textId="77777777" w:rsidR="00C23C66" w:rsidRPr="000D25D8" w:rsidRDefault="00C23C66" w:rsidP="00C23C66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0778AE02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BB84471" w14:textId="77777777" w:rsidR="00C23C66" w:rsidRPr="00F81012" w:rsidRDefault="00C23C66" w:rsidP="00C23C66">
            <w:pPr>
              <w:pStyle w:val="NormalerText"/>
            </w:pPr>
          </w:p>
        </w:tc>
      </w:tr>
      <w:tr w:rsidR="00C23C66" w:rsidRPr="00F81012" w14:paraId="56C388A7" w14:textId="77777777" w:rsidTr="00C23C66">
        <w:tc>
          <w:tcPr>
            <w:tcW w:w="2972" w:type="dxa"/>
            <w:gridSpan w:val="2"/>
          </w:tcPr>
          <w:p w14:paraId="09FC3337" w14:textId="77777777" w:rsidR="00C23C66" w:rsidRPr="000D25D8" w:rsidRDefault="00C23C66" w:rsidP="00C23C66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B458C64" w14:textId="77777777" w:rsidR="00C23C66" w:rsidRPr="00F81012" w:rsidRDefault="00C23C66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8FC7" w14:textId="77777777" w:rsidR="00C23C66" w:rsidRPr="00F81012" w:rsidRDefault="00C23C66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23C66" w:rsidRPr="005705E7" w14:paraId="0BD384C3" w14:textId="77777777" w:rsidTr="00C23C66">
        <w:trPr>
          <w:gridBefore w:val="1"/>
          <w:wBefore w:w="6" w:type="dxa"/>
        </w:trPr>
        <w:tc>
          <w:tcPr>
            <w:tcW w:w="2966" w:type="dxa"/>
          </w:tcPr>
          <w:p w14:paraId="265E53D3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BC28160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3FE9EA6F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C23C66" w:rsidRPr="00F81012" w14:paraId="6E8199A7" w14:textId="77777777" w:rsidTr="00C23C66">
        <w:tc>
          <w:tcPr>
            <w:tcW w:w="2972" w:type="dxa"/>
            <w:gridSpan w:val="2"/>
          </w:tcPr>
          <w:p w14:paraId="4C98D78C" w14:textId="77777777" w:rsidR="00C23C66" w:rsidRPr="000D25D8" w:rsidRDefault="00C23C66" w:rsidP="00C23C66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E92043B" w14:textId="77777777" w:rsidR="00C23C66" w:rsidRPr="00F81012" w:rsidRDefault="00C23C66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1443" w14:textId="77777777" w:rsidR="00C23C66" w:rsidRPr="00F81012" w:rsidRDefault="00C23C66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3D75" w14:textId="77777777" w:rsidR="00C23C66" w:rsidRPr="00F81012" w:rsidRDefault="00C23C66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23C66" w:rsidRPr="00F81012" w14:paraId="350A1330" w14:textId="77777777" w:rsidTr="00C23C66">
        <w:tc>
          <w:tcPr>
            <w:tcW w:w="2972" w:type="dxa"/>
            <w:gridSpan w:val="2"/>
          </w:tcPr>
          <w:p w14:paraId="7CF08816" w14:textId="77777777" w:rsidR="00C23C66" w:rsidRPr="000D25D8" w:rsidRDefault="00C23C66" w:rsidP="00C23C66">
            <w:pPr>
              <w:pStyle w:val="Blockabstand"/>
            </w:pPr>
          </w:p>
        </w:tc>
        <w:tc>
          <w:tcPr>
            <w:tcW w:w="286" w:type="dxa"/>
          </w:tcPr>
          <w:p w14:paraId="32A1ADE7" w14:textId="77777777" w:rsidR="00C23C66" w:rsidRPr="00F81012" w:rsidRDefault="00C23C66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7F993EC5" w14:textId="77777777" w:rsidR="00C23C66" w:rsidRPr="00F81012" w:rsidRDefault="00C23C66" w:rsidP="00C23C66">
            <w:pPr>
              <w:pStyle w:val="Blockabstand"/>
            </w:pPr>
          </w:p>
        </w:tc>
      </w:tr>
      <w:tr w:rsidR="00C23C66" w:rsidRPr="00F81012" w14:paraId="62301777" w14:textId="77777777" w:rsidTr="003E6F30">
        <w:tc>
          <w:tcPr>
            <w:tcW w:w="2972" w:type="dxa"/>
            <w:gridSpan w:val="2"/>
          </w:tcPr>
          <w:p w14:paraId="5E8EE995" w14:textId="77777777" w:rsidR="00C23C66" w:rsidRPr="000D25D8" w:rsidRDefault="00C23C66" w:rsidP="00C23C66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2BA3EE78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4B00364D" w14:textId="77777777" w:rsidR="00C23C66" w:rsidRPr="00F81012" w:rsidRDefault="00C23C66" w:rsidP="00C23C66">
            <w:pPr>
              <w:pStyle w:val="NormalerText"/>
            </w:pPr>
          </w:p>
        </w:tc>
      </w:tr>
      <w:tr w:rsidR="00C23C66" w:rsidRPr="00F81012" w14:paraId="37D39B27" w14:textId="77777777" w:rsidTr="003E6F30">
        <w:tc>
          <w:tcPr>
            <w:tcW w:w="2972" w:type="dxa"/>
            <w:gridSpan w:val="2"/>
          </w:tcPr>
          <w:p w14:paraId="6A0114DB" w14:textId="77777777" w:rsidR="00C23C66" w:rsidRPr="000D25D8" w:rsidRDefault="00C23C66" w:rsidP="00C23C66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68A1397" w14:textId="77777777" w:rsidR="00C23C66" w:rsidRPr="00F81012" w:rsidRDefault="00C23C66" w:rsidP="00C23C66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4F43" w14:textId="77777777" w:rsidR="00C23C66" w:rsidRPr="00F81012" w:rsidRDefault="00C23C66" w:rsidP="00C23C66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C23C66" w:rsidRPr="00B04740" w14:paraId="01F2D3D0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4BF3EA87" w14:textId="77777777" w:rsidR="00C23C66" w:rsidRPr="00B04740" w:rsidRDefault="00C23C66" w:rsidP="00C23C66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67792232" w14:textId="77777777" w:rsidR="00C23C66" w:rsidRPr="00B04740" w:rsidRDefault="00C23C66" w:rsidP="00C23C66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2D21BA3F" w14:textId="77777777" w:rsidR="00C23C66" w:rsidRPr="00B04740" w:rsidRDefault="00C23C66" w:rsidP="00C23C66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C23C66" w:rsidRPr="00473B48" w14:paraId="52629247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5BB48CA1" w14:textId="77777777" w:rsidR="00C23C66" w:rsidRDefault="00C23C66" w:rsidP="00C23C66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3883F3ED" w14:textId="77777777" w:rsidR="00C23C66" w:rsidRPr="00473B48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3931AA1C" w14:textId="77777777" w:rsidR="00C23C66" w:rsidRPr="00473B48" w:rsidRDefault="00C23C66" w:rsidP="00C23C66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B3F0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5C9EC7C4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C23C66" w:rsidRPr="005705E7" w14:paraId="002260CB" w14:textId="77777777" w:rsidTr="00C23C66">
        <w:trPr>
          <w:gridBefore w:val="1"/>
          <w:wBefore w:w="6" w:type="dxa"/>
        </w:trPr>
        <w:tc>
          <w:tcPr>
            <w:tcW w:w="2966" w:type="dxa"/>
          </w:tcPr>
          <w:p w14:paraId="2A929319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421EFBC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34F6EE57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C23C66" w:rsidRPr="00473B48" w14:paraId="2E4F47A9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41E7EF6A" w14:textId="77777777" w:rsidR="00C23C66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9D87AAA" w14:textId="77777777" w:rsidR="00C23C66" w:rsidRPr="00473B48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00E6CD17" w14:textId="77777777" w:rsidR="00C23C66" w:rsidRPr="00473B48" w:rsidRDefault="00C23C66" w:rsidP="00C23C66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8C40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604F4320" w14:textId="77777777" w:rsidR="00C23C66" w:rsidRPr="00473B48" w:rsidRDefault="00C23C66" w:rsidP="00C23C66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F9BA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C23C66" w:rsidRPr="005705E7" w14:paraId="44683E71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327CF83C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7F4BE777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1DFBBFFC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5E00F4D8" w14:textId="77777777" w:rsidR="00C23C66" w:rsidRPr="005705E7" w:rsidRDefault="00C23C66" w:rsidP="00C23C66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65BDFB8D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C23C66" w:rsidRPr="00473B48" w14:paraId="7ABF232B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6E30564E" w14:textId="77777777" w:rsidR="00C23C66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4F6BE5B2" w14:textId="77777777" w:rsidR="00C23C66" w:rsidRPr="00473B48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957C523" w14:textId="77777777" w:rsidR="00C23C66" w:rsidRPr="00473B48" w:rsidRDefault="00C23C66" w:rsidP="00C23C66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ArchitektInnen/PlanerInnen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CA00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327C2643" w14:textId="77777777" w:rsidR="00C23C66" w:rsidRDefault="00C23C66" w:rsidP="00C23C66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9E06" w14:textId="77777777" w:rsidR="00C23C66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C23C66" w:rsidRPr="005705E7" w14:paraId="4B731CCC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11B52468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6D425FF4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2667F9FF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7DEE63E8" w14:textId="77777777" w:rsidR="00C23C66" w:rsidRPr="005705E7" w:rsidRDefault="00C23C66" w:rsidP="003E6F30">
            <w:pPr>
              <w:pStyle w:val="Blockabstand"/>
              <w:ind w:left="677"/>
              <w:jc w:val="center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3D7BA4EE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C23C66" w:rsidRPr="00473B48" w14:paraId="221335DA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A248BE3" w14:textId="77777777" w:rsidR="00C23C66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7174BC6" w14:textId="77777777" w:rsidR="00C23C66" w:rsidRPr="00473B48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23C2A946" w14:textId="77777777" w:rsidR="00C23C66" w:rsidRPr="00473B48" w:rsidRDefault="00C23C66" w:rsidP="00C23C66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9AB3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460FAEAD" w14:textId="77777777" w:rsidR="00C23C66" w:rsidRDefault="00C23C66" w:rsidP="00C23C66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012E" w14:textId="77777777" w:rsidR="00C23C66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C23C66" w:rsidRPr="00F81012" w14:paraId="28AAD255" w14:textId="77777777" w:rsidTr="00C23C66">
        <w:tc>
          <w:tcPr>
            <w:tcW w:w="2972" w:type="dxa"/>
            <w:gridSpan w:val="2"/>
          </w:tcPr>
          <w:p w14:paraId="5605B480" w14:textId="77777777" w:rsidR="00C23C66" w:rsidRPr="000D25D8" w:rsidRDefault="00C23C66" w:rsidP="00C23C66">
            <w:pPr>
              <w:pStyle w:val="Blockabstand"/>
            </w:pPr>
          </w:p>
        </w:tc>
        <w:tc>
          <w:tcPr>
            <w:tcW w:w="286" w:type="dxa"/>
          </w:tcPr>
          <w:p w14:paraId="33EA7734" w14:textId="77777777" w:rsidR="00C23C66" w:rsidRPr="00F81012" w:rsidRDefault="00C23C66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4EBE486" w14:textId="77777777" w:rsidR="00C23C66" w:rsidRPr="00F81012" w:rsidRDefault="00C23C66" w:rsidP="00C23C66">
            <w:pPr>
              <w:pStyle w:val="Blockabstand"/>
            </w:pPr>
          </w:p>
        </w:tc>
      </w:tr>
      <w:tr w:rsidR="00C23C66" w:rsidRPr="00F81012" w14:paraId="09B22337" w14:textId="77777777" w:rsidTr="00265DE9">
        <w:tc>
          <w:tcPr>
            <w:tcW w:w="2972" w:type="dxa"/>
            <w:gridSpan w:val="2"/>
          </w:tcPr>
          <w:p w14:paraId="3C53BEB3" w14:textId="77777777" w:rsidR="00C23C66" w:rsidRPr="00100447" w:rsidRDefault="00C23C66" w:rsidP="00C23C66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73C7BF3A" w14:textId="77777777" w:rsidR="00C23C66" w:rsidRPr="00F81012" w:rsidRDefault="00C23C66" w:rsidP="00C23C66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51000AFB" w14:textId="77777777" w:rsidR="00C23C66" w:rsidRPr="00F81012" w:rsidRDefault="00C23C66" w:rsidP="00C23C66">
            <w:pPr>
              <w:pStyle w:val="berschrift4"/>
            </w:pPr>
          </w:p>
        </w:tc>
      </w:tr>
      <w:tr w:rsidR="00C23C66" w:rsidRPr="00473B48" w14:paraId="7DB06EFC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11FDBB44" w14:textId="77777777" w:rsidR="00C23C66" w:rsidRDefault="00C23C66" w:rsidP="00C23C66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E05E1B7" w14:textId="77777777" w:rsidR="00C23C66" w:rsidRPr="00473B48" w:rsidRDefault="00C23C66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044B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90C7" w14:textId="77777777" w:rsidR="00C23C66" w:rsidRPr="00473B48" w:rsidRDefault="00C23C66" w:rsidP="00C23C66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12D6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C23C66" w:rsidRPr="005705E7" w14:paraId="4718EB86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749EB22E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72679A3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6A151D7B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C23C66" w:rsidRPr="00473B48" w14:paraId="3F3AD3EE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2210467A" w14:textId="77777777" w:rsidR="00C23C66" w:rsidRDefault="00C23C66" w:rsidP="00C23C66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56C8525" w14:textId="77777777" w:rsidR="00C23C66" w:rsidRPr="00473B48" w:rsidRDefault="00C23C66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B995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3424" w14:textId="77777777" w:rsidR="00C23C66" w:rsidRPr="00473B48" w:rsidRDefault="00C23C66" w:rsidP="00C23C66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0697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C23C66" w:rsidRPr="005705E7" w14:paraId="68DD11ED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4EE11BB7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CF1158C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37D45C13" w14:textId="77777777" w:rsidR="00C23C66" w:rsidRPr="005705E7" w:rsidRDefault="00C23C66" w:rsidP="00C23C66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C23C66" w:rsidRPr="00473B48" w14:paraId="3C3F0E63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0405A6D0" w14:textId="77777777" w:rsidR="00C23C66" w:rsidRDefault="00C23C66" w:rsidP="00C23C66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7DD3ABF" w14:textId="77777777" w:rsidR="00C23C66" w:rsidRPr="00473B48" w:rsidRDefault="00C23C66" w:rsidP="00C23C66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B2A4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FDB7" w14:textId="77777777" w:rsidR="00C23C66" w:rsidRPr="00473B48" w:rsidRDefault="00C23C66" w:rsidP="00C23C66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41E7" w14:textId="77777777" w:rsidR="00C23C66" w:rsidRPr="00473B48" w:rsidRDefault="00C23C66" w:rsidP="00C23C66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5A17D324" w14:textId="5888743C" w:rsidR="00C23C66" w:rsidRDefault="00C23C66" w:rsidP="00C23C66"/>
    <w:p w14:paraId="78E36776" w14:textId="77777777" w:rsidR="00C23C66" w:rsidRDefault="00C23C66" w:rsidP="00C23C66">
      <w:pPr>
        <w:sectPr w:rsidR="00C23C66" w:rsidSect="00DC1FAE">
          <w:headerReference w:type="default" r:id="rId12"/>
          <w:footerReference w:type="default" r:id="rId13"/>
          <w:headerReference w:type="first" r:id="rId14"/>
          <w:footerReference w:type="first" r:id="rId15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E61F44" w:rsidRPr="00F81012" w14:paraId="739D1086" w14:textId="77777777" w:rsidTr="003811A7">
        <w:tc>
          <w:tcPr>
            <w:tcW w:w="2976" w:type="dxa"/>
          </w:tcPr>
          <w:p w14:paraId="09505CA1" w14:textId="77777777" w:rsidR="00E61F44" w:rsidRPr="000D25D8" w:rsidRDefault="00E61F44" w:rsidP="00C7150C">
            <w:pPr>
              <w:pStyle w:val="berschrift4"/>
            </w:pPr>
          </w:p>
        </w:tc>
        <w:tc>
          <w:tcPr>
            <w:tcW w:w="286" w:type="dxa"/>
          </w:tcPr>
          <w:p w14:paraId="6AFE3D6A" w14:textId="77777777" w:rsidR="00E61F44" w:rsidRPr="00F81012" w:rsidRDefault="00E61F44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3686FCCD" w14:textId="77777777" w:rsidR="00E61F44" w:rsidRPr="00A27D90" w:rsidRDefault="00E61F44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E61F44" w:rsidRPr="00584884" w14:paraId="45C125C4" w14:textId="77777777" w:rsidTr="003811A7">
        <w:tc>
          <w:tcPr>
            <w:tcW w:w="2976" w:type="dxa"/>
          </w:tcPr>
          <w:p w14:paraId="6B8FCC87" w14:textId="77777777" w:rsidR="00E61F44" w:rsidRPr="003279C1" w:rsidRDefault="00E61F44" w:rsidP="00C7150C">
            <w:pPr>
              <w:pStyle w:val="berschrift3"/>
            </w:pPr>
          </w:p>
        </w:tc>
        <w:tc>
          <w:tcPr>
            <w:tcW w:w="286" w:type="dxa"/>
          </w:tcPr>
          <w:p w14:paraId="06A64DF5" w14:textId="77777777" w:rsidR="00E61F44" w:rsidRPr="00584884" w:rsidRDefault="00E61F44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35096DAC" w14:textId="683C9A75" w:rsidR="00E61F44" w:rsidRPr="00584884" w:rsidRDefault="00E61F44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C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 w:rsidR="00520EFE">
              <w:rPr>
                <w:b/>
                <w:sz w:val="56"/>
                <w:szCs w:val="56"/>
                <w:lang w:val="de-DE" w:bidi="x-none"/>
              </w:rPr>
              <w:t>Bauingenieurwesen</w:t>
            </w:r>
          </w:p>
        </w:tc>
      </w:tr>
      <w:tr w:rsidR="00E61F44" w:rsidRPr="00F81012" w14:paraId="2B08ED27" w14:textId="77777777" w:rsidTr="003811A7">
        <w:tc>
          <w:tcPr>
            <w:tcW w:w="2976" w:type="dxa"/>
          </w:tcPr>
          <w:p w14:paraId="1DD2B895" w14:textId="77777777" w:rsidR="00E61F44" w:rsidRPr="000D25D8" w:rsidRDefault="00E61F44" w:rsidP="00C7150C">
            <w:pPr>
              <w:pStyle w:val="berschrift2"/>
            </w:pPr>
          </w:p>
        </w:tc>
        <w:tc>
          <w:tcPr>
            <w:tcW w:w="286" w:type="dxa"/>
          </w:tcPr>
          <w:p w14:paraId="37FFE094" w14:textId="77777777" w:rsidR="00E61F44" w:rsidRPr="00F81012" w:rsidRDefault="00E61F44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6E576D4C" w14:textId="77777777" w:rsidR="00E61F44" w:rsidRPr="005E1BC8" w:rsidRDefault="00E61F44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E61F44" w:rsidRPr="00F81012" w14:paraId="48DF6B3A" w14:textId="77777777" w:rsidTr="003811A7">
        <w:tc>
          <w:tcPr>
            <w:tcW w:w="2976" w:type="dxa"/>
          </w:tcPr>
          <w:p w14:paraId="107EC46B" w14:textId="77777777" w:rsidR="00E61F44" w:rsidRPr="000D25D8" w:rsidRDefault="00E61F44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6A41E8C7" w14:textId="77777777" w:rsidR="00E61F44" w:rsidRPr="00F81012" w:rsidRDefault="00E61F44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7D8C0510" w14:textId="77777777" w:rsidR="00E61F44" w:rsidRPr="003811A7" w:rsidRDefault="00E61F44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7FAB30CB" w14:textId="77777777" w:rsidR="00E61F44" w:rsidRPr="003811A7" w:rsidRDefault="00E61F44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657BD0DB" w14:textId="77777777" w:rsidR="00E61F44" w:rsidRPr="003811A7" w:rsidRDefault="00E61F44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5A085E2A" w14:textId="77777777" w:rsidR="00E61F44" w:rsidRPr="003811A7" w:rsidRDefault="00E61F44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0E114DB9" w14:textId="77777777" w:rsidR="00E61F44" w:rsidRPr="003811A7" w:rsidRDefault="00E61F44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53A9CC93" w14:textId="77777777" w:rsidTr="00401CDC">
        <w:tc>
          <w:tcPr>
            <w:tcW w:w="2976" w:type="dxa"/>
          </w:tcPr>
          <w:p w14:paraId="1BF64D7B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53072BF1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552DA899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080B21DA" w14:textId="77777777" w:rsidTr="00401CDC">
        <w:tc>
          <w:tcPr>
            <w:tcW w:w="2976" w:type="dxa"/>
          </w:tcPr>
          <w:p w14:paraId="3419F8D2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36B6CD3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C102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659B3B07" w14:textId="77777777" w:rsidTr="00401CDC">
        <w:tc>
          <w:tcPr>
            <w:tcW w:w="2976" w:type="dxa"/>
          </w:tcPr>
          <w:p w14:paraId="2E1E5D8C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5DF783EC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7B8CDA2F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3A8BF9CC" w14:textId="77777777" w:rsidTr="00401CDC">
        <w:tc>
          <w:tcPr>
            <w:tcW w:w="2976" w:type="dxa"/>
          </w:tcPr>
          <w:p w14:paraId="0F34626C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7B08BC5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E9CB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2DD4958C" w14:textId="77777777" w:rsidTr="00401CDC">
        <w:tc>
          <w:tcPr>
            <w:tcW w:w="2976" w:type="dxa"/>
          </w:tcPr>
          <w:p w14:paraId="26FAD410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7FA63231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25E06D7A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E61F44" w:rsidRPr="00F81012" w14:paraId="5606CC85" w14:textId="77777777" w:rsidTr="003811A7">
        <w:tc>
          <w:tcPr>
            <w:tcW w:w="2976" w:type="dxa"/>
          </w:tcPr>
          <w:p w14:paraId="5C5AF317" w14:textId="77777777" w:rsidR="00E61F44" w:rsidRPr="000D25D8" w:rsidRDefault="00E61F44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82CB1C4" w14:textId="77777777" w:rsidR="00E61F44" w:rsidRPr="00F81012" w:rsidRDefault="00E61F44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8212" w14:textId="77777777" w:rsidR="00E61F44" w:rsidRPr="00F81012" w:rsidRDefault="00E61F44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1F44" w:rsidRPr="003811A7" w14:paraId="49D24726" w14:textId="77777777" w:rsidTr="003811A7">
        <w:tc>
          <w:tcPr>
            <w:tcW w:w="2976" w:type="dxa"/>
          </w:tcPr>
          <w:p w14:paraId="5DE0FE4E" w14:textId="77777777" w:rsidR="00E61F44" w:rsidRPr="003811A7" w:rsidRDefault="00E61F44" w:rsidP="00C7150C">
            <w:pPr>
              <w:pStyle w:val="Blockabstand"/>
              <w:rPr>
                <w:sz w:val="18"/>
                <w:szCs w:val="18"/>
              </w:rPr>
            </w:pPr>
          </w:p>
        </w:tc>
        <w:tc>
          <w:tcPr>
            <w:tcW w:w="286" w:type="dxa"/>
          </w:tcPr>
          <w:p w14:paraId="1B88D712" w14:textId="77777777" w:rsidR="00E61F44" w:rsidRPr="003811A7" w:rsidRDefault="00E61F44" w:rsidP="00C7150C">
            <w:pPr>
              <w:pStyle w:val="Blockabstand"/>
              <w:rPr>
                <w:sz w:val="18"/>
                <w:szCs w:val="18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6BAF941F" w14:textId="77777777" w:rsidR="00E61F44" w:rsidRPr="003811A7" w:rsidRDefault="00E61F44" w:rsidP="00C7150C">
            <w:pPr>
              <w:pStyle w:val="Blockabstand"/>
              <w:rPr>
                <w:sz w:val="18"/>
                <w:szCs w:val="18"/>
              </w:rPr>
            </w:pPr>
          </w:p>
        </w:tc>
      </w:tr>
      <w:tr w:rsidR="00E61F44" w:rsidRPr="00F81012" w14:paraId="47764B0E" w14:textId="77777777" w:rsidTr="003811A7">
        <w:tc>
          <w:tcPr>
            <w:tcW w:w="2976" w:type="dxa"/>
          </w:tcPr>
          <w:p w14:paraId="23004736" w14:textId="77777777" w:rsidR="00E61F44" w:rsidRPr="000D25D8" w:rsidRDefault="00E61F44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CB8A441" w14:textId="77777777" w:rsidR="00E61F44" w:rsidRPr="00F81012" w:rsidRDefault="00E61F44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2FF3" w14:textId="77777777" w:rsidR="00E61F44" w:rsidRPr="00F81012" w:rsidRDefault="00E61F44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E61F44" w:rsidRPr="00F81012" w14:paraId="51FA58D7" w14:textId="77777777" w:rsidTr="003811A7">
        <w:tc>
          <w:tcPr>
            <w:tcW w:w="2976" w:type="dxa"/>
          </w:tcPr>
          <w:p w14:paraId="39F88FD8" w14:textId="77777777" w:rsidR="00E61F44" w:rsidRPr="000D25D8" w:rsidRDefault="00E61F44" w:rsidP="00C7150C">
            <w:pPr>
              <w:pStyle w:val="Blockabstand"/>
            </w:pPr>
          </w:p>
        </w:tc>
        <w:tc>
          <w:tcPr>
            <w:tcW w:w="286" w:type="dxa"/>
          </w:tcPr>
          <w:p w14:paraId="0FB31150" w14:textId="77777777" w:rsidR="00E61F44" w:rsidRPr="00F81012" w:rsidRDefault="00E61F44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</w:tcPr>
          <w:p w14:paraId="63ABD43F" w14:textId="77777777" w:rsidR="00E61F44" w:rsidRPr="00F81012" w:rsidRDefault="00E61F44" w:rsidP="00C7150C">
            <w:pPr>
              <w:pStyle w:val="Blockabstand"/>
            </w:pPr>
          </w:p>
        </w:tc>
      </w:tr>
      <w:tr w:rsidR="00E61F44" w:rsidRPr="00F81012" w14:paraId="666CFD5D" w14:textId="77777777" w:rsidTr="003811A7">
        <w:tc>
          <w:tcPr>
            <w:tcW w:w="2976" w:type="dxa"/>
          </w:tcPr>
          <w:p w14:paraId="0C2F15C9" w14:textId="77777777" w:rsidR="00E61F44" w:rsidRPr="000D25D8" w:rsidRDefault="00E61F44" w:rsidP="00C7150C">
            <w:pPr>
              <w:pStyle w:val="Kapitelabstand"/>
            </w:pPr>
          </w:p>
        </w:tc>
        <w:tc>
          <w:tcPr>
            <w:tcW w:w="286" w:type="dxa"/>
          </w:tcPr>
          <w:p w14:paraId="05638628" w14:textId="77777777" w:rsidR="00E61F44" w:rsidRPr="00F81012" w:rsidRDefault="00E61F44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561E609B" w14:textId="4950A94F" w:rsidR="00E61F44" w:rsidRPr="003811A7" w:rsidRDefault="00E61F44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0440EFD0" w14:textId="77777777" w:rsidR="00520EFE" w:rsidRDefault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36EB2179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64E4C1C9" w14:textId="732DCE5D" w:rsidR="00520EFE" w:rsidRPr="00F81012" w:rsidRDefault="00520EFE" w:rsidP="00520EFE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>
              <w:t>Bauingenieurwesen</w:t>
            </w:r>
          </w:p>
        </w:tc>
      </w:tr>
      <w:tr w:rsidR="00520EFE" w:rsidRPr="00F81012" w14:paraId="667F442C" w14:textId="77777777" w:rsidTr="00C7150C">
        <w:tc>
          <w:tcPr>
            <w:tcW w:w="2972" w:type="dxa"/>
            <w:gridSpan w:val="2"/>
          </w:tcPr>
          <w:p w14:paraId="756FF68C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3523FA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65611853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58EF1180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0385FA07" w14:textId="77777777" w:rsidTr="00C7150C">
        <w:tc>
          <w:tcPr>
            <w:tcW w:w="2972" w:type="dxa"/>
            <w:gridSpan w:val="2"/>
          </w:tcPr>
          <w:p w14:paraId="3B6742AC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03758F8A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50104672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1B6B6ECA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54D097BC" w14:textId="77777777" w:rsidTr="00C7150C">
        <w:tc>
          <w:tcPr>
            <w:tcW w:w="2972" w:type="dxa"/>
            <w:gridSpan w:val="2"/>
          </w:tcPr>
          <w:p w14:paraId="45D58C53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2C752552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2525741C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28E42E4A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57CFE4FC" w14:textId="77777777" w:rsidTr="00C7150C">
        <w:tc>
          <w:tcPr>
            <w:tcW w:w="2972" w:type="dxa"/>
            <w:gridSpan w:val="2"/>
          </w:tcPr>
          <w:p w14:paraId="6159F2BE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52C24EFF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35D5CAA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2FB898EF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5CF8D5ED" w14:textId="77777777" w:rsidTr="00C7150C">
        <w:tc>
          <w:tcPr>
            <w:tcW w:w="2972" w:type="dxa"/>
            <w:gridSpan w:val="2"/>
          </w:tcPr>
          <w:p w14:paraId="5D90816B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0BC1D8F7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6AD2F35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5619512" w14:textId="77777777" w:rsidTr="00C7150C">
        <w:tc>
          <w:tcPr>
            <w:tcW w:w="2972" w:type="dxa"/>
            <w:gridSpan w:val="2"/>
          </w:tcPr>
          <w:p w14:paraId="5133BE7D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91F8FA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2BF7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0BCD98F" w14:textId="77777777" w:rsidTr="00C7150C">
        <w:tc>
          <w:tcPr>
            <w:tcW w:w="2972" w:type="dxa"/>
            <w:gridSpan w:val="2"/>
          </w:tcPr>
          <w:p w14:paraId="6BA0B46B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0F3667C2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5372CC2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0CE0D423" w14:textId="77777777" w:rsidTr="00C7150C">
        <w:tc>
          <w:tcPr>
            <w:tcW w:w="2972" w:type="dxa"/>
            <w:gridSpan w:val="2"/>
          </w:tcPr>
          <w:p w14:paraId="07F2F694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EEA4504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553D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3C896132" w14:textId="77777777" w:rsidTr="00C7150C">
        <w:tc>
          <w:tcPr>
            <w:tcW w:w="2972" w:type="dxa"/>
            <w:gridSpan w:val="2"/>
          </w:tcPr>
          <w:p w14:paraId="2837076D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224A9BA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3902933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7E00DABC" w14:textId="77777777" w:rsidTr="00C7150C">
        <w:tc>
          <w:tcPr>
            <w:tcW w:w="2972" w:type="dxa"/>
            <w:gridSpan w:val="2"/>
          </w:tcPr>
          <w:p w14:paraId="7D628291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4737F8D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952868E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05B80B4D" w14:textId="77777777" w:rsidTr="00C7150C">
        <w:tc>
          <w:tcPr>
            <w:tcW w:w="2972" w:type="dxa"/>
            <w:gridSpan w:val="2"/>
          </w:tcPr>
          <w:p w14:paraId="01D466BF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C765805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9F38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7ED16DC9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0096487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065C4C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7B3A18A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2A804A6E" w14:textId="77777777" w:rsidTr="00C7150C">
        <w:tc>
          <w:tcPr>
            <w:tcW w:w="2972" w:type="dxa"/>
            <w:gridSpan w:val="2"/>
          </w:tcPr>
          <w:p w14:paraId="436DC4CF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5241EB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A421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68AA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453333B" w14:textId="77777777" w:rsidTr="00C7150C">
        <w:tc>
          <w:tcPr>
            <w:tcW w:w="2972" w:type="dxa"/>
            <w:gridSpan w:val="2"/>
          </w:tcPr>
          <w:p w14:paraId="16B41D6E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6D9B2AC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38A81C51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9E33F4A" w14:textId="77777777" w:rsidTr="003E6F30">
        <w:tc>
          <w:tcPr>
            <w:tcW w:w="2972" w:type="dxa"/>
            <w:gridSpan w:val="2"/>
          </w:tcPr>
          <w:p w14:paraId="26E1362D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28E82AB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6DBBD4E5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2E163B0B" w14:textId="77777777" w:rsidTr="003E6F30">
        <w:tc>
          <w:tcPr>
            <w:tcW w:w="2972" w:type="dxa"/>
            <w:gridSpan w:val="2"/>
          </w:tcPr>
          <w:p w14:paraId="7DFFDB83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B95246D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62E9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B04740" w14:paraId="2EED6866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25E3E9E4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3390A1F3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4EA1C41D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4F460B88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64CADF0E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55DBF94C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2F7B0F2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3A0A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3E5B4A81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10665132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4D3543F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F7E03C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7062911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0A698EA8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40459340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482EDEE8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492A5042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D5FB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32FEEE81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8920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43652E48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0E928A97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6DB883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4F066DA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44A9127B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2536D3B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078A9777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1BAD6457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5EF0B76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1E978E01" w14:textId="00D9D1BC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IngenieurInnen/PlanerInnen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7190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322479CE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9B2B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153847CC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6AE177B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66BA65E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17E3E7D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1D431C26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329B91E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01651118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2B271588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571D3A2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4AD09D6E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6BEA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361CB983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B7B3" w14:textId="6DCCD76A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546DA8E0" w14:textId="77777777" w:rsidTr="00C7150C">
        <w:tc>
          <w:tcPr>
            <w:tcW w:w="2972" w:type="dxa"/>
            <w:gridSpan w:val="2"/>
          </w:tcPr>
          <w:p w14:paraId="1D4D68A3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DB4016B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DA740C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E29F707" w14:textId="77777777" w:rsidTr="00265DE9">
        <w:tc>
          <w:tcPr>
            <w:tcW w:w="2972" w:type="dxa"/>
            <w:gridSpan w:val="2"/>
          </w:tcPr>
          <w:p w14:paraId="0DF48041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77E9002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40B79708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18FA04E0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0AF6C1AE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770E689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E3B3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F9E8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15BF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184149E3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4A99B99A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672139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6165C4F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6668C39D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1BBC585E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396CBE4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B714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5E85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EFA8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4E5D0A2A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5C255818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FB1667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73B3A8B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2E5C012F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625BCD64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6E350E3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135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F832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73F9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496F2F17" w14:textId="77777777" w:rsidR="00520EFE" w:rsidRDefault="00520EFE" w:rsidP="00520EFE">
      <w:pPr>
        <w:sectPr w:rsidR="00520EFE" w:rsidSect="00DC1FAE">
          <w:headerReference w:type="default" r:id="rId16"/>
          <w:footerReference w:type="default" r:id="rId17"/>
          <w:headerReference w:type="first" r:id="rId18"/>
          <w:footerReference w:type="first" r:id="rId19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520EFE" w:rsidRPr="00F81012" w14:paraId="7346D0F5" w14:textId="77777777" w:rsidTr="003811A7">
        <w:tc>
          <w:tcPr>
            <w:tcW w:w="2976" w:type="dxa"/>
          </w:tcPr>
          <w:p w14:paraId="496E7466" w14:textId="77777777" w:rsidR="00520EFE" w:rsidRPr="000D25D8" w:rsidRDefault="00520EFE" w:rsidP="00C7150C">
            <w:pPr>
              <w:pStyle w:val="berschrift4"/>
            </w:pPr>
          </w:p>
        </w:tc>
        <w:tc>
          <w:tcPr>
            <w:tcW w:w="286" w:type="dxa"/>
          </w:tcPr>
          <w:p w14:paraId="2D744E3D" w14:textId="77777777" w:rsidR="00520EFE" w:rsidRPr="00F81012" w:rsidRDefault="00520EFE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61EA4430" w14:textId="77777777" w:rsidR="00520EFE" w:rsidRPr="00A27D90" w:rsidRDefault="00520EFE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520EFE" w:rsidRPr="00584884" w14:paraId="61424765" w14:textId="77777777" w:rsidTr="003811A7">
        <w:tc>
          <w:tcPr>
            <w:tcW w:w="2976" w:type="dxa"/>
          </w:tcPr>
          <w:p w14:paraId="7ECB39F1" w14:textId="77777777" w:rsidR="00520EFE" w:rsidRPr="003279C1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557AC4F7" w14:textId="77777777" w:rsidR="00520EFE" w:rsidRPr="00584884" w:rsidRDefault="00520EFE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61E31FA7" w14:textId="0C7468B7" w:rsidR="00520EFE" w:rsidRPr="00584884" w:rsidRDefault="00520EFE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D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Landschaftsarchitektur</w:t>
            </w:r>
          </w:p>
        </w:tc>
      </w:tr>
      <w:tr w:rsidR="00520EFE" w:rsidRPr="00F81012" w14:paraId="6BCF9394" w14:textId="77777777" w:rsidTr="003811A7">
        <w:tc>
          <w:tcPr>
            <w:tcW w:w="2976" w:type="dxa"/>
          </w:tcPr>
          <w:p w14:paraId="46B9E5F4" w14:textId="77777777" w:rsidR="00520EFE" w:rsidRPr="000D25D8" w:rsidRDefault="00520EFE" w:rsidP="00C7150C">
            <w:pPr>
              <w:pStyle w:val="berschrift2"/>
            </w:pPr>
          </w:p>
        </w:tc>
        <w:tc>
          <w:tcPr>
            <w:tcW w:w="286" w:type="dxa"/>
          </w:tcPr>
          <w:p w14:paraId="64B78992" w14:textId="77777777" w:rsidR="00520EFE" w:rsidRPr="00F81012" w:rsidRDefault="00520EFE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70258E43" w14:textId="77777777" w:rsidR="00520EFE" w:rsidRPr="005E1BC8" w:rsidRDefault="00520EFE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520EFE" w:rsidRPr="00F81012" w14:paraId="2AD3D2F8" w14:textId="77777777" w:rsidTr="003811A7">
        <w:tc>
          <w:tcPr>
            <w:tcW w:w="2976" w:type="dxa"/>
          </w:tcPr>
          <w:p w14:paraId="155D7CB2" w14:textId="77777777" w:rsidR="00520EFE" w:rsidRPr="000D25D8" w:rsidRDefault="00520EFE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3E8569BE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1F3676E4" w14:textId="77777777" w:rsidR="00520EFE" w:rsidRPr="003811A7" w:rsidRDefault="00520EFE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077BCCA4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336671D1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7C292847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51FB2553" w14:textId="77777777" w:rsidR="00520EFE" w:rsidRPr="003811A7" w:rsidRDefault="00520EFE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68B450F7" w14:textId="77777777" w:rsidTr="00401CDC">
        <w:tc>
          <w:tcPr>
            <w:tcW w:w="2976" w:type="dxa"/>
          </w:tcPr>
          <w:p w14:paraId="5E8F9EE2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46CF34A5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1623710A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262533A8" w14:textId="77777777" w:rsidTr="00401CDC">
        <w:tc>
          <w:tcPr>
            <w:tcW w:w="2976" w:type="dxa"/>
          </w:tcPr>
          <w:p w14:paraId="689306BE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B76A041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D9C5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7B8465C8" w14:textId="77777777" w:rsidTr="00401CDC">
        <w:tc>
          <w:tcPr>
            <w:tcW w:w="2976" w:type="dxa"/>
          </w:tcPr>
          <w:p w14:paraId="7C3B8CBE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39357A0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16955FAE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62DC2CA6" w14:textId="77777777" w:rsidTr="00401CDC">
        <w:tc>
          <w:tcPr>
            <w:tcW w:w="2976" w:type="dxa"/>
          </w:tcPr>
          <w:p w14:paraId="2141A61D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E8E7522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87F2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53C2FA73" w14:textId="77777777" w:rsidTr="00401CDC">
        <w:tc>
          <w:tcPr>
            <w:tcW w:w="2976" w:type="dxa"/>
          </w:tcPr>
          <w:p w14:paraId="33A9BF10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2138BBA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12E419EB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3B66ED79" w14:textId="77777777" w:rsidTr="003811A7">
        <w:tc>
          <w:tcPr>
            <w:tcW w:w="2976" w:type="dxa"/>
          </w:tcPr>
          <w:p w14:paraId="172A3C38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A54DC7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0DA3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3811A7" w14:paraId="7D63387C" w14:textId="77777777" w:rsidTr="003811A7">
        <w:tc>
          <w:tcPr>
            <w:tcW w:w="2976" w:type="dxa"/>
          </w:tcPr>
          <w:p w14:paraId="76B10AD4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00F958FC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78D779A9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0151EB65" w14:textId="77777777" w:rsidTr="003811A7">
        <w:tc>
          <w:tcPr>
            <w:tcW w:w="2976" w:type="dxa"/>
          </w:tcPr>
          <w:p w14:paraId="627AEE99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1203FAC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6606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EBDC6A9" w14:textId="77777777" w:rsidTr="003811A7">
        <w:tc>
          <w:tcPr>
            <w:tcW w:w="2976" w:type="dxa"/>
          </w:tcPr>
          <w:p w14:paraId="411BAF57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5E2278FE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</w:tcPr>
          <w:p w14:paraId="6B8880B0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08FB8444" w14:textId="77777777" w:rsidTr="003811A7">
        <w:tc>
          <w:tcPr>
            <w:tcW w:w="2976" w:type="dxa"/>
          </w:tcPr>
          <w:p w14:paraId="017B42CD" w14:textId="77777777" w:rsidR="00520EFE" w:rsidRPr="000D25D8" w:rsidRDefault="00520EFE" w:rsidP="00C7150C">
            <w:pPr>
              <w:pStyle w:val="Kapitelabstand"/>
            </w:pPr>
          </w:p>
        </w:tc>
        <w:tc>
          <w:tcPr>
            <w:tcW w:w="286" w:type="dxa"/>
          </w:tcPr>
          <w:p w14:paraId="70BE5A42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51998120" w14:textId="4E8F1F19" w:rsidR="00520EFE" w:rsidRPr="003811A7" w:rsidRDefault="00520EFE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340DDDCD" w14:textId="77777777" w:rsidR="00520EFE" w:rsidRDefault="00520EFE" w:rsidP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6C4044CA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1302C4B0" w14:textId="3BBDA87F" w:rsidR="00520EFE" w:rsidRPr="00F81012" w:rsidRDefault="00520EFE" w:rsidP="00520EFE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>
              <w:t>Landschaftsarchitektur</w:t>
            </w:r>
          </w:p>
        </w:tc>
      </w:tr>
      <w:tr w:rsidR="00520EFE" w:rsidRPr="00F81012" w14:paraId="48F37E81" w14:textId="77777777" w:rsidTr="00C7150C">
        <w:tc>
          <w:tcPr>
            <w:tcW w:w="2972" w:type="dxa"/>
            <w:gridSpan w:val="2"/>
          </w:tcPr>
          <w:p w14:paraId="789BE3B4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0F7B6701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C2B5986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6161A15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01C27231" w14:textId="77777777" w:rsidTr="00C7150C">
        <w:tc>
          <w:tcPr>
            <w:tcW w:w="2972" w:type="dxa"/>
            <w:gridSpan w:val="2"/>
          </w:tcPr>
          <w:p w14:paraId="404903D7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4C2514F0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5A1201E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5159EC13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0BA50509" w14:textId="77777777" w:rsidTr="00C7150C">
        <w:tc>
          <w:tcPr>
            <w:tcW w:w="2972" w:type="dxa"/>
            <w:gridSpan w:val="2"/>
          </w:tcPr>
          <w:p w14:paraId="1BA37AC0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69A8CD0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BCE55A5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05B85517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46576E71" w14:textId="77777777" w:rsidTr="00C7150C">
        <w:tc>
          <w:tcPr>
            <w:tcW w:w="2972" w:type="dxa"/>
            <w:gridSpan w:val="2"/>
          </w:tcPr>
          <w:p w14:paraId="54BEEE27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3BC33DBD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C2440E5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25DA64BD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550CF745" w14:textId="77777777" w:rsidTr="00C7150C">
        <w:tc>
          <w:tcPr>
            <w:tcW w:w="2972" w:type="dxa"/>
            <w:gridSpan w:val="2"/>
          </w:tcPr>
          <w:p w14:paraId="2334BF57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99D41BA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0EF3D3B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3C8A3FA6" w14:textId="77777777" w:rsidTr="00C7150C">
        <w:tc>
          <w:tcPr>
            <w:tcW w:w="2972" w:type="dxa"/>
            <w:gridSpan w:val="2"/>
          </w:tcPr>
          <w:p w14:paraId="6D76EF0D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6BDAF8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6D7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74107E34" w14:textId="77777777" w:rsidTr="00C7150C">
        <w:tc>
          <w:tcPr>
            <w:tcW w:w="2972" w:type="dxa"/>
            <w:gridSpan w:val="2"/>
          </w:tcPr>
          <w:p w14:paraId="1EB8949B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A29B4DC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1D0C1864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85EE519" w14:textId="77777777" w:rsidTr="00C7150C">
        <w:tc>
          <w:tcPr>
            <w:tcW w:w="2972" w:type="dxa"/>
            <w:gridSpan w:val="2"/>
          </w:tcPr>
          <w:p w14:paraId="37C694D7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848D100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BF1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3F7152E3" w14:textId="77777777" w:rsidTr="00C7150C">
        <w:tc>
          <w:tcPr>
            <w:tcW w:w="2972" w:type="dxa"/>
            <w:gridSpan w:val="2"/>
          </w:tcPr>
          <w:p w14:paraId="4B87CC05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3AAB0C9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64CE81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B203B5A" w14:textId="77777777" w:rsidTr="00C7150C">
        <w:tc>
          <w:tcPr>
            <w:tcW w:w="2972" w:type="dxa"/>
            <w:gridSpan w:val="2"/>
          </w:tcPr>
          <w:p w14:paraId="7985AAB3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17F285DF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E0684C4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16DF9B0D" w14:textId="77777777" w:rsidTr="00C7150C">
        <w:tc>
          <w:tcPr>
            <w:tcW w:w="2972" w:type="dxa"/>
            <w:gridSpan w:val="2"/>
          </w:tcPr>
          <w:p w14:paraId="4E91D7F7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C170AB4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6B6A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197F93E2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1B4BF78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4C63933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23128B88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0EADD54F" w14:textId="77777777" w:rsidTr="00C7150C">
        <w:tc>
          <w:tcPr>
            <w:tcW w:w="2972" w:type="dxa"/>
            <w:gridSpan w:val="2"/>
          </w:tcPr>
          <w:p w14:paraId="4E5916C6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ACB8352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AF03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F834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7E0E9165" w14:textId="77777777" w:rsidTr="00C7150C">
        <w:tc>
          <w:tcPr>
            <w:tcW w:w="2972" w:type="dxa"/>
            <w:gridSpan w:val="2"/>
          </w:tcPr>
          <w:p w14:paraId="3DDCF930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15076D5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66EBC5C2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16227F80" w14:textId="77777777" w:rsidTr="003E6F30">
        <w:tc>
          <w:tcPr>
            <w:tcW w:w="2972" w:type="dxa"/>
            <w:gridSpan w:val="2"/>
          </w:tcPr>
          <w:p w14:paraId="0FECBB71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07DF9953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2809AC44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4676FE7E" w14:textId="77777777" w:rsidTr="003E6F30">
        <w:tc>
          <w:tcPr>
            <w:tcW w:w="2972" w:type="dxa"/>
            <w:gridSpan w:val="2"/>
          </w:tcPr>
          <w:p w14:paraId="44822053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F1EED4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0141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B04740" w14:paraId="27C9990D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5E0E068E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5B1E6D2C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394F06EE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67140DB6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7C015139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5995FF2D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6A6B4AC5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573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40BE7ED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70BC5859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075EEDA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FCF5CF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312EF01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6AB50F00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04963390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144DE14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1A0852AD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6D2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7760FEE8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06E3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0CF1A16D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3F0D595A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7E29B02D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2058B06D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057505AA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756709D8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0FCF7B2F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2CCA931D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27A8212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60DCD1C4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ArchitektInnen/PlanerInnen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3555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42D2AB49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EC35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326F6108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25B569F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BAE921A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3327CED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19367DA0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5A7E181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2334DF3C" w14:textId="77777777" w:rsidTr="00265DE9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75EA4399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73040AA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512D8BCE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33B4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08216061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1081" w14:textId="157D5AFE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61B154AC" w14:textId="77777777" w:rsidTr="00C7150C">
        <w:tc>
          <w:tcPr>
            <w:tcW w:w="2972" w:type="dxa"/>
            <w:gridSpan w:val="2"/>
          </w:tcPr>
          <w:p w14:paraId="3E64C761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B41B220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25B3FF4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2974B06A" w14:textId="77777777" w:rsidTr="00265DE9">
        <w:tc>
          <w:tcPr>
            <w:tcW w:w="2972" w:type="dxa"/>
            <w:gridSpan w:val="2"/>
          </w:tcPr>
          <w:p w14:paraId="6B0A2CF0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006AE6F5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202AEA8C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5238271D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7CA09048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6CC2470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ABB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3D56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F79E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219861ED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4F415EA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9D8DB5A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2F63C56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007ED0D7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6DF17758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37C584A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E953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D1D9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2A4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6159FF27" w14:textId="77777777" w:rsidTr="00265DE9">
        <w:trPr>
          <w:gridBefore w:val="1"/>
          <w:wBefore w:w="6" w:type="dxa"/>
        </w:trPr>
        <w:tc>
          <w:tcPr>
            <w:tcW w:w="2966" w:type="dxa"/>
          </w:tcPr>
          <w:p w14:paraId="1C1E77B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7E25B87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21DE1F0D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65532B7B" w14:textId="77777777" w:rsidTr="00265DE9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549E554E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93B7EE1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6D01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B573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E0CE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26394C6F" w14:textId="75BB1201" w:rsidR="00520EFE" w:rsidRDefault="00520EFE" w:rsidP="00520EFE"/>
    <w:p w14:paraId="2CAC1892" w14:textId="77777777" w:rsidR="00520EFE" w:rsidRDefault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6"/>
        <w:gridCol w:w="6238"/>
      </w:tblGrid>
      <w:tr w:rsidR="00520EFE" w:rsidRPr="00F81012" w14:paraId="265EBD80" w14:textId="77777777" w:rsidTr="00C7150C">
        <w:tc>
          <w:tcPr>
            <w:tcW w:w="9498" w:type="dxa"/>
            <w:gridSpan w:val="3"/>
            <w:shd w:val="clear" w:color="auto" w:fill="C6D9F1" w:themeFill="text2" w:themeFillTint="33"/>
          </w:tcPr>
          <w:p w14:paraId="61376D08" w14:textId="4A29C8F9" w:rsidR="00520EFE" w:rsidRPr="00F81012" w:rsidRDefault="00520EFE" w:rsidP="00C7150C">
            <w:pPr>
              <w:pStyle w:val="berschrift3"/>
              <w:tabs>
                <w:tab w:val="left" w:pos="3261"/>
              </w:tabs>
              <w:spacing w:before="20" w:after="20"/>
            </w:pPr>
            <w:r>
              <w:lastRenderedPageBreak/>
              <w:t>Referenzprojekt D1</w:t>
            </w:r>
            <w:r>
              <w:tab/>
            </w:r>
            <w:r w:rsidRPr="008E4CC0">
              <w:rPr>
                <w:rStyle w:val="berschrift4Zchn"/>
                <w:sz w:val="22"/>
                <w:szCs w:val="22"/>
              </w:rPr>
              <w:t>Angaben gemäss Darstellung auf DIN A3 quer</w:t>
            </w:r>
          </w:p>
        </w:tc>
      </w:tr>
      <w:tr w:rsidR="00520EFE" w:rsidRPr="008E4CC0" w14:paraId="3CD4289B" w14:textId="77777777" w:rsidTr="00C7150C">
        <w:tc>
          <w:tcPr>
            <w:tcW w:w="2974" w:type="dxa"/>
          </w:tcPr>
          <w:p w14:paraId="1B989911" w14:textId="77777777" w:rsidR="00520EFE" w:rsidRPr="008E4CC0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4834D22E" w14:textId="77777777" w:rsidR="00520EFE" w:rsidRPr="008E4CC0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8" w:type="dxa"/>
          </w:tcPr>
          <w:p w14:paraId="2D70009C" w14:textId="77777777" w:rsidR="00520EFE" w:rsidRPr="008E4CC0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56D9B775" w14:textId="77777777" w:rsidTr="00C7150C">
        <w:tc>
          <w:tcPr>
            <w:tcW w:w="2974" w:type="dxa"/>
          </w:tcPr>
          <w:p w14:paraId="3226842C" w14:textId="77777777" w:rsidR="00520EFE" w:rsidRPr="000D25D8" w:rsidRDefault="00520EFE" w:rsidP="00C7150C">
            <w:pPr>
              <w:pStyle w:val="berschrift4"/>
            </w:pPr>
            <w:r>
              <w:t>Name des Projekts,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AA958DD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D7B3" w14:textId="77777777" w:rsidR="00520EFE" w:rsidRPr="00E661B5" w:rsidRDefault="00520EFE" w:rsidP="00C7150C">
            <w:pPr>
              <w:pStyle w:val="NormalerText"/>
              <w:spacing w:before="60" w:after="60"/>
              <w:ind w:left="142"/>
              <w:rPr>
                <w:b/>
              </w:rPr>
            </w:pPr>
            <w:r w:rsidRPr="00E661B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1B5">
              <w:rPr>
                <w:b/>
              </w:rPr>
              <w:instrText xml:space="preserve"> FORMTEXT </w:instrText>
            </w:r>
            <w:r w:rsidRPr="00E661B5">
              <w:rPr>
                <w:b/>
              </w:rPr>
            </w:r>
            <w:r w:rsidRPr="00E661B5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Pr="00E661B5">
              <w:rPr>
                <w:b/>
              </w:rPr>
              <w:fldChar w:fldCharType="end"/>
            </w:r>
            <w:r w:rsidRPr="00E661B5">
              <w:rPr>
                <w:b/>
              </w:rPr>
              <w:tab/>
            </w:r>
          </w:p>
        </w:tc>
      </w:tr>
      <w:tr w:rsidR="00520EFE" w:rsidRPr="00F81012" w14:paraId="36B84EF2" w14:textId="77777777" w:rsidTr="00C7150C">
        <w:tc>
          <w:tcPr>
            <w:tcW w:w="2974" w:type="dxa"/>
          </w:tcPr>
          <w:p w14:paraId="795FDDA4" w14:textId="77777777" w:rsidR="00520EFE" w:rsidRPr="000D25D8" w:rsidRDefault="00520EFE" w:rsidP="00C7150C">
            <w:pPr>
              <w:pStyle w:val="berschrift4"/>
            </w:pPr>
            <w:r>
              <w:t>Nutzung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DC6CA1F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F6AD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853819F" w14:textId="77777777" w:rsidTr="00C7150C">
        <w:tc>
          <w:tcPr>
            <w:tcW w:w="2974" w:type="dxa"/>
          </w:tcPr>
          <w:p w14:paraId="57B97CBE" w14:textId="77777777" w:rsidR="00520EFE" w:rsidRPr="000D25D8" w:rsidRDefault="00520EFE" w:rsidP="00C7150C">
            <w:pPr>
              <w:pStyle w:val="berschrift4"/>
            </w:pPr>
            <w:r w:rsidRPr="002E469C">
              <w:t>Zeitraum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1F37545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8F49" w14:textId="77777777" w:rsidR="00520EFE" w:rsidRDefault="00520EFE" w:rsidP="00C7150C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Planung: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  <w:p w14:paraId="6F13DEB4" w14:textId="77777777" w:rsidR="00520EFE" w:rsidRPr="00F81012" w:rsidRDefault="00520EFE" w:rsidP="00C7150C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Realisierung:</w:t>
            </w:r>
            <w:r w:rsidRPr="00E661B5">
              <w:rPr>
                <w:rFonts w:ascii="Arial Narrow" w:hAnsi="Arial Narrow"/>
                <w:sz w:val="20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0EFE" w:rsidRPr="00F81012" w14:paraId="18CB8E66" w14:textId="77777777" w:rsidTr="00C7150C">
        <w:tc>
          <w:tcPr>
            <w:tcW w:w="2974" w:type="dxa"/>
          </w:tcPr>
          <w:p w14:paraId="66A08FB2" w14:textId="77777777" w:rsidR="00520EFE" w:rsidRPr="000D25D8" w:rsidRDefault="00520EFE" w:rsidP="00C7150C">
            <w:pPr>
              <w:pStyle w:val="berschrift4"/>
            </w:pPr>
            <w:r w:rsidRPr="005A5081">
              <w:rPr>
                <w:lang w:val="de-DE" w:bidi="x-none"/>
              </w:rPr>
              <w:t>Funktion des Bewerbenden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8B57ED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325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370B00CF" w14:textId="77777777" w:rsidTr="00C7150C">
        <w:tc>
          <w:tcPr>
            <w:tcW w:w="2974" w:type="dxa"/>
          </w:tcPr>
          <w:p w14:paraId="5422A184" w14:textId="77777777" w:rsidR="00520EFE" w:rsidRPr="000D25D8" w:rsidRDefault="00520EFE" w:rsidP="00C7150C">
            <w:pPr>
              <w:pStyle w:val="berschrift4"/>
            </w:pPr>
            <w:r w:rsidRPr="008E4CC0">
              <w:t>Bausumme</w:t>
            </w:r>
            <w:r>
              <w:br/>
            </w:r>
            <w:r w:rsidRPr="00B6655B">
              <w:t>BKP 1-9 gerundet auf 0.1 Mio CHF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F9B233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BBC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1C3D432F" w14:textId="77777777" w:rsidTr="00C7150C">
        <w:tc>
          <w:tcPr>
            <w:tcW w:w="2974" w:type="dxa"/>
          </w:tcPr>
          <w:p w14:paraId="3C2AE987" w14:textId="77777777" w:rsidR="00520EFE" w:rsidRPr="000D25D8" w:rsidRDefault="00520EFE" w:rsidP="00C7150C">
            <w:pPr>
              <w:pStyle w:val="berschrift4"/>
            </w:pPr>
            <w:r w:rsidRPr="002E469C">
              <w:t>Bauherrschaft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54DC23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F66C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FE0E034" w14:textId="77777777" w:rsidTr="00C7150C">
        <w:tc>
          <w:tcPr>
            <w:tcW w:w="2974" w:type="dxa"/>
          </w:tcPr>
          <w:p w14:paraId="75473385" w14:textId="77777777" w:rsidR="00520EFE" w:rsidRPr="000D25D8" w:rsidRDefault="00520EFE" w:rsidP="00C7150C">
            <w:pPr>
              <w:pStyle w:val="berschrift4"/>
            </w:pPr>
            <w:r w:rsidRPr="002E469C">
              <w:t>Referenzperson, Tel.</w:t>
            </w:r>
            <w:r>
              <w:t>-Nr.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790602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060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1D362C07" w14:textId="77777777" w:rsidTr="00C7150C">
        <w:tc>
          <w:tcPr>
            <w:tcW w:w="2974" w:type="dxa"/>
          </w:tcPr>
          <w:p w14:paraId="6105F930" w14:textId="77777777" w:rsidR="00520EFE" w:rsidRPr="000D25D8" w:rsidRDefault="00520EFE" w:rsidP="00C7150C">
            <w:pPr>
              <w:pStyle w:val="berschrift4"/>
            </w:pPr>
            <w:r w:rsidRPr="002E469C">
              <w:t>Funktion Referenzperson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D359F8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9F89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53F63F96" w14:textId="77777777" w:rsidTr="00C7150C">
        <w:tc>
          <w:tcPr>
            <w:tcW w:w="2974" w:type="dxa"/>
          </w:tcPr>
          <w:p w14:paraId="4243D98A" w14:textId="77777777" w:rsidR="00520EFE" w:rsidRPr="000D25D8" w:rsidRDefault="00520EFE" w:rsidP="00C7150C">
            <w:pPr>
              <w:pStyle w:val="berschrift4"/>
            </w:pPr>
            <w:r>
              <w:t>Kurzbeschrieb des Projekts in Stichworten: Bezug/Ähnlichkeit zur gestellten Aufgabe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FFD6A89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D6B8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0CBCE901" w14:textId="77777777" w:rsidTr="00C7150C">
        <w:tc>
          <w:tcPr>
            <w:tcW w:w="2974" w:type="dxa"/>
          </w:tcPr>
          <w:p w14:paraId="28F24951" w14:textId="77777777" w:rsidR="00520EFE" w:rsidRPr="000D25D8" w:rsidRDefault="00520EFE" w:rsidP="00C7150C">
            <w:pPr>
              <w:pStyle w:val="berschrift4"/>
            </w:pPr>
            <w:r w:rsidRPr="002E469C"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1F36A8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056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1B4E74B" w14:textId="77777777" w:rsidTr="00C7150C">
        <w:tc>
          <w:tcPr>
            <w:tcW w:w="2974" w:type="dxa"/>
          </w:tcPr>
          <w:p w14:paraId="46437686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526BE22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8" w:type="dxa"/>
          </w:tcPr>
          <w:p w14:paraId="5A58F4D1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3C9436E" w14:textId="77777777" w:rsidTr="00C7150C">
        <w:tc>
          <w:tcPr>
            <w:tcW w:w="9498" w:type="dxa"/>
            <w:gridSpan w:val="3"/>
            <w:shd w:val="clear" w:color="auto" w:fill="C6D9F1" w:themeFill="text2" w:themeFillTint="33"/>
          </w:tcPr>
          <w:p w14:paraId="3419FB45" w14:textId="1A64AEB6" w:rsidR="00520EFE" w:rsidRPr="00F81012" w:rsidRDefault="00520EFE" w:rsidP="00520EFE">
            <w:pPr>
              <w:pStyle w:val="berschrift3"/>
              <w:tabs>
                <w:tab w:val="left" w:pos="3261"/>
              </w:tabs>
              <w:spacing w:before="20" w:after="20"/>
            </w:pPr>
            <w:r>
              <w:t>Referenzprojekt D2</w:t>
            </w:r>
            <w:r>
              <w:tab/>
            </w:r>
            <w:r w:rsidRPr="008E4CC0">
              <w:rPr>
                <w:rStyle w:val="berschrift4Zchn"/>
                <w:sz w:val="22"/>
                <w:szCs w:val="22"/>
              </w:rPr>
              <w:t>Angaben gemäss Darstellung auf DIN A3 quer</w:t>
            </w:r>
          </w:p>
        </w:tc>
      </w:tr>
      <w:tr w:rsidR="00520EFE" w:rsidRPr="008E4CC0" w14:paraId="779242E2" w14:textId="77777777" w:rsidTr="00C7150C">
        <w:tc>
          <w:tcPr>
            <w:tcW w:w="2974" w:type="dxa"/>
          </w:tcPr>
          <w:p w14:paraId="3B2CCA19" w14:textId="77777777" w:rsidR="00520EFE" w:rsidRPr="008E4CC0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4051F394" w14:textId="77777777" w:rsidR="00520EFE" w:rsidRPr="008E4CC0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8" w:type="dxa"/>
          </w:tcPr>
          <w:p w14:paraId="22FA4E15" w14:textId="77777777" w:rsidR="00520EFE" w:rsidRPr="008E4CC0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3AEB8DF0" w14:textId="77777777" w:rsidTr="00C7150C">
        <w:tc>
          <w:tcPr>
            <w:tcW w:w="2974" w:type="dxa"/>
          </w:tcPr>
          <w:p w14:paraId="411CCE57" w14:textId="77777777" w:rsidR="00520EFE" w:rsidRPr="000D25D8" w:rsidRDefault="00520EFE" w:rsidP="00C7150C">
            <w:pPr>
              <w:pStyle w:val="berschrift4"/>
            </w:pPr>
            <w:r>
              <w:t>Name des Projekts, Ort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924AB5D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B466" w14:textId="77777777" w:rsidR="00520EFE" w:rsidRPr="00E661B5" w:rsidRDefault="00520EFE" w:rsidP="00C7150C">
            <w:pPr>
              <w:pStyle w:val="NormalerText"/>
              <w:spacing w:before="60" w:after="60"/>
              <w:ind w:left="142"/>
              <w:rPr>
                <w:b/>
              </w:rPr>
            </w:pPr>
            <w:r w:rsidRPr="00E661B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1B5">
              <w:rPr>
                <w:b/>
              </w:rPr>
              <w:instrText xml:space="preserve"> FORMTEXT </w:instrText>
            </w:r>
            <w:r w:rsidRPr="00E661B5">
              <w:rPr>
                <w:b/>
              </w:rPr>
            </w:r>
            <w:r w:rsidRPr="00E661B5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Pr="00E661B5">
              <w:rPr>
                <w:b/>
              </w:rPr>
              <w:fldChar w:fldCharType="end"/>
            </w:r>
            <w:r w:rsidRPr="00E661B5">
              <w:rPr>
                <w:b/>
              </w:rPr>
              <w:tab/>
            </w:r>
          </w:p>
        </w:tc>
      </w:tr>
      <w:tr w:rsidR="00520EFE" w:rsidRPr="00F81012" w14:paraId="34158736" w14:textId="77777777" w:rsidTr="00C7150C">
        <w:tc>
          <w:tcPr>
            <w:tcW w:w="2974" w:type="dxa"/>
          </w:tcPr>
          <w:p w14:paraId="79B104B4" w14:textId="77777777" w:rsidR="00520EFE" w:rsidRPr="000D25D8" w:rsidRDefault="00520EFE" w:rsidP="00C7150C">
            <w:pPr>
              <w:pStyle w:val="berschrift4"/>
            </w:pPr>
            <w:r>
              <w:t>Nutzung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70E696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3936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597FF55" w14:textId="77777777" w:rsidTr="00C7150C">
        <w:tc>
          <w:tcPr>
            <w:tcW w:w="2974" w:type="dxa"/>
          </w:tcPr>
          <w:p w14:paraId="38F0FE1B" w14:textId="77777777" w:rsidR="00520EFE" w:rsidRPr="000D25D8" w:rsidRDefault="00520EFE" w:rsidP="00C7150C">
            <w:pPr>
              <w:pStyle w:val="berschrift4"/>
            </w:pPr>
            <w:r w:rsidRPr="002E469C">
              <w:t>Zeitraum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512355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3F56" w14:textId="77777777" w:rsidR="00520EFE" w:rsidRDefault="00520EFE" w:rsidP="00C7150C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Planung: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  <w:p w14:paraId="111B7659" w14:textId="77777777" w:rsidR="00520EFE" w:rsidRPr="00F81012" w:rsidRDefault="00520EFE" w:rsidP="00C7150C">
            <w:pPr>
              <w:pStyle w:val="NormalerText"/>
              <w:tabs>
                <w:tab w:val="left" w:pos="1697"/>
              </w:tabs>
              <w:spacing w:before="60" w:after="60"/>
              <w:ind w:left="142"/>
            </w:pPr>
            <w:r w:rsidRPr="00E661B5">
              <w:rPr>
                <w:rFonts w:ascii="Arial Narrow" w:hAnsi="Arial Narrow"/>
                <w:sz w:val="20"/>
              </w:rPr>
              <w:t>Realisierung:</w:t>
            </w:r>
            <w:r w:rsidRPr="00E661B5">
              <w:rPr>
                <w:rFonts w:ascii="Arial Narrow" w:hAnsi="Arial Narrow"/>
                <w:sz w:val="20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0EFE" w:rsidRPr="00F81012" w14:paraId="1A450190" w14:textId="77777777" w:rsidTr="00C7150C">
        <w:tc>
          <w:tcPr>
            <w:tcW w:w="2974" w:type="dxa"/>
          </w:tcPr>
          <w:p w14:paraId="132B5944" w14:textId="77777777" w:rsidR="00520EFE" w:rsidRPr="000D25D8" w:rsidRDefault="00520EFE" w:rsidP="00C7150C">
            <w:pPr>
              <w:pStyle w:val="berschrift4"/>
            </w:pPr>
            <w:r w:rsidRPr="005A5081">
              <w:rPr>
                <w:lang w:val="de-DE" w:bidi="x-none"/>
              </w:rPr>
              <w:t>Funktion des Bewerbenden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10C431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DA5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00AF0127" w14:textId="77777777" w:rsidTr="00C7150C">
        <w:tc>
          <w:tcPr>
            <w:tcW w:w="2974" w:type="dxa"/>
          </w:tcPr>
          <w:p w14:paraId="6459AFBA" w14:textId="77777777" w:rsidR="00520EFE" w:rsidRPr="000D25D8" w:rsidRDefault="00520EFE" w:rsidP="00C7150C">
            <w:pPr>
              <w:pStyle w:val="berschrift4"/>
            </w:pPr>
            <w:r w:rsidRPr="008E4CC0">
              <w:t>Bausumme</w:t>
            </w:r>
            <w:r>
              <w:br/>
            </w:r>
            <w:r w:rsidRPr="00B6655B">
              <w:t>BKP 1-9 gerundet auf 0.1 Mio CHF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FB7582C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7584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4ECD72F6" w14:textId="77777777" w:rsidTr="00C7150C">
        <w:tc>
          <w:tcPr>
            <w:tcW w:w="2974" w:type="dxa"/>
          </w:tcPr>
          <w:p w14:paraId="54CBF17C" w14:textId="77777777" w:rsidR="00520EFE" w:rsidRPr="000D25D8" w:rsidRDefault="00520EFE" w:rsidP="00C7150C">
            <w:pPr>
              <w:pStyle w:val="berschrift4"/>
            </w:pPr>
            <w:r w:rsidRPr="002E469C">
              <w:t>Bauherrschaft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EFC045B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E1FD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594CDF8D" w14:textId="77777777" w:rsidTr="00C7150C">
        <w:tc>
          <w:tcPr>
            <w:tcW w:w="2974" w:type="dxa"/>
          </w:tcPr>
          <w:p w14:paraId="3AC02F38" w14:textId="77777777" w:rsidR="00520EFE" w:rsidRPr="000D25D8" w:rsidRDefault="00520EFE" w:rsidP="00C7150C">
            <w:pPr>
              <w:pStyle w:val="berschrift4"/>
            </w:pPr>
            <w:r w:rsidRPr="002E469C">
              <w:t>Referenzperson, Tel.</w:t>
            </w:r>
            <w:r>
              <w:t>-Nr.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9E047BD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1A0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1E8723E" w14:textId="77777777" w:rsidTr="00C7150C">
        <w:tc>
          <w:tcPr>
            <w:tcW w:w="2974" w:type="dxa"/>
          </w:tcPr>
          <w:p w14:paraId="75290FF7" w14:textId="77777777" w:rsidR="00520EFE" w:rsidRPr="000D25D8" w:rsidRDefault="00520EFE" w:rsidP="00C7150C">
            <w:pPr>
              <w:pStyle w:val="berschrift4"/>
            </w:pPr>
            <w:r w:rsidRPr="002E469C">
              <w:t>Funktion Referenzperson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3567E9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B361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10BCA840" w14:textId="77777777" w:rsidTr="00C7150C">
        <w:tc>
          <w:tcPr>
            <w:tcW w:w="2974" w:type="dxa"/>
          </w:tcPr>
          <w:p w14:paraId="2D73A4D8" w14:textId="77777777" w:rsidR="00520EFE" w:rsidRPr="000D25D8" w:rsidRDefault="00520EFE" w:rsidP="00C7150C">
            <w:pPr>
              <w:pStyle w:val="berschrift4"/>
            </w:pPr>
            <w:r>
              <w:t>Kurzbeschrieb des Projekts in Stichworten: Bezug/Ähnlichkeit zur gestellten Aufgabe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887B0A9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1418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473832F7" w14:textId="77777777" w:rsidTr="00C7150C">
        <w:tc>
          <w:tcPr>
            <w:tcW w:w="2974" w:type="dxa"/>
          </w:tcPr>
          <w:p w14:paraId="308F5653" w14:textId="77777777" w:rsidR="00520EFE" w:rsidRPr="000D25D8" w:rsidRDefault="00520EFE" w:rsidP="00C7150C">
            <w:pPr>
              <w:pStyle w:val="berschrift4"/>
            </w:pPr>
            <w:r w:rsidRPr="002E469C">
              <w:t>Bemerkungen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5EF750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ADAA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</w:tbl>
    <w:p w14:paraId="24AEABB2" w14:textId="50A34A8E" w:rsidR="00967A62" w:rsidRDefault="00967A62"/>
    <w:p w14:paraId="237010EA" w14:textId="77777777" w:rsidR="00967A62" w:rsidRDefault="00967A62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520EFE" w:rsidRPr="00F81012" w14:paraId="151F8FAB" w14:textId="77777777" w:rsidTr="003811A7">
        <w:tc>
          <w:tcPr>
            <w:tcW w:w="2976" w:type="dxa"/>
          </w:tcPr>
          <w:p w14:paraId="7F35F8D7" w14:textId="77777777" w:rsidR="00520EFE" w:rsidRPr="000D25D8" w:rsidRDefault="00520EFE" w:rsidP="00C7150C">
            <w:pPr>
              <w:pStyle w:val="berschrift4"/>
            </w:pPr>
          </w:p>
        </w:tc>
        <w:tc>
          <w:tcPr>
            <w:tcW w:w="286" w:type="dxa"/>
          </w:tcPr>
          <w:p w14:paraId="54984AFD" w14:textId="77777777" w:rsidR="00520EFE" w:rsidRPr="00F81012" w:rsidRDefault="00520EFE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7181A18D" w14:textId="77777777" w:rsidR="00520EFE" w:rsidRPr="00A27D90" w:rsidRDefault="00520EFE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520EFE" w:rsidRPr="00584884" w14:paraId="40DB2524" w14:textId="77777777" w:rsidTr="003811A7">
        <w:tc>
          <w:tcPr>
            <w:tcW w:w="2976" w:type="dxa"/>
          </w:tcPr>
          <w:p w14:paraId="76D746E5" w14:textId="77777777" w:rsidR="00520EFE" w:rsidRPr="003279C1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3BC7ACBD" w14:textId="77777777" w:rsidR="00520EFE" w:rsidRPr="00584884" w:rsidRDefault="00520EFE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763A97B6" w14:textId="2554D7CB" w:rsidR="00520EFE" w:rsidRPr="00584884" w:rsidRDefault="00520EFE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E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HLKSEE-Ingenieurwesen</w:t>
            </w:r>
          </w:p>
        </w:tc>
      </w:tr>
      <w:tr w:rsidR="00520EFE" w:rsidRPr="00F81012" w14:paraId="198608F2" w14:textId="77777777" w:rsidTr="003811A7">
        <w:tc>
          <w:tcPr>
            <w:tcW w:w="2976" w:type="dxa"/>
          </w:tcPr>
          <w:p w14:paraId="322CB204" w14:textId="77777777" w:rsidR="00520EFE" w:rsidRPr="000D25D8" w:rsidRDefault="00520EFE" w:rsidP="00C7150C">
            <w:pPr>
              <w:pStyle w:val="berschrift2"/>
            </w:pPr>
          </w:p>
        </w:tc>
        <w:tc>
          <w:tcPr>
            <w:tcW w:w="286" w:type="dxa"/>
          </w:tcPr>
          <w:p w14:paraId="77B6186B" w14:textId="77777777" w:rsidR="00520EFE" w:rsidRPr="00F81012" w:rsidRDefault="00520EFE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1FD3C054" w14:textId="77777777" w:rsidR="00520EFE" w:rsidRPr="005E1BC8" w:rsidRDefault="00520EFE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520EFE" w:rsidRPr="00F81012" w14:paraId="79FECC25" w14:textId="77777777" w:rsidTr="003811A7">
        <w:tc>
          <w:tcPr>
            <w:tcW w:w="2976" w:type="dxa"/>
          </w:tcPr>
          <w:p w14:paraId="4611E8C1" w14:textId="77777777" w:rsidR="00520EFE" w:rsidRPr="000D25D8" w:rsidRDefault="00520EFE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381B20D6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03C77ABA" w14:textId="77777777" w:rsidR="00520EFE" w:rsidRPr="003811A7" w:rsidRDefault="00520EFE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16BBE1E7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40D61477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6FDBDFE3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6128EC51" w14:textId="77777777" w:rsidR="00520EFE" w:rsidRPr="003811A7" w:rsidRDefault="00520EFE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59DDCB29" w14:textId="77777777" w:rsidTr="00401CDC">
        <w:tc>
          <w:tcPr>
            <w:tcW w:w="2976" w:type="dxa"/>
          </w:tcPr>
          <w:p w14:paraId="7A0F02D0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2CEBDB20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6F423450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4B43655C" w14:textId="77777777" w:rsidTr="00401CDC">
        <w:tc>
          <w:tcPr>
            <w:tcW w:w="2976" w:type="dxa"/>
          </w:tcPr>
          <w:p w14:paraId="2CC7C587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6F19986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561C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2243C193" w14:textId="77777777" w:rsidTr="00401CDC">
        <w:tc>
          <w:tcPr>
            <w:tcW w:w="2976" w:type="dxa"/>
          </w:tcPr>
          <w:p w14:paraId="7394578E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CEFDA53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38975FD2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6F1A0254" w14:textId="77777777" w:rsidTr="00401CDC">
        <w:tc>
          <w:tcPr>
            <w:tcW w:w="2976" w:type="dxa"/>
          </w:tcPr>
          <w:p w14:paraId="1C65E66B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C454B53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6852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6590C6D5" w14:textId="77777777" w:rsidTr="00401CDC">
        <w:tc>
          <w:tcPr>
            <w:tcW w:w="2976" w:type="dxa"/>
          </w:tcPr>
          <w:p w14:paraId="53D849F9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B9AC03B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6ACD6B0D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29CE5D8E" w14:textId="77777777" w:rsidTr="003811A7">
        <w:tc>
          <w:tcPr>
            <w:tcW w:w="2976" w:type="dxa"/>
          </w:tcPr>
          <w:p w14:paraId="59B5E5C9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23D358C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1A6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3811A7" w14:paraId="590C4707" w14:textId="77777777" w:rsidTr="003811A7">
        <w:tc>
          <w:tcPr>
            <w:tcW w:w="2976" w:type="dxa"/>
          </w:tcPr>
          <w:p w14:paraId="6CE7CC9A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3A11CBF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26D874F9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536F3407" w14:textId="77777777" w:rsidTr="003811A7">
        <w:tc>
          <w:tcPr>
            <w:tcW w:w="2976" w:type="dxa"/>
          </w:tcPr>
          <w:p w14:paraId="470DB7D3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452032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BF6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2DF9681" w14:textId="77777777" w:rsidTr="003811A7">
        <w:tc>
          <w:tcPr>
            <w:tcW w:w="2976" w:type="dxa"/>
          </w:tcPr>
          <w:p w14:paraId="1A45E278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060DE2C6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</w:tcPr>
          <w:p w14:paraId="5DC17CDA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2DB1BFFC" w14:textId="77777777" w:rsidTr="003811A7">
        <w:tc>
          <w:tcPr>
            <w:tcW w:w="2976" w:type="dxa"/>
          </w:tcPr>
          <w:p w14:paraId="369DAE80" w14:textId="77777777" w:rsidR="00520EFE" w:rsidRPr="000D25D8" w:rsidRDefault="00520EFE" w:rsidP="00C7150C">
            <w:pPr>
              <w:pStyle w:val="Kapitelabstand"/>
            </w:pPr>
          </w:p>
        </w:tc>
        <w:tc>
          <w:tcPr>
            <w:tcW w:w="286" w:type="dxa"/>
          </w:tcPr>
          <w:p w14:paraId="5A3C43F5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5507F794" w14:textId="5C877549" w:rsidR="00520EFE" w:rsidRPr="003811A7" w:rsidRDefault="00520EFE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171EEA82" w14:textId="77777777" w:rsidR="00520EFE" w:rsidRDefault="00520EFE" w:rsidP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51012988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18174D67" w14:textId="75897364" w:rsidR="00520EFE" w:rsidRPr="00F81012" w:rsidRDefault="00520EFE" w:rsidP="00520EFE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 w:rsidRPr="00520EFE">
              <w:t>HLKSEE-Ingenieurwesen</w:t>
            </w:r>
          </w:p>
        </w:tc>
      </w:tr>
      <w:tr w:rsidR="00520EFE" w:rsidRPr="00F81012" w14:paraId="3F3E44B9" w14:textId="77777777" w:rsidTr="00C7150C">
        <w:tc>
          <w:tcPr>
            <w:tcW w:w="2972" w:type="dxa"/>
            <w:gridSpan w:val="2"/>
          </w:tcPr>
          <w:p w14:paraId="34A31A54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7035CCC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5AFDB3FA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51EE54F6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3B34E231" w14:textId="77777777" w:rsidTr="00C7150C">
        <w:tc>
          <w:tcPr>
            <w:tcW w:w="2972" w:type="dxa"/>
            <w:gridSpan w:val="2"/>
          </w:tcPr>
          <w:p w14:paraId="52DF4180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59E0B29A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1C309564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0EDFCFD5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4A94743F" w14:textId="77777777" w:rsidTr="00C7150C">
        <w:tc>
          <w:tcPr>
            <w:tcW w:w="2972" w:type="dxa"/>
            <w:gridSpan w:val="2"/>
          </w:tcPr>
          <w:p w14:paraId="76D63409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12972CFE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CA5B928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0CBD05CE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1C5776AB" w14:textId="77777777" w:rsidTr="00C7150C">
        <w:tc>
          <w:tcPr>
            <w:tcW w:w="2972" w:type="dxa"/>
            <w:gridSpan w:val="2"/>
          </w:tcPr>
          <w:p w14:paraId="3C3C6882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748211F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3CF879FD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236CB48E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7CD15BFE" w14:textId="77777777" w:rsidTr="00C7150C">
        <w:tc>
          <w:tcPr>
            <w:tcW w:w="2972" w:type="dxa"/>
            <w:gridSpan w:val="2"/>
          </w:tcPr>
          <w:p w14:paraId="627031BF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05314C00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F3D46C9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E5839B1" w14:textId="77777777" w:rsidTr="00C7150C">
        <w:tc>
          <w:tcPr>
            <w:tcW w:w="2972" w:type="dxa"/>
            <w:gridSpan w:val="2"/>
          </w:tcPr>
          <w:p w14:paraId="06C30A5A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370C18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905F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317B8C20" w14:textId="77777777" w:rsidTr="00C7150C">
        <w:tc>
          <w:tcPr>
            <w:tcW w:w="2972" w:type="dxa"/>
            <w:gridSpan w:val="2"/>
          </w:tcPr>
          <w:p w14:paraId="79AA2971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004D4B5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460D296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56E162A" w14:textId="77777777" w:rsidTr="00C7150C">
        <w:tc>
          <w:tcPr>
            <w:tcW w:w="2972" w:type="dxa"/>
            <w:gridSpan w:val="2"/>
          </w:tcPr>
          <w:p w14:paraId="6BBB73F9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15D1B2F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9A23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18C74D3" w14:textId="77777777" w:rsidTr="00C7150C">
        <w:tc>
          <w:tcPr>
            <w:tcW w:w="2972" w:type="dxa"/>
            <w:gridSpan w:val="2"/>
          </w:tcPr>
          <w:p w14:paraId="4B554736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199C96C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3D0EFCE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2EC45A65" w14:textId="77777777" w:rsidTr="00C7150C">
        <w:tc>
          <w:tcPr>
            <w:tcW w:w="2972" w:type="dxa"/>
            <w:gridSpan w:val="2"/>
          </w:tcPr>
          <w:p w14:paraId="246A84F7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257BC80E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18B69023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18BFCBF7" w14:textId="77777777" w:rsidTr="00C7150C">
        <w:tc>
          <w:tcPr>
            <w:tcW w:w="2972" w:type="dxa"/>
            <w:gridSpan w:val="2"/>
          </w:tcPr>
          <w:p w14:paraId="3DCC99B3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D314D07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000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2531854F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1100830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BAF2AC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6A0A38CA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3AD2BD14" w14:textId="77777777" w:rsidTr="00C7150C">
        <w:tc>
          <w:tcPr>
            <w:tcW w:w="2972" w:type="dxa"/>
            <w:gridSpan w:val="2"/>
          </w:tcPr>
          <w:p w14:paraId="77D3FF10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AED011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FDE9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9C7A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41C14D0A" w14:textId="77777777" w:rsidTr="00C7150C">
        <w:tc>
          <w:tcPr>
            <w:tcW w:w="2972" w:type="dxa"/>
            <w:gridSpan w:val="2"/>
          </w:tcPr>
          <w:p w14:paraId="41AC6A0E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0E6D60FF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152EDC2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3B155A4E" w14:textId="77777777" w:rsidTr="003E6F30">
        <w:tc>
          <w:tcPr>
            <w:tcW w:w="2972" w:type="dxa"/>
            <w:gridSpan w:val="2"/>
          </w:tcPr>
          <w:p w14:paraId="2FB5564B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5ABC5708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0663BB4E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49E2BB69" w14:textId="77777777" w:rsidTr="003E6F30">
        <w:tc>
          <w:tcPr>
            <w:tcW w:w="2972" w:type="dxa"/>
            <w:gridSpan w:val="2"/>
          </w:tcPr>
          <w:p w14:paraId="3D363A4D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4677F40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ADF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B04740" w14:paraId="16396D3A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1A3C824A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1E5F0DE0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3FA41EAB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718C22AE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341FFB26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49F2B9AB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FC9BF4A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88D8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50DAB630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42005DF9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281B65D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E1EFA6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4578AFE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662444A4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2321F060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80F6153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31158DD0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242E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24EEB45B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D103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2677EC64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186A3EC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EF7A4D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3D7BEE07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56674A2C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53956CB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47838901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61B4783D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6375BA0A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366EF178" w14:textId="295B4331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IngenieurInnen/PlanerInnen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4848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790BDB21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6D2F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08898AF6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1C2BB88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453636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1E19DF2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6193C359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7CBA0CCA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45AE7A16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FA4B04C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C0C1E8B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47FC602F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D2ED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5F629E7E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4427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1061DB3A" w14:textId="77777777" w:rsidTr="00C7150C">
        <w:tc>
          <w:tcPr>
            <w:tcW w:w="2972" w:type="dxa"/>
            <w:gridSpan w:val="2"/>
          </w:tcPr>
          <w:p w14:paraId="518E89BD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446F924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11D0BFF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1CBD2D81" w14:textId="77777777" w:rsidTr="003811A7">
        <w:tc>
          <w:tcPr>
            <w:tcW w:w="2972" w:type="dxa"/>
            <w:gridSpan w:val="2"/>
          </w:tcPr>
          <w:p w14:paraId="1523E7C9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1D7FC7D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4A2230F6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277EF966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20876311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4F0354F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B8A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4EF6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213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39C0E317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4D327D4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4FD8BC7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2DE8097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7C59BE80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37D4CBAA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995F838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76C8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82A3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98F4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6B4ED036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19EE2A1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60D0818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3A04F59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67281998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49969B75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1D6AA73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DA8B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B506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9FAB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337DF8E9" w14:textId="77777777" w:rsidR="00520EFE" w:rsidRDefault="00520EFE" w:rsidP="00520EFE">
      <w:pPr>
        <w:sectPr w:rsidR="00520EFE" w:rsidSect="00DC1FAE">
          <w:headerReference w:type="default" r:id="rId20"/>
          <w:footerReference w:type="default" r:id="rId21"/>
          <w:headerReference w:type="first" r:id="rId22"/>
          <w:footerReference w:type="first" r:id="rId23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520EFE" w:rsidRPr="00F81012" w14:paraId="26AF3192" w14:textId="77777777" w:rsidTr="003811A7">
        <w:tc>
          <w:tcPr>
            <w:tcW w:w="2976" w:type="dxa"/>
          </w:tcPr>
          <w:p w14:paraId="02C2CAF4" w14:textId="77777777" w:rsidR="00520EFE" w:rsidRPr="000D25D8" w:rsidRDefault="00520EFE" w:rsidP="00C7150C">
            <w:pPr>
              <w:pStyle w:val="berschrift4"/>
            </w:pPr>
          </w:p>
        </w:tc>
        <w:tc>
          <w:tcPr>
            <w:tcW w:w="286" w:type="dxa"/>
          </w:tcPr>
          <w:p w14:paraId="05F0B0FC" w14:textId="77777777" w:rsidR="00520EFE" w:rsidRPr="00F81012" w:rsidRDefault="00520EFE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7DC26BD1" w14:textId="77777777" w:rsidR="00520EFE" w:rsidRPr="00A27D90" w:rsidRDefault="00520EFE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520EFE" w:rsidRPr="00584884" w14:paraId="57C0550F" w14:textId="77777777" w:rsidTr="003811A7">
        <w:tc>
          <w:tcPr>
            <w:tcW w:w="2976" w:type="dxa"/>
          </w:tcPr>
          <w:p w14:paraId="2A0D73F3" w14:textId="77777777" w:rsidR="00520EFE" w:rsidRPr="003279C1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6125F6CF" w14:textId="77777777" w:rsidR="00520EFE" w:rsidRPr="00584884" w:rsidRDefault="00520EFE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087A529F" w14:textId="2E2211CC" w:rsidR="00520EFE" w:rsidRPr="00584884" w:rsidRDefault="00520EFE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F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Gebäudeautomation MSLR</w:t>
            </w:r>
          </w:p>
        </w:tc>
      </w:tr>
      <w:tr w:rsidR="00520EFE" w:rsidRPr="00F81012" w14:paraId="75311464" w14:textId="77777777" w:rsidTr="003811A7">
        <w:tc>
          <w:tcPr>
            <w:tcW w:w="2976" w:type="dxa"/>
          </w:tcPr>
          <w:p w14:paraId="088BFC3D" w14:textId="77777777" w:rsidR="00520EFE" w:rsidRPr="000D25D8" w:rsidRDefault="00520EFE" w:rsidP="00C7150C">
            <w:pPr>
              <w:pStyle w:val="berschrift2"/>
            </w:pPr>
          </w:p>
        </w:tc>
        <w:tc>
          <w:tcPr>
            <w:tcW w:w="286" w:type="dxa"/>
          </w:tcPr>
          <w:p w14:paraId="7D587730" w14:textId="77777777" w:rsidR="00520EFE" w:rsidRPr="00F81012" w:rsidRDefault="00520EFE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45E17422" w14:textId="77777777" w:rsidR="00520EFE" w:rsidRPr="005E1BC8" w:rsidRDefault="00520EFE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520EFE" w:rsidRPr="00F81012" w14:paraId="2886494F" w14:textId="77777777" w:rsidTr="003811A7">
        <w:tc>
          <w:tcPr>
            <w:tcW w:w="2976" w:type="dxa"/>
          </w:tcPr>
          <w:p w14:paraId="76E82A93" w14:textId="77777777" w:rsidR="00520EFE" w:rsidRPr="000D25D8" w:rsidRDefault="00520EFE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43B6391F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40BA2D82" w14:textId="77777777" w:rsidR="00520EFE" w:rsidRPr="003811A7" w:rsidRDefault="00520EFE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4170A680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19B040EA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19B6FE44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1C454575" w14:textId="77777777" w:rsidR="00520EFE" w:rsidRPr="003811A7" w:rsidRDefault="00520EFE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6A7B9997" w14:textId="77777777" w:rsidTr="00401CDC">
        <w:tc>
          <w:tcPr>
            <w:tcW w:w="2976" w:type="dxa"/>
          </w:tcPr>
          <w:p w14:paraId="7E28D5FB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7FA60101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1E818943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7A6BF280" w14:textId="77777777" w:rsidTr="00401CDC">
        <w:tc>
          <w:tcPr>
            <w:tcW w:w="2976" w:type="dxa"/>
          </w:tcPr>
          <w:p w14:paraId="22C03649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2EF4EBC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4F52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45A4FE80" w14:textId="77777777" w:rsidTr="00401CDC">
        <w:tc>
          <w:tcPr>
            <w:tcW w:w="2976" w:type="dxa"/>
          </w:tcPr>
          <w:p w14:paraId="1A430021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768AD8F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25D709F0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330FF18D" w14:textId="77777777" w:rsidTr="00401CDC">
        <w:tc>
          <w:tcPr>
            <w:tcW w:w="2976" w:type="dxa"/>
          </w:tcPr>
          <w:p w14:paraId="65C444D2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59121B4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C212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24F0AA4F" w14:textId="77777777" w:rsidTr="00401CDC">
        <w:tc>
          <w:tcPr>
            <w:tcW w:w="2976" w:type="dxa"/>
          </w:tcPr>
          <w:p w14:paraId="05B26CDE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9072E6E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138D0B21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39EFFA30" w14:textId="77777777" w:rsidTr="003811A7">
        <w:tc>
          <w:tcPr>
            <w:tcW w:w="2976" w:type="dxa"/>
          </w:tcPr>
          <w:p w14:paraId="3440BEF6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2EAB531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D9C3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3811A7" w14:paraId="7BEFE24C" w14:textId="77777777" w:rsidTr="003811A7">
        <w:tc>
          <w:tcPr>
            <w:tcW w:w="2976" w:type="dxa"/>
          </w:tcPr>
          <w:p w14:paraId="465DD017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804D53B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0C74E7DE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6CEBC4A7" w14:textId="77777777" w:rsidTr="003811A7">
        <w:tc>
          <w:tcPr>
            <w:tcW w:w="2976" w:type="dxa"/>
          </w:tcPr>
          <w:p w14:paraId="3CC975B8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7B5F447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18D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06AF2BE5" w14:textId="77777777" w:rsidTr="003811A7">
        <w:tc>
          <w:tcPr>
            <w:tcW w:w="2976" w:type="dxa"/>
          </w:tcPr>
          <w:p w14:paraId="1C1EDEBD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753B979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</w:tcPr>
          <w:p w14:paraId="11FF355F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2577E329" w14:textId="77777777" w:rsidTr="003811A7">
        <w:tc>
          <w:tcPr>
            <w:tcW w:w="2976" w:type="dxa"/>
          </w:tcPr>
          <w:p w14:paraId="0933B461" w14:textId="77777777" w:rsidR="00520EFE" w:rsidRPr="000D25D8" w:rsidRDefault="00520EFE" w:rsidP="00C7150C">
            <w:pPr>
              <w:pStyle w:val="Kapitelabstand"/>
            </w:pPr>
          </w:p>
        </w:tc>
        <w:tc>
          <w:tcPr>
            <w:tcW w:w="286" w:type="dxa"/>
          </w:tcPr>
          <w:p w14:paraId="1F9BABF5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32208AC1" w14:textId="298C7EB2" w:rsidR="00520EFE" w:rsidRPr="003811A7" w:rsidRDefault="00520EFE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03525598" w14:textId="77777777" w:rsidR="00520EFE" w:rsidRDefault="00520EFE" w:rsidP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09C35665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08AA5674" w14:textId="53B09118" w:rsidR="00520EFE" w:rsidRPr="00F81012" w:rsidRDefault="00520EFE" w:rsidP="00520EFE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 w:rsidRPr="00520EFE">
              <w:t>Gebäudeautomation MSLR</w:t>
            </w:r>
          </w:p>
        </w:tc>
      </w:tr>
      <w:tr w:rsidR="00520EFE" w:rsidRPr="00F81012" w14:paraId="629B0A69" w14:textId="77777777" w:rsidTr="00C7150C">
        <w:tc>
          <w:tcPr>
            <w:tcW w:w="2972" w:type="dxa"/>
            <w:gridSpan w:val="2"/>
          </w:tcPr>
          <w:p w14:paraId="25D61848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16E4433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1E3B1466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5B8A458D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7C1E89C3" w14:textId="77777777" w:rsidTr="00C7150C">
        <w:tc>
          <w:tcPr>
            <w:tcW w:w="2972" w:type="dxa"/>
            <w:gridSpan w:val="2"/>
          </w:tcPr>
          <w:p w14:paraId="70EB5654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0F5BBBD8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D421387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7AF3F583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0AC19BC3" w14:textId="77777777" w:rsidTr="00C7150C">
        <w:tc>
          <w:tcPr>
            <w:tcW w:w="2972" w:type="dxa"/>
            <w:gridSpan w:val="2"/>
          </w:tcPr>
          <w:p w14:paraId="3A9802B0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74ABF5B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3FEA79B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5B70A047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367D5352" w14:textId="77777777" w:rsidTr="00C7150C">
        <w:tc>
          <w:tcPr>
            <w:tcW w:w="2972" w:type="dxa"/>
            <w:gridSpan w:val="2"/>
          </w:tcPr>
          <w:p w14:paraId="408144C2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3A3793CE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12E0AB3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5E5D25BB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6DDB7F87" w14:textId="77777777" w:rsidTr="00C7150C">
        <w:tc>
          <w:tcPr>
            <w:tcW w:w="2972" w:type="dxa"/>
            <w:gridSpan w:val="2"/>
          </w:tcPr>
          <w:p w14:paraId="00F254AC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BA702D4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01246FA3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704A98AA" w14:textId="77777777" w:rsidTr="00C7150C">
        <w:tc>
          <w:tcPr>
            <w:tcW w:w="2972" w:type="dxa"/>
            <w:gridSpan w:val="2"/>
          </w:tcPr>
          <w:p w14:paraId="18B84A8B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110761C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F22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4695FE3C" w14:textId="77777777" w:rsidTr="00C7150C">
        <w:tc>
          <w:tcPr>
            <w:tcW w:w="2972" w:type="dxa"/>
            <w:gridSpan w:val="2"/>
          </w:tcPr>
          <w:p w14:paraId="78CF964F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4EC64BE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85B0330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48DC4A2E" w14:textId="77777777" w:rsidTr="00C7150C">
        <w:tc>
          <w:tcPr>
            <w:tcW w:w="2972" w:type="dxa"/>
            <w:gridSpan w:val="2"/>
          </w:tcPr>
          <w:p w14:paraId="03472DAD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CAFEC3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AD75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F67BCC1" w14:textId="77777777" w:rsidTr="00C7150C">
        <w:tc>
          <w:tcPr>
            <w:tcW w:w="2972" w:type="dxa"/>
            <w:gridSpan w:val="2"/>
          </w:tcPr>
          <w:p w14:paraId="46169709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BAD0351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7652C77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4151C17A" w14:textId="77777777" w:rsidTr="00C7150C">
        <w:tc>
          <w:tcPr>
            <w:tcW w:w="2972" w:type="dxa"/>
            <w:gridSpan w:val="2"/>
          </w:tcPr>
          <w:p w14:paraId="39C104B1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3CDDC634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30992CF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537D42E7" w14:textId="77777777" w:rsidTr="00C7150C">
        <w:tc>
          <w:tcPr>
            <w:tcW w:w="2972" w:type="dxa"/>
            <w:gridSpan w:val="2"/>
          </w:tcPr>
          <w:p w14:paraId="78783A96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76C8175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2DCF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6275115D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077C768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4CDCE8D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51DE913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44F5727E" w14:textId="77777777" w:rsidTr="00C7150C">
        <w:tc>
          <w:tcPr>
            <w:tcW w:w="2972" w:type="dxa"/>
            <w:gridSpan w:val="2"/>
          </w:tcPr>
          <w:p w14:paraId="402813B2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C88779E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CE13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9B67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09B0289C" w14:textId="77777777" w:rsidTr="00C7150C">
        <w:tc>
          <w:tcPr>
            <w:tcW w:w="2972" w:type="dxa"/>
            <w:gridSpan w:val="2"/>
          </w:tcPr>
          <w:p w14:paraId="17362ED5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4AF59CE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2614DEB2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7B04CBD3" w14:textId="77777777" w:rsidTr="003E6F30">
        <w:tc>
          <w:tcPr>
            <w:tcW w:w="2972" w:type="dxa"/>
            <w:gridSpan w:val="2"/>
          </w:tcPr>
          <w:p w14:paraId="4612A943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54F438D8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38359794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2CEAD6DA" w14:textId="77777777" w:rsidTr="003E6F30">
        <w:tc>
          <w:tcPr>
            <w:tcW w:w="2972" w:type="dxa"/>
            <w:gridSpan w:val="2"/>
          </w:tcPr>
          <w:p w14:paraId="020C4D4D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CFE28F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42B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B04740" w14:paraId="72EDF3F4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484137A5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0900959A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7677F48E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1B0BD72E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2DB4C7F6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0B67E6A3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2C07AC85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31B9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60EA6404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06338A29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304ABE8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E7B169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131E230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5BADE792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0247F19C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D0C8F51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05E2DF43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C6B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5223F961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EB69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7E465934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3999B05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80FE84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754FD03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11F41D63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5D180A0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0869466A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6BD920D7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3CDC92D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08AB7A93" w14:textId="6B3F25B2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IngenieurInnen/PlanerInnen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07D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0B5C4E14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0FDB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7F76F597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49BEFBB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ECC7A7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458239C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2FEEB938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744468D7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3788E032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1B89ADE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7219F79C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693D0804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7477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19A5F278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9507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5BD3C5B8" w14:textId="77777777" w:rsidTr="00C7150C">
        <w:tc>
          <w:tcPr>
            <w:tcW w:w="2972" w:type="dxa"/>
            <w:gridSpan w:val="2"/>
          </w:tcPr>
          <w:p w14:paraId="190DAFEA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D225E01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A7D1677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22BBA0CB" w14:textId="77777777" w:rsidTr="003811A7">
        <w:tc>
          <w:tcPr>
            <w:tcW w:w="2972" w:type="dxa"/>
            <w:gridSpan w:val="2"/>
          </w:tcPr>
          <w:p w14:paraId="665512A9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68B9D008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3B6EBFAA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756AC050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131462E4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2281D3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299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203A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4EE1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679BE8F4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1B60AE3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6707E58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34FCF6F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3ECD5EEB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6344B673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E184380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6AA7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6AC1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18A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40E8FEDD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67BF3CD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E8D7A97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04A4CA1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2E7E2192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45863475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89753FB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981A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0812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604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51EF5E79" w14:textId="77777777" w:rsidR="00520EFE" w:rsidRDefault="00520EFE" w:rsidP="00520EFE">
      <w:pPr>
        <w:sectPr w:rsidR="00520EFE" w:rsidSect="00DC1FAE">
          <w:headerReference w:type="default" r:id="rId24"/>
          <w:footerReference w:type="default" r:id="rId25"/>
          <w:headerReference w:type="first" r:id="rId26"/>
          <w:footerReference w:type="first" r:id="rId27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520EFE" w:rsidRPr="00F81012" w14:paraId="75B6A102" w14:textId="77777777" w:rsidTr="003811A7">
        <w:tc>
          <w:tcPr>
            <w:tcW w:w="2976" w:type="dxa"/>
          </w:tcPr>
          <w:p w14:paraId="6708381F" w14:textId="77777777" w:rsidR="00520EFE" w:rsidRPr="000D25D8" w:rsidRDefault="00520EFE" w:rsidP="00C7150C">
            <w:pPr>
              <w:pStyle w:val="berschrift4"/>
            </w:pPr>
          </w:p>
        </w:tc>
        <w:tc>
          <w:tcPr>
            <w:tcW w:w="286" w:type="dxa"/>
          </w:tcPr>
          <w:p w14:paraId="415DFA3E" w14:textId="77777777" w:rsidR="00520EFE" w:rsidRPr="00F81012" w:rsidRDefault="00520EFE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4D55F576" w14:textId="77777777" w:rsidR="00520EFE" w:rsidRPr="00A27D90" w:rsidRDefault="00520EFE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520EFE" w:rsidRPr="00584884" w14:paraId="30917BFD" w14:textId="77777777" w:rsidTr="003811A7">
        <w:tc>
          <w:tcPr>
            <w:tcW w:w="2976" w:type="dxa"/>
          </w:tcPr>
          <w:p w14:paraId="7A4BAE34" w14:textId="77777777" w:rsidR="00520EFE" w:rsidRPr="003279C1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4466F10F" w14:textId="77777777" w:rsidR="00520EFE" w:rsidRPr="00584884" w:rsidRDefault="00520EFE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3C3AA324" w14:textId="4C944B09" w:rsidR="00520EFE" w:rsidRPr="00584884" w:rsidRDefault="00520EFE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G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Bauphysik/Akustik</w:t>
            </w:r>
          </w:p>
        </w:tc>
      </w:tr>
      <w:tr w:rsidR="00520EFE" w:rsidRPr="00F81012" w14:paraId="214B4572" w14:textId="77777777" w:rsidTr="003811A7">
        <w:tc>
          <w:tcPr>
            <w:tcW w:w="2976" w:type="dxa"/>
          </w:tcPr>
          <w:p w14:paraId="584E5F91" w14:textId="77777777" w:rsidR="00520EFE" w:rsidRPr="000D25D8" w:rsidRDefault="00520EFE" w:rsidP="00C7150C">
            <w:pPr>
              <w:pStyle w:val="berschrift2"/>
            </w:pPr>
          </w:p>
        </w:tc>
        <w:tc>
          <w:tcPr>
            <w:tcW w:w="286" w:type="dxa"/>
          </w:tcPr>
          <w:p w14:paraId="51B52287" w14:textId="77777777" w:rsidR="00520EFE" w:rsidRPr="00F81012" w:rsidRDefault="00520EFE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2CFA819E" w14:textId="77777777" w:rsidR="00520EFE" w:rsidRPr="005E1BC8" w:rsidRDefault="00520EFE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520EFE" w:rsidRPr="00F81012" w14:paraId="1A1E17A0" w14:textId="77777777" w:rsidTr="003811A7">
        <w:tc>
          <w:tcPr>
            <w:tcW w:w="2976" w:type="dxa"/>
          </w:tcPr>
          <w:p w14:paraId="5FB3DEFC" w14:textId="77777777" w:rsidR="00520EFE" w:rsidRPr="000D25D8" w:rsidRDefault="00520EFE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127E48B5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11B81575" w14:textId="77777777" w:rsidR="00520EFE" w:rsidRPr="003811A7" w:rsidRDefault="00520EFE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5E1BEAD7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700D22ED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4301E2B9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3A639A2A" w14:textId="77777777" w:rsidR="00520EFE" w:rsidRPr="003811A7" w:rsidRDefault="00520EFE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125813A3" w14:textId="77777777" w:rsidTr="00401CDC">
        <w:tc>
          <w:tcPr>
            <w:tcW w:w="2976" w:type="dxa"/>
          </w:tcPr>
          <w:p w14:paraId="3FC270D1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216ECCC8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32B2D9BE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36D39F7F" w14:textId="77777777" w:rsidTr="00401CDC">
        <w:tc>
          <w:tcPr>
            <w:tcW w:w="2976" w:type="dxa"/>
          </w:tcPr>
          <w:p w14:paraId="57F5FDE0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31953EB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142B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45FBD0DF" w14:textId="77777777" w:rsidTr="00401CDC">
        <w:tc>
          <w:tcPr>
            <w:tcW w:w="2976" w:type="dxa"/>
          </w:tcPr>
          <w:p w14:paraId="6F9A97DC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8C0D320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3870445F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3A37E947" w14:textId="77777777" w:rsidTr="00401CDC">
        <w:tc>
          <w:tcPr>
            <w:tcW w:w="2976" w:type="dxa"/>
          </w:tcPr>
          <w:p w14:paraId="6888C51D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1FEDC06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C101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6AFD0F6F" w14:textId="77777777" w:rsidTr="00401CDC">
        <w:tc>
          <w:tcPr>
            <w:tcW w:w="2976" w:type="dxa"/>
          </w:tcPr>
          <w:p w14:paraId="0DFD1F30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42A23879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645D5119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77AFABCE" w14:textId="77777777" w:rsidTr="003811A7">
        <w:tc>
          <w:tcPr>
            <w:tcW w:w="2976" w:type="dxa"/>
          </w:tcPr>
          <w:p w14:paraId="2AF7877F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515DAC4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83EB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3811A7" w14:paraId="4FDF9247" w14:textId="77777777" w:rsidTr="003811A7">
        <w:tc>
          <w:tcPr>
            <w:tcW w:w="2976" w:type="dxa"/>
          </w:tcPr>
          <w:p w14:paraId="295EEB15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396D582D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32DC7E21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75CBB4FD" w14:textId="77777777" w:rsidTr="003811A7">
        <w:tc>
          <w:tcPr>
            <w:tcW w:w="2976" w:type="dxa"/>
          </w:tcPr>
          <w:p w14:paraId="4EFB82E9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1DA0BAC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95F5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3D91BD8A" w14:textId="77777777" w:rsidTr="003811A7">
        <w:tc>
          <w:tcPr>
            <w:tcW w:w="2976" w:type="dxa"/>
          </w:tcPr>
          <w:p w14:paraId="22EB37B6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4C506E0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</w:tcBorders>
          </w:tcPr>
          <w:p w14:paraId="05A59D57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34C8BAD4" w14:textId="77777777" w:rsidTr="003811A7">
        <w:tc>
          <w:tcPr>
            <w:tcW w:w="2976" w:type="dxa"/>
          </w:tcPr>
          <w:p w14:paraId="2483F71D" w14:textId="77777777" w:rsidR="00520EFE" w:rsidRPr="000D25D8" w:rsidRDefault="00520EFE" w:rsidP="00C7150C">
            <w:pPr>
              <w:pStyle w:val="Kapitelabstand"/>
            </w:pPr>
          </w:p>
        </w:tc>
        <w:tc>
          <w:tcPr>
            <w:tcW w:w="286" w:type="dxa"/>
          </w:tcPr>
          <w:p w14:paraId="75ABDEAF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5D8AE6E5" w14:textId="7478E8B5" w:rsidR="00520EFE" w:rsidRPr="003811A7" w:rsidRDefault="00520EFE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13B4367A" w14:textId="77777777" w:rsidR="00520EFE" w:rsidRDefault="00520EFE" w:rsidP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5F669D9F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039AA989" w14:textId="38BAB064" w:rsidR="00520EFE" w:rsidRPr="00F81012" w:rsidRDefault="00520EFE" w:rsidP="00520EFE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 w:rsidRPr="00520EFE">
              <w:t>Bauphysik/Akustik</w:t>
            </w:r>
            <w:r>
              <w:t xml:space="preserve"> </w:t>
            </w:r>
          </w:p>
        </w:tc>
      </w:tr>
      <w:tr w:rsidR="00520EFE" w:rsidRPr="00F81012" w14:paraId="6D704188" w14:textId="77777777" w:rsidTr="00C7150C">
        <w:tc>
          <w:tcPr>
            <w:tcW w:w="2972" w:type="dxa"/>
            <w:gridSpan w:val="2"/>
          </w:tcPr>
          <w:p w14:paraId="7EB9C715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817672B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74DD9DE1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FEC8F4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6B12ADB1" w14:textId="77777777" w:rsidTr="00C7150C">
        <w:tc>
          <w:tcPr>
            <w:tcW w:w="2972" w:type="dxa"/>
            <w:gridSpan w:val="2"/>
          </w:tcPr>
          <w:p w14:paraId="068EF938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35FB81BB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CACB91B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5945EFF0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70A8FA9E" w14:textId="77777777" w:rsidTr="00C7150C">
        <w:tc>
          <w:tcPr>
            <w:tcW w:w="2972" w:type="dxa"/>
            <w:gridSpan w:val="2"/>
          </w:tcPr>
          <w:p w14:paraId="469E4188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4044DD57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2CEC31C4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7C3DF9E7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3AAC4680" w14:textId="77777777" w:rsidTr="00C7150C">
        <w:tc>
          <w:tcPr>
            <w:tcW w:w="2972" w:type="dxa"/>
            <w:gridSpan w:val="2"/>
          </w:tcPr>
          <w:p w14:paraId="1DA3683A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20E2310B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208040C6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7341B43C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21EF5005" w14:textId="77777777" w:rsidTr="00C7150C">
        <w:tc>
          <w:tcPr>
            <w:tcW w:w="2972" w:type="dxa"/>
            <w:gridSpan w:val="2"/>
          </w:tcPr>
          <w:p w14:paraId="7E197B22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295B100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3B42B56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7CC37C81" w14:textId="77777777" w:rsidTr="00C7150C">
        <w:tc>
          <w:tcPr>
            <w:tcW w:w="2972" w:type="dxa"/>
            <w:gridSpan w:val="2"/>
          </w:tcPr>
          <w:p w14:paraId="74DD981F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7421C1F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FF5D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5A566B33" w14:textId="77777777" w:rsidTr="00C7150C">
        <w:tc>
          <w:tcPr>
            <w:tcW w:w="2972" w:type="dxa"/>
            <w:gridSpan w:val="2"/>
          </w:tcPr>
          <w:p w14:paraId="728C6C61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026A779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5F38587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7B72567" w14:textId="77777777" w:rsidTr="00C7150C">
        <w:tc>
          <w:tcPr>
            <w:tcW w:w="2972" w:type="dxa"/>
            <w:gridSpan w:val="2"/>
          </w:tcPr>
          <w:p w14:paraId="405B7797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007C38F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076A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FAD4334" w14:textId="77777777" w:rsidTr="00C7150C">
        <w:tc>
          <w:tcPr>
            <w:tcW w:w="2972" w:type="dxa"/>
            <w:gridSpan w:val="2"/>
          </w:tcPr>
          <w:p w14:paraId="2822CD97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5A35E648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0D03C7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351018FB" w14:textId="77777777" w:rsidTr="00C7150C">
        <w:tc>
          <w:tcPr>
            <w:tcW w:w="2972" w:type="dxa"/>
            <w:gridSpan w:val="2"/>
          </w:tcPr>
          <w:p w14:paraId="24F7F9C9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583649F7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35C0808B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19DEF8D3" w14:textId="77777777" w:rsidTr="00C7150C">
        <w:tc>
          <w:tcPr>
            <w:tcW w:w="2972" w:type="dxa"/>
            <w:gridSpan w:val="2"/>
          </w:tcPr>
          <w:p w14:paraId="459B2FC6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D84898E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097F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616B7B80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19FC662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2E7EC8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1669519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0B750E54" w14:textId="77777777" w:rsidTr="00C7150C">
        <w:tc>
          <w:tcPr>
            <w:tcW w:w="2972" w:type="dxa"/>
            <w:gridSpan w:val="2"/>
          </w:tcPr>
          <w:p w14:paraId="736DBB15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3AF0FCF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69B6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7271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E620AC5" w14:textId="77777777" w:rsidTr="00C7150C">
        <w:tc>
          <w:tcPr>
            <w:tcW w:w="2972" w:type="dxa"/>
            <w:gridSpan w:val="2"/>
          </w:tcPr>
          <w:p w14:paraId="24B3659D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14DFB40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77AC771A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52A7FAB" w14:textId="77777777" w:rsidTr="003E6F30">
        <w:tc>
          <w:tcPr>
            <w:tcW w:w="2972" w:type="dxa"/>
            <w:gridSpan w:val="2"/>
          </w:tcPr>
          <w:p w14:paraId="0243F7D2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0486D503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43A67D87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7AEE7A10" w14:textId="77777777" w:rsidTr="003E6F30">
        <w:tc>
          <w:tcPr>
            <w:tcW w:w="2972" w:type="dxa"/>
            <w:gridSpan w:val="2"/>
          </w:tcPr>
          <w:p w14:paraId="2A70B9A9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18F4982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D426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B04740" w14:paraId="1F9D80EB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29CDA3DC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51140610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0839772C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12158E4A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7867781B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3477A19D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6C7FDCF9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2D9A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2BDB2B3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0B321274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60005C5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8E2421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6B0DCB0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4439BE6B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AFA9009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9745CF9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201F7CAC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9F8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2D3A33F1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65D1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02D8D8E9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764AF14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416110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4D98C94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796FAE44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4C7D6D5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238E4205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5406137F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826D977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55716B0B" w14:textId="2B9558C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IngenieurInnen/PlanerInnen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6367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3E066187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3C4E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17511918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238790C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2CB2A9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672ECBE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0952762E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3B8C7AD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32494014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D3C6DC9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24C771C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3A8244C4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D3A5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12881C83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9094" w14:textId="748EBF82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580C0760" w14:textId="77777777" w:rsidTr="00C7150C">
        <w:tc>
          <w:tcPr>
            <w:tcW w:w="2972" w:type="dxa"/>
            <w:gridSpan w:val="2"/>
          </w:tcPr>
          <w:p w14:paraId="3F2C0F97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85EE2E8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0B33A9F6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4806C863" w14:textId="77777777" w:rsidTr="003811A7">
        <w:tc>
          <w:tcPr>
            <w:tcW w:w="2972" w:type="dxa"/>
            <w:gridSpan w:val="2"/>
          </w:tcPr>
          <w:p w14:paraId="6083D2E0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3C3DD5E2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2B431845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091683DF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47425615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6ED2E7B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1021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ADF6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8665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23402554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3FCDB7D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2116A1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011F27A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4E7288E5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6EE4D930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C6CEB54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D280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624D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E9BB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378CA3A4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1AFA8A7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89FBA5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42BBBE9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093BD164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296EA82A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5362814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526B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B3D4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A78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26D55BD7" w14:textId="77777777" w:rsidR="00520EFE" w:rsidRDefault="00520EFE" w:rsidP="00520EFE">
      <w:pPr>
        <w:sectPr w:rsidR="00520EFE" w:rsidSect="00DC1FAE">
          <w:headerReference w:type="default" r:id="rId28"/>
          <w:footerReference w:type="default" r:id="rId29"/>
          <w:headerReference w:type="first" r:id="rId30"/>
          <w:footerReference w:type="first" r:id="rId31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520EFE" w:rsidRPr="00F81012" w14:paraId="5C732429" w14:textId="77777777" w:rsidTr="003811A7">
        <w:tc>
          <w:tcPr>
            <w:tcW w:w="2976" w:type="dxa"/>
          </w:tcPr>
          <w:p w14:paraId="62311C72" w14:textId="77777777" w:rsidR="00520EFE" w:rsidRPr="000D25D8" w:rsidRDefault="00520EFE" w:rsidP="00C7150C">
            <w:pPr>
              <w:pStyle w:val="berschrift4"/>
            </w:pPr>
          </w:p>
        </w:tc>
        <w:tc>
          <w:tcPr>
            <w:tcW w:w="286" w:type="dxa"/>
          </w:tcPr>
          <w:p w14:paraId="111D3D59" w14:textId="77777777" w:rsidR="00520EFE" w:rsidRPr="00F81012" w:rsidRDefault="00520EFE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29C74372" w14:textId="77777777" w:rsidR="00520EFE" w:rsidRPr="00A27D90" w:rsidRDefault="00520EFE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520EFE" w:rsidRPr="00584884" w14:paraId="347607DF" w14:textId="77777777" w:rsidTr="003811A7">
        <w:tc>
          <w:tcPr>
            <w:tcW w:w="2976" w:type="dxa"/>
          </w:tcPr>
          <w:p w14:paraId="483F1821" w14:textId="77777777" w:rsidR="00520EFE" w:rsidRPr="003279C1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378D7EA8" w14:textId="77777777" w:rsidR="00520EFE" w:rsidRPr="00584884" w:rsidRDefault="00520EFE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4A40D69C" w14:textId="0E33E4BB" w:rsidR="00520EFE" w:rsidRPr="00584884" w:rsidRDefault="00520EFE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H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>
              <w:rPr>
                <w:b/>
                <w:sz w:val="56"/>
                <w:szCs w:val="56"/>
                <w:lang w:val="de-DE" w:bidi="x-none"/>
              </w:rPr>
              <w:t>Brandschutz</w:t>
            </w:r>
          </w:p>
        </w:tc>
      </w:tr>
      <w:tr w:rsidR="00520EFE" w:rsidRPr="00F81012" w14:paraId="544D5D4A" w14:textId="77777777" w:rsidTr="003811A7">
        <w:tc>
          <w:tcPr>
            <w:tcW w:w="2976" w:type="dxa"/>
          </w:tcPr>
          <w:p w14:paraId="2F18D0C0" w14:textId="77777777" w:rsidR="00520EFE" w:rsidRPr="000D25D8" w:rsidRDefault="00520EFE" w:rsidP="00C7150C">
            <w:pPr>
              <w:pStyle w:val="berschrift2"/>
            </w:pPr>
          </w:p>
        </w:tc>
        <w:tc>
          <w:tcPr>
            <w:tcW w:w="286" w:type="dxa"/>
          </w:tcPr>
          <w:p w14:paraId="660D2E50" w14:textId="77777777" w:rsidR="00520EFE" w:rsidRPr="00F81012" w:rsidRDefault="00520EFE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22B6A7BA" w14:textId="77777777" w:rsidR="00520EFE" w:rsidRPr="005E1BC8" w:rsidRDefault="00520EFE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520EFE" w:rsidRPr="00F81012" w14:paraId="54773BBD" w14:textId="77777777" w:rsidTr="003811A7">
        <w:tc>
          <w:tcPr>
            <w:tcW w:w="2976" w:type="dxa"/>
          </w:tcPr>
          <w:p w14:paraId="3700CE1A" w14:textId="77777777" w:rsidR="00520EFE" w:rsidRPr="000D25D8" w:rsidRDefault="00520EFE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34EF9CB4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675B7663" w14:textId="77777777" w:rsidR="00520EFE" w:rsidRPr="003811A7" w:rsidRDefault="00520EFE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3AD99B5E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492A3219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72D0D7D3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50F4A553" w14:textId="77777777" w:rsidR="00520EFE" w:rsidRPr="003811A7" w:rsidRDefault="00520EFE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51D95A1F" w14:textId="77777777" w:rsidTr="00401CDC">
        <w:tc>
          <w:tcPr>
            <w:tcW w:w="2976" w:type="dxa"/>
          </w:tcPr>
          <w:p w14:paraId="09460FFC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5FDFF75C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2E2162D5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68615E53" w14:textId="77777777" w:rsidTr="00401CDC">
        <w:tc>
          <w:tcPr>
            <w:tcW w:w="2976" w:type="dxa"/>
          </w:tcPr>
          <w:p w14:paraId="1A6341D0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CE08746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89E7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3D33EC56" w14:textId="77777777" w:rsidTr="00401CDC">
        <w:tc>
          <w:tcPr>
            <w:tcW w:w="2976" w:type="dxa"/>
          </w:tcPr>
          <w:p w14:paraId="7A6C7648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E02AA15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3743C045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3A560299" w14:textId="77777777" w:rsidTr="00401CDC">
        <w:tc>
          <w:tcPr>
            <w:tcW w:w="2976" w:type="dxa"/>
          </w:tcPr>
          <w:p w14:paraId="0BFE6DD8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AC8BFB3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13C3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497E44AA" w14:textId="77777777" w:rsidTr="00401CDC">
        <w:tc>
          <w:tcPr>
            <w:tcW w:w="2976" w:type="dxa"/>
          </w:tcPr>
          <w:p w14:paraId="10AE6A7F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0E38457C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1FCE5421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0A52F613" w14:textId="77777777" w:rsidTr="003811A7">
        <w:tc>
          <w:tcPr>
            <w:tcW w:w="2976" w:type="dxa"/>
          </w:tcPr>
          <w:p w14:paraId="77FC00FA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9BE66D7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0EDD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3811A7" w14:paraId="7D23A95F" w14:textId="77777777" w:rsidTr="003811A7">
        <w:tc>
          <w:tcPr>
            <w:tcW w:w="2976" w:type="dxa"/>
          </w:tcPr>
          <w:p w14:paraId="2BB6FCD0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260D7D19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6E84F122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31B48BBE" w14:textId="77777777" w:rsidTr="003811A7">
        <w:tc>
          <w:tcPr>
            <w:tcW w:w="2976" w:type="dxa"/>
          </w:tcPr>
          <w:p w14:paraId="5C25A3D0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B0A379C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155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13C744A" w14:textId="77777777" w:rsidTr="003811A7">
        <w:tc>
          <w:tcPr>
            <w:tcW w:w="2976" w:type="dxa"/>
          </w:tcPr>
          <w:p w14:paraId="7661D4A2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227382D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</w:tcBorders>
          </w:tcPr>
          <w:p w14:paraId="55A2CA6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4A9F8C82" w14:textId="77777777" w:rsidTr="003811A7">
        <w:tc>
          <w:tcPr>
            <w:tcW w:w="2976" w:type="dxa"/>
          </w:tcPr>
          <w:p w14:paraId="23F92F17" w14:textId="77777777" w:rsidR="00520EFE" w:rsidRPr="000D25D8" w:rsidRDefault="00520EFE" w:rsidP="00C7150C">
            <w:pPr>
              <w:pStyle w:val="Kapitelabstand"/>
            </w:pPr>
          </w:p>
        </w:tc>
        <w:tc>
          <w:tcPr>
            <w:tcW w:w="286" w:type="dxa"/>
          </w:tcPr>
          <w:p w14:paraId="2990401A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1DF7E882" w14:textId="3AAFBE78" w:rsidR="00520EFE" w:rsidRPr="003811A7" w:rsidRDefault="00520EFE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65DE236D" w14:textId="77777777" w:rsidR="00520EFE" w:rsidRDefault="00520EFE" w:rsidP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6622581E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16020263" w14:textId="154D73E2" w:rsidR="00520EFE" w:rsidRPr="00F81012" w:rsidRDefault="00520EFE" w:rsidP="00520EFE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>
              <w:t>Brandschutz</w:t>
            </w:r>
          </w:p>
        </w:tc>
      </w:tr>
      <w:tr w:rsidR="00520EFE" w:rsidRPr="00F81012" w14:paraId="2AA982CC" w14:textId="77777777" w:rsidTr="00C7150C">
        <w:tc>
          <w:tcPr>
            <w:tcW w:w="2972" w:type="dxa"/>
            <w:gridSpan w:val="2"/>
          </w:tcPr>
          <w:p w14:paraId="4E9B7407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CBF176C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9F24CC6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2F7806CC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5C292D07" w14:textId="77777777" w:rsidTr="00C7150C">
        <w:tc>
          <w:tcPr>
            <w:tcW w:w="2972" w:type="dxa"/>
            <w:gridSpan w:val="2"/>
          </w:tcPr>
          <w:p w14:paraId="440B98E9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0BF60375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77EF46B0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3177CE11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366F2F7F" w14:textId="77777777" w:rsidTr="00C7150C">
        <w:tc>
          <w:tcPr>
            <w:tcW w:w="2972" w:type="dxa"/>
            <w:gridSpan w:val="2"/>
          </w:tcPr>
          <w:p w14:paraId="32B150FE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577CE5E1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6D8BDF1F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29FBA82A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742D6E28" w14:textId="77777777" w:rsidTr="00C7150C">
        <w:tc>
          <w:tcPr>
            <w:tcW w:w="2972" w:type="dxa"/>
            <w:gridSpan w:val="2"/>
          </w:tcPr>
          <w:p w14:paraId="627DE59D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12DEA702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02B9AB95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27F81AEB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08FEEF59" w14:textId="77777777" w:rsidTr="00C7150C">
        <w:tc>
          <w:tcPr>
            <w:tcW w:w="2972" w:type="dxa"/>
            <w:gridSpan w:val="2"/>
          </w:tcPr>
          <w:p w14:paraId="0DE7DBA3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2E1AD4C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76C1EF1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6464BDD" w14:textId="77777777" w:rsidTr="00C7150C">
        <w:tc>
          <w:tcPr>
            <w:tcW w:w="2972" w:type="dxa"/>
            <w:gridSpan w:val="2"/>
          </w:tcPr>
          <w:p w14:paraId="3730EBA5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ACCE943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A4C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1856C188" w14:textId="77777777" w:rsidTr="00C7150C">
        <w:tc>
          <w:tcPr>
            <w:tcW w:w="2972" w:type="dxa"/>
            <w:gridSpan w:val="2"/>
          </w:tcPr>
          <w:p w14:paraId="61D94FA0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68D08E01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23E4B73F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79CA74E2" w14:textId="77777777" w:rsidTr="00C7150C">
        <w:tc>
          <w:tcPr>
            <w:tcW w:w="2972" w:type="dxa"/>
            <w:gridSpan w:val="2"/>
          </w:tcPr>
          <w:p w14:paraId="534B497C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A4EF40A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DCE2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3F569D81" w14:textId="77777777" w:rsidTr="00C7150C">
        <w:tc>
          <w:tcPr>
            <w:tcW w:w="2972" w:type="dxa"/>
            <w:gridSpan w:val="2"/>
          </w:tcPr>
          <w:p w14:paraId="66F2F770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20B6EEA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5BAAB7B6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0E0DE22" w14:textId="77777777" w:rsidTr="00C7150C">
        <w:tc>
          <w:tcPr>
            <w:tcW w:w="2972" w:type="dxa"/>
            <w:gridSpan w:val="2"/>
          </w:tcPr>
          <w:p w14:paraId="78E53647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0C60288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5FFF515A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652AB889" w14:textId="77777777" w:rsidTr="00C7150C">
        <w:tc>
          <w:tcPr>
            <w:tcW w:w="2972" w:type="dxa"/>
            <w:gridSpan w:val="2"/>
          </w:tcPr>
          <w:p w14:paraId="2DB6A288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2860FA0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4D41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616DA038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32F65EC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309EA73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51811E2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5AB9DB41" w14:textId="77777777" w:rsidTr="00C7150C">
        <w:tc>
          <w:tcPr>
            <w:tcW w:w="2972" w:type="dxa"/>
            <w:gridSpan w:val="2"/>
          </w:tcPr>
          <w:p w14:paraId="45A86214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7C77C05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B517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1510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2E9B5579" w14:textId="77777777" w:rsidTr="00C7150C">
        <w:tc>
          <w:tcPr>
            <w:tcW w:w="2972" w:type="dxa"/>
            <w:gridSpan w:val="2"/>
          </w:tcPr>
          <w:p w14:paraId="271D41A7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86C72DE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637F8843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4B6C5402" w14:textId="77777777" w:rsidTr="003E6F30">
        <w:tc>
          <w:tcPr>
            <w:tcW w:w="2972" w:type="dxa"/>
            <w:gridSpan w:val="2"/>
          </w:tcPr>
          <w:p w14:paraId="182AC259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3B6E9D6F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1D9A81A5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20F9CC49" w14:textId="77777777" w:rsidTr="003E6F30">
        <w:tc>
          <w:tcPr>
            <w:tcW w:w="2972" w:type="dxa"/>
            <w:gridSpan w:val="2"/>
          </w:tcPr>
          <w:p w14:paraId="15DFABFE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0D5EBE4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61A4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B04740" w14:paraId="3E95BFD7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2A1EE217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7DD45076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551FC357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4301C85F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1ED6FC7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5CE5E282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A2F7E6C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F657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4B2419E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288E44F2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3670B31D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C9427C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7AC667E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78E2A7A8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74F7BAF9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5ECCD219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2A4FBCB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9E78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02384806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CD45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12EB82B3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2A46D5D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7A864BA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0D12435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10AEB854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19E21FD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59594466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7001C479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0EDB3FAF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0C26DB71" w14:textId="513DF76F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IngenieurInnen/PlanerInnen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40BD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7C695F75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12AC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7FEF5CC4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50A1D6E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6BBDE0D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6E6857A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33F85626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590DC299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6BC718FE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1CC6CEB4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11F4A0D7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0CB1C96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A772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22688B1F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DDB69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33511D2D" w14:textId="77777777" w:rsidTr="00C7150C">
        <w:tc>
          <w:tcPr>
            <w:tcW w:w="2972" w:type="dxa"/>
            <w:gridSpan w:val="2"/>
          </w:tcPr>
          <w:p w14:paraId="5016BDE9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3807461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1FD73D2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9338790" w14:textId="77777777" w:rsidTr="003811A7">
        <w:tc>
          <w:tcPr>
            <w:tcW w:w="2972" w:type="dxa"/>
            <w:gridSpan w:val="2"/>
          </w:tcPr>
          <w:p w14:paraId="49D911AD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2787FAE2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26B06C32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2B2DB2B5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28E49181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3AED4CF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E5F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E344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537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0DD06229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132D8DA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59F95C8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6642054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2B806E9A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0E5286AE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F057524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94D5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9668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E441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6E4DE9C4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791FCD6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5416EE5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0EC31D7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134B97F8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3E0E035B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AA39D57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DFEF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98AF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48A5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66D2923E" w14:textId="77777777" w:rsidR="00520EFE" w:rsidRDefault="00520EFE" w:rsidP="00520EFE">
      <w:pPr>
        <w:sectPr w:rsidR="00520EFE" w:rsidSect="00DC1FAE">
          <w:headerReference w:type="default" r:id="rId32"/>
          <w:footerReference w:type="default" r:id="rId33"/>
          <w:headerReference w:type="first" r:id="rId34"/>
          <w:footerReference w:type="first" r:id="rId35"/>
          <w:pgSz w:w="11900" w:h="16840"/>
          <w:pgMar w:top="851" w:right="1134" w:bottom="851" w:left="1276" w:header="851" w:footer="510" w:gutter="0"/>
          <w:cols w:space="709"/>
          <w:titlePg/>
        </w:sectPr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286"/>
        <w:gridCol w:w="6236"/>
      </w:tblGrid>
      <w:tr w:rsidR="00520EFE" w:rsidRPr="00F81012" w14:paraId="45AB9118" w14:textId="77777777" w:rsidTr="003811A7">
        <w:tc>
          <w:tcPr>
            <w:tcW w:w="2976" w:type="dxa"/>
          </w:tcPr>
          <w:p w14:paraId="37413076" w14:textId="77777777" w:rsidR="00520EFE" w:rsidRPr="000D25D8" w:rsidRDefault="00520EFE" w:rsidP="00C7150C">
            <w:pPr>
              <w:pStyle w:val="berschrift4"/>
            </w:pPr>
          </w:p>
        </w:tc>
        <w:tc>
          <w:tcPr>
            <w:tcW w:w="286" w:type="dxa"/>
          </w:tcPr>
          <w:p w14:paraId="5AECF3D6" w14:textId="77777777" w:rsidR="00520EFE" w:rsidRPr="00F81012" w:rsidRDefault="00520EFE" w:rsidP="00C7150C">
            <w:pPr>
              <w:pStyle w:val="Titel2"/>
              <w:rPr>
                <w:lang w:val="de-DE"/>
              </w:rPr>
            </w:pPr>
          </w:p>
        </w:tc>
        <w:tc>
          <w:tcPr>
            <w:tcW w:w="6236" w:type="dxa"/>
          </w:tcPr>
          <w:p w14:paraId="4F5331D5" w14:textId="77777777" w:rsidR="00520EFE" w:rsidRPr="00A27D90" w:rsidRDefault="00520EFE" w:rsidP="00C7150C">
            <w:pPr>
              <w:pStyle w:val="Titel2"/>
              <w:rPr>
                <w:spacing w:val="-2"/>
                <w:szCs w:val="36"/>
                <w:lang w:val="de-DE"/>
              </w:rPr>
            </w:pPr>
            <w:r w:rsidRPr="00B63FF4">
              <w:t>Entwicklung Neubau Sporthalle und Sportanlage Hüssenbüel</w:t>
            </w:r>
          </w:p>
        </w:tc>
      </w:tr>
      <w:tr w:rsidR="00520EFE" w:rsidRPr="00584884" w14:paraId="48CE97F5" w14:textId="77777777" w:rsidTr="003811A7">
        <w:tc>
          <w:tcPr>
            <w:tcW w:w="2976" w:type="dxa"/>
          </w:tcPr>
          <w:p w14:paraId="61EA21F4" w14:textId="77777777" w:rsidR="00520EFE" w:rsidRPr="003279C1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6E257E7B" w14:textId="77777777" w:rsidR="00520EFE" w:rsidRPr="00584884" w:rsidRDefault="00520EFE" w:rsidP="00C7150C">
            <w:pPr>
              <w:pStyle w:val="Titel1"/>
              <w:rPr>
                <w:lang w:val="de-DE"/>
              </w:rPr>
            </w:pPr>
          </w:p>
        </w:tc>
        <w:tc>
          <w:tcPr>
            <w:tcW w:w="6236" w:type="dxa"/>
          </w:tcPr>
          <w:p w14:paraId="2F7223A7" w14:textId="4D0E1958" w:rsidR="00520EFE" w:rsidRPr="00584884" w:rsidRDefault="00520EFE" w:rsidP="00C7150C">
            <w:pPr>
              <w:pStyle w:val="Titel1"/>
              <w:spacing w:after="400"/>
            </w:pPr>
            <w:r w:rsidRPr="009D6185">
              <w:rPr>
                <w:sz w:val="56"/>
                <w:szCs w:val="56"/>
                <w:lang w:val="de-DE" w:bidi="x-none"/>
              </w:rPr>
              <w:t xml:space="preserve">Bewerbungsformular </w:t>
            </w:r>
            <w:r>
              <w:rPr>
                <w:sz w:val="56"/>
                <w:szCs w:val="56"/>
                <w:lang w:val="de-DE" w:bidi="x-none"/>
              </w:rPr>
              <w:t xml:space="preserve">... </w:t>
            </w:r>
            <w:r w:rsidRPr="009D6185">
              <w:rPr>
                <w:sz w:val="56"/>
                <w:szCs w:val="56"/>
                <w:lang w:val="de-DE" w:bidi="x-none"/>
              </w:rPr>
              <w:br/>
            </w:r>
            <w:r w:rsidRPr="00436A23">
              <w:rPr>
                <w:b/>
                <w:sz w:val="56"/>
                <w:szCs w:val="5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36A23">
              <w:rPr>
                <w:b/>
                <w:sz w:val="56"/>
                <w:szCs w:val="56"/>
              </w:rPr>
              <w:instrText xml:space="preserve"> FORMTEXT </w:instrText>
            </w:r>
            <w:r w:rsidRPr="00436A23">
              <w:rPr>
                <w:b/>
                <w:sz w:val="56"/>
                <w:szCs w:val="56"/>
              </w:rPr>
            </w:r>
            <w:r w:rsidRPr="00436A23">
              <w:rPr>
                <w:b/>
                <w:sz w:val="56"/>
                <w:szCs w:val="56"/>
              </w:rPr>
              <w:fldChar w:fldCharType="separate"/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>
              <w:rPr>
                <w:b/>
                <w:noProof/>
                <w:sz w:val="56"/>
                <w:szCs w:val="56"/>
              </w:rPr>
              <w:t> </w:t>
            </w:r>
            <w:r w:rsidRPr="00436A23">
              <w:rPr>
                <w:b/>
                <w:sz w:val="56"/>
                <w:szCs w:val="56"/>
              </w:rPr>
              <w:fldChar w:fldCharType="end"/>
            </w:r>
            <w:r>
              <w:rPr>
                <w:b/>
                <w:sz w:val="56"/>
                <w:szCs w:val="56"/>
              </w:rPr>
              <w:t xml:space="preserve"> </w:t>
            </w:r>
            <w:r w:rsidRPr="00152EBE">
              <w:rPr>
                <w:b/>
                <w:sz w:val="28"/>
                <w:szCs w:val="28"/>
                <w:lang w:val="de-DE" w:bidi="x-none"/>
              </w:rPr>
              <w:t>(weitere Teammitglieder)</w:t>
            </w:r>
          </w:p>
        </w:tc>
      </w:tr>
      <w:tr w:rsidR="00520EFE" w:rsidRPr="00F81012" w14:paraId="38F85A0C" w14:textId="77777777" w:rsidTr="003811A7">
        <w:tc>
          <w:tcPr>
            <w:tcW w:w="2976" w:type="dxa"/>
          </w:tcPr>
          <w:p w14:paraId="38A86720" w14:textId="77777777" w:rsidR="00520EFE" w:rsidRPr="000D25D8" w:rsidRDefault="00520EFE" w:rsidP="00C7150C">
            <w:pPr>
              <w:pStyle w:val="berschrift2"/>
            </w:pPr>
          </w:p>
        </w:tc>
        <w:tc>
          <w:tcPr>
            <w:tcW w:w="286" w:type="dxa"/>
          </w:tcPr>
          <w:p w14:paraId="2F88F74A" w14:textId="77777777" w:rsidR="00520EFE" w:rsidRPr="00F81012" w:rsidRDefault="00520EFE" w:rsidP="00C7150C">
            <w:pPr>
              <w:pStyle w:val="berschrift2"/>
              <w:rPr>
                <w:lang w:val="de-DE"/>
              </w:rPr>
            </w:pPr>
          </w:p>
        </w:tc>
        <w:tc>
          <w:tcPr>
            <w:tcW w:w="6236" w:type="dxa"/>
          </w:tcPr>
          <w:p w14:paraId="3483A25B" w14:textId="77777777" w:rsidR="00520EFE" w:rsidRPr="005E1BC8" w:rsidRDefault="00520EFE" w:rsidP="00C7150C">
            <w:pPr>
              <w:pStyle w:val="Titel2"/>
              <w:spacing w:after="300"/>
              <w:rPr>
                <w:lang w:val="de-DE"/>
              </w:rPr>
            </w:pPr>
            <w:r>
              <w:rPr>
                <w:lang w:val="de-DE"/>
              </w:rPr>
              <w:t>Projektwettbewerb im selektiven Verfahren</w:t>
            </w:r>
          </w:p>
        </w:tc>
      </w:tr>
      <w:tr w:rsidR="00520EFE" w:rsidRPr="00F81012" w14:paraId="5ABF2E95" w14:textId="77777777" w:rsidTr="003811A7">
        <w:tc>
          <w:tcPr>
            <w:tcW w:w="2976" w:type="dxa"/>
          </w:tcPr>
          <w:p w14:paraId="2AA341CC" w14:textId="77777777" w:rsidR="00520EFE" w:rsidRPr="000D25D8" w:rsidRDefault="00520EFE" w:rsidP="00C7150C">
            <w:pPr>
              <w:pStyle w:val="berschrift3"/>
            </w:pPr>
            <w:r w:rsidRPr="005A5081">
              <w:rPr>
                <w:lang w:val="de-DE"/>
              </w:rPr>
              <w:t>Bestätigung</w:t>
            </w:r>
          </w:p>
        </w:tc>
        <w:tc>
          <w:tcPr>
            <w:tcW w:w="286" w:type="dxa"/>
          </w:tcPr>
          <w:p w14:paraId="541FF4DE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6901C69B" w14:textId="77777777" w:rsidR="00520EFE" w:rsidRPr="003811A7" w:rsidRDefault="00520EFE" w:rsidP="00C7150C">
            <w:pPr>
              <w:pStyle w:val="NormalerText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sz w:val="20"/>
              </w:rPr>
              <w:t>Mit der Teilnahme an der Prä</w:t>
            </w:r>
            <w:r w:rsidRPr="003811A7">
              <w:rPr>
                <w:sz w:val="20"/>
              </w:rPr>
              <w:softHyphen/>
              <w:t>qualifikation erklären die Bewer</w:t>
            </w:r>
            <w:r w:rsidRPr="003811A7">
              <w:rPr>
                <w:sz w:val="20"/>
              </w:rPr>
              <w:softHyphen/>
              <w:t xml:space="preserve">benden im Falle </w:t>
            </w:r>
            <w:r w:rsidRPr="003811A7">
              <w:rPr>
                <w:color w:val="000000" w:themeColor="text1"/>
                <w:sz w:val="20"/>
              </w:rPr>
              <w:t>einer Selektion:</w:t>
            </w:r>
          </w:p>
          <w:p w14:paraId="042D1FF9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 xml:space="preserve">• </w:t>
            </w:r>
            <w:r w:rsidRPr="003811A7">
              <w:rPr>
                <w:color w:val="000000" w:themeColor="text1"/>
                <w:sz w:val="20"/>
              </w:rPr>
              <w:tab/>
              <w:t>ihre Zustimmung zum Programm und die Kenntnisnahme der darin enthaltenen Ausschlussgründe;</w:t>
            </w:r>
          </w:p>
          <w:p w14:paraId="52304A01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Bereitschaft zur Einrei</w:t>
            </w:r>
            <w:r w:rsidRPr="003811A7">
              <w:rPr>
                <w:color w:val="000000" w:themeColor="text1"/>
                <w:sz w:val="20"/>
              </w:rPr>
              <w:softHyphen/>
              <w:t>chung eines Wettbewerbs</w:t>
            </w:r>
            <w:r w:rsidRPr="003811A7">
              <w:rPr>
                <w:color w:val="000000" w:themeColor="text1"/>
                <w:sz w:val="20"/>
              </w:rPr>
              <w:softHyphen/>
              <w:t>beitrags;</w:t>
            </w:r>
          </w:p>
          <w:p w14:paraId="2193EB32" w14:textId="77777777" w:rsidR="00520EFE" w:rsidRPr="003811A7" w:rsidRDefault="00520EFE" w:rsidP="00C7150C">
            <w:pPr>
              <w:pStyle w:val="Einrckung1"/>
              <w:spacing w:after="40"/>
              <w:rPr>
                <w:color w:val="000000" w:themeColor="text1"/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ihre Zustimmung zu den Konditionen betreffend Hono</w:t>
            </w:r>
            <w:r w:rsidRPr="003811A7">
              <w:rPr>
                <w:color w:val="000000" w:themeColor="text1"/>
                <w:sz w:val="20"/>
              </w:rPr>
              <w:softHyphen/>
              <w:t>rierung und allfälliger Weiterbearbeitung;</w:t>
            </w:r>
          </w:p>
          <w:p w14:paraId="42B2A70B" w14:textId="77777777" w:rsidR="00520EFE" w:rsidRPr="003811A7" w:rsidRDefault="00520EFE" w:rsidP="00C7150C">
            <w:pPr>
              <w:pStyle w:val="Einrckung1"/>
              <w:rPr>
                <w:sz w:val="20"/>
              </w:rPr>
            </w:pPr>
            <w:r w:rsidRPr="003811A7">
              <w:rPr>
                <w:color w:val="000000" w:themeColor="text1"/>
                <w:sz w:val="20"/>
              </w:rPr>
              <w:t>•</w:t>
            </w:r>
            <w:r w:rsidRPr="003811A7">
              <w:rPr>
                <w:color w:val="000000" w:themeColor="text1"/>
                <w:sz w:val="20"/>
              </w:rPr>
              <w:tab/>
              <w:t>die Einhaltung des Terminplans</w:t>
            </w:r>
          </w:p>
        </w:tc>
      </w:tr>
      <w:tr w:rsidR="003811A7" w:rsidRPr="00F81012" w14:paraId="5B746CCB" w14:textId="77777777" w:rsidTr="00401CDC">
        <w:tc>
          <w:tcPr>
            <w:tcW w:w="2976" w:type="dxa"/>
          </w:tcPr>
          <w:p w14:paraId="0C1CFCF6" w14:textId="77777777" w:rsidR="003811A7" w:rsidRPr="000D25D8" w:rsidRDefault="003811A7" w:rsidP="00401CDC">
            <w:pPr>
              <w:pStyle w:val="Blockabstand"/>
            </w:pPr>
          </w:p>
        </w:tc>
        <w:tc>
          <w:tcPr>
            <w:tcW w:w="286" w:type="dxa"/>
          </w:tcPr>
          <w:p w14:paraId="4F211C9E" w14:textId="77777777" w:rsidR="003811A7" w:rsidRPr="00F81012" w:rsidRDefault="003811A7" w:rsidP="00401CDC">
            <w:pPr>
              <w:pStyle w:val="berschrift4"/>
              <w:rPr>
                <w:lang w:val="de-DE"/>
              </w:rPr>
            </w:pPr>
          </w:p>
        </w:tc>
        <w:tc>
          <w:tcPr>
            <w:tcW w:w="6236" w:type="dxa"/>
          </w:tcPr>
          <w:p w14:paraId="4453BC87" w14:textId="77777777" w:rsidR="003811A7" w:rsidRPr="00F81012" w:rsidRDefault="003811A7" w:rsidP="00401CDC">
            <w:pPr>
              <w:pStyle w:val="Blockabstand"/>
            </w:pPr>
          </w:p>
        </w:tc>
      </w:tr>
      <w:tr w:rsidR="003811A7" w:rsidRPr="00F81012" w14:paraId="787818DF" w14:textId="77777777" w:rsidTr="00401CDC">
        <w:tc>
          <w:tcPr>
            <w:tcW w:w="2976" w:type="dxa"/>
          </w:tcPr>
          <w:p w14:paraId="1C7E9B37" w14:textId="77777777" w:rsidR="003811A7" w:rsidRPr="000D25D8" w:rsidRDefault="003811A7" w:rsidP="00401CD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0153CEF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8042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5A0D81" w14:paraId="4085864E" w14:textId="77777777" w:rsidTr="00401CDC">
        <w:tc>
          <w:tcPr>
            <w:tcW w:w="2976" w:type="dxa"/>
          </w:tcPr>
          <w:p w14:paraId="325F2C5B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083576F4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06212498" w14:textId="77777777" w:rsidR="003811A7" w:rsidRPr="005A0D81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3811A7" w:rsidRPr="00F81012" w14:paraId="02A932B2" w14:textId="77777777" w:rsidTr="00401CDC">
        <w:tc>
          <w:tcPr>
            <w:tcW w:w="2976" w:type="dxa"/>
          </w:tcPr>
          <w:p w14:paraId="5D7E22D2" w14:textId="77777777" w:rsidR="003811A7" w:rsidRPr="000D25D8" w:rsidRDefault="003811A7" w:rsidP="00401CDC">
            <w:pPr>
              <w:pStyle w:val="berschrift3"/>
            </w:pPr>
            <w:r w:rsidRPr="002E469C">
              <w:t>Adresse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B0AACE1" w14:textId="77777777" w:rsidR="003811A7" w:rsidRPr="00F81012" w:rsidRDefault="003811A7" w:rsidP="00401CD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FE5D" w14:textId="77777777" w:rsidR="003811A7" w:rsidRPr="00F81012" w:rsidRDefault="003811A7" w:rsidP="00401CD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3811A7" w:rsidRPr="003811A7" w14:paraId="3A6BF183" w14:textId="77777777" w:rsidTr="00401CDC">
        <w:tc>
          <w:tcPr>
            <w:tcW w:w="2976" w:type="dxa"/>
          </w:tcPr>
          <w:p w14:paraId="300A8259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1E376634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4E58A983" w14:textId="77777777" w:rsidR="003811A7" w:rsidRPr="003811A7" w:rsidRDefault="003811A7" w:rsidP="00401CD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2BF30A37" w14:textId="77777777" w:rsidTr="003811A7">
        <w:tc>
          <w:tcPr>
            <w:tcW w:w="2976" w:type="dxa"/>
          </w:tcPr>
          <w:p w14:paraId="497F407C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Ort / Datum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31D9AED0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2C45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3811A7" w14:paraId="2D07CC56" w14:textId="77777777" w:rsidTr="003811A7">
        <w:tc>
          <w:tcPr>
            <w:tcW w:w="2976" w:type="dxa"/>
          </w:tcPr>
          <w:p w14:paraId="25DBADD5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  <w:tc>
          <w:tcPr>
            <w:tcW w:w="286" w:type="dxa"/>
          </w:tcPr>
          <w:p w14:paraId="77A893A6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  <w:lang w:val="de-DE"/>
              </w:rPr>
            </w:pPr>
          </w:p>
        </w:tc>
        <w:tc>
          <w:tcPr>
            <w:tcW w:w="6236" w:type="dxa"/>
            <w:tcBorders>
              <w:bottom w:val="single" w:sz="2" w:space="0" w:color="auto"/>
            </w:tcBorders>
          </w:tcPr>
          <w:p w14:paraId="19354E41" w14:textId="77777777" w:rsidR="00520EFE" w:rsidRPr="003811A7" w:rsidRDefault="00520EFE" w:rsidP="00C7150C">
            <w:pPr>
              <w:pStyle w:val="Blockabstand"/>
              <w:rPr>
                <w:sz w:val="16"/>
                <w:szCs w:val="16"/>
              </w:rPr>
            </w:pPr>
          </w:p>
        </w:tc>
      </w:tr>
      <w:tr w:rsidR="00520EFE" w:rsidRPr="00F81012" w14:paraId="6B22FD4D" w14:textId="77777777" w:rsidTr="003811A7">
        <w:tc>
          <w:tcPr>
            <w:tcW w:w="2976" w:type="dxa"/>
          </w:tcPr>
          <w:p w14:paraId="1F36C5FA" w14:textId="77777777" w:rsidR="00520EFE" w:rsidRPr="000D25D8" w:rsidRDefault="00520EFE" w:rsidP="00C7150C">
            <w:pPr>
              <w:pStyle w:val="berschrift4"/>
            </w:pPr>
            <w:r>
              <w:rPr>
                <w:lang w:val="de-DE"/>
              </w:rPr>
              <w:t>Unterschrift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1355CD48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053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74D9B27B" w14:textId="77777777" w:rsidTr="003811A7">
        <w:tc>
          <w:tcPr>
            <w:tcW w:w="2976" w:type="dxa"/>
          </w:tcPr>
          <w:p w14:paraId="15771C30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15811EB4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36" w:type="dxa"/>
          </w:tcPr>
          <w:p w14:paraId="15839AE3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5BA7EB84" w14:textId="77777777" w:rsidTr="003811A7">
        <w:tc>
          <w:tcPr>
            <w:tcW w:w="2976" w:type="dxa"/>
          </w:tcPr>
          <w:p w14:paraId="5EA1057A" w14:textId="77777777" w:rsidR="00520EFE" w:rsidRPr="000D25D8" w:rsidRDefault="00520EFE" w:rsidP="00C7150C">
            <w:pPr>
              <w:pStyle w:val="Kapitelabstand"/>
            </w:pPr>
          </w:p>
        </w:tc>
        <w:tc>
          <w:tcPr>
            <w:tcW w:w="286" w:type="dxa"/>
          </w:tcPr>
          <w:p w14:paraId="625C0FA1" w14:textId="77777777" w:rsidR="00520EFE" w:rsidRPr="00F81012" w:rsidRDefault="00520EFE" w:rsidP="00C7150C">
            <w:pPr>
              <w:pStyle w:val="Kapitelabstand"/>
              <w:rPr>
                <w:lang w:val="de-DE"/>
              </w:rPr>
            </w:pPr>
          </w:p>
        </w:tc>
        <w:tc>
          <w:tcPr>
            <w:tcW w:w="6236" w:type="dxa"/>
          </w:tcPr>
          <w:p w14:paraId="00D08C6D" w14:textId="4C44B7E2" w:rsidR="00520EFE" w:rsidRPr="003811A7" w:rsidRDefault="00520EFE" w:rsidP="00C7150C">
            <w:pPr>
              <w:pStyle w:val="NormalerText"/>
              <w:rPr>
                <w:sz w:val="20"/>
              </w:rPr>
            </w:pPr>
            <w:r w:rsidRPr="003811A7">
              <w:rPr>
                <w:sz w:val="20"/>
              </w:rPr>
              <w:t xml:space="preserve">Die Bewerbung muss bis am </w:t>
            </w:r>
            <w:r w:rsidR="003D2CA7" w:rsidRPr="003D2CA7">
              <w:rPr>
                <w:b/>
                <w:sz w:val="20"/>
              </w:rPr>
              <w:t xml:space="preserve">15. </w:t>
            </w:r>
            <w:r w:rsidRPr="003D2CA7">
              <w:rPr>
                <w:b/>
                <w:sz w:val="20"/>
              </w:rPr>
              <w:t>Juni 2018</w:t>
            </w:r>
            <w:r w:rsidRPr="003D2CA7">
              <w:rPr>
                <w:sz w:val="20"/>
              </w:rPr>
              <w:t xml:space="preserve"> </w:t>
            </w:r>
            <w:r w:rsidRPr="003811A7">
              <w:rPr>
                <w:sz w:val="20"/>
              </w:rPr>
              <w:t>mit Kenn</w:t>
            </w:r>
            <w:r w:rsidRPr="003811A7">
              <w:rPr>
                <w:sz w:val="20"/>
              </w:rPr>
              <w:softHyphen/>
              <w:t xml:space="preserve">wort: </w:t>
            </w:r>
            <w:r w:rsidRPr="003811A7">
              <w:rPr>
                <w:rFonts w:cs="Arial"/>
                <w:sz w:val="20"/>
              </w:rPr>
              <w:t>«Bewerbung Projektwettbewerb Neubau</w:t>
            </w:r>
            <w:r w:rsidRPr="003811A7">
              <w:rPr>
                <w:sz w:val="20"/>
              </w:rPr>
              <w:t xml:space="preserve"> Sportanlage Hüssen</w:t>
            </w:r>
            <w:r w:rsidRPr="003811A7">
              <w:rPr>
                <w:sz w:val="20"/>
              </w:rPr>
              <w:softHyphen/>
              <w:t>büel Hinwil</w:t>
            </w:r>
            <w:r w:rsidRPr="003811A7">
              <w:rPr>
                <w:rFonts w:cs="Arial"/>
                <w:sz w:val="20"/>
              </w:rPr>
              <w:t>»</w:t>
            </w:r>
            <w:r w:rsidRPr="003811A7">
              <w:rPr>
                <w:sz w:val="20"/>
              </w:rPr>
              <w:t xml:space="preserve"> an der genannten Abgabe</w:t>
            </w:r>
            <w:r w:rsidRPr="003811A7">
              <w:rPr>
                <w:sz w:val="20"/>
              </w:rPr>
              <w:softHyphen/>
              <w:t xml:space="preserve">stelle eingegangen sein. </w:t>
            </w:r>
          </w:p>
        </w:tc>
      </w:tr>
    </w:tbl>
    <w:p w14:paraId="54031074" w14:textId="77777777" w:rsidR="00520EFE" w:rsidRDefault="00520EFE" w:rsidP="00520EFE">
      <w:r>
        <w:br w:type="page"/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66"/>
        <w:gridCol w:w="286"/>
        <w:gridCol w:w="2123"/>
        <w:gridCol w:w="942"/>
        <w:gridCol w:w="29"/>
        <w:gridCol w:w="792"/>
        <w:gridCol w:w="1074"/>
        <w:gridCol w:w="285"/>
        <w:gridCol w:w="995"/>
      </w:tblGrid>
      <w:tr w:rsidR="00520EFE" w:rsidRPr="00F81012" w14:paraId="1B6F4AA0" w14:textId="77777777" w:rsidTr="00C7150C">
        <w:tc>
          <w:tcPr>
            <w:tcW w:w="9498" w:type="dxa"/>
            <w:gridSpan w:val="10"/>
            <w:shd w:val="clear" w:color="auto" w:fill="C6D9F1" w:themeFill="text2" w:themeFillTint="33"/>
          </w:tcPr>
          <w:p w14:paraId="149B0DDB" w14:textId="77777777" w:rsidR="00520EFE" w:rsidRPr="00F81012" w:rsidRDefault="00520EFE" w:rsidP="00C7150C">
            <w:pPr>
              <w:pStyle w:val="berschrift3"/>
              <w:spacing w:before="20" w:after="20"/>
            </w:pPr>
            <w:r w:rsidRPr="002E469C">
              <w:lastRenderedPageBreak/>
              <w:t xml:space="preserve">Informationen zum Büro </w:t>
            </w:r>
            <w:r>
              <w:t>Bauingenieurwesen</w:t>
            </w:r>
          </w:p>
        </w:tc>
      </w:tr>
      <w:tr w:rsidR="00520EFE" w:rsidRPr="00F81012" w14:paraId="6B20E7B1" w14:textId="77777777" w:rsidTr="00C7150C">
        <w:tc>
          <w:tcPr>
            <w:tcW w:w="2972" w:type="dxa"/>
            <w:gridSpan w:val="2"/>
          </w:tcPr>
          <w:p w14:paraId="178E9B38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54E56492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7F501BD6" w14:textId="77777777" w:rsidR="00520EFE" w:rsidRPr="00F05C05" w:rsidRDefault="00520EFE" w:rsidP="00C7150C">
            <w:pPr>
              <w:pStyle w:val="Blockabstand"/>
              <w:rPr>
                <w:rFonts w:ascii="Arial Narrow" w:hAnsi="Arial Narrow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3F48E90A" w14:textId="77777777" w:rsidR="00520EFE" w:rsidRPr="00F81012" w:rsidRDefault="00520EFE" w:rsidP="00C7150C">
            <w:pPr>
              <w:pStyle w:val="berschrift4"/>
              <w:spacing w:before="60"/>
            </w:pPr>
            <w:r>
              <w:t>bitte ankreuzen</w:t>
            </w:r>
          </w:p>
        </w:tc>
      </w:tr>
      <w:tr w:rsidR="00520EFE" w:rsidRPr="00F81012" w14:paraId="022F93E0" w14:textId="77777777" w:rsidTr="00C7150C">
        <w:tc>
          <w:tcPr>
            <w:tcW w:w="2972" w:type="dxa"/>
            <w:gridSpan w:val="2"/>
          </w:tcPr>
          <w:p w14:paraId="686560F1" w14:textId="77777777" w:rsidR="00520EFE" w:rsidRPr="000D25D8" w:rsidRDefault="00520EFE" w:rsidP="00C7150C">
            <w:pPr>
              <w:pStyle w:val="berschrift3"/>
            </w:pPr>
            <w:r w:rsidRPr="002E469C">
              <w:t>Kategorie</w:t>
            </w:r>
          </w:p>
        </w:tc>
        <w:tc>
          <w:tcPr>
            <w:tcW w:w="286" w:type="dxa"/>
          </w:tcPr>
          <w:p w14:paraId="1444F045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33C23E11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Federführendes</w:t>
            </w:r>
            <w:r w:rsidRPr="00F05C05">
              <w:rPr>
                <w:rFonts w:ascii="Arial Narrow" w:hAnsi="Arial Narrow"/>
              </w:rPr>
              <w:t xml:space="preserve"> Büro</w:t>
            </w:r>
          </w:p>
        </w:tc>
        <w:tc>
          <w:tcPr>
            <w:tcW w:w="1280" w:type="dxa"/>
            <w:gridSpan w:val="2"/>
            <w:vAlign w:val="bottom"/>
          </w:tcPr>
          <w:p w14:paraId="3DD3D217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06080586" w14:textId="77777777" w:rsidTr="00C7150C">
        <w:tc>
          <w:tcPr>
            <w:tcW w:w="2972" w:type="dxa"/>
            <w:gridSpan w:val="2"/>
          </w:tcPr>
          <w:p w14:paraId="7648B1D8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5DDB918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4B6A9B5E" w14:textId="77777777" w:rsidR="00520EFE" w:rsidRPr="00F05C05" w:rsidRDefault="00520EFE" w:rsidP="00C7150C">
            <w:pPr>
              <w:pStyle w:val="NormalerText"/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>Erfahrenes Büro</w:t>
            </w:r>
          </w:p>
        </w:tc>
        <w:tc>
          <w:tcPr>
            <w:tcW w:w="1280" w:type="dxa"/>
            <w:gridSpan w:val="2"/>
            <w:vAlign w:val="bottom"/>
          </w:tcPr>
          <w:p w14:paraId="53D74F3F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57540A5C" w14:textId="77777777" w:rsidTr="00C7150C">
        <w:tc>
          <w:tcPr>
            <w:tcW w:w="2972" w:type="dxa"/>
            <w:gridSpan w:val="2"/>
          </w:tcPr>
          <w:p w14:paraId="7CC88CCA" w14:textId="77777777" w:rsidR="00520EFE" w:rsidRPr="000D25D8" w:rsidRDefault="00520EFE" w:rsidP="00C7150C">
            <w:pPr>
              <w:pStyle w:val="berschrift3"/>
            </w:pPr>
          </w:p>
        </w:tc>
        <w:tc>
          <w:tcPr>
            <w:tcW w:w="286" w:type="dxa"/>
          </w:tcPr>
          <w:p w14:paraId="34CE1A8B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4960" w:type="dxa"/>
            <w:gridSpan w:val="5"/>
          </w:tcPr>
          <w:p w14:paraId="61DD1565" w14:textId="77777777" w:rsidR="00520EFE" w:rsidRPr="00F05C05" w:rsidRDefault="00520EFE" w:rsidP="00C7150C">
            <w:pPr>
              <w:pStyle w:val="NormalerText"/>
              <w:tabs>
                <w:tab w:val="left" w:pos="1553"/>
              </w:tabs>
              <w:spacing w:before="60" w:after="60"/>
              <w:rPr>
                <w:rFonts w:ascii="Arial Narrow" w:hAnsi="Arial Narrow"/>
              </w:rPr>
            </w:pPr>
            <w:r w:rsidRPr="00F05C05">
              <w:rPr>
                <w:rFonts w:ascii="Arial Narrow" w:hAnsi="Arial Narrow"/>
              </w:rPr>
              <w:t xml:space="preserve">Nachwuchsbüro 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ab/>
            </w:r>
            <w:r w:rsidRPr="00F05C05">
              <w:rPr>
                <w:rStyle w:val="berschrift4Zchn"/>
                <w:sz w:val="18"/>
                <w:szCs w:val="18"/>
              </w:rPr>
              <w:t>(Bedingungen vgl. Kap. 5.1 Programm)</w:t>
            </w:r>
          </w:p>
        </w:tc>
        <w:tc>
          <w:tcPr>
            <w:tcW w:w="1280" w:type="dxa"/>
            <w:gridSpan w:val="2"/>
            <w:vAlign w:val="bottom"/>
          </w:tcPr>
          <w:p w14:paraId="798AA7CB" w14:textId="77777777" w:rsidR="00520EFE" w:rsidRPr="00F81012" w:rsidRDefault="00520EFE" w:rsidP="00C7150C">
            <w:pPr>
              <w:pStyle w:val="NormalerText"/>
              <w:spacing w:before="60" w:after="60"/>
            </w:pPr>
            <w:r>
              <w:rPr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szCs w:val="28"/>
              </w:rPr>
              <w:instrText xml:space="preserve"> FORMCHECKBOX </w:instrText>
            </w:r>
            <w:r w:rsidR="005F082B">
              <w:rPr>
                <w:sz w:val="28"/>
                <w:szCs w:val="28"/>
              </w:rPr>
            </w:r>
            <w:r w:rsidR="005F082B"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520EFE" w:rsidRPr="00F81012" w14:paraId="0AD5CA60" w14:textId="77777777" w:rsidTr="00C7150C">
        <w:tc>
          <w:tcPr>
            <w:tcW w:w="2972" w:type="dxa"/>
            <w:gridSpan w:val="2"/>
          </w:tcPr>
          <w:p w14:paraId="4E1E4FC0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7BE65AE7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4F3A4E2C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097EF182" w14:textId="77777777" w:rsidTr="00C7150C">
        <w:tc>
          <w:tcPr>
            <w:tcW w:w="2972" w:type="dxa"/>
            <w:gridSpan w:val="2"/>
          </w:tcPr>
          <w:p w14:paraId="46C176ED" w14:textId="77777777" w:rsidR="00520EFE" w:rsidRPr="000D25D8" w:rsidRDefault="00520EFE" w:rsidP="00C7150C">
            <w:pPr>
              <w:pStyle w:val="berschrift3"/>
            </w:pPr>
            <w:r>
              <w:t>Firmen</w:t>
            </w:r>
            <w:r w:rsidRPr="002E469C">
              <w:t>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06FC48D4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A19E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60C8FD3F" w14:textId="77777777" w:rsidTr="00C7150C">
        <w:tc>
          <w:tcPr>
            <w:tcW w:w="2972" w:type="dxa"/>
            <w:gridSpan w:val="2"/>
          </w:tcPr>
          <w:p w14:paraId="6603CA29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A6F811A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2B8A619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23FC7D55" w14:textId="77777777" w:rsidTr="00C7150C">
        <w:tc>
          <w:tcPr>
            <w:tcW w:w="2972" w:type="dxa"/>
            <w:gridSpan w:val="2"/>
          </w:tcPr>
          <w:p w14:paraId="19A856DF" w14:textId="77777777" w:rsidR="00520EFE" w:rsidRPr="000D25D8" w:rsidRDefault="00520EFE" w:rsidP="00C7150C">
            <w:pPr>
              <w:pStyle w:val="berschrift3"/>
            </w:pPr>
            <w:r w:rsidRPr="002E469C">
              <w:t>Adresse</w:t>
            </w:r>
            <w:r w:rsidRPr="00740639">
              <w:rPr>
                <w:sz w:val="22"/>
              </w:rPr>
              <w:t>, Kontaktadresse Team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A195B9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7AA2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076A9E9A" w14:textId="77777777" w:rsidTr="00C7150C">
        <w:tc>
          <w:tcPr>
            <w:tcW w:w="2972" w:type="dxa"/>
            <w:gridSpan w:val="2"/>
          </w:tcPr>
          <w:p w14:paraId="2860EF9C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29D50353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6BED3DD9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5F1053C" w14:textId="77777777" w:rsidTr="00C7150C">
        <w:tc>
          <w:tcPr>
            <w:tcW w:w="2972" w:type="dxa"/>
            <w:gridSpan w:val="2"/>
          </w:tcPr>
          <w:p w14:paraId="20533BA9" w14:textId="77777777" w:rsidR="00520EFE" w:rsidRPr="000D25D8" w:rsidRDefault="00520EFE" w:rsidP="00C7150C">
            <w:pPr>
              <w:pStyle w:val="berschrift3"/>
            </w:pPr>
            <w:r w:rsidRPr="002E469C">
              <w:t>Kontakt</w:t>
            </w:r>
          </w:p>
        </w:tc>
        <w:tc>
          <w:tcPr>
            <w:tcW w:w="286" w:type="dxa"/>
          </w:tcPr>
          <w:p w14:paraId="34248156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778289E5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6A02330F" w14:textId="77777777" w:rsidTr="00C7150C">
        <w:tc>
          <w:tcPr>
            <w:tcW w:w="2972" w:type="dxa"/>
            <w:gridSpan w:val="2"/>
          </w:tcPr>
          <w:p w14:paraId="6A62B020" w14:textId="77777777" w:rsidR="00520EFE" w:rsidRPr="000D25D8" w:rsidRDefault="00520EFE" w:rsidP="00C7150C">
            <w:pPr>
              <w:pStyle w:val="berschrift4"/>
            </w:pPr>
            <w:r w:rsidRPr="002E469C">
              <w:t>Telefon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670BB9F4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A8EC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5705E7" w14:paraId="44B79BD4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716DB1A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845EA8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4D43FFC2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F81012" w14:paraId="7D4EC45D" w14:textId="77777777" w:rsidTr="00C7150C">
        <w:tc>
          <w:tcPr>
            <w:tcW w:w="2972" w:type="dxa"/>
            <w:gridSpan w:val="2"/>
          </w:tcPr>
          <w:p w14:paraId="52E1F280" w14:textId="77777777" w:rsidR="00520EFE" w:rsidRPr="000D25D8" w:rsidRDefault="00520EFE" w:rsidP="00C7150C">
            <w:pPr>
              <w:pStyle w:val="berschrift4"/>
            </w:pPr>
            <w:r w:rsidRPr="002E469C">
              <w:t>E-Mail</w:t>
            </w:r>
            <w:r>
              <w:t xml:space="preserve"> / </w:t>
            </w:r>
            <w:r w:rsidRPr="002E469C">
              <w:t>Website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120F436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30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A20C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  <w:tc>
          <w:tcPr>
            <w:tcW w:w="31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6574" w14:textId="77777777" w:rsidR="00520EFE" w:rsidRPr="00F81012" w:rsidRDefault="00520EFE" w:rsidP="00C7150C">
            <w:pPr>
              <w:pStyle w:val="NormalerText"/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</w:tc>
      </w:tr>
      <w:tr w:rsidR="00520EFE" w:rsidRPr="00F81012" w14:paraId="4B74CA9F" w14:textId="77777777" w:rsidTr="00C7150C">
        <w:tc>
          <w:tcPr>
            <w:tcW w:w="2972" w:type="dxa"/>
            <w:gridSpan w:val="2"/>
          </w:tcPr>
          <w:p w14:paraId="51D030F3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AF2BC36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0D2B269B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08360FDC" w14:textId="77777777" w:rsidTr="003E6F30">
        <w:tc>
          <w:tcPr>
            <w:tcW w:w="2972" w:type="dxa"/>
            <w:gridSpan w:val="2"/>
          </w:tcPr>
          <w:p w14:paraId="5A8E0615" w14:textId="77777777" w:rsidR="00520EFE" w:rsidRPr="000D25D8" w:rsidRDefault="00520EFE" w:rsidP="00C7150C">
            <w:pPr>
              <w:pStyle w:val="berschrift3"/>
            </w:pPr>
            <w:r w:rsidRPr="002E469C">
              <w:t>Firmenangaben</w:t>
            </w:r>
          </w:p>
        </w:tc>
        <w:tc>
          <w:tcPr>
            <w:tcW w:w="286" w:type="dxa"/>
          </w:tcPr>
          <w:p w14:paraId="158C490B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41DAF6AD" w14:textId="77777777" w:rsidR="00520EFE" w:rsidRPr="00F81012" w:rsidRDefault="00520EFE" w:rsidP="00C7150C">
            <w:pPr>
              <w:pStyle w:val="NormalerText"/>
            </w:pPr>
          </w:p>
        </w:tc>
      </w:tr>
      <w:tr w:rsidR="00520EFE" w:rsidRPr="00F81012" w14:paraId="58A131CE" w14:textId="77777777" w:rsidTr="003E6F30">
        <w:tc>
          <w:tcPr>
            <w:tcW w:w="2972" w:type="dxa"/>
            <w:gridSpan w:val="2"/>
          </w:tcPr>
          <w:p w14:paraId="1D0B2990" w14:textId="77777777" w:rsidR="00520EFE" w:rsidRPr="000D25D8" w:rsidRDefault="00520EFE" w:rsidP="00C7150C">
            <w:pPr>
              <w:pStyle w:val="berschrift4"/>
            </w:pPr>
            <w:r w:rsidRPr="002E469C">
              <w:t>Dienstleistungsbereiche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50464D75" w14:textId="77777777" w:rsidR="00520EFE" w:rsidRPr="00F81012" w:rsidRDefault="00520EFE" w:rsidP="00C7150C">
            <w:pPr>
              <w:pStyle w:val="berschrift3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5AAB" w14:textId="2355CA5A" w:rsidR="00520EFE" w:rsidRPr="00F81012" w:rsidRDefault="00520EFE" w:rsidP="003811A7">
            <w:pPr>
              <w:pStyle w:val="NormalerText"/>
              <w:tabs>
                <w:tab w:val="left" w:pos="709"/>
                <w:tab w:val="left" w:pos="1418"/>
                <w:tab w:val="left" w:pos="2293"/>
              </w:tabs>
              <w:spacing w:before="60" w:after="60"/>
              <w:ind w:left="14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  <w:r w:rsidR="003811A7">
              <w:tab/>
            </w:r>
          </w:p>
        </w:tc>
      </w:tr>
      <w:tr w:rsidR="00520EFE" w:rsidRPr="00B04740" w14:paraId="635ACB50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3B0083F4" w14:textId="77777777" w:rsidR="00520EFE" w:rsidRPr="00B04740" w:rsidRDefault="00520EFE" w:rsidP="00C7150C">
            <w:pPr>
              <w:pStyle w:val="Blockabstand"/>
              <w:rPr>
                <w:sz w:val="20"/>
                <w:lang w:val="de-DE"/>
              </w:rPr>
            </w:pPr>
          </w:p>
        </w:tc>
        <w:tc>
          <w:tcPr>
            <w:tcW w:w="286" w:type="dxa"/>
          </w:tcPr>
          <w:p w14:paraId="1DD2F27F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</w:tcBorders>
          </w:tcPr>
          <w:p w14:paraId="40ADB739" w14:textId="77777777" w:rsidR="00520EFE" w:rsidRPr="00B04740" w:rsidRDefault="00520EFE" w:rsidP="00C7150C">
            <w:pPr>
              <w:pStyle w:val="Blockabstand"/>
              <w:rPr>
                <w:sz w:val="20"/>
                <w:lang w:val="de-DE" w:bidi="x-none"/>
              </w:rPr>
            </w:pPr>
          </w:p>
        </w:tc>
      </w:tr>
      <w:tr w:rsidR="00520EFE" w:rsidRPr="00473B48" w14:paraId="192DF337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2D36B273" w14:textId="77777777" w:rsidR="00520EFE" w:rsidRDefault="00520EFE" w:rsidP="00C7150C">
            <w:pPr>
              <w:pStyle w:val="berschrift4"/>
              <w:rPr>
                <w:lang w:val="de-DE"/>
              </w:rPr>
            </w:pPr>
            <w:r w:rsidRPr="00D41632">
              <w:t>Personalbestand</w:t>
            </w:r>
            <w:r>
              <w:t xml:space="preserve"> (Anzahl Personen)</w:t>
            </w:r>
          </w:p>
        </w:tc>
        <w:tc>
          <w:tcPr>
            <w:tcW w:w="286" w:type="dxa"/>
          </w:tcPr>
          <w:p w14:paraId="2668BF52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1B806297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 w:rsidRPr="00D41632">
              <w:t>Firma gesamt</w:t>
            </w:r>
            <w:r>
              <w:t xml:space="preserve"> 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FE5E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3175" w:type="dxa"/>
            <w:gridSpan w:val="5"/>
            <w:tcBorders>
              <w:left w:val="single" w:sz="2" w:space="0" w:color="auto"/>
            </w:tcBorders>
          </w:tcPr>
          <w:p w14:paraId="35F528E0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</w:p>
        </w:tc>
      </w:tr>
      <w:tr w:rsidR="00520EFE" w:rsidRPr="005705E7" w14:paraId="5612FF99" w14:textId="77777777" w:rsidTr="00C7150C">
        <w:trPr>
          <w:gridBefore w:val="1"/>
          <w:wBefore w:w="6" w:type="dxa"/>
        </w:trPr>
        <w:tc>
          <w:tcPr>
            <w:tcW w:w="2966" w:type="dxa"/>
          </w:tcPr>
          <w:p w14:paraId="12D856A8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10811E10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</w:tcPr>
          <w:p w14:paraId="446AF3AD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36A91799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31E482EC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67F789E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034319EC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Geschäftsleitung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204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5D93BE88" w14:textId="77777777" w:rsidR="00520EFE" w:rsidRPr="00473B48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BauleiterInnen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5867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3598B1F7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0FFB1A8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F36887D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5A1EE126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6DB0626B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bottom w:val="single" w:sz="2" w:space="0" w:color="auto"/>
            </w:tcBorders>
          </w:tcPr>
          <w:p w14:paraId="22BC872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73EB4CAB" w14:textId="77777777" w:rsidTr="003E6F30">
        <w:trPr>
          <w:gridBefore w:val="1"/>
          <w:wBefore w:w="6" w:type="dxa"/>
          <w:trHeight w:val="401"/>
        </w:trPr>
        <w:tc>
          <w:tcPr>
            <w:tcW w:w="2966" w:type="dxa"/>
            <w:vAlign w:val="center"/>
          </w:tcPr>
          <w:p w14:paraId="3DF01451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3E483B1F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7410E9FA" w14:textId="59B3C56F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IngenieurInnen/PlanerInnen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143B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6D2DF160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Auszubildende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D6D4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5705E7" w14:paraId="2ECA76E1" w14:textId="77777777" w:rsidTr="003E6F30">
        <w:trPr>
          <w:gridBefore w:val="1"/>
          <w:wBefore w:w="6" w:type="dxa"/>
        </w:trPr>
        <w:tc>
          <w:tcPr>
            <w:tcW w:w="2966" w:type="dxa"/>
          </w:tcPr>
          <w:p w14:paraId="24E92B2B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2029CB98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3065" w:type="dxa"/>
            <w:gridSpan w:val="2"/>
          </w:tcPr>
          <w:p w14:paraId="7E7437D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180" w:type="dxa"/>
            <w:gridSpan w:val="4"/>
          </w:tcPr>
          <w:p w14:paraId="4B8E5692" w14:textId="77777777" w:rsidR="00520EFE" w:rsidRPr="005705E7" w:rsidRDefault="00520EFE" w:rsidP="00C7150C">
            <w:pPr>
              <w:pStyle w:val="Blockabstand"/>
              <w:ind w:left="677"/>
              <w:rPr>
                <w:sz w:val="10"/>
                <w:szCs w:val="10"/>
                <w:lang w:val="de-DE"/>
              </w:rPr>
            </w:pPr>
          </w:p>
        </w:tc>
        <w:tc>
          <w:tcPr>
            <w:tcW w:w="995" w:type="dxa"/>
            <w:tcBorders>
              <w:top w:val="single" w:sz="2" w:space="0" w:color="auto"/>
              <w:bottom w:val="single" w:sz="2" w:space="0" w:color="auto"/>
            </w:tcBorders>
          </w:tcPr>
          <w:p w14:paraId="2E9BEC71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</w:tr>
      <w:tr w:rsidR="00520EFE" w:rsidRPr="00473B48" w14:paraId="511C1F7D" w14:textId="77777777" w:rsidTr="003811A7">
        <w:trPr>
          <w:gridBefore w:val="1"/>
          <w:wBefore w:w="6" w:type="dxa"/>
        </w:trPr>
        <w:tc>
          <w:tcPr>
            <w:tcW w:w="2966" w:type="dxa"/>
            <w:vAlign w:val="center"/>
          </w:tcPr>
          <w:p w14:paraId="283F68B0" w14:textId="77777777" w:rsidR="00520EFE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86" w:type="dxa"/>
          </w:tcPr>
          <w:p w14:paraId="239FDE56" w14:textId="77777777" w:rsidR="00520EFE" w:rsidRPr="00473B48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2123" w:type="dxa"/>
            <w:tcBorders>
              <w:right w:val="single" w:sz="2" w:space="0" w:color="auto"/>
            </w:tcBorders>
          </w:tcPr>
          <w:p w14:paraId="47215E23" w14:textId="77777777" w:rsidR="00520EFE" w:rsidRPr="00473B48" w:rsidRDefault="00520EFE" w:rsidP="00C7150C">
            <w:pPr>
              <w:pStyle w:val="berschrift4"/>
              <w:spacing w:before="60"/>
              <w:rPr>
                <w:lang w:val="de-DE"/>
              </w:rPr>
            </w:pPr>
            <w:r>
              <w:rPr>
                <w:lang w:val="de-DE"/>
              </w:rPr>
              <w:t>ZeichnerInnen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36D6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  <w:tc>
          <w:tcPr>
            <w:tcW w:w="2180" w:type="dxa"/>
            <w:gridSpan w:val="4"/>
            <w:tcBorders>
              <w:left w:val="single" w:sz="2" w:space="0" w:color="auto"/>
              <w:right w:val="single" w:sz="2" w:space="0" w:color="auto"/>
            </w:tcBorders>
          </w:tcPr>
          <w:p w14:paraId="3CB58C94" w14:textId="77777777" w:rsidR="00520EFE" w:rsidRDefault="00520EFE" w:rsidP="00C7150C">
            <w:pPr>
              <w:pStyle w:val="berschrift4"/>
              <w:spacing w:before="60"/>
              <w:ind w:left="677"/>
              <w:rPr>
                <w:lang w:val="de-DE"/>
              </w:rPr>
            </w:pPr>
            <w:r>
              <w:rPr>
                <w:lang w:val="de-DE"/>
              </w:rPr>
              <w:t>Administration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E5A1" w14:textId="77777777" w:rsidR="00520EFE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lang w:val="de-DE"/>
              </w:rPr>
              <w:fldChar w:fldCharType="end"/>
            </w:r>
          </w:p>
        </w:tc>
      </w:tr>
      <w:tr w:rsidR="00520EFE" w:rsidRPr="00F81012" w14:paraId="0AFD8DFA" w14:textId="77777777" w:rsidTr="00C7150C">
        <w:tc>
          <w:tcPr>
            <w:tcW w:w="2972" w:type="dxa"/>
            <w:gridSpan w:val="2"/>
          </w:tcPr>
          <w:p w14:paraId="3EF0DB9F" w14:textId="77777777" w:rsidR="00520EFE" w:rsidRPr="000D25D8" w:rsidRDefault="00520EFE" w:rsidP="00C7150C">
            <w:pPr>
              <w:pStyle w:val="Blockabstand"/>
            </w:pPr>
          </w:p>
        </w:tc>
        <w:tc>
          <w:tcPr>
            <w:tcW w:w="286" w:type="dxa"/>
          </w:tcPr>
          <w:p w14:paraId="39263B1A" w14:textId="77777777" w:rsidR="00520EFE" w:rsidRPr="00F81012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6240" w:type="dxa"/>
            <w:gridSpan w:val="7"/>
          </w:tcPr>
          <w:p w14:paraId="0AB63435" w14:textId="77777777" w:rsidR="00520EFE" w:rsidRPr="00F81012" w:rsidRDefault="00520EFE" w:rsidP="00C7150C">
            <w:pPr>
              <w:pStyle w:val="Blockabstand"/>
            </w:pPr>
          </w:p>
        </w:tc>
      </w:tr>
      <w:tr w:rsidR="00520EFE" w:rsidRPr="00F81012" w14:paraId="682F1058" w14:textId="77777777" w:rsidTr="003811A7">
        <w:tc>
          <w:tcPr>
            <w:tcW w:w="2972" w:type="dxa"/>
            <w:gridSpan w:val="2"/>
          </w:tcPr>
          <w:p w14:paraId="3C3C768E" w14:textId="77777777" w:rsidR="00520EFE" w:rsidRPr="00100447" w:rsidRDefault="00520EFE" w:rsidP="00C7150C">
            <w:pPr>
              <w:pStyle w:val="berschrift3"/>
              <w:rPr>
                <w:lang w:val="de-DE"/>
              </w:rPr>
            </w:pPr>
            <w:r>
              <w:rPr>
                <w:lang w:val="de-DE"/>
              </w:rPr>
              <w:t>Zuständige/r Projektleiter/in</w:t>
            </w:r>
          </w:p>
        </w:tc>
        <w:tc>
          <w:tcPr>
            <w:tcW w:w="286" w:type="dxa"/>
          </w:tcPr>
          <w:p w14:paraId="769CEB0B" w14:textId="77777777" w:rsidR="00520EFE" w:rsidRPr="00F81012" w:rsidRDefault="00520EFE" w:rsidP="00C7150C">
            <w:pPr>
              <w:pStyle w:val="berschrift4"/>
              <w:rPr>
                <w:lang w:val="de-DE"/>
              </w:rPr>
            </w:pPr>
          </w:p>
        </w:tc>
        <w:tc>
          <w:tcPr>
            <w:tcW w:w="6240" w:type="dxa"/>
            <w:gridSpan w:val="7"/>
            <w:tcBorders>
              <w:bottom w:val="single" w:sz="2" w:space="0" w:color="auto"/>
            </w:tcBorders>
          </w:tcPr>
          <w:p w14:paraId="7CF1ED71" w14:textId="77777777" w:rsidR="00520EFE" w:rsidRPr="00F81012" w:rsidRDefault="00520EFE" w:rsidP="00C7150C">
            <w:pPr>
              <w:pStyle w:val="berschrift4"/>
            </w:pPr>
          </w:p>
        </w:tc>
      </w:tr>
      <w:tr w:rsidR="00520EFE" w:rsidRPr="00473B48" w14:paraId="60A49A96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7092E964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Name, Vorname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F1090F8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6CCF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1E90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Jahrgang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3A39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5E00137C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25CB4C54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33BF235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2DC79DDE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0DDB51F5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43F8519D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Funktion(en)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285FDE83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FF57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6579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In der Firma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CDFF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  <w:tr w:rsidR="00520EFE" w:rsidRPr="005705E7" w14:paraId="71903CDF" w14:textId="77777777" w:rsidTr="003811A7">
        <w:trPr>
          <w:gridBefore w:val="1"/>
          <w:wBefore w:w="6" w:type="dxa"/>
        </w:trPr>
        <w:tc>
          <w:tcPr>
            <w:tcW w:w="2966" w:type="dxa"/>
          </w:tcPr>
          <w:p w14:paraId="31E3DED3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/>
              </w:rPr>
            </w:pPr>
          </w:p>
        </w:tc>
        <w:tc>
          <w:tcPr>
            <w:tcW w:w="286" w:type="dxa"/>
          </w:tcPr>
          <w:p w14:paraId="0DE80EAF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  <w:tc>
          <w:tcPr>
            <w:tcW w:w="6240" w:type="dxa"/>
            <w:gridSpan w:val="7"/>
            <w:tcBorders>
              <w:top w:val="single" w:sz="2" w:space="0" w:color="auto"/>
              <w:bottom w:val="single" w:sz="2" w:space="0" w:color="auto"/>
            </w:tcBorders>
          </w:tcPr>
          <w:p w14:paraId="1A8814BC" w14:textId="77777777" w:rsidR="00520EFE" w:rsidRPr="005705E7" w:rsidRDefault="00520EFE" w:rsidP="00C7150C">
            <w:pPr>
              <w:pStyle w:val="Blockabstand"/>
              <w:rPr>
                <w:sz w:val="10"/>
                <w:szCs w:val="10"/>
                <w:lang w:val="de-DE" w:bidi="x-none"/>
              </w:rPr>
            </w:pPr>
          </w:p>
        </w:tc>
      </w:tr>
      <w:tr w:rsidR="00520EFE" w:rsidRPr="00473B48" w14:paraId="549DB1B1" w14:textId="77777777" w:rsidTr="003811A7">
        <w:trPr>
          <w:gridBefore w:val="1"/>
          <w:wBefore w:w="6" w:type="dxa"/>
          <w:trHeight w:val="332"/>
        </w:trPr>
        <w:tc>
          <w:tcPr>
            <w:tcW w:w="2966" w:type="dxa"/>
            <w:vAlign w:val="center"/>
          </w:tcPr>
          <w:p w14:paraId="457C2947" w14:textId="77777777" w:rsidR="00520EFE" w:rsidRDefault="00520EFE" w:rsidP="00C7150C">
            <w:pPr>
              <w:pStyle w:val="berschrift4"/>
              <w:rPr>
                <w:lang w:val="de-DE"/>
              </w:rPr>
            </w:pPr>
            <w:r>
              <w:t>Ausbildung(en) / Abschlussjahr</w:t>
            </w:r>
          </w:p>
        </w:tc>
        <w:tc>
          <w:tcPr>
            <w:tcW w:w="286" w:type="dxa"/>
            <w:tcBorders>
              <w:right w:val="single" w:sz="2" w:space="0" w:color="auto"/>
            </w:tcBorders>
          </w:tcPr>
          <w:p w14:paraId="474862C8" w14:textId="77777777" w:rsidR="00520EFE" w:rsidRPr="00473B48" w:rsidRDefault="00520EFE" w:rsidP="00C7150C">
            <w:pPr>
              <w:pStyle w:val="Blockabstand"/>
              <w:rPr>
                <w:lang w:val="de-DE"/>
              </w:rPr>
            </w:pPr>
          </w:p>
        </w:tc>
        <w:tc>
          <w:tcPr>
            <w:tcW w:w="38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7244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  <w:r>
              <w:rPr>
                <w:lang w:val="de-DE" w:bidi="x-none"/>
              </w:rPr>
              <w:t xml:space="preserve">  /  </w:t>
            </w:r>
            <w:r>
              <w:rPr>
                <w:lang w:val="de-DE" w:bidi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de-DE" w:bidi="x-none"/>
              </w:rPr>
              <w:instrText xml:space="preserve"> FORMTEXT </w:instrText>
            </w:r>
            <w:r>
              <w:rPr>
                <w:lang w:val="de-DE" w:bidi="x-none"/>
              </w:rPr>
            </w:r>
            <w:r>
              <w:rPr>
                <w:lang w:val="de-DE" w:bidi="x-none"/>
              </w:rPr>
              <w:fldChar w:fldCharType="separate"/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noProof/>
                <w:lang w:val="de-DE" w:bidi="x-none"/>
              </w:rPr>
              <w:t> </w:t>
            </w:r>
            <w:r>
              <w:rPr>
                <w:lang w:val="de-DE" w:bidi="x-none"/>
              </w:rPr>
              <w:fldChar w:fldCharType="end"/>
            </w:r>
          </w:p>
        </w:tc>
        <w:tc>
          <w:tcPr>
            <w:tcW w:w="1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6BD9" w14:textId="77777777" w:rsidR="00520EFE" w:rsidRPr="00473B48" w:rsidRDefault="00520EFE" w:rsidP="00C7150C">
            <w:pPr>
              <w:pStyle w:val="berschrift4"/>
              <w:spacing w:before="60"/>
              <w:ind w:left="57" w:right="28"/>
              <w:rPr>
                <w:lang w:val="de-DE" w:bidi="x-none"/>
              </w:rPr>
            </w:pPr>
            <w:r>
              <w:rPr>
                <w:lang w:val="de-DE"/>
              </w:rPr>
              <w:t>Im Beruf seit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592C" w14:textId="77777777" w:rsidR="00520EFE" w:rsidRPr="00473B48" w:rsidRDefault="00520EFE" w:rsidP="00C7150C">
            <w:pPr>
              <w:pStyle w:val="NormalerText"/>
              <w:tabs>
                <w:tab w:val="right" w:leader="dot" w:pos="6237"/>
              </w:tabs>
              <w:spacing w:before="60" w:after="60" w:line="240" w:lineRule="auto"/>
              <w:ind w:left="142" w:right="142"/>
              <w:rPr>
                <w:lang w:val="de-DE" w:bidi="x-none"/>
              </w:rPr>
            </w:pPr>
            <w:r>
              <w:rPr>
                <w:noProof/>
                <w:lang w:val="de-D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rPr>
                <w:noProof/>
                <w:lang w:val="de-DE"/>
              </w:rPr>
              <w:instrText xml:space="preserve"> FORMTEXT </w:instrText>
            </w:r>
            <w:r>
              <w:rPr>
                <w:noProof/>
                <w:lang w:val="de-DE"/>
              </w:rPr>
            </w:r>
            <w:r>
              <w:rPr>
                <w:noProof/>
                <w:lang w:val="de-DE"/>
              </w:rPr>
              <w:fldChar w:fldCharType="separate"/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t> </w:t>
            </w:r>
            <w:r>
              <w:rPr>
                <w:noProof/>
                <w:lang w:val="de-DE"/>
              </w:rPr>
              <w:fldChar w:fldCharType="end"/>
            </w:r>
          </w:p>
        </w:tc>
      </w:tr>
    </w:tbl>
    <w:p w14:paraId="7751D376" w14:textId="77777777" w:rsidR="00A8608D" w:rsidRDefault="00A8608D" w:rsidP="00C23C66"/>
    <w:sectPr w:rsidR="00A8608D" w:rsidSect="00DC1FAE">
      <w:pgSz w:w="11900" w:h="16840"/>
      <w:pgMar w:top="851" w:right="1134" w:bottom="851" w:left="1276" w:header="851" w:footer="51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512C5" w14:textId="77777777" w:rsidR="005F082B" w:rsidRDefault="005F082B">
      <w:r>
        <w:separator/>
      </w:r>
    </w:p>
  </w:endnote>
  <w:endnote w:type="continuationSeparator" w:id="0">
    <w:p w14:paraId="55EE71F5" w14:textId="77777777" w:rsidR="005F082B" w:rsidRDefault="005F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yriad Pro Light">
    <w:altName w:val="Times New Roman"/>
    <w:charset w:val="00"/>
    <w:family w:val="auto"/>
    <w:pitch w:val="variable"/>
    <w:sig w:usb0="20000287" w:usb1="00000001" w:usb2="00000000" w:usb3="00000000" w:csb0="0000019F" w:csb1="00000000"/>
  </w:font>
  <w:font w:name="N Helvetica Narrow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644EA15E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320B7009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7BD5C822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536BA966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379181E5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2E055F52" w14:textId="77777777" w:rsidTr="0026123F">
      <w:tc>
        <w:tcPr>
          <w:tcW w:w="2977" w:type="dxa"/>
        </w:tcPr>
        <w:p w14:paraId="1C9222F4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2D53BA4A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001E85F3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12557E43" w14:textId="77777777" w:rsidTr="0026123F">
      <w:trPr>
        <w:trHeight w:hRule="exact" w:val="284"/>
      </w:trPr>
      <w:tc>
        <w:tcPr>
          <w:tcW w:w="2977" w:type="dxa"/>
        </w:tcPr>
        <w:p w14:paraId="1F268E6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2532D852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2AA18AC5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09D356FB" w14:textId="77777777" w:rsidTr="0026123F">
      <w:trPr>
        <w:trHeight w:hRule="exact" w:val="284"/>
      </w:trPr>
      <w:tc>
        <w:tcPr>
          <w:tcW w:w="2977" w:type="dxa"/>
        </w:tcPr>
        <w:p w14:paraId="74D989E2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588B901F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7D24DA30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7FEA16A1" w14:textId="77777777" w:rsidTr="0026123F">
      <w:trPr>
        <w:trHeight w:hRule="exact" w:val="227"/>
      </w:trPr>
      <w:tc>
        <w:tcPr>
          <w:tcW w:w="2977" w:type="dxa"/>
        </w:tcPr>
        <w:p w14:paraId="0BBC9242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5C43B4DB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2C7E2F52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6724DE77" w14:textId="77777777" w:rsidTr="0026123F">
      <w:trPr>
        <w:trHeight w:hRule="exact" w:val="255"/>
      </w:trPr>
      <w:tc>
        <w:tcPr>
          <w:tcW w:w="2977" w:type="dxa"/>
        </w:tcPr>
        <w:p w14:paraId="52732762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26BAAF0C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62DA2E08" w14:textId="77777777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>34898 – 17.4.2018</w:t>
          </w:r>
        </w:p>
      </w:tc>
    </w:tr>
    <w:tr w:rsidR="00C7150C" w14:paraId="53896C29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0C777B36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5EBE8362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4DC32C5B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5A073736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0B84DE81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6B7DD1B9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54E38404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374C772E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0358B696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17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7C292745" w14:textId="77777777" w:rsidTr="0026123F">
      <w:tc>
        <w:tcPr>
          <w:tcW w:w="2977" w:type="dxa"/>
        </w:tcPr>
        <w:p w14:paraId="554AE663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35754227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6E779201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3EC9B46A" w14:textId="77777777" w:rsidTr="0026123F">
      <w:trPr>
        <w:trHeight w:hRule="exact" w:val="284"/>
      </w:trPr>
      <w:tc>
        <w:tcPr>
          <w:tcW w:w="2977" w:type="dxa"/>
        </w:tcPr>
        <w:p w14:paraId="51D48C75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621D5139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19C1E70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2F7AC5C4" w14:textId="77777777" w:rsidTr="0026123F">
      <w:trPr>
        <w:trHeight w:hRule="exact" w:val="284"/>
      </w:trPr>
      <w:tc>
        <w:tcPr>
          <w:tcW w:w="2977" w:type="dxa"/>
        </w:tcPr>
        <w:p w14:paraId="5B1B266A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3B9D9D87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28B128E6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5F9B027A" w14:textId="77777777" w:rsidTr="0026123F">
      <w:trPr>
        <w:trHeight w:hRule="exact" w:val="227"/>
      </w:trPr>
      <w:tc>
        <w:tcPr>
          <w:tcW w:w="2977" w:type="dxa"/>
        </w:tcPr>
        <w:p w14:paraId="1401AB40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1F136ED3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478F4D73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51C485E9" w14:textId="77777777" w:rsidTr="0026123F">
      <w:trPr>
        <w:trHeight w:hRule="exact" w:val="255"/>
      </w:trPr>
      <w:tc>
        <w:tcPr>
          <w:tcW w:w="2977" w:type="dxa"/>
        </w:tcPr>
        <w:p w14:paraId="58BAEA05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15B0AAA5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358F33D7" w14:textId="77777777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>34898 – 17.4.2018</w:t>
          </w:r>
        </w:p>
      </w:tc>
    </w:tr>
    <w:tr w:rsidR="00C7150C" w14:paraId="2F0BBA6A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7B522E6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1ACC3CA8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283FB4E7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6FFB4CB2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66AABBE0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5E032366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3971F9F7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648F4083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3EF67BDB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19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46AA527F" w14:textId="77777777" w:rsidTr="0026123F">
      <w:tc>
        <w:tcPr>
          <w:tcW w:w="2977" w:type="dxa"/>
        </w:tcPr>
        <w:p w14:paraId="27F2456D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145E3C8B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7E456115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7AA79B5A" w14:textId="77777777" w:rsidTr="0026123F">
      <w:trPr>
        <w:trHeight w:hRule="exact" w:val="284"/>
      </w:trPr>
      <w:tc>
        <w:tcPr>
          <w:tcW w:w="2977" w:type="dxa"/>
        </w:tcPr>
        <w:p w14:paraId="0F2BB352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1A8B1AD2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6590AF72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43DE0B45" w14:textId="77777777" w:rsidTr="0026123F">
      <w:trPr>
        <w:trHeight w:hRule="exact" w:val="284"/>
      </w:trPr>
      <w:tc>
        <w:tcPr>
          <w:tcW w:w="2977" w:type="dxa"/>
        </w:tcPr>
        <w:p w14:paraId="0AFFBDF7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1027605C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51A862AB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6B88FDBA" w14:textId="77777777" w:rsidTr="0026123F">
      <w:trPr>
        <w:trHeight w:hRule="exact" w:val="227"/>
      </w:trPr>
      <w:tc>
        <w:tcPr>
          <w:tcW w:w="2977" w:type="dxa"/>
        </w:tcPr>
        <w:p w14:paraId="3863250B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4E90DBB4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264977E3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0A87A0D6" w14:textId="77777777" w:rsidTr="0026123F">
      <w:trPr>
        <w:trHeight w:hRule="exact" w:val="255"/>
      </w:trPr>
      <w:tc>
        <w:tcPr>
          <w:tcW w:w="2977" w:type="dxa"/>
        </w:tcPr>
        <w:p w14:paraId="017AC69B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5E21C980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513C1F3F" w14:textId="77777777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>34898 – 17.4.2018</w:t>
          </w:r>
        </w:p>
      </w:tc>
    </w:tr>
    <w:tr w:rsidR="00C7150C" w14:paraId="617B60A4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1031E944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65CEA008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42DE33F0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55376757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24201252" w14:textId="77777777" w:rsidTr="0026123F">
      <w:tc>
        <w:tcPr>
          <w:tcW w:w="2977" w:type="dxa"/>
        </w:tcPr>
        <w:p w14:paraId="0729EA70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6E138BA6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7EE14BA6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613954D4" w14:textId="77777777" w:rsidTr="0026123F">
      <w:trPr>
        <w:trHeight w:hRule="exact" w:val="284"/>
      </w:trPr>
      <w:tc>
        <w:tcPr>
          <w:tcW w:w="2977" w:type="dxa"/>
        </w:tcPr>
        <w:p w14:paraId="7D6BA6BB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25E8570F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5D60AF7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0F047B94" w14:textId="77777777" w:rsidTr="0026123F">
      <w:trPr>
        <w:trHeight w:hRule="exact" w:val="284"/>
      </w:trPr>
      <w:tc>
        <w:tcPr>
          <w:tcW w:w="2977" w:type="dxa"/>
        </w:tcPr>
        <w:p w14:paraId="6F7843F8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73D48411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3ADB6D7F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31BE05C1" w14:textId="77777777" w:rsidTr="0026123F">
      <w:trPr>
        <w:trHeight w:hRule="exact" w:val="227"/>
      </w:trPr>
      <w:tc>
        <w:tcPr>
          <w:tcW w:w="2977" w:type="dxa"/>
        </w:tcPr>
        <w:p w14:paraId="3A059975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03DCFC4B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4FC7741B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71703A08" w14:textId="77777777" w:rsidTr="0026123F">
      <w:trPr>
        <w:trHeight w:hRule="exact" w:val="255"/>
      </w:trPr>
      <w:tc>
        <w:tcPr>
          <w:tcW w:w="2977" w:type="dxa"/>
        </w:tcPr>
        <w:p w14:paraId="61EF7DB3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3BB62BE5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56BED14C" w14:textId="24B4A0DB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 xml:space="preserve">34898 – </w:t>
          </w:r>
          <w:r w:rsidR="00790927">
            <w:rPr>
              <w:lang w:val="de-CH" w:bidi="x-none"/>
            </w:rPr>
            <w:t>7.5</w:t>
          </w:r>
          <w:r>
            <w:rPr>
              <w:lang w:val="de-CH" w:bidi="x-none"/>
            </w:rPr>
            <w:t>.2018</w:t>
          </w:r>
        </w:p>
      </w:tc>
    </w:tr>
    <w:tr w:rsidR="00C7150C" w14:paraId="6D19EBFC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796F348C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3A3FD193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3D57D1D7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167F1C4F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6484E172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4F9F2A2D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2821ECC5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3885150A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58C9B0D3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6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2358FFA8" w14:textId="77777777" w:rsidTr="0026123F">
      <w:tc>
        <w:tcPr>
          <w:tcW w:w="2977" w:type="dxa"/>
        </w:tcPr>
        <w:p w14:paraId="7667080B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69AC7F36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19992624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55E57F3D" w14:textId="77777777" w:rsidTr="0026123F">
      <w:trPr>
        <w:trHeight w:hRule="exact" w:val="284"/>
      </w:trPr>
      <w:tc>
        <w:tcPr>
          <w:tcW w:w="2977" w:type="dxa"/>
        </w:tcPr>
        <w:p w14:paraId="28549BEF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50EEF9BD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7AEFA04C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6D02EA68" w14:textId="77777777" w:rsidTr="0026123F">
      <w:trPr>
        <w:trHeight w:hRule="exact" w:val="284"/>
      </w:trPr>
      <w:tc>
        <w:tcPr>
          <w:tcW w:w="2977" w:type="dxa"/>
        </w:tcPr>
        <w:p w14:paraId="604F3C45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5AC81F99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4A710613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542D2C4F" w14:textId="77777777" w:rsidTr="0026123F">
      <w:trPr>
        <w:trHeight w:hRule="exact" w:val="227"/>
      </w:trPr>
      <w:tc>
        <w:tcPr>
          <w:tcW w:w="2977" w:type="dxa"/>
        </w:tcPr>
        <w:p w14:paraId="23E77A04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0240A407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04E15958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4B2D3481" w14:textId="77777777" w:rsidTr="0026123F">
      <w:trPr>
        <w:trHeight w:hRule="exact" w:val="255"/>
      </w:trPr>
      <w:tc>
        <w:tcPr>
          <w:tcW w:w="2977" w:type="dxa"/>
        </w:tcPr>
        <w:p w14:paraId="6409AB07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61F32261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477AC039" w14:textId="77777777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>34898 – 17.4.2018</w:t>
          </w:r>
        </w:p>
      </w:tc>
    </w:tr>
    <w:tr w:rsidR="00C7150C" w14:paraId="2536AAAB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204424FD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714BB581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007F0D87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3D3E258F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7FF74BB0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4BC4D19F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58AA968E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235E9E9A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4D1FA5A8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8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30422297" w14:textId="77777777" w:rsidTr="0026123F">
      <w:tc>
        <w:tcPr>
          <w:tcW w:w="2977" w:type="dxa"/>
        </w:tcPr>
        <w:p w14:paraId="06AB88DE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7DAE5E66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25686046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085ADF10" w14:textId="77777777" w:rsidTr="0026123F">
      <w:trPr>
        <w:trHeight w:hRule="exact" w:val="284"/>
      </w:trPr>
      <w:tc>
        <w:tcPr>
          <w:tcW w:w="2977" w:type="dxa"/>
        </w:tcPr>
        <w:p w14:paraId="7435C76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4E30B93A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3E3EC00F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3C8D4186" w14:textId="77777777" w:rsidTr="0026123F">
      <w:trPr>
        <w:trHeight w:hRule="exact" w:val="284"/>
      </w:trPr>
      <w:tc>
        <w:tcPr>
          <w:tcW w:w="2977" w:type="dxa"/>
        </w:tcPr>
        <w:p w14:paraId="212C1399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32F8A38F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07A769AA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2B2EFA66" w14:textId="77777777" w:rsidTr="0026123F">
      <w:trPr>
        <w:trHeight w:hRule="exact" w:val="227"/>
      </w:trPr>
      <w:tc>
        <w:tcPr>
          <w:tcW w:w="2977" w:type="dxa"/>
        </w:tcPr>
        <w:p w14:paraId="12179650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2DEE2C5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2528D98F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623DEF3E" w14:textId="77777777" w:rsidTr="0026123F">
      <w:trPr>
        <w:trHeight w:hRule="exact" w:val="255"/>
      </w:trPr>
      <w:tc>
        <w:tcPr>
          <w:tcW w:w="2977" w:type="dxa"/>
        </w:tcPr>
        <w:p w14:paraId="4448DE6A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3A896DA9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4540CE7A" w14:textId="77777777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>34898 – 17.4.2018</w:t>
          </w:r>
        </w:p>
      </w:tc>
    </w:tr>
    <w:tr w:rsidR="00C7150C" w14:paraId="20A60A01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7D0FFDF4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698E7113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1894D46D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1CDA88E1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0B281831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710F51D7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73C38A41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2F9BE835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1C34C899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13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F81012" w14:paraId="36F19910" w14:textId="77777777" w:rsidTr="0026123F">
      <w:tc>
        <w:tcPr>
          <w:tcW w:w="2977" w:type="dxa"/>
        </w:tcPr>
        <w:p w14:paraId="5FAE748B" w14:textId="77777777" w:rsidR="00C7150C" w:rsidRPr="004B4F7E" w:rsidRDefault="00C7150C" w:rsidP="00C7150C">
          <w:pPr>
            <w:pStyle w:val="Kapitelabstand"/>
            <w:spacing w:after="100"/>
          </w:pPr>
        </w:p>
      </w:tc>
      <w:tc>
        <w:tcPr>
          <w:tcW w:w="284" w:type="dxa"/>
        </w:tcPr>
        <w:p w14:paraId="42B9E511" w14:textId="77777777" w:rsidR="00C7150C" w:rsidRPr="00F81012" w:rsidRDefault="00C7150C" w:rsidP="00C7150C">
          <w:pPr>
            <w:pStyle w:val="Kapitelabstand"/>
            <w:spacing w:after="100"/>
            <w:rPr>
              <w:lang w:val="de-DE"/>
            </w:rPr>
          </w:pPr>
        </w:p>
      </w:tc>
      <w:tc>
        <w:tcPr>
          <w:tcW w:w="6237" w:type="dxa"/>
        </w:tcPr>
        <w:p w14:paraId="70959E94" w14:textId="77777777" w:rsidR="00C7150C" w:rsidRPr="00F81012" w:rsidRDefault="00C7150C" w:rsidP="00C7150C">
          <w:pPr>
            <w:pStyle w:val="Kapitelabstand"/>
            <w:spacing w:after="100"/>
          </w:pPr>
        </w:p>
      </w:tc>
    </w:tr>
    <w:tr w:rsidR="00C7150C" w14:paraId="2F222934" w14:textId="77777777" w:rsidTr="0026123F">
      <w:trPr>
        <w:trHeight w:hRule="exact" w:val="284"/>
      </w:trPr>
      <w:tc>
        <w:tcPr>
          <w:tcW w:w="2977" w:type="dxa"/>
        </w:tcPr>
        <w:p w14:paraId="6D89DA0B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 w:bidi="x-none"/>
            </w:rPr>
          </w:pPr>
          <w:r>
            <w:rPr>
              <w:b/>
              <w:spacing w:val="-6"/>
              <w:sz w:val="26"/>
              <w:lang w:val="de-CH" w:bidi="x-none"/>
            </w:rPr>
            <w:t>Suter • von Känel • Wild • AG</w:t>
          </w:r>
          <w:r>
            <w:rPr>
              <w:b/>
              <w:spacing w:val="-6"/>
              <w:sz w:val="26"/>
              <w:lang w:val="de-CH" w:bidi="x-none"/>
            </w:rPr>
            <w:br/>
          </w:r>
        </w:p>
      </w:tc>
      <w:tc>
        <w:tcPr>
          <w:tcW w:w="284" w:type="dxa"/>
        </w:tcPr>
        <w:p w14:paraId="5C7ED307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08729747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 w:bidi="x-none"/>
            </w:rPr>
          </w:pPr>
        </w:p>
      </w:tc>
    </w:tr>
    <w:tr w:rsidR="00C7150C" w14:paraId="1E935062" w14:textId="77777777" w:rsidTr="0026123F">
      <w:trPr>
        <w:trHeight w:hRule="exact" w:val="284"/>
      </w:trPr>
      <w:tc>
        <w:tcPr>
          <w:tcW w:w="2977" w:type="dxa"/>
        </w:tcPr>
        <w:p w14:paraId="4C938263" w14:textId="77777777" w:rsidR="00C7150C" w:rsidRPr="002442B4" w:rsidRDefault="00C7150C" w:rsidP="00E229D3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 w:bidi="x-none"/>
            </w:rPr>
          </w:pPr>
          <w:r>
            <w:rPr>
              <w:b/>
              <w:spacing w:val="-4"/>
              <w:lang w:val="de-CH" w:bidi="x-none"/>
            </w:rPr>
            <w:t>Siedlung Landschaft</w:t>
          </w:r>
          <w:r w:rsidRPr="002442B4">
            <w:rPr>
              <w:b/>
              <w:spacing w:val="-4"/>
              <w:lang w:val="de-CH" w:bidi="x-none"/>
            </w:rPr>
            <w:t xml:space="preserve"> Verkehr Umwelt</w:t>
          </w:r>
          <w:r w:rsidRPr="002442B4">
            <w:rPr>
              <w:b/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51FDE947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14EB366A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 w:bidi="x-none"/>
            </w:rPr>
          </w:pPr>
        </w:p>
      </w:tc>
    </w:tr>
    <w:tr w:rsidR="00C7150C" w14:paraId="3E0AFC5B" w14:textId="77777777" w:rsidTr="0026123F">
      <w:trPr>
        <w:trHeight w:hRule="exact" w:val="227"/>
      </w:trPr>
      <w:tc>
        <w:tcPr>
          <w:tcW w:w="2977" w:type="dxa"/>
        </w:tcPr>
        <w:p w14:paraId="147F8B35" w14:textId="77777777" w:rsidR="00C7150C" w:rsidRPr="00E93565" w:rsidRDefault="00C7150C" w:rsidP="005E1255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 w:bidi="x-none"/>
            </w:rPr>
          </w:pPr>
          <w:r w:rsidRPr="005E1255">
            <w:rPr>
              <w:lang w:val="de-CH" w:bidi="x-none"/>
            </w:rPr>
            <w:t>Förrli</w:t>
          </w:r>
          <w:r w:rsidRPr="00E93565">
            <w:rPr>
              <w:spacing w:val="-4"/>
              <w:lang w:val="de-CH" w:bidi="x-none"/>
            </w:rPr>
            <w:t xml:space="preserve">buckstrasse </w:t>
          </w:r>
          <w:r>
            <w:rPr>
              <w:spacing w:val="-4"/>
              <w:lang w:val="de-CH" w:bidi="x-none"/>
            </w:rPr>
            <w:t>30</w:t>
          </w:r>
          <w:r>
            <w:rPr>
              <w:spacing w:val="-4"/>
              <w:lang w:val="de-CH" w:bidi="x-none"/>
            </w:rPr>
            <w:tab/>
          </w:r>
          <w:r w:rsidRPr="00E93565">
            <w:rPr>
              <w:spacing w:val="-4"/>
              <w:lang w:val="de-CH" w:bidi="x-none"/>
            </w:rPr>
            <w:t>8005 Zürich</w:t>
          </w:r>
          <w:r w:rsidRPr="00E93565">
            <w:rPr>
              <w:spacing w:val="-4"/>
              <w:lang w:val="de-CH" w:bidi="x-none"/>
            </w:rPr>
            <w:tab/>
            <w:t>skw.ch</w:t>
          </w:r>
          <w:r w:rsidRPr="00E93565">
            <w:rPr>
              <w:spacing w:val="-4"/>
              <w:lang w:val="de-CH" w:bidi="x-none"/>
            </w:rPr>
            <w:br/>
          </w:r>
        </w:p>
      </w:tc>
      <w:tc>
        <w:tcPr>
          <w:tcW w:w="284" w:type="dxa"/>
        </w:tcPr>
        <w:p w14:paraId="7C0C2E4B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7A58DC5E" w14:textId="77777777" w:rsidR="00C7150C" w:rsidRDefault="00C7150C" w:rsidP="002261B8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 w:bidi="x-none"/>
            </w:rPr>
          </w:pPr>
        </w:p>
      </w:tc>
    </w:tr>
    <w:tr w:rsidR="00C7150C" w14:paraId="0E8C72DC" w14:textId="77777777" w:rsidTr="0026123F">
      <w:trPr>
        <w:trHeight w:hRule="exact" w:val="255"/>
      </w:trPr>
      <w:tc>
        <w:tcPr>
          <w:tcW w:w="2977" w:type="dxa"/>
        </w:tcPr>
        <w:p w14:paraId="468012CA" w14:textId="77777777" w:rsidR="00C7150C" w:rsidRPr="00E93565" w:rsidRDefault="00C7150C" w:rsidP="00E93565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 w:bidi="x-none"/>
            </w:rPr>
          </w:pPr>
          <w:r w:rsidRPr="00E93565">
            <w:rPr>
              <w:spacing w:val="2"/>
              <w:lang w:val="de-CH" w:bidi="x-none"/>
            </w:rPr>
            <w:t>Tel. +41 (0)44 315 13 90</w:t>
          </w:r>
          <w:r w:rsidRPr="00E93565">
            <w:rPr>
              <w:spacing w:val="2"/>
              <w:lang w:val="de-CH" w:bidi="x-none"/>
            </w:rPr>
            <w:tab/>
            <w:t xml:space="preserve">info@skw.ch </w:t>
          </w:r>
          <w:r w:rsidRPr="00E93565">
            <w:rPr>
              <w:spacing w:val="2"/>
              <w:lang w:val="de-CH" w:bidi="x-none"/>
            </w:rPr>
            <w:br/>
          </w:r>
        </w:p>
      </w:tc>
      <w:tc>
        <w:tcPr>
          <w:tcW w:w="284" w:type="dxa"/>
        </w:tcPr>
        <w:p w14:paraId="3A5DA028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 w:bidi="x-none"/>
            </w:rPr>
          </w:pPr>
        </w:p>
      </w:tc>
      <w:tc>
        <w:tcPr>
          <w:tcW w:w="6237" w:type="dxa"/>
        </w:tcPr>
        <w:p w14:paraId="34D5F107" w14:textId="77777777" w:rsidR="00C7150C" w:rsidRDefault="00C7150C" w:rsidP="00A4039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 w:bidi="x-none"/>
            </w:rPr>
          </w:pPr>
          <w:r>
            <w:rPr>
              <w:lang w:val="de-CH" w:bidi="x-none"/>
            </w:rPr>
            <w:t>34898 – 17.4.2018</w:t>
          </w:r>
        </w:p>
      </w:tc>
    </w:tr>
    <w:tr w:rsidR="00C7150C" w14:paraId="22450C33" w14:textId="77777777" w:rsidTr="0026123F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3D1F292E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284" w:type="dxa"/>
        </w:tcPr>
        <w:p w14:paraId="6F7B9995" w14:textId="77777777" w:rsidR="00C7150C" w:rsidRDefault="00C7150C" w:rsidP="002261B8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 w:bidi="x-none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73BFDB18" w14:textId="77777777" w:rsidR="00C7150C" w:rsidRDefault="00C7150C" w:rsidP="002261B8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 w:bidi="x-none"/>
            </w:rPr>
          </w:pPr>
        </w:p>
      </w:tc>
    </w:tr>
  </w:tbl>
  <w:p w14:paraId="4DF1CA55" w14:textId="77777777" w:rsidR="00C7150C" w:rsidRPr="00DC1FAE" w:rsidRDefault="00C7150C" w:rsidP="002160A8">
    <w:pPr>
      <w:pStyle w:val="Fuzeile"/>
      <w:tabs>
        <w:tab w:val="right" w:pos="2835"/>
        <w:tab w:val="left" w:pos="3119"/>
      </w:tabs>
      <w:rPr>
        <w:sz w:val="8"/>
        <w:szCs w:val="8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5737C523" w14:textId="77777777" w:rsidTr="00DC1FAE">
      <w:tc>
        <w:tcPr>
          <w:tcW w:w="2977" w:type="dxa"/>
          <w:tcBorders>
            <w:bottom w:val="single" w:sz="12" w:space="0" w:color="auto"/>
          </w:tcBorders>
        </w:tcPr>
        <w:p w14:paraId="703BAE69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284" w:type="dxa"/>
        </w:tcPr>
        <w:p w14:paraId="3C9EE66F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36FB0691" w14:textId="77777777" w:rsidR="00C7150C" w:rsidRDefault="00C7150C" w:rsidP="00DC1FAE">
          <w:pPr>
            <w:pStyle w:val="ZLinieunten"/>
            <w:spacing w:before="340"/>
            <w:ind w:left="0"/>
            <w:rPr>
              <w:lang w:bidi="x-none"/>
            </w:rPr>
          </w:pPr>
        </w:p>
      </w:tc>
    </w:tr>
  </w:tbl>
  <w:p w14:paraId="1192AF1A" w14:textId="77777777" w:rsidR="00C7150C" w:rsidRPr="005877CC" w:rsidRDefault="00C7150C" w:rsidP="00DC1FAE">
    <w:pPr>
      <w:pStyle w:val="Fuzeile"/>
      <w:tabs>
        <w:tab w:val="right" w:pos="2977"/>
        <w:tab w:val="left" w:pos="3271"/>
      </w:tabs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F80B9A">
      <w:rPr>
        <w:rStyle w:val="Seitenzahl"/>
        <w:noProof/>
      </w:rPr>
      <w:t>15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  <w:r w:rsidRPr="00AA1336">
      <w:rPr>
        <w:sz w:val="20"/>
      </w:rPr>
      <w:t>Suter • von Känel • Wild • AG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00B4C" w14:textId="77777777" w:rsidR="005F082B" w:rsidRDefault="005F082B" w:rsidP="002160A8">
      <w:r>
        <w:separator/>
      </w:r>
    </w:p>
  </w:footnote>
  <w:footnote w:type="continuationSeparator" w:id="0">
    <w:p w14:paraId="2070CBE3" w14:textId="77777777" w:rsidR="005F082B" w:rsidRDefault="005F08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4FB344F3" w14:textId="77777777" w:rsidTr="0026123F">
      <w:tc>
        <w:tcPr>
          <w:tcW w:w="2977" w:type="dxa"/>
        </w:tcPr>
        <w:p w14:paraId="627E61F5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2580E705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5D2B7DB0" w14:textId="1BF96D1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68819EBA" w14:textId="0BBAE8D5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3599AE5D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2B68F007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73CCF689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191AD63D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63C2F535" w14:textId="77777777" w:rsidR="00C7150C" w:rsidRDefault="00C7150C" w:rsidP="00A8608D">
    <w:pPr>
      <w:pStyle w:val="Kopfzeile"/>
    </w:pPr>
  </w:p>
  <w:p w14:paraId="4945E0C6" w14:textId="77777777" w:rsidR="00C7150C" w:rsidRDefault="00C7150C" w:rsidP="00A8608D">
    <w:pPr>
      <w:pStyle w:val="Kopfzeile"/>
    </w:pPr>
  </w:p>
  <w:p w14:paraId="18CCE2B3" w14:textId="77777777" w:rsidR="00C7150C" w:rsidRDefault="00C7150C">
    <w:pPr>
      <w:pStyle w:val="Kopfzeile"/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10BA8C8C" w14:textId="77777777" w:rsidTr="00C23C66">
      <w:trPr>
        <w:trHeight w:val="1134"/>
      </w:trPr>
      <w:tc>
        <w:tcPr>
          <w:tcW w:w="2977" w:type="dxa"/>
          <w:vAlign w:val="bottom"/>
        </w:tcPr>
        <w:p w14:paraId="10761F47" w14:textId="77777777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1B3505A0" wp14:editId="5C2587BE">
                <wp:extent cx="1887855" cy="838200"/>
                <wp:effectExtent l="0" t="0" r="0" b="0"/>
                <wp:docPr id="6" name="Bild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1E9AAA61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2E871EEF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468A8A31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5FAE828A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44D2E45D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698FA3C4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4BE45A88" w14:textId="77777777" w:rsidR="00C7150C" w:rsidRDefault="00C7150C" w:rsidP="00327ACC">
    <w:pPr>
      <w:pStyle w:val="Kopfzeile"/>
    </w:pPr>
  </w:p>
  <w:p w14:paraId="1272005B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3A845A95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0293D076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7BB0F988" w14:textId="77777777" w:rsidR="00C7150C" w:rsidRDefault="00C7150C" w:rsidP="00327ACC">
    <w:pPr>
      <w:pStyle w:val="Kopfzeile"/>
    </w:pPr>
  </w:p>
  <w:p w14:paraId="4F61DF3A" w14:textId="77777777" w:rsidR="00C7150C" w:rsidRPr="00327ACC" w:rsidRDefault="00C7150C" w:rsidP="00327ACC">
    <w:pPr>
      <w:pStyle w:val="Kopfzeile"/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36ABE129" w14:textId="77777777" w:rsidTr="0026123F">
      <w:tc>
        <w:tcPr>
          <w:tcW w:w="2977" w:type="dxa"/>
        </w:tcPr>
        <w:p w14:paraId="00ABED2C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5EB66595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1663F29A" w14:textId="7777777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135ECB59" w14:textId="77777777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33F5B36F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7AE9B4D6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72CB78DD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02E8B1B2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73F184E3" w14:textId="77777777" w:rsidR="00C7150C" w:rsidRDefault="00C7150C" w:rsidP="00A8608D">
    <w:pPr>
      <w:pStyle w:val="Kopfzeile"/>
    </w:pPr>
  </w:p>
  <w:p w14:paraId="1383E7F6" w14:textId="77777777" w:rsidR="00C7150C" w:rsidRDefault="00C7150C" w:rsidP="00A8608D">
    <w:pPr>
      <w:pStyle w:val="Kopfzeile"/>
    </w:pPr>
  </w:p>
  <w:p w14:paraId="466686A2" w14:textId="77777777" w:rsidR="00C7150C" w:rsidRDefault="00C7150C">
    <w:pPr>
      <w:pStyle w:val="Kopfzeile"/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36D66926" w14:textId="77777777" w:rsidTr="00C23C66">
      <w:trPr>
        <w:trHeight w:val="1134"/>
      </w:trPr>
      <w:tc>
        <w:tcPr>
          <w:tcW w:w="2977" w:type="dxa"/>
          <w:vAlign w:val="bottom"/>
        </w:tcPr>
        <w:p w14:paraId="17562A28" w14:textId="77777777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0256AC2A" wp14:editId="521766E0">
                <wp:extent cx="1887855" cy="838200"/>
                <wp:effectExtent l="0" t="0" r="0" b="0"/>
                <wp:docPr id="7" name="Bild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5F9C11AD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015F0F31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618802E0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5A8C9FEF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5FE083EA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43319E05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39E33C25" w14:textId="77777777" w:rsidR="00C7150C" w:rsidRDefault="00C7150C" w:rsidP="00327ACC">
    <w:pPr>
      <w:pStyle w:val="Kopfzeile"/>
    </w:pPr>
  </w:p>
  <w:p w14:paraId="5D871914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22D9F29A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1E3CCBB9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1D604084" w14:textId="77777777" w:rsidR="00C7150C" w:rsidRDefault="00C7150C" w:rsidP="00327ACC">
    <w:pPr>
      <w:pStyle w:val="Kopfzeile"/>
    </w:pPr>
  </w:p>
  <w:p w14:paraId="1097C64C" w14:textId="77777777" w:rsidR="00C7150C" w:rsidRPr="00327ACC" w:rsidRDefault="00C7150C" w:rsidP="00327ACC">
    <w:pPr>
      <w:pStyle w:val="Kopfzeile"/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7B8A374A" w14:textId="77777777" w:rsidTr="0026123F">
      <w:tc>
        <w:tcPr>
          <w:tcW w:w="2977" w:type="dxa"/>
        </w:tcPr>
        <w:p w14:paraId="3E5BCA60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626F9C8A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6ED547E6" w14:textId="7777777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073446BB" w14:textId="77777777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6558F3EE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00781D67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1B0CB44A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516D3361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2092D1F9" w14:textId="77777777" w:rsidR="00C7150C" w:rsidRDefault="00C7150C" w:rsidP="00A8608D">
    <w:pPr>
      <w:pStyle w:val="Kopfzeile"/>
    </w:pPr>
  </w:p>
  <w:p w14:paraId="3B8DEF23" w14:textId="77777777" w:rsidR="00C7150C" w:rsidRDefault="00C7150C" w:rsidP="00A8608D">
    <w:pPr>
      <w:pStyle w:val="Kopfzeile"/>
    </w:pPr>
  </w:p>
  <w:p w14:paraId="4F1BD599" w14:textId="77777777" w:rsidR="00C7150C" w:rsidRDefault="00C7150C">
    <w:pPr>
      <w:pStyle w:val="Kopfzeile"/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556E16C9" w14:textId="77777777" w:rsidTr="00C23C66">
      <w:trPr>
        <w:trHeight w:val="1134"/>
      </w:trPr>
      <w:tc>
        <w:tcPr>
          <w:tcW w:w="2977" w:type="dxa"/>
          <w:vAlign w:val="bottom"/>
        </w:tcPr>
        <w:p w14:paraId="7164B5F6" w14:textId="77777777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7768730D" wp14:editId="7D12BCD8">
                <wp:extent cx="1887855" cy="838200"/>
                <wp:effectExtent l="0" t="0" r="0" b="0"/>
                <wp:docPr id="8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3FA5A1B8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5039D35A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2783ADA4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7B6CF6DB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1E472799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2AC6CBC2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01A93018" w14:textId="77777777" w:rsidR="00C7150C" w:rsidRDefault="00C7150C" w:rsidP="00327ACC">
    <w:pPr>
      <w:pStyle w:val="Kopfzeile"/>
    </w:pPr>
  </w:p>
  <w:p w14:paraId="52A6AF15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5F979278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54DAE2BB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6C38F14E" w14:textId="77777777" w:rsidR="00C7150C" w:rsidRDefault="00C7150C" w:rsidP="00327ACC">
    <w:pPr>
      <w:pStyle w:val="Kopfzeile"/>
    </w:pPr>
  </w:p>
  <w:p w14:paraId="5F8E2137" w14:textId="77777777" w:rsidR="00C7150C" w:rsidRPr="00327ACC" w:rsidRDefault="00C7150C" w:rsidP="00327ACC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33FA3571" w14:textId="77777777" w:rsidTr="00C23C66">
      <w:trPr>
        <w:trHeight w:val="1134"/>
      </w:trPr>
      <w:tc>
        <w:tcPr>
          <w:tcW w:w="2977" w:type="dxa"/>
          <w:vAlign w:val="bottom"/>
        </w:tcPr>
        <w:p w14:paraId="0B2F1FAC" w14:textId="0EE6394D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1D2ABA05" wp14:editId="257B8691">
                <wp:extent cx="1887855" cy="8382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29DEB266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5F6EAD46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3A47C6B4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50D2993F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3A4DEE43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5ABA5B27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6E9EB191" w14:textId="77777777" w:rsidR="00C7150C" w:rsidRDefault="00C7150C" w:rsidP="00327ACC">
    <w:pPr>
      <w:pStyle w:val="Kopfzeile"/>
    </w:pPr>
  </w:p>
  <w:p w14:paraId="590F0122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2FAB6020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5C937F3E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218562A3" w14:textId="77777777" w:rsidR="00C7150C" w:rsidRDefault="00C7150C" w:rsidP="00327ACC">
    <w:pPr>
      <w:pStyle w:val="Kopfzeile"/>
    </w:pPr>
  </w:p>
  <w:p w14:paraId="7F019CD9" w14:textId="77777777" w:rsidR="00C7150C" w:rsidRPr="00327ACC" w:rsidRDefault="00C7150C" w:rsidP="00327ACC">
    <w:pPr>
      <w:pStyle w:val="Kopfzeil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719FD3D6" w14:textId="77777777" w:rsidTr="0026123F">
      <w:tc>
        <w:tcPr>
          <w:tcW w:w="2977" w:type="dxa"/>
        </w:tcPr>
        <w:p w14:paraId="470510C7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28618653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406AE46F" w14:textId="7777777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5FCA5EB3" w14:textId="77777777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10D821A1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1B8EBEA4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4E3463D5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4AE6BC71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4E8EEA84" w14:textId="77777777" w:rsidR="00C7150C" w:rsidRDefault="00C7150C" w:rsidP="00A8608D">
    <w:pPr>
      <w:pStyle w:val="Kopfzeile"/>
    </w:pPr>
  </w:p>
  <w:p w14:paraId="5BC7994D" w14:textId="77777777" w:rsidR="00C7150C" w:rsidRDefault="00C7150C" w:rsidP="00A8608D">
    <w:pPr>
      <w:pStyle w:val="Kopfzeile"/>
    </w:pPr>
  </w:p>
  <w:p w14:paraId="13510687" w14:textId="77777777" w:rsidR="00C7150C" w:rsidRDefault="00C7150C">
    <w:pPr>
      <w:pStyle w:val="Kopfzeile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001C2604" w14:textId="77777777" w:rsidTr="00C23C66">
      <w:trPr>
        <w:trHeight w:val="1134"/>
      </w:trPr>
      <w:tc>
        <w:tcPr>
          <w:tcW w:w="2977" w:type="dxa"/>
          <w:vAlign w:val="bottom"/>
        </w:tcPr>
        <w:p w14:paraId="009F043E" w14:textId="77777777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1DFBCDE7" wp14:editId="6016D8EE">
                <wp:extent cx="1887855" cy="83820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6F727D3C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163B6847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61B23768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52EB2019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213B4537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79DB0094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0D04848D" w14:textId="77777777" w:rsidR="00C7150C" w:rsidRDefault="00C7150C" w:rsidP="00327ACC">
    <w:pPr>
      <w:pStyle w:val="Kopfzeile"/>
    </w:pPr>
  </w:p>
  <w:p w14:paraId="015DBAB1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03CFC4E3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54C0EEDD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089874AE" w14:textId="77777777" w:rsidR="00C7150C" w:rsidRDefault="00C7150C" w:rsidP="00327ACC">
    <w:pPr>
      <w:pStyle w:val="Kopfzeile"/>
    </w:pPr>
  </w:p>
  <w:p w14:paraId="5BC0EA03" w14:textId="77777777" w:rsidR="00C7150C" w:rsidRPr="00327ACC" w:rsidRDefault="00C7150C" w:rsidP="00327ACC">
    <w:pPr>
      <w:pStyle w:val="Kopfzeile"/>
    </w:pP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703667FB" w14:textId="77777777" w:rsidTr="0026123F">
      <w:tc>
        <w:tcPr>
          <w:tcW w:w="2977" w:type="dxa"/>
        </w:tcPr>
        <w:p w14:paraId="26677844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6A7D81DF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6BEC388D" w14:textId="7777777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604272AE" w14:textId="77777777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13D89C94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7240022A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1C9FFA60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4054E4C1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77FB92C8" w14:textId="77777777" w:rsidR="00C7150C" w:rsidRDefault="00C7150C" w:rsidP="00A8608D">
    <w:pPr>
      <w:pStyle w:val="Kopfzeile"/>
    </w:pPr>
  </w:p>
  <w:p w14:paraId="093B0BA1" w14:textId="77777777" w:rsidR="00C7150C" w:rsidRDefault="00C7150C" w:rsidP="00A8608D">
    <w:pPr>
      <w:pStyle w:val="Kopfzeile"/>
    </w:pPr>
  </w:p>
  <w:p w14:paraId="3939D477" w14:textId="77777777" w:rsidR="00C7150C" w:rsidRDefault="00C7150C">
    <w:pPr>
      <w:pStyle w:val="Kopfzeile"/>
    </w:pP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72FB24EE" w14:textId="77777777" w:rsidTr="00C23C66">
      <w:trPr>
        <w:trHeight w:val="1134"/>
      </w:trPr>
      <w:tc>
        <w:tcPr>
          <w:tcW w:w="2977" w:type="dxa"/>
          <w:vAlign w:val="bottom"/>
        </w:tcPr>
        <w:p w14:paraId="25F5D05F" w14:textId="77777777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57127CA8" wp14:editId="7B452214">
                <wp:extent cx="1887855" cy="838200"/>
                <wp:effectExtent l="0" t="0" r="0" b="0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62478CB9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6DEE8898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24976C4E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27C4A617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3E247BED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18B2F616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6022BCA8" w14:textId="77777777" w:rsidR="00C7150C" w:rsidRDefault="00C7150C" w:rsidP="00327ACC">
    <w:pPr>
      <w:pStyle w:val="Kopfzeile"/>
    </w:pPr>
  </w:p>
  <w:p w14:paraId="2FAC6E72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0515D718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31E978BB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64C95C92" w14:textId="77777777" w:rsidR="00C7150C" w:rsidRDefault="00C7150C" w:rsidP="00327ACC">
    <w:pPr>
      <w:pStyle w:val="Kopfzeile"/>
    </w:pPr>
  </w:p>
  <w:p w14:paraId="1BF1478D" w14:textId="77777777" w:rsidR="00C7150C" w:rsidRPr="00327ACC" w:rsidRDefault="00C7150C" w:rsidP="00327ACC">
    <w:pPr>
      <w:pStyle w:val="Kopfzeile"/>
    </w:pP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1045A10D" w14:textId="77777777" w:rsidTr="0026123F">
      <w:tc>
        <w:tcPr>
          <w:tcW w:w="2977" w:type="dxa"/>
        </w:tcPr>
        <w:p w14:paraId="5B855327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24D3E200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6F91E3E0" w14:textId="7777777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4AE00C53" w14:textId="77777777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48427EB6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5A401B7B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686B1A85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6FE53C2D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3A03E967" w14:textId="77777777" w:rsidR="00C7150C" w:rsidRDefault="00C7150C" w:rsidP="00A8608D">
    <w:pPr>
      <w:pStyle w:val="Kopfzeile"/>
    </w:pPr>
  </w:p>
  <w:p w14:paraId="431DF3BA" w14:textId="77777777" w:rsidR="00C7150C" w:rsidRDefault="00C7150C" w:rsidP="00A8608D">
    <w:pPr>
      <w:pStyle w:val="Kopfzeile"/>
    </w:pPr>
  </w:p>
  <w:p w14:paraId="6F1C0234" w14:textId="77777777" w:rsidR="00C7150C" w:rsidRDefault="00C7150C">
    <w:pPr>
      <w:pStyle w:val="Kopfzeile"/>
    </w:pP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:rsidRPr="00B63FF4" w14:paraId="0F3B7019" w14:textId="77777777" w:rsidTr="00C23C66">
      <w:trPr>
        <w:trHeight w:val="1134"/>
      </w:trPr>
      <w:tc>
        <w:tcPr>
          <w:tcW w:w="2977" w:type="dxa"/>
          <w:vAlign w:val="bottom"/>
        </w:tcPr>
        <w:p w14:paraId="19EDA8DC" w14:textId="77777777" w:rsidR="00C7150C" w:rsidRPr="00B63FF4" w:rsidRDefault="00C7150C" w:rsidP="00C23C66">
          <w:pPr>
            <w:pStyle w:val="berschrift2"/>
          </w:pPr>
          <w:r w:rsidRPr="00B63FF4">
            <w:rPr>
              <w:noProof/>
              <w:lang w:val="de-DE"/>
            </w:rPr>
            <w:drawing>
              <wp:inline distT="0" distB="0" distL="0" distR="0" wp14:anchorId="2A35E214" wp14:editId="702EE40B">
                <wp:extent cx="1887855" cy="838200"/>
                <wp:effectExtent l="0" t="0" r="0" b="0"/>
                <wp:docPr id="5" name="Bild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785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  <w:vAlign w:val="bottom"/>
        </w:tcPr>
        <w:p w14:paraId="4D73C262" w14:textId="77777777" w:rsidR="00C7150C" w:rsidRPr="00B63FF4" w:rsidRDefault="00C7150C" w:rsidP="00C23C66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6CF507DC" w14:textId="77777777" w:rsidR="00C7150C" w:rsidRPr="00B63FF4" w:rsidRDefault="00C7150C" w:rsidP="00C23C66">
          <w:pPr>
            <w:pStyle w:val="Kopfzeile"/>
            <w:rPr>
              <w:szCs w:val="22"/>
              <w:lang w:bidi="x-none"/>
            </w:rPr>
          </w:pPr>
        </w:p>
      </w:tc>
    </w:tr>
    <w:tr w:rsidR="00C7150C" w14:paraId="6562DC4C" w14:textId="77777777" w:rsidTr="00C23C66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76481538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4662F0A4" w14:textId="77777777" w:rsidR="00C7150C" w:rsidRDefault="00C7150C" w:rsidP="00C23C66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5CB6A19D" w14:textId="77777777" w:rsidR="00C7150C" w:rsidRDefault="00C7150C" w:rsidP="00C23C66">
          <w:pPr>
            <w:pStyle w:val="Kopfzeile"/>
            <w:rPr>
              <w:lang w:bidi="x-none"/>
            </w:rPr>
          </w:pPr>
        </w:p>
      </w:tc>
    </w:tr>
  </w:tbl>
  <w:p w14:paraId="1CAA4EC4" w14:textId="77777777" w:rsidR="00C7150C" w:rsidRDefault="00C7150C" w:rsidP="00327ACC">
    <w:pPr>
      <w:pStyle w:val="Kopfzeile"/>
    </w:pPr>
  </w:p>
  <w:p w14:paraId="4C9C720B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28CFFCB8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4E1EE7D3" w14:textId="77777777" w:rsidR="00C7150C" w:rsidRDefault="00C7150C" w:rsidP="00327ACC">
    <w:pPr>
      <w:pStyle w:val="Kopfzeile"/>
      <w:rPr>
        <w:rFonts w:ascii="N Helvetica Narrow" w:hAnsi="N Helvetica Narrow"/>
      </w:rPr>
    </w:pPr>
  </w:p>
  <w:p w14:paraId="12B06059" w14:textId="77777777" w:rsidR="00C7150C" w:rsidRDefault="00C7150C" w:rsidP="00327ACC">
    <w:pPr>
      <w:pStyle w:val="Kopfzeile"/>
    </w:pPr>
  </w:p>
  <w:p w14:paraId="136CEFE1" w14:textId="77777777" w:rsidR="00C7150C" w:rsidRPr="00327ACC" w:rsidRDefault="00C7150C" w:rsidP="00327ACC">
    <w:pPr>
      <w:pStyle w:val="Kopfzeile"/>
    </w:pP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C7150C" w14:paraId="601239AD" w14:textId="77777777" w:rsidTr="0026123F">
      <w:tc>
        <w:tcPr>
          <w:tcW w:w="2977" w:type="dxa"/>
        </w:tcPr>
        <w:p w14:paraId="66507556" w14:textId="77777777" w:rsidR="00C7150C" w:rsidRDefault="00C7150C" w:rsidP="007B7218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37B2559C" w14:textId="77777777" w:rsidR="00C7150C" w:rsidRDefault="00C7150C" w:rsidP="007B7218">
          <w:pPr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vAlign w:val="bottom"/>
        </w:tcPr>
        <w:p w14:paraId="4F8B14B1" w14:textId="77777777" w:rsidR="00C7150C" w:rsidRPr="00AA1336" w:rsidRDefault="00C7150C" w:rsidP="007B7218">
          <w:pPr>
            <w:pStyle w:val="Kopfzeile"/>
            <w:rPr>
              <w:sz w:val="20"/>
              <w:lang w:bidi="x-none"/>
            </w:rPr>
          </w:pPr>
          <w:r w:rsidRPr="00B63FF4">
            <w:rPr>
              <w:lang w:val="de-DE"/>
            </w:rPr>
            <w:t>Entwicklung Neubau Sporthalle und Sportanlage Hüssenbüel, Hinwil</w:t>
          </w:r>
        </w:p>
        <w:p w14:paraId="25A5AE08" w14:textId="77777777" w:rsidR="00C7150C" w:rsidRDefault="00C7150C" w:rsidP="005E1BC8">
          <w:pPr>
            <w:pStyle w:val="Kopfzeile"/>
            <w:rPr>
              <w:lang w:bidi="x-none"/>
            </w:rPr>
          </w:pPr>
          <w:r>
            <w:rPr>
              <w:sz w:val="20"/>
              <w:lang w:bidi="x-none"/>
            </w:rPr>
            <w:t xml:space="preserve">Projektwettbewerb – Präqualifikation – Bewerbungsformulare </w:t>
          </w:r>
        </w:p>
      </w:tc>
    </w:tr>
    <w:tr w:rsidR="00C7150C" w14:paraId="6571D9FB" w14:textId="77777777" w:rsidTr="0026123F">
      <w:trPr>
        <w:trHeight w:hRule="exact" w:val="60"/>
      </w:trPr>
      <w:tc>
        <w:tcPr>
          <w:tcW w:w="2977" w:type="dxa"/>
          <w:tcBorders>
            <w:bottom w:val="single" w:sz="12" w:space="0" w:color="auto"/>
          </w:tcBorders>
        </w:tcPr>
        <w:p w14:paraId="363B9AB5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  <w:tc>
        <w:tcPr>
          <w:tcW w:w="284" w:type="dxa"/>
        </w:tcPr>
        <w:p w14:paraId="27AAEB12" w14:textId="77777777" w:rsidR="00C7150C" w:rsidRDefault="00C7150C" w:rsidP="007B7218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6308D8CB" w14:textId="77777777" w:rsidR="00C7150C" w:rsidRDefault="00C7150C" w:rsidP="007B7218">
          <w:pPr>
            <w:pStyle w:val="Kopfzeile"/>
            <w:rPr>
              <w:lang w:bidi="x-none"/>
            </w:rPr>
          </w:pPr>
        </w:p>
      </w:tc>
    </w:tr>
  </w:tbl>
  <w:p w14:paraId="5BC46426" w14:textId="77777777" w:rsidR="00C7150C" w:rsidRDefault="00C7150C" w:rsidP="00A8608D">
    <w:pPr>
      <w:pStyle w:val="Kopfzeile"/>
    </w:pPr>
  </w:p>
  <w:p w14:paraId="1842EA36" w14:textId="77777777" w:rsidR="00C7150C" w:rsidRDefault="00C7150C" w:rsidP="00A8608D">
    <w:pPr>
      <w:pStyle w:val="Kopfzeile"/>
    </w:pPr>
  </w:p>
  <w:p w14:paraId="5A1FDC61" w14:textId="77777777" w:rsidR="00C7150C" w:rsidRDefault="00C7150C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•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0000003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3">
    <w:nsid w:val="00000004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4">
    <w:nsid w:val="00000005"/>
    <w:multiLevelType w:val="singleLevel"/>
    <w:tmpl w:val="501CD42E"/>
    <w:lvl w:ilvl="0">
      <w:start w:val="1"/>
      <w:numFmt w:val="bullet"/>
      <w:pStyle w:val="Aufzhlung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  <w:sz w:val="22"/>
      </w:rPr>
    </w:lvl>
  </w:abstractNum>
  <w:abstractNum w:abstractNumId="5">
    <w:nsid w:val="00000006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>
    <w:nsid w:val="00000008"/>
    <w:multiLevelType w:val="singleLevel"/>
    <w:tmpl w:val="0000000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sz w:val="28"/>
        <w:vertAlign w:val="superscript"/>
      </w:rPr>
    </w:lvl>
  </w:abstractNum>
  <w:abstractNum w:abstractNumId="8">
    <w:nsid w:val="0158325B"/>
    <w:multiLevelType w:val="hybridMultilevel"/>
    <w:tmpl w:val="FB323C70"/>
    <w:lvl w:ilvl="0" w:tplc="638A200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D065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1805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5EC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BA6D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1279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1A96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88A5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8C41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62C7F95"/>
    <w:multiLevelType w:val="multilevel"/>
    <w:tmpl w:val="8586D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5230B1"/>
    <w:multiLevelType w:val="multilevel"/>
    <w:tmpl w:val="E8BE6A2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0F2185"/>
    <w:multiLevelType w:val="hybridMultilevel"/>
    <w:tmpl w:val="B9A0C77C"/>
    <w:lvl w:ilvl="0" w:tplc="AE244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Wingdings" w:hint="default"/>
      </w:rPr>
    </w:lvl>
    <w:lvl w:ilvl="1" w:tplc="45BED6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AD2E2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D665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79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D2E4FC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0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E0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66AFD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EE7A6C"/>
    <w:multiLevelType w:val="hybridMultilevel"/>
    <w:tmpl w:val="BD501FC8"/>
    <w:lvl w:ilvl="0" w:tplc="D8C21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521CB9"/>
    <w:multiLevelType w:val="hybridMultilevel"/>
    <w:tmpl w:val="544696E8"/>
    <w:lvl w:ilvl="0" w:tplc="BA582ED2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8"/>
        <w:vertAlign w:val="superscrip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CA2D5C"/>
    <w:multiLevelType w:val="multilevel"/>
    <w:tmpl w:val="F894D498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487414"/>
    <w:multiLevelType w:val="multilevel"/>
    <w:tmpl w:val="74E26F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601DA3"/>
    <w:multiLevelType w:val="hybridMultilevel"/>
    <w:tmpl w:val="5770F272"/>
    <w:lvl w:ilvl="0" w:tplc="38F21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81A6E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8409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3602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062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C024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40AC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A4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34C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B5139A"/>
    <w:multiLevelType w:val="hybridMultilevel"/>
    <w:tmpl w:val="617405B0"/>
    <w:lvl w:ilvl="0" w:tplc="1758DB7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vertAlign w:val="baseline"/>
      </w:rPr>
    </w:lvl>
    <w:lvl w:ilvl="1" w:tplc="0003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5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1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AA4E8D"/>
    <w:multiLevelType w:val="hybridMultilevel"/>
    <w:tmpl w:val="66401EC2"/>
    <w:lvl w:ilvl="0" w:tplc="22D0D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6B0BD5"/>
    <w:multiLevelType w:val="hybridMultilevel"/>
    <w:tmpl w:val="39C0DDA6"/>
    <w:lvl w:ilvl="0" w:tplc="000F0407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2337CD"/>
    <w:multiLevelType w:val="hybridMultilevel"/>
    <w:tmpl w:val="C9902194"/>
    <w:lvl w:ilvl="0" w:tplc="159ED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B50F32"/>
    <w:multiLevelType w:val="hybridMultilevel"/>
    <w:tmpl w:val="38B019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6D0E4A"/>
    <w:multiLevelType w:val="hybridMultilevel"/>
    <w:tmpl w:val="B1CA1514"/>
    <w:lvl w:ilvl="0" w:tplc="A9BC361E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A67CC"/>
    <w:multiLevelType w:val="multilevel"/>
    <w:tmpl w:val="967ED42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F47894"/>
    <w:multiLevelType w:val="multilevel"/>
    <w:tmpl w:val="81F8A9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BA44CF"/>
    <w:multiLevelType w:val="hybridMultilevel"/>
    <w:tmpl w:val="18EEA2A6"/>
    <w:lvl w:ilvl="0" w:tplc="5CCA148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hint="default"/>
      </w:rPr>
    </w:lvl>
    <w:lvl w:ilvl="1" w:tplc="9822B9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606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69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6E75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E54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CCB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90B1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4024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100EA8"/>
    <w:multiLevelType w:val="hybridMultilevel"/>
    <w:tmpl w:val="CC988646"/>
    <w:lvl w:ilvl="0" w:tplc="AAC825AE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B77A1E"/>
    <w:multiLevelType w:val="hybridMultilevel"/>
    <w:tmpl w:val="2A960A80"/>
    <w:lvl w:ilvl="0" w:tplc="726C0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03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5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1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03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05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1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3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5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3E0041"/>
    <w:multiLevelType w:val="hybridMultilevel"/>
    <w:tmpl w:val="AB5EA95A"/>
    <w:lvl w:ilvl="0" w:tplc="082ACC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60763B"/>
    <w:multiLevelType w:val="multilevel"/>
    <w:tmpl w:val="5770F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7B3FA2"/>
    <w:multiLevelType w:val="multilevel"/>
    <w:tmpl w:val="F9142DE2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auto"/>
        <w:sz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4B4783"/>
    <w:multiLevelType w:val="hybridMultilevel"/>
    <w:tmpl w:val="8586DA64"/>
    <w:lvl w:ilvl="0" w:tplc="0E6EEB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  <w:vertAlign w:val="baseline"/>
      </w:rPr>
    </w:lvl>
    <w:lvl w:ilvl="1" w:tplc="54C477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C2BB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7ACA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14DC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004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E0D4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7E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300C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A813DE"/>
    <w:multiLevelType w:val="hybridMultilevel"/>
    <w:tmpl w:val="D84469CC"/>
    <w:lvl w:ilvl="0" w:tplc="3184477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1B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B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1B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4"/>
  </w:num>
  <w:num w:numId="12">
    <w:abstractNumId w:val="32"/>
  </w:num>
  <w:num w:numId="13">
    <w:abstractNumId w:val="8"/>
  </w:num>
  <w:num w:numId="14">
    <w:abstractNumId w:val="27"/>
  </w:num>
  <w:num w:numId="15">
    <w:abstractNumId w:val="13"/>
  </w:num>
  <w:num w:numId="16">
    <w:abstractNumId w:val="12"/>
  </w:num>
  <w:num w:numId="17">
    <w:abstractNumId w:val="20"/>
  </w:num>
  <w:num w:numId="18">
    <w:abstractNumId w:val="19"/>
  </w:num>
  <w:num w:numId="19">
    <w:abstractNumId w:val="28"/>
  </w:num>
  <w:num w:numId="20">
    <w:abstractNumId w:val="14"/>
  </w:num>
  <w:num w:numId="21">
    <w:abstractNumId w:val="30"/>
  </w:num>
  <w:num w:numId="22">
    <w:abstractNumId w:val="23"/>
  </w:num>
  <w:num w:numId="23">
    <w:abstractNumId w:val="16"/>
  </w:num>
  <w:num w:numId="24">
    <w:abstractNumId w:val="15"/>
  </w:num>
  <w:num w:numId="25">
    <w:abstractNumId w:val="10"/>
  </w:num>
  <w:num w:numId="26">
    <w:abstractNumId w:val="29"/>
  </w:num>
  <w:num w:numId="27">
    <w:abstractNumId w:val="31"/>
  </w:num>
  <w:num w:numId="28">
    <w:abstractNumId w:val="9"/>
  </w:num>
  <w:num w:numId="29">
    <w:abstractNumId w:val="17"/>
  </w:num>
  <w:num w:numId="30">
    <w:abstractNumId w:val="25"/>
  </w:num>
  <w:num w:numId="31">
    <w:abstractNumId w:val="18"/>
  </w:num>
  <w:num w:numId="32">
    <w:abstractNumId w:val="1"/>
  </w:num>
  <w:num w:numId="33">
    <w:abstractNumId w:val="21"/>
  </w:num>
  <w:num w:numId="34">
    <w:abstractNumId w:val="26"/>
  </w:num>
  <w:num w:numId="35">
    <w:abstractNumId w:val="22"/>
  </w:num>
  <w:num w:numId="36">
    <w:abstractNumId w:val="1"/>
  </w:num>
  <w:num w:numId="37">
    <w:abstractNumId w:val="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de-DE" w:vendorID="6" w:dllVersion="2" w:checkStyle="1"/>
  <w:proofState w:spelling="clean"/>
  <w:documentProtection w:edit="forms" w:enforcement="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B8"/>
    <w:rsid w:val="000026FB"/>
    <w:rsid w:val="00002804"/>
    <w:rsid w:val="00005C77"/>
    <w:rsid w:val="00012F2D"/>
    <w:rsid w:val="00015B33"/>
    <w:rsid w:val="000217FD"/>
    <w:rsid w:val="0002398D"/>
    <w:rsid w:val="000325F5"/>
    <w:rsid w:val="00045408"/>
    <w:rsid w:val="000463D7"/>
    <w:rsid w:val="00051647"/>
    <w:rsid w:val="00056B91"/>
    <w:rsid w:val="00062FE5"/>
    <w:rsid w:val="00074B45"/>
    <w:rsid w:val="00090962"/>
    <w:rsid w:val="000B2FE3"/>
    <w:rsid w:val="000D116A"/>
    <w:rsid w:val="000D138D"/>
    <w:rsid w:val="000D25D8"/>
    <w:rsid w:val="000D273C"/>
    <w:rsid w:val="000E1FD1"/>
    <w:rsid w:val="000E6244"/>
    <w:rsid w:val="000F4CD4"/>
    <w:rsid w:val="00100447"/>
    <w:rsid w:val="00100F34"/>
    <w:rsid w:val="00101654"/>
    <w:rsid w:val="00104B22"/>
    <w:rsid w:val="00107616"/>
    <w:rsid w:val="00110E54"/>
    <w:rsid w:val="0013090E"/>
    <w:rsid w:val="001336F7"/>
    <w:rsid w:val="001428D7"/>
    <w:rsid w:val="001452B0"/>
    <w:rsid w:val="00151D00"/>
    <w:rsid w:val="00174999"/>
    <w:rsid w:val="001831A2"/>
    <w:rsid w:val="00191E6A"/>
    <w:rsid w:val="00195086"/>
    <w:rsid w:val="001A3106"/>
    <w:rsid w:val="001B44E7"/>
    <w:rsid w:val="001C07EA"/>
    <w:rsid w:val="001D1319"/>
    <w:rsid w:val="001E0EA8"/>
    <w:rsid w:val="001E3E02"/>
    <w:rsid w:val="001E4659"/>
    <w:rsid w:val="001F1573"/>
    <w:rsid w:val="001F77C2"/>
    <w:rsid w:val="00200D9B"/>
    <w:rsid w:val="00206118"/>
    <w:rsid w:val="00211077"/>
    <w:rsid w:val="002160A8"/>
    <w:rsid w:val="0022155A"/>
    <w:rsid w:val="002228D8"/>
    <w:rsid w:val="002261B8"/>
    <w:rsid w:val="002319DD"/>
    <w:rsid w:val="002364BB"/>
    <w:rsid w:val="002523C6"/>
    <w:rsid w:val="00254D30"/>
    <w:rsid w:val="0026123F"/>
    <w:rsid w:val="00265DE9"/>
    <w:rsid w:val="002749BB"/>
    <w:rsid w:val="002756D1"/>
    <w:rsid w:val="00275CEE"/>
    <w:rsid w:val="00282E16"/>
    <w:rsid w:val="00293AE8"/>
    <w:rsid w:val="00297E87"/>
    <w:rsid w:val="002A32B2"/>
    <w:rsid w:val="002A37B1"/>
    <w:rsid w:val="002B4FCB"/>
    <w:rsid w:val="002B663A"/>
    <w:rsid w:val="002C0021"/>
    <w:rsid w:val="002C35A6"/>
    <w:rsid w:val="002C456C"/>
    <w:rsid w:val="002D6678"/>
    <w:rsid w:val="002D75AC"/>
    <w:rsid w:val="002F2EE8"/>
    <w:rsid w:val="002F7420"/>
    <w:rsid w:val="00302489"/>
    <w:rsid w:val="003115C0"/>
    <w:rsid w:val="00316C96"/>
    <w:rsid w:val="00321139"/>
    <w:rsid w:val="0032153B"/>
    <w:rsid w:val="0032206E"/>
    <w:rsid w:val="00322128"/>
    <w:rsid w:val="00325751"/>
    <w:rsid w:val="003279C1"/>
    <w:rsid w:val="00327ACC"/>
    <w:rsid w:val="00334C19"/>
    <w:rsid w:val="00344D01"/>
    <w:rsid w:val="00351C7F"/>
    <w:rsid w:val="003725F7"/>
    <w:rsid w:val="00376C8F"/>
    <w:rsid w:val="003811A7"/>
    <w:rsid w:val="00385E0B"/>
    <w:rsid w:val="00394B11"/>
    <w:rsid w:val="003A4EDB"/>
    <w:rsid w:val="003A7813"/>
    <w:rsid w:val="003B41C3"/>
    <w:rsid w:val="003C42D0"/>
    <w:rsid w:val="003C6D97"/>
    <w:rsid w:val="003D2CA7"/>
    <w:rsid w:val="003D4749"/>
    <w:rsid w:val="003D6C49"/>
    <w:rsid w:val="003E6F30"/>
    <w:rsid w:val="003F4037"/>
    <w:rsid w:val="003F55DA"/>
    <w:rsid w:val="00400203"/>
    <w:rsid w:val="00400547"/>
    <w:rsid w:val="00402763"/>
    <w:rsid w:val="0040561A"/>
    <w:rsid w:val="004065CB"/>
    <w:rsid w:val="004239E0"/>
    <w:rsid w:val="00442609"/>
    <w:rsid w:val="00442B3D"/>
    <w:rsid w:val="00444775"/>
    <w:rsid w:val="00445FB6"/>
    <w:rsid w:val="00454F78"/>
    <w:rsid w:val="004618ED"/>
    <w:rsid w:val="00463AF5"/>
    <w:rsid w:val="00471054"/>
    <w:rsid w:val="00471C8E"/>
    <w:rsid w:val="004735E5"/>
    <w:rsid w:val="004904C1"/>
    <w:rsid w:val="004925C5"/>
    <w:rsid w:val="004A0CD0"/>
    <w:rsid w:val="004B4F7E"/>
    <w:rsid w:val="004E0F0B"/>
    <w:rsid w:val="004E2E1E"/>
    <w:rsid w:val="004E72A7"/>
    <w:rsid w:val="004F7953"/>
    <w:rsid w:val="00506A36"/>
    <w:rsid w:val="005132F1"/>
    <w:rsid w:val="00514C3B"/>
    <w:rsid w:val="00520EFE"/>
    <w:rsid w:val="00523D40"/>
    <w:rsid w:val="005359D6"/>
    <w:rsid w:val="00537EFD"/>
    <w:rsid w:val="005529D6"/>
    <w:rsid w:val="00554D5E"/>
    <w:rsid w:val="005620C5"/>
    <w:rsid w:val="005641BC"/>
    <w:rsid w:val="00566FC5"/>
    <w:rsid w:val="00584884"/>
    <w:rsid w:val="00586839"/>
    <w:rsid w:val="005957B3"/>
    <w:rsid w:val="005A0D81"/>
    <w:rsid w:val="005C4E14"/>
    <w:rsid w:val="005E1255"/>
    <w:rsid w:val="005E1BC8"/>
    <w:rsid w:val="005F082B"/>
    <w:rsid w:val="005F0C6F"/>
    <w:rsid w:val="005F27BA"/>
    <w:rsid w:val="005F70DA"/>
    <w:rsid w:val="00601190"/>
    <w:rsid w:val="00603526"/>
    <w:rsid w:val="00605E73"/>
    <w:rsid w:val="00613CEF"/>
    <w:rsid w:val="00651094"/>
    <w:rsid w:val="00666F7E"/>
    <w:rsid w:val="006751CD"/>
    <w:rsid w:val="006802DC"/>
    <w:rsid w:val="00680D46"/>
    <w:rsid w:val="00683618"/>
    <w:rsid w:val="00683C8A"/>
    <w:rsid w:val="00691ACC"/>
    <w:rsid w:val="006B13F7"/>
    <w:rsid w:val="006B756B"/>
    <w:rsid w:val="006C0E40"/>
    <w:rsid w:val="006C601E"/>
    <w:rsid w:val="006C6E8B"/>
    <w:rsid w:val="006E1C61"/>
    <w:rsid w:val="006E5085"/>
    <w:rsid w:val="006E6B85"/>
    <w:rsid w:val="006F39BD"/>
    <w:rsid w:val="006F57BC"/>
    <w:rsid w:val="007011B4"/>
    <w:rsid w:val="007217C0"/>
    <w:rsid w:val="0072325D"/>
    <w:rsid w:val="007458DB"/>
    <w:rsid w:val="00757B4D"/>
    <w:rsid w:val="00773017"/>
    <w:rsid w:val="00773C12"/>
    <w:rsid w:val="007829F5"/>
    <w:rsid w:val="00790927"/>
    <w:rsid w:val="007A0A5E"/>
    <w:rsid w:val="007B027E"/>
    <w:rsid w:val="007B1563"/>
    <w:rsid w:val="007B1D1A"/>
    <w:rsid w:val="007B7218"/>
    <w:rsid w:val="007C66E5"/>
    <w:rsid w:val="007D245A"/>
    <w:rsid w:val="007E0BF2"/>
    <w:rsid w:val="007E5A28"/>
    <w:rsid w:val="0080324F"/>
    <w:rsid w:val="00811484"/>
    <w:rsid w:val="00812A16"/>
    <w:rsid w:val="00822A5D"/>
    <w:rsid w:val="00824DEB"/>
    <w:rsid w:val="008566C0"/>
    <w:rsid w:val="008652D0"/>
    <w:rsid w:val="0087092C"/>
    <w:rsid w:val="00887456"/>
    <w:rsid w:val="00897533"/>
    <w:rsid w:val="0089758E"/>
    <w:rsid w:val="008A7D61"/>
    <w:rsid w:val="008E4CC0"/>
    <w:rsid w:val="008E7B05"/>
    <w:rsid w:val="008F2177"/>
    <w:rsid w:val="008F52C3"/>
    <w:rsid w:val="00932470"/>
    <w:rsid w:val="00942336"/>
    <w:rsid w:val="009508EE"/>
    <w:rsid w:val="0095365A"/>
    <w:rsid w:val="009612CF"/>
    <w:rsid w:val="00961EB9"/>
    <w:rsid w:val="009624D3"/>
    <w:rsid w:val="00963E5F"/>
    <w:rsid w:val="0096573D"/>
    <w:rsid w:val="00966184"/>
    <w:rsid w:val="00966434"/>
    <w:rsid w:val="00967A62"/>
    <w:rsid w:val="00971190"/>
    <w:rsid w:val="00976C1A"/>
    <w:rsid w:val="00986495"/>
    <w:rsid w:val="00986D84"/>
    <w:rsid w:val="009938B7"/>
    <w:rsid w:val="009A0327"/>
    <w:rsid w:val="009A2DA0"/>
    <w:rsid w:val="009A6973"/>
    <w:rsid w:val="009B3F19"/>
    <w:rsid w:val="009B64CC"/>
    <w:rsid w:val="009B7F3A"/>
    <w:rsid w:val="009D4EFC"/>
    <w:rsid w:val="009D56BB"/>
    <w:rsid w:val="009F6FEC"/>
    <w:rsid w:val="009F760B"/>
    <w:rsid w:val="00A26172"/>
    <w:rsid w:val="00A2676E"/>
    <w:rsid w:val="00A27D99"/>
    <w:rsid w:val="00A40397"/>
    <w:rsid w:val="00A41AEF"/>
    <w:rsid w:val="00A424D2"/>
    <w:rsid w:val="00A425A8"/>
    <w:rsid w:val="00A54E3C"/>
    <w:rsid w:val="00A56FD1"/>
    <w:rsid w:val="00A63662"/>
    <w:rsid w:val="00A64EA8"/>
    <w:rsid w:val="00A8108C"/>
    <w:rsid w:val="00A83C0C"/>
    <w:rsid w:val="00A85242"/>
    <w:rsid w:val="00A85993"/>
    <w:rsid w:val="00A8608D"/>
    <w:rsid w:val="00A96A13"/>
    <w:rsid w:val="00AA1336"/>
    <w:rsid w:val="00AC2301"/>
    <w:rsid w:val="00AD7B6A"/>
    <w:rsid w:val="00AE7AD5"/>
    <w:rsid w:val="00AF4FD5"/>
    <w:rsid w:val="00B01E0A"/>
    <w:rsid w:val="00B0381A"/>
    <w:rsid w:val="00B37EC0"/>
    <w:rsid w:val="00B402D3"/>
    <w:rsid w:val="00B5222B"/>
    <w:rsid w:val="00B54803"/>
    <w:rsid w:val="00B631DE"/>
    <w:rsid w:val="00B64B52"/>
    <w:rsid w:val="00B6512B"/>
    <w:rsid w:val="00B73937"/>
    <w:rsid w:val="00B8461C"/>
    <w:rsid w:val="00BB74C4"/>
    <w:rsid w:val="00BC0049"/>
    <w:rsid w:val="00BD752D"/>
    <w:rsid w:val="00BE1243"/>
    <w:rsid w:val="00BE165B"/>
    <w:rsid w:val="00BF0E21"/>
    <w:rsid w:val="00BF1891"/>
    <w:rsid w:val="00BF4B10"/>
    <w:rsid w:val="00C23C66"/>
    <w:rsid w:val="00C2458B"/>
    <w:rsid w:val="00C24E58"/>
    <w:rsid w:val="00C45BE3"/>
    <w:rsid w:val="00C47EE9"/>
    <w:rsid w:val="00C51CB1"/>
    <w:rsid w:val="00C568EE"/>
    <w:rsid w:val="00C6087C"/>
    <w:rsid w:val="00C65358"/>
    <w:rsid w:val="00C6695A"/>
    <w:rsid w:val="00C7150C"/>
    <w:rsid w:val="00C71B2A"/>
    <w:rsid w:val="00C835A6"/>
    <w:rsid w:val="00C86B1E"/>
    <w:rsid w:val="00C86EAD"/>
    <w:rsid w:val="00CB46F0"/>
    <w:rsid w:val="00CB6AF0"/>
    <w:rsid w:val="00CB705D"/>
    <w:rsid w:val="00CB769F"/>
    <w:rsid w:val="00CC0124"/>
    <w:rsid w:val="00CC1B95"/>
    <w:rsid w:val="00CC4619"/>
    <w:rsid w:val="00CC7A26"/>
    <w:rsid w:val="00CD5311"/>
    <w:rsid w:val="00CE00ED"/>
    <w:rsid w:val="00CE04D8"/>
    <w:rsid w:val="00CE20D8"/>
    <w:rsid w:val="00D22885"/>
    <w:rsid w:val="00D34858"/>
    <w:rsid w:val="00D517B1"/>
    <w:rsid w:val="00D71465"/>
    <w:rsid w:val="00D71C34"/>
    <w:rsid w:val="00D75D5C"/>
    <w:rsid w:val="00DA08EF"/>
    <w:rsid w:val="00DA1FB8"/>
    <w:rsid w:val="00DB0805"/>
    <w:rsid w:val="00DB1B20"/>
    <w:rsid w:val="00DB2DE6"/>
    <w:rsid w:val="00DC1FAE"/>
    <w:rsid w:val="00DC295E"/>
    <w:rsid w:val="00DC52BD"/>
    <w:rsid w:val="00DC78A0"/>
    <w:rsid w:val="00DD442D"/>
    <w:rsid w:val="00DF1498"/>
    <w:rsid w:val="00DF3A3D"/>
    <w:rsid w:val="00DF54E9"/>
    <w:rsid w:val="00DF7ABF"/>
    <w:rsid w:val="00E07C1E"/>
    <w:rsid w:val="00E11B3C"/>
    <w:rsid w:val="00E229D3"/>
    <w:rsid w:val="00E32111"/>
    <w:rsid w:val="00E34285"/>
    <w:rsid w:val="00E3483D"/>
    <w:rsid w:val="00E455E0"/>
    <w:rsid w:val="00E51F27"/>
    <w:rsid w:val="00E56151"/>
    <w:rsid w:val="00E56243"/>
    <w:rsid w:val="00E566C2"/>
    <w:rsid w:val="00E61F44"/>
    <w:rsid w:val="00E661B5"/>
    <w:rsid w:val="00E721A8"/>
    <w:rsid w:val="00E825F6"/>
    <w:rsid w:val="00E91E5E"/>
    <w:rsid w:val="00E93565"/>
    <w:rsid w:val="00EA659A"/>
    <w:rsid w:val="00EB08B0"/>
    <w:rsid w:val="00EB7705"/>
    <w:rsid w:val="00ED7260"/>
    <w:rsid w:val="00EE69E1"/>
    <w:rsid w:val="00EF6DA8"/>
    <w:rsid w:val="00F05C05"/>
    <w:rsid w:val="00F13560"/>
    <w:rsid w:val="00F137C9"/>
    <w:rsid w:val="00F24445"/>
    <w:rsid w:val="00F25CE3"/>
    <w:rsid w:val="00F30037"/>
    <w:rsid w:val="00F304BE"/>
    <w:rsid w:val="00F3134D"/>
    <w:rsid w:val="00F368F0"/>
    <w:rsid w:val="00F37ADB"/>
    <w:rsid w:val="00F41C82"/>
    <w:rsid w:val="00F46188"/>
    <w:rsid w:val="00F67BEF"/>
    <w:rsid w:val="00F7751D"/>
    <w:rsid w:val="00F80B9A"/>
    <w:rsid w:val="00F81012"/>
    <w:rsid w:val="00FA35FA"/>
    <w:rsid w:val="00FA551F"/>
    <w:rsid w:val="00FC0D62"/>
    <w:rsid w:val="00FD39CC"/>
    <w:rsid w:val="00FE25B6"/>
    <w:rsid w:val="00FF507A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A00C43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9708E7"/>
    <w:rPr>
      <w:rFonts w:ascii="Arial" w:hAnsi="Arial"/>
      <w:sz w:val="22"/>
      <w:lang w:val="de-CH"/>
    </w:rPr>
  </w:style>
  <w:style w:type="paragraph" w:styleId="berschrift1">
    <w:name w:val="heading 1"/>
    <w:next w:val="NormalerText"/>
    <w:qFormat/>
    <w:pPr>
      <w:keepNext/>
      <w:spacing w:after="300"/>
      <w:ind w:left="850" w:hanging="850"/>
      <w:outlineLvl w:val="0"/>
    </w:pPr>
    <w:rPr>
      <w:rFonts w:ascii="Arial Narrow" w:hAnsi="Arial Narrow"/>
      <w:sz w:val="52"/>
      <w:lang w:val="de-CH"/>
    </w:rPr>
  </w:style>
  <w:style w:type="paragraph" w:styleId="berschrift2">
    <w:name w:val="heading 2"/>
    <w:next w:val="NormalerText"/>
    <w:qFormat/>
    <w:pPr>
      <w:keepNext/>
      <w:spacing w:after="180"/>
      <w:ind w:left="850" w:hanging="850"/>
      <w:outlineLvl w:val="1"/>
    </w:pPr>
    <w:rPr>
      <w:rFonts w:ascii="Arial Narrow" w:hAnsi="Arial Narrow"/>
      <w:sz w:val="36"/>
      <w:lang w:val="de-CH"/>
    </w:rPr>
  </w:style>
  <w:style w:type="paragraph" w:styleId="berschrift3">
    <w:name w:val="heading 3"/>
    <w:next w:val="NormalerText"/>
    <w:link w:val="berschrift3Zchn"/>
    <w:qFormat/>
    <w:pPr>
      <w:outlineLvl w:val="2"/>
    </w:pPr>
    <w:rPr>
      <w:rFonts w:ascii="Arial Narrow" w:hAnsi="Arial Narrow"/>
      <w:sz w:val="28"/>
      <w:lang w:val="de-CH"/>
    </w:rPr>
  </w:style>
  <w:style w:type="paragraph" w:styleId="berschrift4">
    <w:name w:val="heading 4"/>
    <w:basedOn w:val="Standard"/>
    <w:next w:val="Standard"/>
    <w:link w:val="berschrift4Zchn"/>
    <w:qFormat/>
    <w:rsid w:val="000463D7"/>
    <w:pPr>
      <w:spacing w:line="260" w:lineRule="exact"/>
      <w:outlineLvl w:val="3"/>
    </w:pPr>
    <w:rPr>
      <w:rFonts w:ascii="Arial Narrow" w:eastAsiaTheme="minorEastAsia" w:hAnsi="Arial Narrow"/>
      <w:sz w:val="20"/>
    </w:rPr>
  </w:style>
  <w:style w:type="paragraph" w:styleId="berschrift5">
    <w:name w:val="heading 5"/>
    <w:basedOn w:val="Standard"/>
    <w:next w:val="Standard"/>
    <w:qFormat/>
    <w:rsid w:val="001F44F8"/>
    <w:pPr>
      <w:keepNext/>
      <w:spacing w:line="260" w:lineRule="exact"/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rsid w:val="001F44F8"/>
    <w:pPr>
      <w:keepNext/>
      <w:spacing w:before="60" w:after="60" w:line="260" w:lineRule="exact"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1F44F8"/>
    <w:pPr>
      <w:keepNext/>
      <w:spacing w:after="120" w:line="260" w:lineRule="exact"/>
      <w:outlineLvl w:val="6"/>
    </w:pPr>
    <w:rPr>
      <w:rFonts w:ascii="Arial Narrow" w:hAnsi="Arial Narrow"/>
      <w:color w:val="000000"/>
      <w:sz w:val="36"/>
    </w:rPr>
  </w:style>
  <w:style w:type="paragraph" w:styleId="berschrift8">
    <w:name w:val="heading 8"/>
    <w:basedOn w:val="Standard"/>
    <w:next w:val="Standard"/>
    <w:qFormat/>
    <w:rsid w:val="001F44F8"/>
    <w:pPr>
      <w:keepNext/>
      <w:tabs>
        <w:tab w:val="left" w:pos="2040"/>
        <w:tab w:val="left" w:pos="3100"/>
        <w:tab w:val="left" w:pos="4536"/>
        <w:tab w:val="right" w:pos="5660"/>
        <w:tab w:val="right" w:pos="9200"/>
      </w:tabs>
      <w:spacing w:line="260" w:lineRule="exact"/>
      <w:outlineLvl w:val="7"/>
    </w:pPr>
    <w:rPr>
      <w:b/>
      <w:color w:val="000000"/>
    </w:rPr>
  </w:style>
  <w:style w:type="paragraph" w:styleId="berschrift9">
    <w:name w:val="heading 9"/>
    <w:basedOn w:val="Standard"/>
    <w:next w:val="Standard"/>
    <w:qFormat/>
    <w:rsid w:val="001F44F8"/>
    <w:pPr>
      <w:keepNext/>
      <w:spacing w:before="20" w:after="20" w:line="260" w:lineRule="exact"/>
      <w:ind w:left="142"/>
      <w:outlineLvl w:val="8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rText">
    <w:name w:val="Normaler Text"/>
    <w:rsid w:val="003811A7"/>
    <w:pPr>
      <w:spacing w:after="120" w:line="240" w:lineRule="exact"/>
    </w:pPr>
    <w:rPr>
      <w:rFonts w:ascii="Arial" w:hAnsi="Arial"/>
      <w:sz w:val="22"/>
      <w:lang w:val="de-CH"/>
    </w:rPr>
  </w:style>
  <w:style w:type="paragraph" w:styleId="Kopfzeile">
    <w:name w:val="header"/>
    <w:basedOn w:val="Standard"/>
    <w:link w:val="KopfzeileZchn"/>
    <w:rPr>
      <w:rFonts w:ascii="Arial Narrow" w:hAnsi="Arial Narrow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 Narrow" w:hAnsi="Arial Narrow"/>
    </w:rPr>
  </w:style>
  <w:style w:type="character" w:styleId="Seitenzahl">
    <w:name w:val="page number"/>
    <w:rPr>
      <w:rFonts w:ascii="Arial Narrow" w:hAnsi="Arial Narrow"/>
      <w:noProof w:val="0"/>
      <w:sz w:val="28"/>
      <w:lang w:val="de-CH"/>
    </w:rPr>
  </w:style>
  <w:style w:type="paragraph" w:customStyle="1" w:styleId="Blockabstand">
    <w:name w:val="Blockabstand"/>
    <w:next w:val="NormalerText"/>
    <w:rPr>
      <w:rFonts w:ascii="Arial" w:hAnsi="Arial"/>
      <w:sz w:val="22"/>
      <w:lang w:val="de-CH"/>
    </w:rPr>
  </w:style>
  <w:style w:type="paragraph" w:customStyle="1" w:styleId="Einrckung1">
    <w:name w:val="Einrückung 1"/>
    <w:next w:val="NormalerText"/>
    <w:link w:val="Einrckung1Zchn"/>
    <w:rsid w:val="003811A7"/>
    <w:pPr>
      <w:spacing w:after="60" w:line="240" w:lineRule="exact"/>
      <w:ind w:left="425" w:hanging="425"/>
    </w:pPr>
    <w:rPr>
      <w:rFonts w:ascii="Arial" w:hAnsi="Arial"/>
      <w:sz w:val="22"/>
      <w:lang w:val="de-CH"/>
    </w:rPr>
  </w:style>
  <w:style w:type="paragraph" w:customStyle="1" w:styleId="Einrckung2">
    <w:name w:val="Einrückung 2"/>
    <w:next w:val="NormalerText"/>
    <w:pPr>
      <w:spacing w:after="40" w:line="260" w:lineRule="exact"/>
      <w:ind w:left="850" w:hanging="425"/>
    </w:pPr>
    <w:rPr>
      <w:rFonts w:ascii="Arial" w:hAnsi="Arial"/>
      <w:sz w:val="22"/>
      <w:lang w:val="de-CH"/>
    </w:rPr>
  </w:style>
  <w:style w:type="paragraph" w:customStyle="1" w:styleId="Kapitelabstand">
    <w:name w:val="Kapitelabstand"/>
    <w:next w:val="NormalerText"/>
    <w:pPr>
      <w:spacing w:after="180"/>
    </w:pPr>
    <w:rPr>
      <w:rFonts w:ascii="Arial Narrow" w:hAnsi="Arial Narrow"/>
      <w:sz w:val="36"/>
      <w:lang w:val="de-CH"/>
    </w:rPr>
  </w:style>
  <w:style w:type="paragraph" w:styleId="Verzeichnis1">
    <w:name w:val="toc 1"/>
    <w:next w:val="NormalerText"/>
    <w:autoRedefine/>
    <w:uiPriority w:val="39"/>
    <w:pPr>
      <w:tabs>
        <w:tab w:val="left" w:pos="425"/>
        <w:tab w:val="right" w:pos="6209"/>
        <w:tab w:val="right" w:pos="9344"/>
      </w:tabs>
      <w:spacing w:before="120" w:after="40"/>
    </w:pPr>
    <w:rPr>
      <w:rFonts w:ascii="Arial Narrow" w:hAnsi="Arial Narrow"/>
      <w:noProof/>
      <w:sz w:val="28"/>
    </w:rPr>
  </w:style>
  <w:style w:type="paragraph" w:styleId="Verzeichnis2">
    <w:name w:val="toc 2"/>
    <w:next w:val="NormalerText"/>
    <w:autoRedefine/>
    <w:uiPriority w:val="39"/>
    <w:rsid w:val="00F37ADB"/>
    <w:pPr>
      <w:tabs>
        <w:tab w:val="left" w:pos="880"/>
        <w:tab w:val="right" w:pos="6209"/>
      </w:tabs>
      <w:ind w:left="425"/>
    </w:pPr>
    <w:rPr>
      <w:rFonts w:ascii="Arial Narrow" w:hAnsi="Arial Narrow"/>
      <w:noProof/>
    </w:rPr>
  </w:style>
  <w:style w:type="paragraph" w:customStyle="1" w:styleId="SKW-Name">
    <w:name w:val="SKW-Name"/>
    <w:pPr>
      <w:jc w:val="both"/>
    </w:pPr>
    <w:rPr>
      <w:rFonts w:ascii="Arial Narrow" w:hAnsi="Arial Narrow"/>
      <w:b/>
      <w:spacing w:val="-6"/>
      <w:sz w:val="26"/>
      <w:lang w:val="de-CH"/>
    </w:rPr>
  </w:style>
  <w:style w:type="paragraph" w:customStyle="1" w:styleId="Titel1">
    <w:name w:val="Titel 1"/>
    <w:next w:val="NormalerText"/>
    <w:rsid w:val="005E1BC8"/>
    <w:pPr>
      <w:spacing w:after="520"/>
    </w:pPr>
    <w:rPr>
      <w:rFonts w:ascii="Arial Narrow" w:eastAsiaTheme="minorHAnsi" w:hAnsi="Arial Narrow"/>
      <w:sz w:val="52"/>
      <w:lang w:val="de-CH"/>
    </w:rPr>
  </w:style>
  <w:style w:type="paragraph" w:customStyle="1" w:styleId="Titel2">
    <w:name w:val="Titel 2"/>
    <w:next w:val="NormalerText"/>
    <w:rsid w:val="005E1BC8"/>
    <w:pPr>
      <w:spacing w:after="520"/>
    </w:pPr>
    <w:rPr>
      <w:rFonts w:ascii="Arial Narrow" w:eastAsiaTheme="minorHAnsi" w:hAnsi="Arial Narrow"/>
      <w:sz w:val="36"/>
      <w:lang w:val="de-CH"/>
    </w:rPr>
  </w:style>
  <w:style w:type="paragraph" w:customStyle="1" w:styleId="SutervonKnelWildAG">
    <w:name w:val="Suter von Känel Wild AG"/>
    <w:basedOn w:val="Standard"/>
    <w:pPr>
      <w:jc w:val="both"/>
    </w:pPr>
    <w:rPr>
      <w:rFonts w:ascii="Arial Narrow" w:eastAsia="Times New Roman" w:hAnsi="Arial Narrow"/>
      <w:spacing w:val="-2"/>
      <w:sz w:val="20"/>
      <w:lang w:val="de-DE"/>
    </w:rPr>
  </w:style>
  <w:style w:type="paragraph" w:styleId="Verzeichnis3">
    <w:name w:val="toc 3"/>
    <w:next w:val="NormalerText"/>
    <w:autoRedefine/>
    <w:pPr>
      <w:tabs>
        <w:tab w:val="right" w:pos="6209"/>
      </w:tabs>
      <w:ind w:left="879"/>
    </w:pPr>
    <w:rPr>
      <w:rFonts w:ascii="Arial Narrow" w:hAnsi="Arial Narrow"/>
      <w:sz w:val="22"/>
      <w:lang w:val="de-CH"/>
    </w:rPr>
  </w:style>
  <w:style w:type="paragraph" w:styleId="Verzeichnis4">
    <w:name w:val="toc 4"/>
    <w:next w:val="NormalerText"/>
    <w:autoRedefine/>
    <w:pPr>
      <w:ind w:left="879"/>
    </w:pPr>
    <w:rPr>
      <w:rFonts w:ascii="Arial Narrow" w:hAnsi="Arial Narrow"/>
      <w:sz w:val="22"/>
      <w:lang w:val="de-CH"/>
    </w:rPr>
  </w:style>
  <w:style w:type="paragraph" w:customStyle="1" w:styleId="Aufzhlung">
    <w:name w:val="Aufzählung"/>
    <w:basedOn w:val="Einrckung1"/>
    <w:rsid w:val="00B6512B"/>
    <w:pPr>
      <w:numPr>
        <w:numId w:val="38"/>
      </w:numPr>
    </w:pPr>
    <w:rPr>
      <w:rFonts w:eastAsiaTheme="minorEastAsia"/>
    </w:rPr>
  </w:style>
  <w:style w:type="paragraph" w:customStyle="1" w:styleId="ZLinieunten">
    <w:name w:val="Z Linie unten"/>
    <w:basedOn w:val="Standard"/>
    <w:pPr>
      <w:spacing w:before="400"/>
      <w:ind w:left="709"/>
    </w:pPr>
    <w:rPr>
      <w:rFonts w:eastAsia="Times New Roman"/>
      <w:b/>
      <w:sz w:val="8"/>
      <w:lang w:val="de-DE"/>
    </w:rPr>
  </w:style>
  <w:style w:type="character" w:customStyle="1" w:styleId="Einrckung1Zchn">
    <w:name w:val="Einrückung 1 Zchn"/>
    <w:link w:val="Einrckung1"/>
    <w:rsid w:val="003811A7"/>
    <w:rPr>
      <w:rFonts w:ascii="Arial" w:hAnsi="Arial"/>
      <w:sz w:val="22"/>
      <w:lang w:val="de-CH"/>
    </w:rPr>
  </w:style>
  <w:style w:type="table" w:customStyle="1" w:styleId="NormaleTabelle7">
    <w:name w:val="Normale Tabelle7"/>
    <w:next w:val="NormaleTabelle"/>
    <w:semiHidden/>
    <w:rsid w:val="00866DB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1F44F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 Narrow" w:eastAsia="Times New Roman" w:hAnsi="Arial Narrow"/>
      <w:color w:val="000000"/>
      <w:sz w:val="24"/>
      <w:szCs w:val="24"/>
    </w:rPr>
  </w:style>
  <w:style w:type="paragraph" w:styleId="Verzeichnis5">
    <w:name w:val="toc 5"/>
    <w:basedOn w:val="Standard"/>
    <w:next w:val="Standard"/>
    <w:autoRedefine/>
    <w:semiHidden/>
    <w:rsid w:val="001F44F8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1F44F8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1F44F8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1F44F8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1F44F8"/>
    <w:pPr>
      <w:ind w:left="1760"/>
    </w:pPr>
  </w:style>
  <w:style w:type="paragraph" w:customStyle="1" w:styleId="EXKURS">
    <w:name w:val="EXKURS"/>
    <w:basedOn w:val="Standard"/>
    <w:rsid w:val="001F44F8"/>
    <w:pPr>
      <w:widowControl w:val="0"/>
      <w:autoSpaceDE w:val="0"/>
      <w:autoSpaceDN w:val="0"/>
      <w:adjustRightInd w:val="0"/>
      <w:spacing w:line="220" w:lineRule="atLeast"/>
      <w:jc w:val="distribute"/>
      <w:textAlignment w:val="center"/>
    </w:pPr>
    <w:rPr>
      <w:rFonts w:ascii="Arial Narrow" w:eastAsia="Times New Roman" w:hAnsi="Arial Narrow"/>
      <w:color w:val="000000"/>
      <w:spacing w:val="20"/>
      <w:sz w:val="20"/>
      <w:lang w:val="de-DE"/>
    </w:rPr>
  </w:style>
  <w:style w:type="paragraph" w:customStyle="1" w:styleId="UnterschriftBilder">
    <w:name w:val="UnterschriftBilder"/>
    <w:basedOn w:val="EXKURS"/>
    <w:rsid w:val="001F44F8"/>
    <w:rPr>
      <w:spacing w:val="24"/>
      <w:sz w:val="16"/>
      <w:szCs w:val="16"/>
    </w:rPr>
  </w:style>
  <w:style w:type="paragraph" w:customStyle="1" w:styleId="leukerbad">
    <w:name w:val="leukerbad"/>
    <w:basedOn w:val="Standard"/>
    <w:rsid w:val="001F44F8"/>
    <w:pPr>
      <w:tabs>
        <w:tab w:val="left" w:pos="5387"/>
        <w:tab w:val="center" w:pos="6521"/>
      </w:tabs>
      <w:overflowPunct w:val="0"/>
      <w:autoSpaceDE w:val="0"/>
      <w:autoSpaceDN w:val="0"/>
      <w:adjustRightInd w:val="0"/>
      <w:spacing w:line="360" w:lineRule="atLeast"/>
      <w:textAlignment w:val="baseline"/>
    </w:pPr>
    <w:rPr>
      <w:rFonts w:eastAsia="Times New Roman"/>
    </w:rPr>
  </w:style>
  <w:style w:type="paragraph" w:customStyle="1" w:styleId="Textkrper21">
    <w:name w:val="Textkörper 21"/>
    <w:basedOn w:val="Standard"/>
    <w:rsid w:val="001F44F8"/>
    <w:pPr>
      <w:tabs>
        <w:tab w:val="left" w:pos="5387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0"/>
    </w:rPr>
  </w:style>
  <w:style w:type="paragraph" w:styleId="Textkrper">
    <w:name w:val="Body Text"/>
    <w:basedOn w:val="Standard"/>
    <w:rsid w:val="001F44F8"/>
    <w:pPr>
      <w:tabs>
        <w:tab w:val="left" w:pos="680"/>
        <w:tab w:val="left" w:pos="2040"/>
        <w:tab w:val="right" w:pos="9200"/>
      </w:tabs>
      <w:spacing w:after="120" w:line="260" w:lineRule="exact"/>
    </w:pPr>
    <w:rPr>
      <w:color w:val="000000"/>
    </w:rPr>
  </w:style>
  <w:style w:type="paragraph" w:styleId="Textkrper3">
    <w:name w:val="Body Text 3"/>
    <w:basedOn w:val="Standard"/>
    <w:rsid w:val="001F44F8"/>
    <w:pPr>
      <w:spacing w:before="60" w:after="60" w:line="260" w:lineRule="exact"/>
      <w:ind w:right="142"/>
      <w:jc w:val="right"/>
    </w:pPr>
  </w:style>
  <w:style w:type="paragraph" w:styleId="Textkrper2">
    <w:name w:val="Body Text 2"/>
    <w:basedOn w:val="Standard"/>
    <w:rsid w:val="001F44F8"/>
    <w:pPr>
      <w:spacing w:before="60" w:after="60" w:line="260" w:lineRule="exact"/>
      <w:ind w:right="181"/>
      <w:jc w:val="right"/>
    </w:pPr>
  </w:style>
  <w:style w:type="paragraph" w:styleId="Textkrper-Zeileneinzug">
    <w:name w:val="Body Text Indent"/>
    <w:basedOn w:val="Standard"/>
    <w:rsid w:val="001F44F8"/>
    <w:pPr>
      <w:spacing w:line="260" w:lineRule="exact"/>
      <w:ind w:left="142"/>
    </w:pPr>
  </w:style>
  <w:style w:type="paragraph" w:styleId="Blocktext">
    <w:name w:val="Block Text"/>
    <w:basedOn w:val="Standard"/>
    <w:rsid w:val="001F44F8"/>
    <w:pPr>
      <w:spacing w:before="60" w:after="60" w:line="260" w:lineRule="exact"/>
      <w:ind w:left="142" w:right="142"/>
      <w:jc w:val="right"/>
    </w:pPr>
    <w:rPr>
      <w:color w:val="000000"/>
    </w:rPr>
  </w:style>
  <w:style w:type="paragraph" w:styleId="Textkrper-Einzug2">
    <w:name w:val="Body Text Indent 2"/>
    <w:basedOn w:val="Standard"/>
    <w:rsid w:val="001F44F8"/>
    <w:pPr>
      <w:tabs>
        <w:tab w:val="right" w:pos="9200"/>
      </w:tabs>
      <w:spacing w:before="120" w:after="120" w:line="260" w:lineRule="exact"/>
      <w:ind w:left="1985" w:hanging="1962"/>
    </w:pPr>
    <w:rPr>
      <w:color w:val="000000"/>
    </w:rPr>
  </w:style>
  <w:style w:type="paragraph" w:styleId="Textkrper-Einzug3">
    <w:name w:val="Body Text Indent 3"/>
    <w:basedOn w:val="Standard"/>
    <w:rsid w:val="001F44F8"/>
    <w:pPr>
      <w:tabs>
        <w:tab w:val="left" w:pos="680"/>
        <w:tab w:val="left" w:pos="2040"/>
        <w:tab w:val="right" w:pos="9200"/>
      </w:tabs>
      <w:spacing w:before="60" w:after="60" w:line="260" w:lineRule="exact"/>
      <w:ind w:firstLine="142"/>
      <w:jc w:val="center"/>
    </w:pPr>
    <w:rPr>
      <w:color w:val="000000"/>
      <w:sz w:val="20"/>
    </w:rPr>
  </w:style>
  <w:style w:type="paragraph" w:styleId="Abbildungsverzeichnis">
    <w:name w:val="table of figures"/>
    <w:basedOn w:val="Standard"/>
    <w:next w:val="Standard"/>
    <w:rsid w:val="001F44F8"/>
    <w:pPr>
      <w:spacing w:line="260" w:lineRule="exact"/>
      <w:ind w:left="440" w:hanging="440"/>
    </w:pPr>
  </w:style>
  <w:style w:type="paragraph" w:customStyle="1" w:styleId="SutervonKnelAG">
    <w:name w:val="Suter von Känel AG"/>
    <w:basedOn w:val="Standard"/>
    <w:rsid w:val="001F44F8"/>
    <w:rPr>
      <w:rFonts w:ascii="Arial Narrow" w:eastAsia="Times New Roman" w:hAnsi="Arial Narrow"/>
      <w:lang w:val="de-DE"/>
    </w:rPr>
  </w:style>
  <w:style w:type="paragraph" w:customStyle="1" w:styleId="normaerText">
    <w:name w:val="normaer Text"/>
    <w:basedOn w:val="Blockabstand"/>
    <w:rsid w:val="001F44F8"/>
    <w:rPr>
      <w:sz w:val="18"/>
    </w:rPr>
  </w:style>
  <w:style w:type="table" w:customStyle="1" w:styleId="NormaleTabelle1">
    <w:name w:val="Normale Tabelle1"/>
    <w:next w:val="NormaleTabelle"/>
    <w:semiHidden/>
    <w:rsid w:val="000A038A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2">
    <w:name w:val="Normale Tabelle2"/>
    <w:next w:val="NormaleTabelle"/>
    <w:semiHidden/>
    <w:rsid w:val="006A3DF1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3">
    <w:name w:val="Normale Tabelle3"/>
    <w:next w:val="NormaleTabelle"/>
    <w:semiHidden/>
    <w:rsid w:val="006A3DF1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4">
    <w:name w:val="Normale Tabelle4"/>
    <w:next w:val="NormaleTabelle"/>
    <w:semiHidden/>
    <w:rsid w:val="006A3DF1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vK-Name">
    <w:name w:val="SvK-Name"/>
    <w:rsid w:val="00DE1BE3"/>
    <w:pPr>
      <w:spacing w:before="600" w:after="40"/>
    </w:pPr>
    <w:rPr>
      <w:rFonts w:ascii="Arial Narrow" w:hAnsi="Arial Narrow"/>
      <w:b/>
      <w:sz w:val="28"/>
      <w:lang w:val="de-CH"/>
    </w:rPr>
  </w:style>
  <w:style w:type="character" w:styleId="Link">
    <w:name w:val="Hyperlink"/>
    <w:rsid w:val="00DE1BE3"/>
    <w:rPr>
      <w:color w:val="0000FF"/>
      <w:u w:val="single"/>
    </w:rPr>
  </w:style>
  <w:style w:type="paragraph" w:styleId="Sprechblasentext">
    <w:name w:val="Balloon Text"/>
    <w:basedOn w:val="Standard"/>
    <w:semiHidden/>
    <w:rsid w:val="00DE1BE3"/>
    <w:rPr>
      <w:rFonts w:ascii="Lucida Grande" w:hAnsi="Lucida Grande"/>
      <w:sz w:val="18"/>
      <w:szCs w:val="18"/>
    </w:rPr>
  </w:style>
  <w:style w:type="table" w:customStyle="1" w:styleId="NormaleTabelle5">
    <w:name w:val="Normale Tabelle5"/>
    <w:next w:val="NormaleTabelle"/>
    <w:semiHidden/>
    <w:rsid w:val="00DE1BE3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eTabelle6">
    <w:name w:val="Normale Tabelle6"/>
    <w:next w:val="NormaleTabelle"/>
    <w:semiHidden/>
    <w:rsid w:val="001D105A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mpressum">
    <w:name w:val="Impressum"/>
    <w:basedOn w:val="berschrift4"/>
    <w:rsid w:val="004239E0"/>
    <w:pPr>
      <w:spacing w:before="160" w:after="20"/>
    </w:pPr>
  </w:style>
  <w:style w:type="paragraph" w:customStyle="1" w:styleId="Verzeichnisberschrift3">
    <w:name w:val="Verzeichnis_Überschrift 3"/>
    <w:basedOn w:val="berschrift3"/>
    <w:rsid w:val="004239E0"/>
    <w:pPr>
      <w:spacing w:before="120" w:after="40"/>
    </w:pPr>
    <w:rPr>
      <w:lang w:val="de-DE"/>
    </w:rPr>
  </w:style>
  <w:style w:type="character" w:customStyle="1" w:styleId="KopfzeileZchn">
    <w:name w:val="Kopfzeile Zchn"/>
    <w:link w:val="Kopfzeile"/>
    <w:rsid w:val="006E6B85"/>
    <w:rPr>
      <w:rFonts w:ascii="Arial Narrow" w:hAnsi="Arial Narrow"/>
      <w:sz w:val="22"/>
      <w:lang w:val="de-CH"/>
    </w:rPr>
  </w:style>
  <w:style w:type="character" w:customStyle="1" w:styleId="berschrift3Zchn">
    <w:name w:val="Überschrift 3 Zchn"/>
    <w:basedOn w:val="Absatz-Standardschriftart"/>
    <w:link w:val="berschrift3"/>
    <w:rsid w:val="00961EB9"/>
    <w:rPr>
      <w:rFonts w:ascii="Arial Narrow" w:hAnsi="Arial Narrow"/>
      <w:sz w:val="28"/>
      <w:lang w:val="de-CH"/>
    </w:rPr>
  </w:style>
  <w:style w:type="paragraph" w:customStyle="1" w:styleId="offeneFragen">
    <w:name w:val="offene Fragen"/>
    <w:basedOn w:val="berschrift4"/>
    <w:rsid w:val="0080324F"/>
    <w:pPr>
      <w:spacing w:before="60" w:after="60"/>
    </w:pPr>
    <w:rPr>
      <w:rFonts w:eastAsia="Times New Roman"/>
      <w:color w:val="FF0000"/>
      <w:sz w:val="22"/>
    </w:rPr>
  </w:style>
  <w:style w:type="character" w:customStyle="1" w:styleId="berschrift4Zchn">
    <w:name w:val="Überschrift 4 Zchn"/>
    <w:basedOn w:val="Absatz-Standardschriftart"/>
    <w:link w:val="berschrift4"/>
    <w:rsid w:val="00463AF5"/>
    <w:rPr>
      <w:rFonts w:ascii="Arial Narrow" w:eastAsiaTheme="minorEastAsia" w:hAnsi="Arial Narrow"/>
      <w:lang w:val="de-CH"/>
    </w:rPr>
  </w:style>
  <w:style w:type="character" w:customStyle="1" w:styleId="A5">
    <w:name w:val="A5"/>
    <w:uiPriority w:val="99"/>
    <w:rsid w:val="00F13560"/>
    <w:rPr>
      <w:rFonts w:cs="Myriad Pro Light"/>
      <w:color w:val="211D1E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eader" Target="header7.xml"/><Relationship Id="rId21" Type="http://schemas.openxmlformats.org/officeDocument/2006/relationships/footer" Target="footer7.xml"/><Relationship Id="rId22" Type="http://schemas.openxmlformats.org/officeDocument/2006/relationships/header" Target="header8.xml"/><Relationship Id="rId23" Type="http://schemas.openxmlformats.org/officeDocument/2006/relationships/footer" Target="footer8.xml"/><Relationship Id="rId24" Type="http://schemas.openxmlformats.org/officeDocument/2006/relationships/header" Target="header9.xml"/><Relationship Id="rId25" Type="http://schemas.openxmlformats.org/officeDocument/2006/relationships/footer" Target="footer9.xml"/><Relationship Id="rId26" Type="http://schemas.openxmlformats.org/officeDocument/2006/relationships/header" Target="header10.xml"/><Relationship Id="rId27" Type="http://schemas.openxmlformats.org/officeDocument/2006/relationships/footer" Target="footer10.xml"/><Relationship Id="rId28" Type="http://schemas.openxmlformats.org/officeDocument/2006/relationships/header" Target="header11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eader" Target="header12.xml"/><Relationship Id="rId31" Type="http://schemas.openxmlformats.org/officeDocument/2006/relationships/footer" Target="footer12.xml"/><Relationship Id="rId32" Type="http://schemas.openxmlformats.org/officeDocument/2006/relationships/header" Target="header13.xml"/><Relationship Id="rId9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33" Type="http://schemas.openxmlformats.org/officeDocument/2006/relationships/footer" Target="footer13.xml"/><Relationship Id="rId34" Type="http://schemas.openxmlformats.org/officeDocument/2006/relationships/header" Target="header14.xml"/><Relationship Id="rId35" Type="http://schemas.openxmlformats.org/officeDocument/2006/relationships/footer" Target="footer14.xm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header" Target="header5.xml"/><Relationship Id="rId17" Type="http://schemas.openxmlformats.org/officeDocument/2006/relationships/footer" Target="footer5.xml"/><Relationship Id="rId18" Type="http://schemas.openxmlformats.org/officeDocument/2006/relationships/header" Target="header6.xml"/><Relationship Id="rId19" Type="http://schemas.openxmlformats.org/officeDocument/2006/relationships/footer" Target="footer6.xml"/><Relationship Id="rId37" Type="http://schemas.openxmlformats.org/officeDocument/2006/relationships/theme" Target="theme/theme1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969C28-2136-CB49-AC29-87B9BF5DC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2907</Words>
  <Characters>18319</Characters>
  <Application>Microsoft Macintosh Word</Application>
  <DocSecurity>0</DocSecurity>
  <Lines>152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Suter von Känel Wild AG</Company>
  <LinksUpToDate>false</LinksUpToDate>
  <CharactersWithSpaces>21184</CharactersWithSpaces>
  <SharedDoc>false</SharedDoc>
  <HyperlinkBase/>
  <HLinks>
    <vt:vector size="96" baseType="variant">
      <vt:variant>
        <vt:i4>44</vt:i4>
      </vt:variant>
      <vt:variant>
        <vt:i4>3</vt:i4>
      </vt:variant>
      <vt:variant>
        <vt:i4>0</vt:i4>
      </vt:variant>
      <vt:variant>
        <vt:i4>5</vt:i4>
      </vt:variant>
      <vt:variant>
        <vt:lpwstr>mailto:info@skw.ch</vt:lpwstr>
      </vt:variant>
      <vt:variant>
        <vt:lpwstr/>
      </vt:variant>
      <vt:variant>
        <vt:i4>7995432</vt:i4>
      </vt:variant>
      <vt:variant>
        <vt:i4>2109</vt:i4>
      </vt:variant>
      <vt:variant>
        <vt:i4>1025</vt:i4>
      </vt:variant>
      <vt:variant>
        <vt:i4>1</vt:i4>
      </vt:variant>
      <vt:variant>
        <vt:lpwstr>IMG_5007_Titelblatt_Bericht</vt:lpwstr>
      </vt:variant>
      <vt:variant>
        <vt:lpwstr/>
      </vt:variant>
      <vt:variant>
        <vt:i4>2490492</vt:i4>
      </vt:variant>
      <vt:variant>
        <vt:i4>3655</vt:i4>
      </vt:variant>
      <vt:variant>
        <vt:i4>1027</vt:i4>
      </vt:variant>
      <vt:variant>
        <vt:i4>1</vt:i4>
      </vt:variant>
      <vt:variant>
        <vt:lpwstr>Uebersichtsplan_Perimeter</vt:lpwstr>
      </vt:variant>
      <vt:variant>
        <vt:lpwstr/>
      </vt:variant>
      <vt:variant>
        <vt:i4>6422585</vt:i4>
      </vt:variant>
      <vt:variant>
        <vt:i4>9828</vt:i4>
      </vt:variant>
      <vt:variant>
        <vt:i4>1028</vt:i4>
      </vt:variant>
      <vt:variant>
        <vt:i4>1</vt:i4>
      </vt:variant>
      <vt:variant>
        <vt:lpwstr>Verzahnung_Russikon</vt:lpwstr>
      </vt:variant>
      <vt:variant>
        <vt:lpwstr/>
      </vt:variant>
      <vt:variant>
        <vt:i4>5505145</vt:i4>
      </vt:variant>
      <vt:variant>
        <vt:i4>9863</vt:i4>
      </vt:variant>
      <vt:variant>
        <vt:i4>1029</vt:i4>
      </vt:variant>
      <vt:variant>
        <vt:i4>1</vt:i4>
      </vt:variant>
      <vt:variant>
        <vt:lpwstr>Stationsstrasse_Hettlingen</vt:lpwstr>
      </vt:variant>
      <vt:variant>
        <vt:lpwstr/>
      </vt:variant>
      <vt:variant>
        <vt:i4>3735587</vt:i4>
      </vt:variant>
      <vt:variant>
        <vt:i4>9909</vt:i4>
      </vt:variant>
      <vt:variant>
        <vt:i4>1030</vt:i4>
      </vt:variant>
      <vt:variant>
        <vt:i4>1</vt:i4>
      </vt:variant>
      <vt:variant>
        <vt:lpwstr>Truttikerstr_Ossingen Einengung</vt:lpwstr>
      </vt:variant>
      <vt:variant>
        <vt:lpwstr/>
      </vt:variant>
      <vt:variant>
        <vt:i4>2162762</vt:i4>
      </vt:variant>
      <vt:variant>
        <vt:i4>9937</vt:i4>
      </vt:variant>
      <vt:variant>
        <vt:i4>1031</vt:i4>
      </vt:variant>
      <vt:variant>
        <vt:i4>1</vt:i4>
      </vt:variant>
      <vt:variant>
        <vt:lpwstr>Einengung_Ormisstr_Meilen</vt:lpwstr>
      </vt:variant>
      <vt:variant>
        <vt:lpwstr/>
      </vt:variant>
      <vt:variant>
        <vt:i4>2097284</vt:i4>
      </vt:variant>
      <vt:variant>
        <vt:i4>9985</vt:i4>
      </vt:variant>
      <vt:variant>
        <vt:i4>1032</vt:i4>
      </vt:variant>
      <vt:variant>
        <vt:i4>1</vt:i4>
      </vt:variant>
      <vt:variant>
        <vt:lpwstr>Trottoirüberfahrt_Meilen</vt:lpwstr>
      </vt:variant>
      <vt:variant>
        <vt:lpwstr/>
      </vt:variant>
      <vt:variant>
        <vt:i4>3145968</vt:i4>
      </vt:variant>
      <vt:variant>
        <vt:i4>10020</vt:i4>
      </vt:variant>
      <vt:variant>
        <vt:i4>1033</vt:i4>
      </vt:variant>
      <vt:variant>
        <vt:i4>1</vt:i4>
      </vt:variant>
      <vt:variant>
        <vt:lpwstr>Trottoirüberfahrt_Wallisellen</vt:lpwstr>
      </vt:variant>
      <vt:variant>
        <vt:lpwstr/>
      </vt:variant>
      <vt:variant>
        <vt:i4>6684706</vt:i4>
      </vt:variant>
      <vt:variant>
        <vt:i4>10071</vt:i4>
      </vt:variant>
      <vt:variant>
        <vt:i4>1034</vt:i4>
      </vt:variant>
      <vt:variant>
        <vt:i4>1</vt:i4>
      </vt:variant>
      <vt:variant>
        <vt:lpwstr>Hettlingen Brunnen</vt:lpwstr>
      </vt:variant>
      <vt:variant>
        <vt:lpwstr/>
      </vt:variant>
      <vt:variant>
        <vt:i4>6356992</vt:i4>
      </vt:variant>
      <vt:variant>
        <vt:i4>10099</vt:i4>
      </vt:variant>
      <vt:variant>
        <vt:i4>1035</vt:i4>
      </vt:variant>
      <vt:variant>
        <vt:i4>1</vt:i4>
      </vt:variant>
      <vt:variant>
        <vt:lpwstr>Brunnenplaetzli_Dorfstr_Dachsen</vt:lpwstr>
      </vt:variant>
      <vt:variant>
        <vt:lpwstr/>
      </vt:variant>
      <vt:variant>
        <vt:i4>1507372</vt:i4>
      </vt:variant>
      <vt:variant>
        <vt:i4>10133</vt:i4>
      </vt:variant>
      <vt:variant>
        <vt:i4>1036</vt:i4>
      </vt:variant>
      <vt:variant>
        <vt:i4>1</vt:i4>
      </vt:variant>
      <vt:variant>
        <vt:lpwstr>Unterstammheim_Platz</vt:lpwstr>
      </vt:variant>
      <vt:variant>
        <vt:lpwstr/>
      </vt:variant>
      <vt:variant>
        <vt:i4>4784233</vt:i4>
      </vt:variant>
      <vt:variant>
        <vt:i4>10167</vt:i4>
      </vt:variant>
      <vt:variant>
        <vt:i4>1037</vt:i4>
      </vt:variant>
      <vt:variant>
        <vt:i4>1</vt:i4>
      </vt:variant>
      <vt:variant>
        <vt:lpwstr>Brunnenplaetzli_Faellanden</vt:lpwstr>
      </vt:variant>
      <vt:variant>
        <vt:lpwstr/>
      </vt:variant>
      <vt:variant>
        <vt:i4>393253</vt:i4>
      </vt:variant>
      <vt:variant>
        <vt:i4>10211</vt:i4>
      </vt:variant>
      <vt:variant>
        <vt:i4>1038</vt:i4>
      </vt:variant>
      <vt:variant>
        <vt:i4>1</vt:i4>
      </vt:variant>
      <vt:variant>
        <vt:lpwstr>Unterstammheim_Rampe</vt:lpwstr>
      </vt:variant>
      <vt:variant>
        <vt:lpwstr/>
      </vt:variant>
      <vt:variant>
        <vt:i4>4522064</vt:i4>
      </vt:variant>
      <vt:variant>
        <vt:i4>10240</vt:i4>
      </vt:variant>
      <vt:variant>
        <vt:i4>1039</vt:i4>
      </vt:variant>
      <vt:variant>
        <vt:i4>1</vt:i4>
      </vt:variant>
      <vt:variant>
        <vt:lpwstr>Rampe_Brunnenstr_Uster</vt:lpwstr>
      </vt:variant>
      <vt:variant>
        <vt:lpwstr/>
      </vt:variant>
      <vt:variant>
        <vt:i4>4325444</vt:i4>
      </vt:variant>
      <vt:variant>
        <vt:i4>10370</vt:i4>
      </vt:variant>
      <vt:variant>
        <vt:i4>1026</vt:i4>
      </vt:variant>
      <vt:variant>
        <vt:i4>1</vt:i4>
      </vt:variant>
      <vt:variant>
        <vt:lpwstr>Hinwil_Logo_besser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Sandra Andreossi</dc:creator>
  <cp:keywords/>
  <dc:description/>
  <cp:lastModifiedBy>Simon Wegmann</cp:lastModifiedBy>
  <cp:revision>6</cp:revision>
  <cp:lastPrinted>2018-04-17T16:08:00Z</cp:lastPrinted>
  <dcterms:created xsi:type="dcterms:W3CDTF">2018-04-25T09:58:00Z</dcterms:created>
  <dcterms:modified xsi:type="dcterms:W3CDTF">2018-05-07T09:21:00Z</dcterms:modified>
  <cp:category/>
</cp:coreProperties>
</file>